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A5310A" w14:textId="77777777" w:rsidR="00731244" w:rsidRPr="00E87E1E" w:rsidRDefault="00731244" w:rsidP="00731244">
      <w:pPr>
        <w:suppressAutoHyphens w:val="0"/>
        <w:overflowPunct w:val="0"/>
        <w:autoSpaceDE w:val="0"/>
        <w:ind w:right="-1"/>
        <w:jc w:val="center"/>
        <w:textAlignment w:val="baseline"/>
        <w:rPr>
          <w:b/>
          <w:bCs/>
          <w:iCs/>
          <w:sz w:val="20"/>
          <w:szCs w:val="20"/>
          <w:lang w:eastAsia="ru-RU"/>
        </w:rPr>
      </w:pPr>
      <w:r w:rsidRPr="00E87E1E">
        <w:rPr>
          <w:b/>
          <w:noProof/>
          <w:sz w:val="20"/>
          <w:szCs w:val="20"/>
          <w:lang w:eastAsia="ru-RU"/>
        </w:rPr>
        <w:drawing>
          <wp:inline distT="0" distB="0" distL="0" distR="0" wp14:anchorId="6EE4EDD0" wp14:editId="5F843866">
            <wp:extent cx="1625600" cy="948055"/>
            <wp:effectExtent l="0" t="0" r="0" b="4445"/>
            <wp:docPr id="9"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3457140A" w14:textId="77777777" w:rsidR="00731244" w:rsidRPr="00E87E1E" w:rsidRDefault="00731244" w:rsidP="00731244">
      <w:pPr>
        <w:widowControl w:val="0"/>
        <w:ind w:right="-3"/>
        <w:jc w:val="center"/>
        <w:rPr>
          <w:rFonts w:eastAsia="Lucida Sans Unicode"/>
          <w:lang w:eastAsia="ru-RU"/>
        </w:rPr>
      </w:pPr>
    </w:p>
    <w:p w14:paraId="0BA8A172" w14:textId="77777777" w:rsidR="00731244" w:rsidRPr="00E87E1E" w:rsidRDefault="00731244" w:rsidP="00731244">
      <w:pPr>
        <w:widowControl w:val="0"/>
        <w:ind w:right="-3"/>
        <w:jc w:val="center"/>
        <w:rPr>
          <w:rFonts w:eastAsia="Lucida Sans Unicode"/>
          <w:bCs/>
          <w:kern w:val="1"/>
          <w:sz w:val="20"/>
          <w:szCs w:val="20"/>
          <w:lang w:eastAsia="ru-RU"/>
        </w:rPr>
      </w:pPr>
      <w:r w:rsidRPr="00E87E1E">
        <w:rPr>
          <w:rFonts w:eastAsia="Lucida Sans Unicode"/>
          <w:bCs/>
          <w:kern w:val="1"/>
          <w:sz w:val="20"/>
          <w:szCs w:val="20"/>
          <w:lang w:eastAsia="ru-RU"/>
        </w:rPr>
        <w:t>ООО «Архивариус»</w:t>
      </w:r>
    </w:p>
    <w:p w14:paraId="5F4655C6" w14:textId="77777777" w:rsidR="00731244" w:rsidRPr="00E87E1E" w:rsidRDefault="00731244" w:rsidP="00731244">
      <w:pPr>
        <w:tabs>
          <w:tab w:val="left" w:pos="5700"/>
        </w:tabs>
        <w:suppressAutoHyphens w:val="0"/>
        <w:ind w:right="-3"/>
        <w:jc w:val="center"/>
        <w:rPr>
          <w:sz w:val="20"/>
          <w:szCs w:val="20"/>
          <w:lang w:eastAsia="ru-RU"/>
        </w:rPr>
      </w:pPr>
      <w:r w:rsidRPr="00E87E1E">
        <w:rPr>
          <w:sz w:val="20"/>
          <w:szCs w:val="20"/>
          <w:lang w:eastAsia="ru-RU"/>
        </w:rPr>
        <w:t>Челябинская обл., г. Магнитогорск, пр. Металлургов, д. 12</w:t>
      </w:r>
    </w:p>
    <w:p w14:paraId="28557216" w14:textId="77777777" w:rsidR="00731244" w:rsidRPr="00E87E1E" w:rsidRDefault="00731244" w:rsidP="00731244">
      <w:pPr>
        <w:tabs>
          <w:tab w:val="left" w:pos="5700"/>
        </w:tabs>
        <w:suppressAutoHyphens w:val="0"/>
        <w:ind w:right="-3"/>
        <w:jc w:val="center"/>
        <w:rPr>
          <w:sz w:val="20"/>
          <w:szCs w:val="20"/>
          <w:lang w:eastAsia="ru-RU"/>
        </w:rPr>
      </w:pPr>
      <w:proofErr w:type="spellStart"/>
      <w:r w:rsidRPr="00E87E1E">
        <w:rPr>
          <w:sz w:val="20"/>
          <w:szCs w:val="20"/>
          <w:lang w:val="en-US" w:eastAsia="ru-RU"/>
        </w:rPr>
        <w:t>archivar</w:t>
      </w:r>
      <w:proofErr w:type="spellEnd"/>
      <w:r w:rsidRPr="00E87E1E">
        <w:rPr>
          <w:sz w:val="20"/>
          <w:szCs w:val="20"/>
          <w:lang w:eastAsia="ru-RU"/>
        </w:rPr>
        <w:t>.</w:t>
      </w:r>
      <w:proofErr w:type="spellStart"/>
      <w:r w:rsidRPr="00E87E1E">
        <w:rPr>
          <w:sz w:val="20"/>
          <w:szCs w:val="20"/>
          <w:lang w:val="en-US" w:eastAsia="ru-RU"/>
        </w:rPr>
        <w:t>ru</w:t>
      </w:r>
      <w:proofErr w:type="spellEnd"/>
    </w:p>
    <w:p w14:paraId="710671B5" w14:textId="77777777" w:rsidR="00731244" w:rsidRPr="00E87E1E" w:rsidRDefault="00731244" w:rsidP="00731244">
      <w:pPr>
        <w:suppressAutoHyphens w:val="0"/>
        <w:overflowPunct w:val="0"/>
        <w:autoSpaceDE w:val="0"/>
        <w:ind w:right="284"/>
        <w:jc w:val="center"/>
        <w:textAlignment w:val="baseline"/>
        <w:rPr>
          <w:rFonts w:eastAsia="Arial-BoldItalicMT"/>
          <w:b/>
          <w:bCs/>
          <w:iCs/>
          <w:sz w:val="36"/>
          <w:szCs w:val="36"/>
          <w:lang w:eastAsia="ru-RU"/>
        </w:rPr>
      </w:pPr>
      <w:r w:rsidRPr="00E87E1E">
        <w:rPr>
          <w:noProof/>
          <w:lang w:eastAsia="ru-RU"/>
        </w:rPr>
        <mc:AlternateContent>
          <mc:Choice Requires="wps">
            <w:drawing>
              <wp:anchor distT="4294967292" distB="4294967292" distL="114300" distR="114300" simplePos="0" relativeHeight="251660288" behindDoc="0" locked="0" layoutInCell="1" allowOverlap="1" wp14:anchorId="6E749A5C" wp14:editId="0A52BE8D">
                <wp:simplePos x="0" y="0"/>
                <wp:positionH relativeFrom="column">
                  <wp:posOffset>-5715</wp:posOffset>
                </wp:positionH>
                <wp:positionV relativeFrom="paragraph">
                  <wp:posOffset>101600</wp:posOffset>
                </wp:positionV>
                <wp:extent cx="5819775" cy="635"/>
                <wp:effectExtent l="0" t="0" r="9525" b="18415"/>
                <wp:wrapNone/>
                <wp:docPr id="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5722581" id="Line 3" o:spid="_x0000_s1026" style="position:absolute;flip:y;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"/>
            </w:pict>
          </mc:Fallback>
        </mc:AlternateContent>
      </w:r>
    </w:p>
    <w:p w14:paraId="1F45240B" w14:textId="77777777" w:rsidR="00731244" w:rsidRPr="00E87E1E" w:rsidRDefault="00731244" w:rsidP="00731244">
      <w:pPr>
        <w:overflowPunct w:val="0"/>
        <w:autoSpaceDE w:val="0"/>
        <w:jc w:val="center"/>
        <w:textAlignment w:val="baseline"/>
        <w:rPr>
          <w:b/>
          <w:iCs/>
          <w:sz w:val="32"/>
          <w:szCs w:val="32"/>
        </w:rPr>
      </w:pPr>
      <w:r w:rsidRPr="00E87E1E">
        <w:rPr>
          <w:rFonts w:eastAsia="Arial-BoldItalicMT"/>
          <w:b/>
          <w:bCs/>
          <w:iCs/>
          <w:noProof/>
          <w:sz w:val="36"/>
          <w:szCs w:val="36"/>
          <w:lang w:eastAsia="ru-RU"/>
        </w:rPr>
        <w:drawing>
          <wp:inline distT="0" distB="0" distL="0" distR="0" wp14:anchorId="2364D5E8" wp14:editId="6E6EDEF9">
            <wp:extent cx="1298890" cy="163660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298890" cy="1636604"/>
                    </a:xfrm>
                    <a:prstGeom prst="rect">
                      <a:avLst/>
                    </a:prstGeom>
                    <a:noFill/>
                    <a:ln>
                      <a:noFill/>
                    </a:ln>
                  </pic:spPr>
                </pic:pic>
              </a:graphicData>
            </a:graphic>
          </wp:inline>
        </w:drawing>
      </w:r>
    </w:p>
    <w:p w14:paraId="3A847411" w14:textId="77777777" w:rsidR="00731244" w:rsidRPr="00E87E1E" w:rsidRDefault="00731244" w:rsidP="00731244">
      <w:pPr>
        <w:overflowPunct w:val="0"/>
        <w:autoSpaceDE w:val="0"/>
        <w:textAlignment w:val="baseline"/>
        <w:rPr>
          <w:b/>
          <w:iCs/>
          <w:sz w:val="20"/>
          <w:szCs w:val="32"/>
        </w:rPr>
      </w:pPr>
    </w:p>
    <w:p w14:paraId="06658141" w14:textId="77777777" w:rsidR="00731244" w:rsidRPr="00E87E1E" w:rsidRDefault="00731244" w:rsidP="00731244">
      <w:pPr>
        <w:suppressAutoHyphens w:val="0"/>
        <w:ind w:right="-3"/>
        <w:jc w:val="center"/>
        <w:rPr>
          <w:b/>
          <w:sz w:val="36"/>
          <w:szCs w:val="40"/>
        </w:rPr>
      </w:pPr>
      <w:r w:rsidRPr="00E87E1E">
        <w:rPr>
          <w:b/>
          <w:sz w:val="36"/>
          <w:szCs w:val="40"/>
        </w:rPr>
        <w:t xml:space="preserve">Документация по планировке территории, включая выполнение инженерных изысканий </w:t>
      </w:r>
    </w:p>
    <w:p w14:paraId="7F1C3C41" w14:textId="77777777" w:rsidR="00731244" w:rsidRPr="00E87E1E" w:rsidRDefault="00731244" w:rsidP="00731244">
      <w:pPr>
        <w:suppressAutoHyphens w:val="0"/>
        <w:ind w:right="-3"/>
        <w:jc w:val="center"/>
        <w:rPr>
          <w:b/>
          <w:sz w:val="36"/>
          <w:szCs w:val="40"/>
        </w:rPr>
      </w:pPr>
      <w:r w:rsidRPr="00E87E1E">
        <w:rPr>
          <w:b/>
          <w:sz w:val="36"/>
          <w:szCs w:val="40"/>
        </w:rPr>
        <w:t>«Комплексная реновация центральной прибрежной территории в городе Холмске (Набережная в Холмске)»</w:t>
      </w:r>
    </w:p>
    <w:p w14:paraId="794078CE" w14:textId="77777777" w:rsidR="00731244" w:rsidRPr="00E87E1E" w:rsidRDefault="00731244" w:rsidP="00731244">
      <w:pPr>
        <w:suppressAutoHyphens w:val="0"/>
        <w:ind w:right="-3"/>
        <w:jc w:val="center"/>
        <w:rPr>
          <w:i/>
          <w:sz w:val="32"/>
          <w:szCs w:val="32"/>
          <w:lang w:eastAsia="ru-RU"/>
        </w:rPr>
      </w:pPr>
    </w:p>
    <w:p w14:paraId="396765F5" w14:textId="77777777" w:rsidR="00731244" w:rsidRPr="00E87E1E" w:rsidRDefault="00731244" w:rsidP="00731244">
      <w:pPr>
        <w:suppressAutoHyphens w:val="0"/>
        <w:ind w:right="-3"/>
        <w:jc w:val="center"/>
        <w:rPr>
          <w:i/>
          <w:sz w:val="32"/>
          <w:szCs w:val="32"/>
          <w:lang w:eastAsia="ru-RU"/>
        </w:rPr>
      </w:pPr>
    </w:p>
    <w:p w14:paraId="4EBF29DE" w14:textId="1462CBAC" w:rsidR="00731244" w:rsidRPr="00E87E1E" w:rsidRDefault="00731244" w:rsidP="00731244">
      <w:pPr>
        <w:suppressAutoHyphens w:val="0"/>
        <w:overflowPunct w:val="0"/>
        <w:autoSpaceDE w:val="0"/>
        <w:ind w:right="-3"/>
        <w:jc w:val="center"/>
        <w:textAlignment w:val="baseline"/>
        <w:rPr>
          <w:i/>
          <w:sz w:val="32"/>
          <w:szCs w:val="32"/>
          <w:lang w:eastAsia="ru-RU"/>
        </w:rPr>
      </w:pPr>
      <w:r w:rsidRPr="00E87E1E">
        <w:rPr>
          <w:i/>
          <w:sz w:val="32"/>
          <w:szCs w:val="32"/>
          <w:lang w:eastAsia="ru-RU"/>
        </w:rPr>
        <w:t xml:space="preserve">ПРОЕКТ </w:t>
      </w:r>
      <w:r w:rsidR="00CE10E7">
        <w:rPr>
          <w:i/>
          <w:sz w:val="32"/>
          <w:szCs w:val="32"/>
          <w:lang w:eastAsia="ru-RU"/>
        </w:rPr>
        <w:t>МЕЖЕВАНИЯ</w:t>
      </w:r>
      <w:r w:rsidRPr="00E87E1E">
        <w:rPr>
          <w:i/>
          <w:sz w:val="32"/>
          <w:szCs w:val="32"/>
          <w:lang w:eastAsia="ru-RU"/>
        </w:rPr>
        <w:t xml:space="preserve"> ТЕРРИТОРИИ</w:t>
      </w:r>
    </w:p>
    <w:p w14:paraId="16B5F687" w14:textId="77777777" w:rsidR="00731244" w:rsidRPr="00E87E1E" w:rsidRDefault="00731244" w:rsidP="00731244">
      <w:pPr>
        <w:suppressAutoHyphens w:val="0"/>
        <w:overflowPunct w:val="0"/>
        <w:autoSpaceDE w:val="0"/>
        <w:ind w:right="-3"/>
        <w:jc w:val="center"/>
        <w:textAlignment w:val="baseline"/>
        <w:rPr>
          <w:i/>
          <w:szCs w:val="32"/>
          <w:lang w:eastAsia="ru-RU"/>
        </w:rPr>
      </w:pPr>
    </w:p>
    <w:p w14:paraId="5DBF5A74" w14:textId="2F6C99D9" w:rsidR="00731244" w:rsidRPr="00CE10E7" w:rsidRDefault="00731244" w:rsidP="00731244">
      <w:pPr>
        <w:suppressAutoHyphens w:val="0"/>
        <w:overflowPunct w:val="0"/>
        <w:autoSpaceDE w:val="0"/>
        <w:ind w:right="-3"/>
        <w:jc w:val="center"/>
        <w:textAlignment w:val="baseline"/>
        <w:rPr>
          <w:sz w:val="32"/>
          <w:szCs w:val="32"/>
          <w:lang w:eastAsia="ru-RU"/>
        </w:rPr>
      </w:pPr>
      <w:r w:rsidRPr="00E87E1E">
        <w:rPr>
          <w:sz w:val="32"/>
          <w:szCs w:val="32"/>
          <w:lang w:eastAsia="ru-RU"/>
        </w:rPr>
        <w:t>Том I</w:t>
      </w:r>
      <w:r w:rsidR="00CE10E7">
        <w:rPr>
          <w:sz w:val="32"/>
          <w:szCs w:val="32"/>
          <w:lang w:val="en-US" w:eastAsia="ru-RU"/>
        </w:rPr>
        <w:t>V</w:t>
      </w:r>
    </w:p>
    <w:p w14:paraId="10FE03F0" w14:textId="77777777" w:rsidR="00731244" w:rsidRPr="00E87E1E" w:rsidRDefault="00731244" w:rsidP="00731244">
      <w:pPr>
        <w:suppressAutoHyphens w:val="0"/>
        <w:overflowPunct w:val="0"/>
        <w:autoSpaceDE w:val="0"/>
        <w:ind w:right="-3"/>
        <w:jc w:val="center"/>
        <w:textAlignment w:val="baseline"/>
        <w:rPr>
          <w:szCs w:val="32"/>
          <w:lang w:eastAsia="ru-RU"/>
        </w:rPr>
      </w:pPr>
    </w:p>
    <w:p w14:paraId="51C2E7E9" w14:textId="71F35C66" w:rsidR="00731244" w:rsidRDefault="00731244" w:rsidP="00731244">
      <w:pPr>
        <w:jc w:val="center"/>
        <w:rPr>
          <w:sz w:val="32"/>
          <w:szCs w:val="32"/>
        </w:rPr>
      </w:pPr>
    </w:p>
    <w:p w14:paraId="202C9C4F" w14:textId="77777777" w:rsidR="00CE10E7" w:rsidRPr="00E87E1E" w:rsidRDefault="00CE10E7" w:rsidP="00731244">
      <w:pPr>
        <w:jc w:val="center"/>
        <w:rPr>
          <w:iCs/>
          <w:szCs w:val="32"/>
        </w:rPr>
      </w:pPr>
    </w:p>
    <w:p w14:paraId="3D47C510" w14:textId="77777777" w:rsidR="00731244" w:rsidRPr="00E87E1E" w:rsidRDefault="00731244" w:rsidP="00731244">
      <w:pPr>
        <w:suppressAutoHyphens w:val="0"/>
        <w:overflowPunct w:val="0"/>
        <w:autoSpaceDE w:val="0"/>
        <w:ind w:right="-3"/>
        <w:jc w:val="center"/>
        <w:textAlignment w:val="baseline"/>
        <w:rPr>
          <w:sz w:val="32"/>
          <w:szCs w:val="32"/>
        </w:rPr>
      </w:pPr>
      <w:r w:rsidRPr="00E87E1E">
        <w:rPr>
          <w:sz w:val="32"/>
          <w:szCs w:val="32"/>
        </w:rPr>
        <w:t>Текстовая часть</w:t>
      </w:r>
    </w:p>
    <w:p w14:paraId="055FD47A" w14:textId="77777777" w:rsidR="00731244" w:rsidRPr="00E87E1E" w:rsidRDefault="00731244" w:rsidP="00731244">
      <w:pPr>
        <w:widowControl w:val="0"/>
        <w:ind w:right="-3"/>
        <w:jc w:val="center"/>
        <w:rPr>
          <w:rFonts w:eastAsia="Lucida Sans Unicode"/>
          <w:bCs/>
          <w:kern w:val="1"/>
          <w:sz w:val="20"/>
          <w:szCs w:val="20"/>
          <w:lang w:eastAsia="ru-RU"/>
        </w:rPr>
      </w:pPr>
    </w:p>
    <w:p w14:paraId="486701BE" w14:textId="168070CC" w:rsidR="00731244" w:rsidRPr="00E87E1E" w:rsidRDefault="00731244" w:rsidP="00731244">
      <w:pPr>
        <w:widowControl w:val="0"/>
        <w:ind w:right="-3"/>
        <w:jc w:val="center"/>
        <w:rPr>
          <w:rFonts w:eastAsia="Lucida Sans Unicode"/>
          <w:bCs/>
          <w:kern w:val="1"/>
          <w:sz w:val="20"/>
          <w:szCs w:val="20"/>
          <w:lang w:eastAsia="ru-RU"/>
        </w:rPr>
      </w:pPr>
      <w:r w:rsidRPr="00E87E1E">
        <w:rPr>
          <w:rFonts w:eastAsia="Lucida Sans Unicode"/>
          <w:bCs/>
          <w:kern w:val="1"/>
          <w:sz w:val="20"/>
          <w:szCs w:val="20"/>
          <w:lang w:eastAsia="ru-RU"/>
        </w:rPr>
        <w:t>Шифр: А-33.1297-22 П</w:t>
      </w:r>
      <w:r w:rsidR="00CE10E7">
        <w:rPr>
          <w:rFonts w:eastAsia="Lucida Sans Unicode"/>
          <w:bCs/>
          <w:kern w:val="1"/>
          <w:sz w:val="20"/>
          <w:szCs w:val="20"/>
          <w:lang w:eastAsia="ru-RU"/>
        </w:rPr>
        <w:t>М</w:t>
      </w:r>
      <w:r w:rsidRPr="00E87E1E">
        <w:rPr>
          <w:rFonts w:eastAsia="Lucida Sans Unicode"/>
          <w:bCs/>
          <w:kern w:val="1"/>
          <w:sz w:val="20"/>
          <w:szCs w:val="20"/>
          <w:lang w:eastAsia="ru-RU"/>
        </w:rPr>
        <w:t>Т.ТЧ</w:t>
      </w:r>
    </w:p>
    <w:p w14:paraId="32BAC36B" w14:textId="77777777" w:rsidR="00731244" w:rsidRPr="00E87E1E" w:rsidRDefault="00731244" w:rsidP="00731244">
      <w:pPr>
        <w:tabs>
          <w:tab w:val="left" w:pos="5700"/>
        </w:tabs>
        <w:suppressAutoHyphens w:val="0"/>
        <w:ind w:right="-3"/>
        <w:jc w:val="center"/>
        <w:rPr>
          <w:sz w:val="18"/>
          <w:szCs w:val="20"/>
          <w:lang w:eastAsia="ru-RU"/>
        </w:rPr>
      </w:pPr>
    </w:p>
    <w:p w14:paraId="41E7C134" w14:textId="77777777" w:rsidR="00731244" w:rsidRPr="00E87E1E" w:rsidRDefault="00731244" w:rsidP="00731244">
      <w:pPr>
        <w:tabs>
          <w:tab w:val="left" w:pos="4399"/>
          <w:tab w:val="center" w:pos="4820"/>
          <w:tab w:val="left" w:pos="5700"/>
        </w:tabs>
        <w:suppressAutoHyphens w:val="0"/>
        <w:ind w:right="-3"/>
        <w:rPr>
          <w:sz w:val="20"/>
          <w:szCs w:val="20"/>
          <w:lang w:eastAsia="ru-RU"/>
        </w:rPr>
      </w:pPr>
      <w:r w:rsidRPr="00E87E1E">
        <w:rPr>
          <w:sz w:val="20"/>
          <w:szCs w:val="20"/>
          <w:lang w:eastAsia="ru-RU"/>
        </w:rPr>
        <w:tab/>
      </w:r>
      <w:r w:rsidRPr="00E87E1E">
        <w:rPr>
          <w:noProof/>
          <w:sz w:val="20"/>
          <w:szCs w:val="20"/>
          <w:lang w:eastAsia="ru-RU"/>
        </w:rPr>
        <mc:AlternateContent>
          <mc:Choice Requires="wps">
            <w:drawing>
              <wp:anchor distT="4294967291" distB="4294967291" distL="114300" distR="114300" simplePos="0" relativeHeight="251661312" behindDoc="0" locked="0" layoutInCell="1" allowOverlap="1" wp14:anchorId="2E6CF16A" wp14:editId="24764C32">
                <wp:simplePos x="0" y="0"/>
                <wp:positionH relativeFrom="column">
                  <wp:posOffset>-5715</wp:posOffset>
                </wp:positionH>
                <wp:positionV relativeFrom="paragraph">
                  <wp:posOffset>120649</wp:posOffset>
                </wp:positionV>
                <wp:extent cx="5818505" cy="0"/>
                <wp:effectExtent l="0" t="0" r="0" b="0"/>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C6FAFA" id="Line 3" o:spid="_x0000_s1026" style="position:absolute;flip:y;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"/>
            </w:pict>
          </mc:Fallback>
        </mc:AlternateContent>
      </w:r>
      <w:r w:rsidRPr="00E87E1E">
        <w:rPr>
          <w:noProof/>
          <w:sz w:val="20"/>
          <w:szCs w:val="20"/>
          <w:lang w:eastAsia="ru-RU"/>
        </w:rPr>
        <mc:AlternateContent>
          <mc:Choice Requires="wps">
            <w:drawing>
              <wp:anchor distT="4294967291" distB="4294967291" distL="114300" distR="114300" simplePos="0" relativeHeight="251659264" behindDoc="0" locked="0" layoutInCell="1" allowOverlap="1" wp14:anchorId="6955E816" wp14:editId="1FB5909A">
                <wp:simplePos x="0" y="0"/>
                <wp:positionH relativeFrom="column">
                  <wp:posOffset>-5715</wp:posOffset>
                </wp:positionH>
                <wp:positionV relativeFrom="paragraph">
                  <wp:posOffset>120649</wp:posOffset>
                </wp:positionV>
                <wp:extent cx="5818505" cy="0"/>
                <wp:effectExtent l="0" t="0" r="0" b="0"/>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DF2DB01" id="Line 3" o:spid="_x0000_s1026" style="position:absolute;flip:y;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"/>
            </w:pict>
          </mc:Fallback>
        </mc:AlternateContent>
      </w:r>
    </w:p>
    <w:p w14:paraId="72EBBFDB" w14:textId="77777777" w:rsidR="00731244" w:rsidRPr="00E87E1E" w:rsidRDefault="00731244" w:rsidP="00731244">
      <w:pPr>
        <w:tabs>
          <w:tab w:val="left" w:pos="5700"/>
        </w:tabs>
        <w:suppressAutoHyphens w:val="0"/>
        <w:ind w:right="-3"/>
        <w:jc w:val="center"/>
        <w:rPr>
          <w:sz w:val="20"/>
          <w:szCs w:val="20"/>
          <w:lang w:eastAsia="ru-RU"/>
        </w:rPr>
      </w:pPr>
    </w:p>
    <w:p w14:paraId="592C17D6" w14:textId="77777777" w:rsidR="00731244" w:rsidRPr="00E87E1E" w:rsidRDefault="00731244" w:rsidP="00731244">
      <w:pPr>
        <w:tabs>
          <w:tab w:val="left" w:pos="5700"/>
        </w:tabs>
        <w:suppressAutoHyphens w:val="0"/>
        <w:ind w:right="-3"/>
        <w:jc w:val="center"/>
        <w:rPr>
          <w:sz w:val="20"/>
          <w:szCs w:val="20"/>
          <w:lang w:eastAsia="ru-RU"/>
        </w:rPr>
      </w:pPr>
      <w:r w:rsidRPr="00E87E1E">
        <w:rPr>
          <w:sz w:val="20"/>
          <w:szCs w:val="20"/>
          <w:lang w:eastAsia="ru-RU"/>
        </w:rPr>
        <w:t>Заказчик: Департамент по управлению муниципальным имуществом и землепользованию администрации муниципального образования «Холмский городской округ»</w:t>
      </w:r>
    </w:p>
    <w:p w14:paraId="0B9B6083" w14:textId="77777777" w:rsidR="00731244" w:rsidRPr="00E87E1E" w:rsidRDefault="00731244" w:rsidP="00731244">
      <w:pPr>
        <w:tabs>
          <w:tab w:val="left" w:pos="5700"/>
        </w:tabs>
        <w:suppressAutoHyphens w:val="0"/>
        <w:ind w:right="-3"/>
        <w:jc w:val="center"/>
        <w:rPr>
          <w:sz w:val="20"/>
          <w:szCs w:val="20"/>
          <w:lang w:eastAsia="ru-RU"/>
        </w:rPr>
      </w:pPr>
    </w:p>
    <w:p w14:paraId="62D2270D" w14:textId="77777777" w:rsidR="00731244" w:rsidRPr="00E87E1E" w:rsidRDefault="00731244" w:rsidP="00731244">
      <w:pPr>
        <w:tabs>
          <w:tab w:val="left" w:pos="5700"/>
        </w:tabs>
        <w:suppressAutoHyphens w:val="0"/>
        <w:ind w:right="-3"/>
        <w:jc w:val="center"/>
        <w:rPr>
          <w:sz w:val="20"/>
          <w:szCs w:val="20"/>
          <w:lang w:eastAsia="ru-RU"/>
        </w:rPr>
      </w:pPr>
    </w:p>
    <w:p w14:paraId="33311708" w14:textId="77777777" w:rsidR="00731244" w:rsidRPr="00E87E1E" w:rsidRDefault="00731244" w:rsidP="00731244">
      <w:pPr>
        <w:tabs>
          <w:tab w:val="left" w:pos="5700"/>
        </w:tabs>
        <w:suppressAutoHyphens w:val="0"/>
        <w:ind w:right="-3"/>
        <w:jc w:val="center"/>
        <w:rPr>
          <w:sz w:val="20"/>
          <w:szCs w:val="20"/>
          <w:lang w:eastAsia="ru-RU"/>
        </w:rPr>
      </w:pPr>
    </w:p>
    <w:p w14:paraId="7D4D6AAA" w14:textId="77777777" w:rsidR="00731244" w:rsidRPr="00E87E1E" w:rsidRDefault="00731244" w:rsidP="00731244">
      <w:pPr>
        <w:tabs>
          <w:tab w:val="left" w:pos="5700"/>
        </w:tabs>
        <w:suppressAutoHyphens w:val="0"/>
        <w:ind w:right="-3"/>
        <w:jc w:val="center"/>
        <w:rPr>
          <w:sz w:val="20"/>
          <w:szCs w:val="20"/>
          <w:lang w:eastAsia="ru-RU"/>
        </w:rPr>
      </w:pPr>
      <w:r w:rsidRPr="00E87E1E">
        <w:rPr>
          <w:sz w:val="20"/>
          <w:szCs w:val="20"/>
          <w:lang w:eastAsia="ru-RU"/>
        </w:rPr>
        <w:t>Директор ООО «</w:t>
      </w:r>
      <w:proofErr w:type="gramStart"/>
      <w:r w:rsidRPr="00E87E1E">
        <w:rPr>
          <w:sz w:val="20"/>
          <w:szCs w:val="20"/>
          <w:lang w:eastAsia="ru-RU"/>
        </w:rPr>
        <w:t xml:space="preserve">Архивариус»   </w:t>
      </w:r>
      <w:proofErr w:type="gramEnd"/>
      <w:r w:rsidRPr="00E87E1E">
        <w:rPr>
          <w:sz w:val="20"/>
          <w:szCs w:val="20"/>
          <w:lang w:eastAsia="ru-RU"/>
        </w:rPr>
        <w:t xml:space="preserve">               К.Н. Гребенщиков</w:t>
      </w:r>
    </w:p>
    <w:p w14:paraId="1E01F704" w14:textId="77777777" w:rsidR="00731244" w:rsidRPr="00E87E1E" w:rsidRDefault="00731244" w:rsidP="00731244">
      <w:pPr>
        <w:tabs>
          <w:tab w:val="left" w:pos="5700"/>
        </w:tabs>
        <w:suppressAutoHyphens w:val="0"/>
        <w:ind w:right="-3"/>
        <w:jc w:val="center"/>
        <w:rPr>
          <w:sz w:val="20"/>
          <w:szCs w:val="20"/>
          <w:lang w:eastAsia="ru-RU"/>
        </w:rPr>
      </w:pPr>
    </w:p>
    <w:p w14:paraId="4C6E26A6" w14:textId="77777777" w:rsidR="00731244" w:rsidRPr="00E87E1E" w:rsidRDefault="00731244" w:rsidP="00731244">
      <w:pPr>
        <w:tabs>
          <w:tab w:val="left" w:pos="5700"/>
        </w:tabs>
        <w:suppressAutoHyphens w:val="0"/>
        <w:ind w:right="-3"/>
        <w:jc w:val="center"/>
        <w:rPr>
          <w:sz w:val="20"/>
          <w:szCs w:val="20"/>
          <w:lang w:eastAsia="ru-RU"/>
        </w:rPr>
      </w:pPr>
    </w:p>
    <w:p w14:paraId="38CD921C" w14:textId="77777777" w:rsidR="00731244" w:rsidRPr="00E87E1E" w:rsidRDefault="00731244" w:rsidP="00731244">
      <w:pPr>
        <w:tabs>
          <w:tab w:val="left" w:pos="5700"/>
        </w:tabs>
        <w:suppressAutoHyphens w:val="0"/>
        <w:ind w:right="-3"/>
        <w:jc w:val="center"/>
        <w:rPr>
          <w:sz w:val="20"/>
          <w:szCs w:val="20"/>
          <w:lang w:eastAsia="ru-RU"/>
        </w:rPr>
      </w:pPr>
    </w:p>
    <w:p w14:paraId="416B13EA" w14:textId="77777777" w:rsidR="00731244" w:rsidRPr="00E87E1E" w:rsidRDefault="00731244" w:rsidP="00731244">
      <w:pPr>
        <w:tabs>
          <w:tab w:val="left" w:pos="5700"/>
        </w:tabs>
        <w:suppressAutoHyphens w:val="0"/>
        <w:ind w:right="-3"/>
        <w:jc w:val="center"/>
        <w:rPr>
          <w:sz w:val="20"/>
          <w:szCs w:val="20"/>
          <w:lang w:eastAsia="ru-RU"/>
        </w:rPr>
      </w:pPr>
    </w:p>
    <w:p w14:paraId="43E7C662" w14:textId="77777777" w:rsidR="00731244" w:rsidRPr="00E87E1E" w:rsidRDefault="00731244" w:rsidP="00731244">
      <w:pPr>
        <w:tabs>
          <w:tab w:val="left" w:pos="5700"/>
        </w:tabs>
        <w:suppressAutoHyphens w:val="0"/>
        <w:ind w:right="-3"/>
        <w:jc w:val="center"/>
        <w:rPr>
          <w:sz w:val="20"/>
          <w:szCs w:val="20"/>
          <w:lang w:eastAsia="ru-RU"/>
        </w:rPr>
      </w:pPr>
    </w:p>
    <w:p w14:paraId="2DB2774B" w14:textId="77777777" w:rsidR="00731244" w:rsidRPr="00E87E1E" w:rsidRDefault="00731244" w:rsidP="00731244">
      <w:pPr>
        <w:tabs>
          <w:tab w:val="left" w:pos="5700"/>
        </w:tabs>
        <w:suppressAutoHyphens w:val="0"/>
        <w:ind w:right="-3"/>
        <w:jc w:val="center"/>
        <w:rPr>
          <w:sz w:val="20"/>
          <w:szCs w:val="20"/>
          <w:lang w:eastAsia="ru-RU"/>
        </w:rPr>
      </w:pPr>
    </w:p>
    <w:p w14:paraId="32973BFB" w14:textId="76926B47" w:rsidR="00731244" w:rsidRPr="00E87E1E" w:rsidRDefault="00731244" w:rsidP="00731244">
      <w:pPr>
        <w:tabs>
          <w:tab w:val="left" w:pos="5700"/>
        </w:tabs>
        <w:suppressAutoHyphens w:val="0"/>
        <w:ind w:right="-3"/>
        <w:jc w:val="center"/>
        <w:rPr>
          <w:sz w:val="28"/>
          <w:szCs w:val="28"/>
          <w:lang w:eastAsia="ru-RU"/>
        </w:rPr>
        <w:sectPr w:rsidR="00731244" w:rsidRPr="00E87E1E" w:rsidSect="00731244">
          <w:headerReference w:type="default" r:id="rId10"/>
          <w:footerReference w:type="default" r:id="rId11"/>
          <w:pgSz w:w="11906" w:h="16838"/>
          <w:pgMar w:top="1134" w:right="850" w:bottom="1134" w:left="1418" w:header="708" w:footer="420" w:gutter="0"/>
          <w:cols w:space="708"/>
          <w:titlePg/>
          <w:docGrid w:linePitch="360"/>
        </w:sectPr>
      </w:pPr>
      <w:r w:rsidRPr="00E87E1E">
        <w:rPr>
          <w:sz w:val="20"/>
          <w:szCs w:val="20"/>
          <w:lang w:eastAsia="ru-RU"/>
        </w:rPr>
        <w:t>Магнитогорск - Холмск, 202</w:t>
      </w:r>
      <w:r w:rsidR="00CE10E7">
        <w:rPr>
          <w:sz w:val="20"/>
          <w:szCs w:val="20"/>
          <w:lang w:eastAsia="ru-RU"/>
        </w:rPr>
        <w:t>2</w:t>
      </w:r>
      <w:r w:rsidRPr="00E87E1E">
        <w:rPr>
          <w:sz w:val="20"/>
          <w:szCs w:val="20"/>
          <w:lang w:eastAsia="ru-RU"/>
        </w:rPr>
        <w:t xml:space="preserve"> г.</w:t>
      </w:r>
    </w:p>
    <w:p w14:paraId="6B7F064F" w14:textId="77777777" w:rsidR="00731244" w:rsidRPr="00E87E1E" w:rsidRDefault="00731244" w:rsidP="00731244">
      <w:pPr>
        <w:spacing w:after="240"/>
        <w:jc w:val="center"/>
        <w:rPr>
          <w:b/>
          <w:i/>
          <w:iCs/>
        </w:rPr>
      </w:pPr>
      <w:bookmarkStart w:id="0" w:name="_Hlk511926665"/>
      <w:r w:rsidRPr="00E87E1E">
        <w:rPr>
          <w:b/>
          <w:i/>
          <w:iCs/>
        </w:rPr>
        <w:lastRenderedPageBreak/>
        <w:t>СОСТАВ ПРОЕКТА</w:t>
      </w:r>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E87E1E" w:rsidRPr="00E87E1E" w14:paraId="7F1DD7EE"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2031B" w14:textId="77777777" w:rsidR="00731244" w:rsidRPr="00E87E1E" w:rsidRDefault="00731244" w:rsidP="00731244">
            <w:pPr>
              <w:suppressAutoHyphens w:val="0"/>
              <w:jc w:val="center"/>
              <w:rPr>
                <w:rFonts w:eastAsiaTheme="minorHAnsi"/>
                <w:b/>
                <w:sz w:val="22"/>
                <w:szCs w:val="22"/>
                <w:lang w:eastAsia="en-US"/>
              </w:rPr>
            </w:pPr>
            <w:bookmarkStart w:id="1" w:name="_Hlk509778114"/>
            <w:r w:rsidRPr="00E87E1E">
              <w:rPr>
                <w:rFonts w:eastAsiaTheme="minorHAnsi"/>
                <w:b/>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DE6C5" w14:textId="77777777" w:rsidR="00731244" w:rsidRPr="00E87E1E" w:rsidRDefault="00731244" w:rsidP="00731244">
            <w:pPr>
              <w:suppressAutoHyphens w:val="0"/>
              <w:jc w:val="center"/>
              <w:rPr>
                <w:rFonts w:eastAsiaTheme="minorHAnsi"/>
                <w:b/>
                <w:sz w:val="22"/>
                <w:szCs w:val="22"/>
                <w:lang w:eastAsia="en-US"/>
              </w:rPr>
            </w:pPr>
            <w:r w:rsidRPr="00E87E1E">
              <w:rPr>
                <w:rFonts w:eastAsiaTheme="minorHAnsi"/>
                <w:b/>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AE3BE" w14:textId="77777777" w:rsidR="00731244" w:rsidRPr="00E87E1E" w:rsidRDefault="00731244" w:rsidP="00731244">
            <w:pPr>
              <w:suppressAutoHyphens w:val="0"/>
              <w:jc w:val="center"/>
              <w:rPr>
                <w:rFonts w:eastAsiaTheme="minorHAnsi"/>
                <w:b/>
                <w:sz w:val="22"/>
                <w:szCs w:val="22"/>
                <w:lang w:eastAsia="en-US"/>
              </w:rPr>
            </w:pPr>
            <w:r w:rsidRPr="00E87E1E">
              <w:rPr>
                <w:rFonts w:eastAsiaTheme="minorHAnsi"/>
                <w:b/>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FC823" w14:textId="77777777" w:rsidR="00731244" w:rsidRPr="00E87E1E" w:rsidRDefault="00731244" w:rsidP="00731244">
            <w:pPr>
              <w:suppressAutoHyphens w:val="0"/>
              <w:jc w:val="center"/>
              <w:rPr>
                <w:rFonts w:eastAsiaTheme="minorHAnsi"/>
                <w:b/>
                <w:sz w:val="22"/>
                <w:szCs w:val="22"/>
                <w:lang w:eastAsia="en-US"/>
              </w:rPr>
            </w:pPr>
            <w:r w:rsidRPr="00E87E1E">
              <w:rPr>
                <w:rFonts w:eastAsiaTheme="minorHAnsi"/>
                <w:b/>
                <w:sz w:val="22"/>
                <w:szCs w:val="22"/>
                <w:lang w:eastAsia="en-US"/>
              </w:rPr>
              <w:t>Масштаб</w:t>
            </w:r>
          </w:p>
        </w:tc>
      </w:tr>
      <w:tr w:rsidR="00E87E1E" w:rsidRPr="00E87E1E" w14:paraId="6085F765"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6F1B0FC" w14:textId="77777777" w:rsidR="00731244" w:rsidRPr="00E87E1E" w:rsidRDefault="00731244" w:rsidP="00731244">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1F8032" w14:textId="77777777" w:rsidR="00731244" w:rsidRPr="00E87E1E" w:rsidRDefault="00731244" w:rsidP="00731244">
            <w:pPr>
              <w:widowControl w:val="0"/>
              <w:suppressAutoHyphens w:val="0"/>
              <w:autoSpaceDE w:val="0"/>
              <w:adjustRightInd w:val="0"/>
              <w:jc w:val="center"/>
              <w:textAlignment w:val="baseline"/>
              <w:rPr>
                <w:rFonts w:eastAsia="GOST Type AU"/>
                <w:b/>
                <w:sz w:val="22"/>
                <w:szCs w:val="22"/>
                <w:lang w:eastAsia="en-US"/>
              </w:rPr>
            </w:pPr>
            <w:r w:rsidRPr="00E87E1E">
              <w:rPr>
                <w:rFonts w:eastAsiaTheme="minorHAnsi"/>
                <w:b/>
                <w:iCs/>
                <w:sz w:val="22"/>
                <w:szCs w:val="22"/>
                <w:lang w:eastAsia="en-US"/>
              </w:rPr>
              <w:t>Проект планировки территории</w:t>
            </w:r>
          </w:p>
        </w:tc>
      </w:tr>
      <w:tr w:rsidR="00E87E1E" w:rsidRPr="00E87E1E" w14:paraId="20D2545D"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E70DA00" w14:textId="77777777" w:rsidR="00731244" w:rsidRPr="00E87E1E" w:rsidRDefault="00731244" w:rsidP="00731244">
            <w:pPr>
              <w:suppressAutoHyphens w:val="0"/>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67F297" w14:textId="77777777" w:rsidR="00731244" w:rsidRPr="00E87E1E" w:rsidRDefault="00731244" w:rsidP="00731244">
            <w:pPr>
              <w:widowControl w:val="0"/>
              <w:suppressAutoHyphens w:val="0"/>
              <w:autoSpaceDE w:val="0"/>
              <w:adjustRightInd w:val="0"/>
              <w:jc w:val="center"/>
              <w:textAlignment w:val="baseline"/>
              <w:rPr>
                <w:rFonts w:eastAsia="GOST Type AU"/>
                <w:i/>
                <w:sz w:val="22"/>
                <w:szCs w:val="22"/>
                <w:lang w:eastAsia="en-US"/>
              </w:rPr>
            </w:pPr>
            <w:r w:rsidRPr="00E87E1E">
              <w:rPr>
                <w:rFonts w:eastAsiaTheme="minorHAnsi"/>
                <w:i/>
                <w:sz w:val="22"/>
                <w:szCs w:val="22"/>
                <w:lang w:eastAsia="en-US"/>
              </w:rPr>
              <w:t>Основная часть проекта</w:t>
            </w:r>
          </w:p>
        </w:tc>
      </w:tr>
      <w:tr w:rsidR="00E87E1E" w:rsidRPr="00E87E1E" w14:paraId="3DFCEC31"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FFB2E87" w14:textId="77777777" w:rsidR="00731244" w:rsidRPr="00E87E1E" w:rsidRDefault="00731244" w:rsidP="00731244">
            <w:pPr>
              <w:numPr>
                <w:ilvl w:val="0"/>
                <w:numId w:val="5"/>
              </w:numPr>
              <w:suppressAutoHyphens w:val="0"/>
              <w:ind w:left="0" w:firstLine="0"/>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234DA78"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0ADF6DF"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А-33.1297-22 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CE4BB95"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1:1 000</w:t>
            </w:r>
          </w:p>
        </w:tc>
      </w:tr>
      <w:tr w:rsidR="00E87E1E" w:rsidRPr="00E87E1E" w14:paraId="2E79C282"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AFDDBF5"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7EC1CC5"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8189871"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29D0FF4"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p>
        </w:tc>
      </w:tr>
      <w:tr w:rsidR="00E87E1E" w:rsidRPr="00E87E1E" w14:paraId="396661A7"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27B7EA" w14:textId="77777777" w:rsidR="00731244" w:rsidRPr="00E87E1E" w:rsidRDefault="00731244" w:rsidP="00731244">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EC758CF"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0A6DE02"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 xml:space="preserve">Том I </w:t>
            </w:r>
          </w:p>
          <w:p w14:paraId="3C9FC047"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А-33.1297-22 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7A03D8E"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p>
        </w:tc>
      </w:tr>
      <w:tr w:rsidR="00E87E1E" w:rsidRPr="00E87E1E" w14:paraId="750A8CC5"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BD212E" w14:textId="77777777" w:rsidR="00731244" w:rsidRPr="00E87E1E" w:rsidRDefault="00731244" w:rsidP="00731244">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DAEAF90"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191F696"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 xml:space="preserve">Том I </w:t>
            </w:r>
          </w:p>
          <w:p w14:paraId="67ADB913"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А-33.1297-22 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EA1ECEA" w14:textId="77777777" w:rsidR="00731244" w:rsidRPr="00E87E1E" w:rsidRDefault="00731244" w:rsidP="00731244">
            <w:pPr>
              <w:widowControl w:val="0"/>
              <w:suppressAutoHyphens w:val="0"/>
              <w:autoSpaceDE w:val="0"/>
              <w:adjustRightInd w:val="0"/>
              <w:jc w:val="center"/>
              <w:textAlignment w:val="baseline"/>
              <w:rPr>
                <w:rFonts w:eastAsia="GOST Type AU"/>
                <w:sz w:val="22"/>
                <w:szCs w:val="22"/>
                <w:lang w:eastAsia="en-US"/>
              </w:rPr>
            </w:pPr>
          </w:p>
        </w:tc>
      </w:tr>
      <w:tr w:rsidR="00E87E1E" w:rsidRPr="00E87E1E" w14:paraId="26DFBF05"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0C75183" w14:textId="77777777" w:rsidR="00731244" w:rsidRPr="00E87E1E" w:rsidRDefault="00731244" w:rsidP="00731244">
            <w:pPr>
              <w:suppressAutoHyphens w:val="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8ED073" w14:textId="77777777" w:rsidR="00731244" w:rsidRPr="00E87E1E" w:rsidRDefault="00731244" w:rsidP="00731244">
            <w:pPr>
              <w:widowControl w:val="0"/>
              <w:suppressAutoHyphens w:val="0"/>
              <w:autoSpaceDE w:val="0"/>
              <w:adjustRightInd w:val="0"/>
              <w:jc w:val="center"/>
              <w:textAlignment w:val="baseline"/>
              <w:rPr>
                <w:rFonts w:eastAsia="GOST Type AU"/>
                <w:i/>
                <w:sz w:val="22"/>
                <w:szCs w:val="22"/>
                <w:lang w:eastAsia="en-US"/>
              </w:rPr>
            </w:pPr>
            <w:r w:rsidRPr="00E87E1E">
              <w:rPr>
                <w:rFonts w:eastAsiaTheme="minorHAnsi"/>
                <w:i/>
                <w:sz w:val="22"/>
                <w:szCs w:val="22"/>
                <w:lang w:eastAsia="en-US"/>
              </w:rPr>
              <w:t>Материалы по обоснованию проекта</w:t>
            </w:r>
          </w:p>
        </w:tc>
      </w:tr>
      <w:tr w:rsidR="00E87E1E" w:rsidRPr="00E87E1E" w14:paraId="26D6E990"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0AFE43A"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6D374DD"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Карта (фрагмент карты) планировочной структуры территории городского округа с отображением границ элементов планировочной структуры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9371C6D"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24A48C7"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1:10 000</w:t>
            </w:r>
          </w:p>
        </w:tc>
      </w:tr>
      <w:tr w:rsidR="00E87E1E" w:rsidRPr="00E87E1E" w14:paraId="5002E73E"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DCB091D"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129622C"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BA7F425"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54E1830"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7EF32C31"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A6E0E77"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B2DB603"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3AC4F34"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4676DFC"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2B0AD788"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1F35739"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F66169F"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A7EC7B4"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CBFF445"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2E6895AA"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9FB356D"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53D7935"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25F9B3A"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8D2EA05"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6907D0C8"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D42580C"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538B486"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B7275BD"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11B8D49"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17B10B1D"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BE16963" w14:textId="77777777" w:rsidR="00731244" w:rsidRPr="00E87E1E" w:rsidRDefault="00731244" w:rsidP="00731244">
            <w:pPr>
              <w:suppressAutoHyphens w:val="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4194E7E9"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891B3AF" w14:textId="77777777" w:rsidR="00731244" w:rsidRPr="00E87E1E" w:rsidRDefault="00731244" w:rsidP="00731244">
            <w:pPr>
              <w:suppressAutoHyphens w:val="0"/>
              <w:jc w:val="center"/>
              <w:rPr>
                <w:rFonts w:eastAsiaTheme="minorHAnsi"/>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8A6F27A" w14:textId="77777777" w:rsidR="00731244" w:rsidRPr="00E87E1E" w:rsidRDefault="00731244" w:rsidP="00731244">
            <w:pPr>
              <w:suppressAutoHyphens w:val="0"/>
              <w:jc w:val="center"/>
              <w:rPr>
                <w:rFonts w:eastAsiaTheme="minorHAnsi"/>
                <w:sz w:val="22"/>
                <w:szCs w:val="22"/>
                <w:lang w:eastAsia="en-US"/>
              </w:rPr>
            </w:pPr>
          </w:p>
        </w:tc>
      </w:tr>
      <w:tr w:rsidR="00E87E1E" w:rsidRPr="00E87E1E" w14:paraId="76C1F408"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E041460"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D8E9398"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1C11DA3"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89AD3F3"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1:1 000</w:t>
            </w:r>
          </w:p>
        </w:tc>
      </w:tr>
      <w:tr w:rsidR="00E87E1E" w:rsidRPr="00E87E1E" w14:paraId="231A0039"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9BBC02F"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2C8867F"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1DC6B2F" w14:textId="77777777" w:rsidR="00731244" w:rsidRPr="00E87E1E" w:rsidRDefault="00731244" w:rsidP="00731244">
            <w:pPr>
              <w:widowControl w:val="0"/>
              <w:suppressAutoHyphens w:val="0"/>
              <w:autoSpaceDE w:val="0"/>
              <w:adjustRightInd w:val="0"/>
              <w:jc w:val="center"/>
              <w:textAlignment w:val="baseline"/>
              <w:rPr>
                <w:rFonts w:eastAsiaTheme="minorHAnsi"/>
                <w:iCs/>
                <w:sz w:val="22"/>
                <w:szCs w:val="22"/>
                <w:lang w:eastAsia="en-US"/>
              </w:rPr>
            </w:pPr>
            <w:r w:rsidRPr="00E87E1E">
              <w:rPr>
                <w:rFonts w:eastAsiaTheme="minorHAnsi"/>
                <w:iCs/>
                <w:sz w:val="22"/>
                <w:szCs w:val="22"/>
                <w:lang w:eastAsia="en-US"/>
              </w:rPr>
              <w:t xml:space="preserve">Том </w:t>
            </w:r>
            <w:r w:rsidRPr="00E87E1E">
              <w:rPr>
                <w:rFonts w:eastAsiaTheme="minorHAnsi"/>
                <w:iCs/>
                <w:sz w:val="22"/>
                <w:szCs w:val="22"/>
                <w:lang w:val="en-US" w:eastAsia="en-US"/>
              </w:rPr>
              <w:t>II</w:t>
            </w:r>
            <w:r w:rsidRPr="00E87E1E">
              <w:rPr>
                <w:rFonts w:eastAsiaTheme="minorHAnsi"/>
                <w:iCs/>
                <w:sz w:val="22"/>
                <w:szCs w:val="22"/>
                <w:lang w:eastAsia="en-US"/>
              </w:rPr>
              <w:t xml:space="preserve"> </w:t>
            </w:r>
          </w:p>
          <w:p w14:paraId="6008DAFE" w14:textId="77777777" w:rsidR="00731244" w:rsidRPr="00E87E1E" w:rsidRDefault="00731244" w:rsidP="00731244">
            <w:pPr>
              <w:suppressAutoHyphens w:val="0"/>
              <w:jc w:val="center"/>
              <w:rPr>
                <w:rFonts w:eastAsiaTheme="minorHAnsi"/>
                <w:sz w:val="22"/>
                <w:szCs w:val="22"/>
                <w:lang w:eastAsia="en-US"/>
              </w:rPr>
            </w:pPr>
            <w:r w:rsidRPr="00E87E1E">
              <w:rPr>
                <w:rFonts w:eastAsia="GOST Type AU"/>
                <w:sz w:val="22"/>
                <w:szCs w:val="22"/>
                <w:lang w:eastAsia="en-US"/>
              </w:rPr>
              <w:t xml:space="preserve">А-33.1297-22 </w:t>
            </w:r>
            <w:r w:rsidRPr="00E87E1E">
              <w:rPr>
                <w:rFonts w:eastAsiaTheme="minorHAnsi"/>
                <w:iCs/>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EC628DA" w14:textId="77777777" w:rsidR="00731244" w:rsidRPr="00E87E1E" w:rsidRDefault="00731244" w:rsidP="00731244">
            <w:pPr>
              <w:suppressAutoHyphens w:val="0"/>
              <w:jc w:val="center"/>
              <w:rPr>
                <w:rFonts w:eastAsia="GOST Type AU"/>
                <w:sz w:val="22"/>
                <w:szCs w:val="22"/>
                <w:lang w:eastAsia="en-US"/>
              </w:rPr>
            </w:pPr>
          </w:p>
        </w:tc>
      </w:tr>
      <w:tr w:rsidR="00E87E1E" w:rsidRPr="00E87E1E" w14:paraId="7EC643B5"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875A0F"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E96B2A3" w14:textId="77777777" w:rsidR="00731244" w:rsidRPr="00E87E1E" w:rsidRDefault="00731244" w:rsidP="00731244">
            <w:pPr>
              <w:suppressAutoHyphens w:val="0"/>
              <w:rPr>
                <w:rFonts w:eastAsiaTheme="minorHAnsi"/>
                <w:sz w:val="22"/>
                <w:szCs w:val="22"/>
                <w:lang w:eastAsia="en-US"/>
              </w:rPr>
            </w:pPr>
            <w:r w:rsidRPr="00E87E1E">
              <w:rPr>
                <w:rFonts w:eastAsiaTheme="minorHAnsi"/>
                <w:sz w:val="22"/>
                <w:szCs w:val="22"/>
                <w:lang w:eastAsia="en-US"/>
              </w:rPr>
              <w:t>Результаты инженерных изысканий</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64FF21A" w14:textId="77777777" w:rsidR="00731244" w:rsidRPr="00E87E1E" w:rsidRDefault="00731244" w:rsidP="00731244">
            <w:pPr>
              <w:widowControl w:val="0"/>
              <w:suppressAutoHyphens w:val="0"/>
              <w:autoSpaceDE w:val="0"/>
              <w:adjustRightInd w:val="0"/>
              <w:jc w:val="center"/>
              <w:textAlignment w:val="baseline"/>
              <w:rPr>
                <w:rFonts w:eastAsiaTheme="minorHAnsi"/>
                <w:sz w:val="22"/>
                <w:szCs w:val="22"/>
                <w:lang w:eastAsia="en-US"/>
              </w:rPr>
            </w:pPr>
            <w:r w:rsidRPr="00E87E1E">
              <w:rPr>
                <w:rFonts w:eastAsiaTheme="minorHAnsi"/>
                <w:sz w:val="22"/>
                <w:szCs w:val="22"/>
                <w:lang w:eastAsia="en-US"/>
              </w:rPr>
              <w:t>Том I</w:t>
            </w:r>
            <w:r w:rsidRPr="00E87E1E">
              <w:rPr>
                <w:rFonts w:eastAsiaTheme="minorHAnsi"/>
                <w:iCs/>
                <w:sz w:val="22"/>
                <w:szCs w:val="22"/>
                <w:lang w:val="en-US" w:eastAsia="en-US"/>
              </w:rPr>
              <w:t>II</w:t>
            </w:r>
            <w:r w:rsidRPr="00E87E1E">
              <w:rPr>
                <w:rFonts w:eastAsiaTheme="minorHAnsi"/>
                <w:sz w:val="22"/>
                <w:szCs w:val="22"/>
                <w:lang w:val="en-US" w:eastAsia="en-US"/>
              </w:rPr>
              <w:t xml:space="preserve"> </w:t>
            </w:r>
          </w:p>
          <w:p w14:paraId="5407B5F2" w14:textId="77777777" w:rsidR="00731244" w:rsidRPr="00E87E1E" w:rsidRDefault="00731244" w:rsidP="00731244">
            <w:pPr>
              <w:widowControl w:val="0"/>
              <w:suppressAutoHyphens w:val="0"/>
              <w:autoSpaceDE w:val="0"/>
              <w:adjustRightInd w:val="0"/>
              <w:jc w:val="center"/>
              <w:textAlignment w:val="baseline"/>
              <w:rPr>
                <w:rFonts w:eastAsiaTheme="minorHAnsi"/>
                <w:iCs/>
                <w:sz w:val="22"/>
                <w:szCs w:val="22"/>
                <w:lang w:eastAsia="en-US"/>
              </w:rPr>
            </w:pPr>
            <w:r w:rsidRPr="00E87E1E">
              <w:rPr>
                <w:rFonts w:eastAsia="GOST Type AU"/>
                <w:sz w:val="22"/>
                <w:szCs w:val="22"/>
                <w:lang w:eastAsia="en-US"/>
              </w:rPr>
              <w:t xml:space="preserve">А-33.1297-22 </w:t>
            </w:r>
            <w:r w:rsidRPr="00E87E1E">
              <w:rPr>
                <w:rFonts w:eastAsiaTheme="minorHAnsi"/>
                <w:sz w:val="22"/>
                <w:szCs w:val="22"/>
                <w:lang w:eastAsia="en-US"/>
              </w:rPr>
              <w:t>РИЗ</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6DBF156" w14:textId="77777777" w:rsidR="00731244" w:rsidRPr="00E87E1E" w:rsidRDefault="00731244" w:rsidP="00731244">
            <w:pPr>
              <w:suppressAutoHyphens w:val="0"/>
              <w:jc w:val="center"/>
              <w:rPr>
                <w:rFonts w:eastAsia="GOST Type AU"/>
                <w:sz w:val="22"/>
                <w:szCs w:val="22"/>
                <w:lang w:eastAsia="en-US"/>
              </w:rPr>
            </w:pPr>
          </w:p>
        </w:tc>
      </w:tr>
      <w:tr w:rsidR="00E87E1E" w:rsidRPr="00E87E1E" w14:paraId="2CE854A6"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720844C" w14:textId="77777777" w:rsidR="00731244" w:rsidRPr="00E87E1E" w:rsidRDefault="00731244" w:rsidP="00731244">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800FBB" w14:textId="77777777" w:rsidR="00731244" w:rsidRPr="00E87E1E" w:rsidRDefault="00731244" w:rsidP="00731244">
            <w:pPr>
              <w:suppressAutoHyphens w:val="0"/>
              <w:jc w:val="center"/>
              <w:rPr>
                <w:rFonts w:eastAsia="GOST Type AU"/>
                <w:sz w:val="22"/>
                <w:szCs w:val="22"/>
                <w:lang w:eastAsia="en-US"/>
              </w:rPr>
            </w:pPr>
            <w:r w:rsidRPr="00E87E1E">
              <w:rPr>
                <w:b/>
                <w:iCs/>
                <w:sz w:val="22"/>
                <w:szCs w:val="22"/>
              </w:rPr>
              <w:t>Проект межевания территории</w:t>
            </w:r>
          </w:p>
        </w:tc>
      </w:tr>
      <w:tr w:rsidR="00E87E1E" w:rsidRPr="00E87E1E" w14:paraId="0B075E8A"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804245E" w14:textId="77777777" w:rsidR="00731244" w:rsidRPr="00E87E1E" w:rsidRDefault="00731244" w:rsidP="00731244">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1F40F9B" w14:textId="77777777" w:rsidR="00731244" w:rsidRPr="00E87E1E" w:rsidRDefault="00731244" w:rsidP="00731244">
            <w:pPr>
              <w:suppressAutoHyphens w:val="0"/>
              <w:jc w:val="center"/>
              <w:rPr>
                <w:rFonts w:eastAsia="GOST Type AU"/>
                <w:sz w:val="22"/>
                <w:szCs w:val="22"/>
                <w:lang w:eastAsia="en-US"/>
              </w:rPr>
            </w:pPr>
            <w:r w:rsidRPr="00E87E1E">
              <w:rPr>
                <w:i/>
                <w:sz w:val="22"/>
                <w:szCs w:val="22"/>
              </w:rPr>
              <w:t>Основная часть проекта</w:t>
            </w:r>
          </w:p>
        </w:tc>
      </w:tr>
      <w:tr w:rsidR="00E87E1E" w:rsidRPr="00E87E1E" w14:paraId="28A4FC97"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4C29493"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7CA9DF7" w14:textId="77777777" w:rsidR="00731244" w:rsidRPr="00E87E1E" w:rsidRDefault="00731244" w:rsidP="00731244">
            <w:pPr>
              <w:suppressAutoHyphens w:val="0"/>
              <w:rPr>
                <w:rFonts w:eastAsiaTheme="minorHAnsi"/>
                <w:sz w:val="22"/>
                <w:szCs w:val="22"/>
                <w:lang w:eastAsia="en-US"/>
              </w:rPr>
            </w:pPr>
            <w:r w:rsidRPr="00E87E1E">
              <w:rPr>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31ADDC4" w14:textId="77777777" w:rsidR="00731244" w:rsidRPr="00E87E1E" w:rsidRDefault="00731244" w:rsidP="00731244">
            <w:pPr>
              <w:widowControl w:val="0"/>
              <w:autoSpaceDE w:val="0"/>
              <w:adjustRightInd w:val="0"/>
              <w:jc w:val="center"/>
              <w:textAlignment w:val="baseline"/>
              <w:rPr>
                <w:iCs/>
                <w:sz w:val="22"/>
                <w:szCs w:val="22"/>
                <w:lang w:val="en-US"/>
              </w:rPr>
            </w:pPr>
            <w:r w:rsidRPr="00E87E1E">
              <w:rPr>
                <w:iCs/>
                <w:sz w:val="22"/>
                <w:szCs w:val="22"/>
              </w:rPr>
              <w:t>Том</w:t>
            </w:r>
            <w:r w:rsidRPr="00E87E1E">
              <w:rPr>
                <w:iCs/>
                <w:sz w:val="22"/>
                <w:szCs w:val="22"/>
                <w:lang w:val="en-US"/>
              </w:rPr>
              <w:t xml:space="preserve"> IV </w:t>
            </w:r>
          </w:p>
          <w:p w14:paraId="58BA7FE8" w14:textId="77777777" w:rsidR="00731244" w:rsidRPr="00E87E1E" w:rsidRDefault="00731244" w:rsidP="00731244">
            <w:pPr>
              <w:widowControl w:val="0"/>
              <w:suppressAutoHyphens w:val="0"/>
              <w:autoSpaceDE w:val="0"/>
              <w:adjustRightInd w:val="0"/>
              <w:jc w:val="center"/>
              <w:textAlignment w:val="baseline"/>
              <w:rPr>
                <w:rFonts w:eastAsiaTheme="minorHAnsi"/>
                <w:sz w:val="22"/>
                <w:szCs w:val="22"/>
                <w:lang w:eastAsia="en-US"/>
              </w:rPr>
            </w:pPr>
            <w:r w:rsidRPr="00E87E1E">
              <w:rPr>
                <w:rFonts w:eastAsia="GOST Type AU"/>
                <w:sz w:val="22"/>
                <w:szCs w:val="22"/>
                <w:lang w:eastAsia="en-US"/>
              </w:rPr>
              <w:t xml:space="preserve">А-33.1297-22 </w:t>
            </w:r>
            <w:r w:rsidRPr="00E87E1E">
              <w:rPr>
                <w:iCs/>
                <w:sz w:val="22"/>
                <w:szCs w:val="22"/>
                <w:lang w:val="en-US"/>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5C9C55C" w14:textId="77777777" w:rsidR="00731244" w:rsidRPr="00E87E1E" w:rsidRDefault="00731244" w:rsidP="00731244">
            <w:pPr>
              <w:suppressAutoHyphens w:val="0"/>
              <w:jc w:val="center"/>
              <w:rPr>
                <w:rFonts w:eastAsia="GOST Type AU"/>
                <w:sz w:val="22"/>
                <w:szCs w:val="22"/>
                <w:lang w:eastAsia="en-US"/>
              </w:rPr>
            </w:pPr>
          </w:p>
        </w:tc>
      </w:tr>
      <w:tr w:rsidR="00E87E1E" w:rsidRPr="00E87E1E" w14:paraId="386F3B6B"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C7B0019"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5BFB7B7" w14:textId="77777777" w:rsidR="00731244" w:rsidRPr="00E87E1E" w:rsidRDefault="00731244" w:rsidP="00731244">
            <w:pPr>
              <w:rPr>
                <w:sz w:val="22"/>
                <w:szCs w:val="22"/>
              </w:rPr>
            </w:pPr>
            <w:r w:rsidRPr="00E87E1E">
              <w:rPr>
                <w:sz w:val="22"/>
                <w:szCs w:val="22"/>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6F7D241"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lang w:eastAsia="en-US"/>
              </w:rPr>
              <w:t xml:space="preserve">А-33.1297-22 </w:t>
            </w:r>
            <w:r w:rsidRPr="00E87E1E">
              <w:rPr>
                <w:rFonts w:eastAsia="GOST Type AU"/>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C49DB4E"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rPr>
              <w:t>1:1 000</w:t>
            </w:r>
          </w:p>
        </w:tc>
      </w:tr>
      <w:tr w:rsidR="00E87E1E" w:rsidRPr="00E87E1E" w14:paraId="7AD6BFE8"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E4749EC"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FEB923D" w14:textId="3951D365" w:rsidR="00731244" w:rsidRPr="00E87E1E" w:rsidRDefault="00731244" w:rsidP="00731244">
            <w:pPr>
              <w:rPr>
                <w:sz w:val="22"/>
                <w:szCs w:val="22"/>
              </w:rPr>
            </w:pPr>
            <w:r w:rsidRPr="00E87E1E">
              <w:rPr>
                <w:sz w:val="22"/>
                <w:szCs w:val="22"/>
              </w:rPr>
              <w:t>Чертеж межевания территории. Этап 1</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B560E24" w14:textId="77777777" w:rsidR="00731244" w:rsidRPr="00E87E1E" w:rsidRDefault="00731244" w:rsidP="00731244">
            <w:pPr>
              <w:widowControl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 xml:space="preserve">А-33.1297-22 </w:t>
            </w:r>
            <w:r w:rsidRPr="00E87E1E">
              <w:rPr>
                <w:rFonts w:eastAsia="GOST Type AU"/>
                <w:sz w:val="22"/>
                <w:szCs w:val="22"/>
              </w:rPr>
              <w:t>ПМТ.ОЧП-2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F696F12"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rPr>
              <w:t>1:1 000</w:t>
            </w:r>
          </w:p>
        </w:tc>
      </w:tr>
      <w:tr w:rsidR="00E87E1E" w:rsidRPr="00E87E1E" w14:paraId="1614D982"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B8D143B"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E4DD31C" w14:textId="132789FC" w:rsidR="00731244" w:rsidRPr="00E87E1E" w:rsidRDefault="00731244" w:rsidP="00731244">
            <w:pPr>
              <w:rPr>
                <w:sz w:val="22"/>
                <w:szCs w:val="22"/>
              </w:rPr>
            </w:pPr>
            <w:r w:rsidRPr="00E87E1E">
              <w:rPr>
                <w:sz w:val="22"/>
                <w:szCs w:val="22"/>
              </w:rPr>
              <w:t>Чертеж межевания территории. Этап 2</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AA88B13" w14:textId="77777777" w:rsidR="00731244" w:rsidRPr="00E87E1E" w:rsidRDefault="00731244" w:rsidP="00731244">
            <w:pPr>
              <w:widowControl w:val="0"/>
              <w:autoSpaceDE w:val="0"/>
              <w:adjustRightInd w:val="0"/>
              <w:jc w:val="center"/>
              <w:textAlignment w:val="baseline"/>
              <w:rPr>
                <w:rFonts w:eastAsia="GOST Type AU"/>
                <w:sz w:val="22"/>
                <w:szCs w:val="22"/>
                <w:lang w:eastAsia="en-US"/>
              </w:rPr>
            </w:pPr>
            <w:r w:rsidRPr="00E87E1E">
              <w:rPr>
                <w:rFonts w:eastAsia="GOST Type AU"/>
                <w:sz w:val="22"/>
                <w:szCs w:val="22"/>
                <w:lang w:eastAsia="en-US"/>
              </w:rPr>
              <w:t xml:space="preserve">А-33.1297-22 </w:t>
            </w:r>
            <w:r w:rsidRPr="00E87E1E">
              <w:rPr>
                <w:rFonts w:eastAsia="GOST Type AU"/>
                <w:sz w:val="22"/>
                <w:szCs w:val="22"/>
              </w:rPr>
              <w:t>ПМТ.ОЧП-3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EEC30B2"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rPr>
              <w:t>1:1 000</w:t>
            </w:r>
          </w:p>
        </w:tc>
      </w:tr>
      <w:tr w:rsidR="00E87E1E" w:rsidRPr="00E87E1E" w14:paraId="460B5074"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8282915" w14:textId="77777777" w:rsidR="00731244" w:rsidRPr="00E87E1E" w:rsidRDefault="00731244" w:rsidP="00731244">
            <w:pPr>
              <w:suppressAutoHyphens w:val="0"/>
              <w:ind w:left="360"/>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BCEE36" w14:textId="77777777" w:rsidR="00731244" w:rsidRPr="00E87E1E" w:rsidRDefault="00731244" w:rsidP="00731244">
            <w:pPr>
              <w:suppressAutoHyphens w:val="0"/>
              <w:jc w:val="center"/>
              <w:rPr>
                <w:rFonts w:eastAsia="GOST Type AU"/>
                <w:sz w:val="22"/>
                <w:szCs w:val="22"/>
                <w:lang w:eastAsia="en-US"/>
              </w:rPr>
            </w:pPr>
            <w:r w:rsidRPr="00E87E1E">
              <w:rPr>
                <w:i/>
                <w:sz w:val="22"/>
                <w:szCs w:val="22"/>
              </w:rPr>
              <w:t>Материалы по обоснованию проекта</w:t>
            </w:r>
          </w:p>
        </w:tc>
      </w:tr>
      <w:tr w:rsidR="00731244" w:rsidRPr="00E87E1E" w14:paraId="49CB4BEA" w14:textId="77777777" w:rsidTr="00731244">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B1A4CE1" w14:textId="77777777" w:rsidR="00731244" w:rsidRPr="00E87E1E" w:rsidRDefault="00731244" w:rsidP="00731244">
            <w:pPr>
              <w:numPr>
                <w:ilvl w:val="0"/>
                <w:numId w:val="5"/>
              </w:numPr>
              <w:suppressAutoHyphens w:val="0"/>
              <w:ind w:left="0"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B042C4D" w14:textId="77777777" w:rsidR="00731244" w:rsidRPr="00E87E1E" w:rsidRDefault="00731244" w:rsidP="00731244">
            <w:pPr>
              <w:rPr>
                <w:b/>
                <w:sz w:val="22"/>
                <w:szCs w:val="22"/>
              </w:rPr>
            </w:pPr>
            <w:bookmarkStart w:id="2" w:name="_Hlk486799784"/>
            <w:r w:rsidRPr="00E87E1E">
              <w:rPr>
                <w:sz w:val="22"/>
                <w:szCs w:val="22"/>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A247AA2"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lang w:eastAsia="en-US"/>
              </w:rPr>
              <w:t xml:space="preserve">А-33.1297-22 </w:t>
            </w:r>
            <w:r w:rsidRPr="00E87E1E">
              <w:rPr>
                <w:rFonts w:eastAsia="GOST Type AU"/>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4819203" w14:textId="77777777" w:rsidR="00731244" w:rsidRPr="00E87E1E" w:rsidRDefault="00731244" w:rsidP="00731244">
            <w:pPr>
              <w:widowControl w:val="0"/>
              <w:autoSpaceDE w:val="0"/>
              <w:adjustRightInd w:val="0"/>
              <w:jc w:val="center"/>
              <w:textAlignment w:val="baseline"/>
              <w:rPr>
                <w:rFonts w:eastAsia="GOST Type AU"/>
                <w:sz w:val="22"/>
                <w:szCs w:val="22"/>
              </w:rPr>
            </w:pPr>
            <w:r w:rsidRPr="00E87E1E">
              <w:rPr>
                <w:rFonts w:eastAsia="GOST Type AU"/>
                <w:sz w:val="22"/>
                <w:szCs w:val="22"/>
              </w:rPr>
              <w:t>1:1 000</w:t>
            </w:r>
          </w:p>
        </w:tc>
      </w:tr>
      <w:bookmarkEnd w:id="1"/>
    </w:tbl>
    <w:p w14:paraId="737DCC17" w14:textId="77777777" w:rsidR="00731244" w:rsidRPr="00E87E1E" w:rsidRDefault="00731244" w:rsidP="005136EA">
      <w:pPr>
        <w:autoSpaceDE w:val="0"/>
        <w:spacing w:after="240"/>
        <w:ind w:firstLine="567"/>
        <w:jc w:val="center"/>
        <w:rPr>
          <w:b/>
        </w:rPr>
      </w:pPr>
    </w:p>
    <w:p w14:paraId="3C0B8EC8" w14:textId="77777777" w:rsidR="00731244" w:rsidRPr="00E87E1E" w:rsidRDefault="00731244" w:rsidP="005136EA">
      <w:pPr>
        <w:autoSpaceDE w:val="0"/>
        <w:spacing w:after="240"/>
        <w:ind w:firstLine="567"/>
        <w:jc w:val="center"/>
        <w:rPr>
          <w:b/>
        </w:rPr>
      </w:pPr>
    </w:p>
    <w:bookmarkEnd w:id="0"/>
    <w:p w14:paraId="7B0F10A0" w14:textId="77777777" w:rsidR="00CF1699" w:rsidRPr="00E87E1E" w:rsidRDefault="00CF1699" w:rsidP="0008044E">
      <w:pPr>
        <w:tabs>
          <w:tab w:val="left" w:pos="1418"/>
        </w:tabs>
        <w:ind w:firstLine="426"/>
        <w:rPr>
          <w:rFonts w:eastAsia="Lucida Sans Unicode"/>
          <w:i/>
          <w:kern w:val="1"/>
        </w:rPr>
        <w:sectPr w:rsidR="00CF1699" w:rsidRPr="00E87E1E" w:rsidSect="00CF1699">
          <w:headerReference w:type="first" r:id="rId12"/>
          <w:footerReference w:type="first" r:id="rId13"/>
          <w:pgSz w:w="11905" w:h="16837"/>
          <w:pgMar w:top="851" w:right="851" w:bottom="851" w:left="1418" w:header="420" w:footer="176" w:gutter="0"/>
          <w:cols w:space="720"/>
          <w:docGrid w:linePitch="360"/>
        </w:sectPr>
      </w:pPr>
    </w:p>
    <w:p w14:paraId="0BFDB9EC" w14:textId="77777777" w:rsidR="00BD09FA" w:rsidRPr="00E87E1E" w:rsidRDefault="00BF20C0" w:rsidP="0008044E">
      <w:pPr>
        <w:autoSpaceDE w:val="0"/>
        <w:ind w:firstLine="426"/>
        <w:jc w:val="center"/>
        <w:rPr>
          <w:rFonts w:eastAsia="GOST Type AU"/>
        </w:rPr>
      </w:pPr>
      <w:r w:rsidRPr="00E87E1E">
        <w:rPr>
          <w:rFonts w:eastAsia="GOST Type AU"/>
        </w:rPr>
        <w:lastRenderedPageBreak/>
        <w:t>СОДЕРЖАНИЕ</w:t>
      </w:r>
    </w:p>
    <w:bookmarkStart w:id="3" w:name="_Toc278967003"/>
    <w:p w14:paraId="4B5D407E" w14:textId="7CA07A26" w:rsidR="00334AAB" w:rsidRPr="00E87E1E" w:rsidRDefault="006332C3" w:rsidP="00334AAB">
      <w:pPr>
        <w:pStyle w:val="24"/>
        <w:rPr>
          <w:rStyle w:val="af2"/>
          <w:rFonts w:eastAsia="GOST Type AU"/>
          <w:noProof/>
          <w:color w:val="auto"/>
          <w:sz w:val="24"/>
          <w:szCs w:val="24"/>
        </w:rPr>
      </w:pPr>
      <w:r w:rsidRPr="00E87E1E">
        <w:rPr>
          <w:rStyle w:val="af2"/>
          <w:rFonts w:eastAsia="GOST Type AU"/>
          <w:noProof/>
          <w:color w:val="auto"/>
          <w:sz w:val="24"/>
          <w:szCs w:val="24"/>
        </w:rPr>
        <w:fldChar w:fldCharType="begin"/>
      </w:r>
      <w:r w:rsidRPr="00E87E1E">
        <w:rPr>
          <w:rStyle w:val="af2"/>
          <w:rFonts w:eastAsia="GOST Type AU"/>
          <w:noProof/>
          <w:color w:val="auto"/>
          <w:sz w:val="24"/>
          <w:szCs w:val="24"/>
        </w:rPr>
        <w:instrText xml:space="preserve"> TOC \o "1-5" \h \z \u </w:instrText>
      </w:r>
      <w:r w:rsidRPr="00E87E1E">
        <w:rPr>
          <w:rStyle w:val="af2"/>
          <w:rFonts w:eastAsia="GOST Type AU"/>
          <w:noProof/>
          <w:color w:val="auto"/>
          <w:sz w:val="24"/>
          <w:szCs w:val="24"/>
        </w:rPr>
        <w:fldChar w:fldCharType="separate"/>
      </w:r>
      <w:hyperlink w:anchor="_Toc107334358" w:history="1">
        <w:r w:rsidR="00334AAB" w:rsidRPr="00E87E1E">
          <w:rPr>
            <w:rStyle w:val="af2"/>
            <w:rFonts w:eastAsia="GOST Type AU"/>
            <w:noProof/>
            <w:color w:val="auto"/>
            <w:sz w:val="24"/>
            <w:szCs w:val="24"/>
          </w:rPr>
          <w:t>ВВЕДЕНИЕ</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_Toc107334358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4</w:t>
        </w:r>
        <w:r w:rsidR="00334AAB" w:rsidRPr="00E87E1E">
          <w:rPr>
            <w:rStyle w:val="af2"/>
            <w:rFonts w:eastAsia="GOST Type AU"/>
            <w:noProof/>
            <w:webHidden/>
            <w:color w:val="auto"/>
            <w:sz w:val="24"/>
            <w:szCs w:val="24"/>
          </w:rPr>
          <w:fldChar w:fldCharType="end"/>
        </w:r>
      </w:hyperlink>
    </w:p>
    <w:p w14:paraId="53800F2B" w14:textId="76037075" w:rsidR="00334AAB" w:rsidRPr="00E87E1E" w:rsidRDefault="0078759E" w:rsidP="00334AAB">
      <w:pPr>
        <w:pStyle w:val="24"/>
        <w:rPr>
          <w:rStyle w:val="af2"/>
          <w:rFonts w:eastAsia="GOST Type AU"/>
          <w:noProof/>
          <w:color w:val="auto"/>
          <w:sz w:val="24"/>
          <w:szCs w:val="24"/>
        </w:rPr>
      </w:pPr>
      <w:hyperlink w:anchor="_Toc107334359" w:history="1">
        <w:r w:rsidR="00334AAB" w:rsidRPr="00E87E1E">
          <w:rPr>
            <w:rStyle w:val="af2"/>
            <w:rFonts w:eastAsia="GOST Type AU"/>
            <w:noProof/>
            <w:color w:val="auto"/>
            <w:sz w:val="24"/>
            <w:szCs w:val="24"/>
          </w:rPr>
          <w:t>1. ПЕРЕЧЕНЬ И СВЕДЕНИЯ О ПЛОЩАДИ ОБРАЗУЕМЫХ ЗЕМЕЛЬНЫХ УЧАСТКОВ, В ТОМ ЧИСЛЕ ВОЗМОЖНЫЕ СПОСОБЫ ИХ ОБРАЗОВАНИЯ</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_Toc107334359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7</w:t>
        </w:r>
        <w:r w:rsidR="00334AAB" w:rsidRPr="00E87E1E">
          <w:rPr>
            <w:rStyle w:val="af2"/>
            <w:rFonts w:eastAsia="GOST Type AU"/>
            <w:noProof/>
            <w:webHidden/>
            <w:color w:val="auto"/>
            <w:sz w:val="24"/>
            <w:szCs w:val="24"/>
          </w:rPr>
          <w:fldChar w:fldCharType="end"/>
        </w:r>
      </w:hyperlink>
    </w:p>
    <w:p w14:paraId="72D2C5F3" w14:textId="79BF03AD" w:rsidR="00334AAB" w:rsidRPr="00E87E1E" w:rsidRDefault="0078759E" w:rsidP="00334AAB">
      <w:pPr>
        <w:pStyle w:val="24"/>
        <w:rPr>
          <w:rStyle w:val="af2"/>
          <w:rFonts w:eastAsia="GOST Type AU"/>
          <w:noProof/>
          <w:color w:val="auto"/>
          <w:sz w:val="24"/>
          <w:szCs w:val="24"/>
        </w:rPr>
      </w:pPr>
      <w:hyperlink w:anchor="_Toc107334360" w:history="1">
        <w:r w:rsidR="00334AAB" w:rsidRPr="00E87E1E">
          <w:rPr>
            <w:rStyle w:val="af2"/>
            <w:rFonts w:eastAsia="GOST Type AU"/>
            <w:noProof/>
            <w:color w:val="auto"/>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_Toc107334360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10</w:t>
        </w:r>
        <w:r w:rsidR="00334AAB" w:rsidRPr="00E87E1E">
          <w:rPr>
            <w:rStyle w:val="af2"/>
            <w:rFonts w:eastAsia="GOST Type AU"/>
            <w:noProof/>
            <w:webHidden/>
            <w:color w:val="auto"/>
            <w:sz w:val="24"/>
            <w:szCs w:val="24"/>
          </w:rPr>
          <w:fldChar w:fldCharType="end"/>
        </w:r>
      </w:hyperlink>
    </w:p>
    <w:p w14:paraId="1B00F99C" w14:textId="16CEA55C" w:rsidR="00334AAB" w:rsidRPr="00E87E1E" w:rsidRDefault="0078759E" w:rsidP="00334AAB">
      <w:pPr>
        <w:pStyle w:val="24"/>
        <w:rPr>
          <w:rStyle w:val="af2"/>
          <w:rFonts w:eastAsia="GOST Type AU"/>
          <w:noProof/>
          <w:color w:val="auto"/>
          <w:sz w:val="24"/>
          <w:szCs w:val="24"/>
        </w:rPr>
      </w:pPr>
      <w:hyperlink w:anchor="_Toc107334361" w:history="1">
        <w:r w:rsidR="00334AAB" w:rsidRPr="00E87E1E">
          <w:rPr>
            <w:rStyle w:val="af2"/>
            <w:rFonts w:eastAsia="GOST Type AU"/>
            <w:noProof/>
            <w:color w:val="auto"/>
            <w:sz w:val="24"/>
            <w:szCs w:val="24"/>
          </w:rPr>
          <w:t>3. ВИД РАЗРЕШЕННОГО ИСПОЛЬЗОВАНИЯ ОБРАЗУЕМЫХ ЗЕМЕЛЬНЫХ УЧАСТКОВ В СООТВЕТСТВИИ С ПРОЕКТОМ ПЛАНИРОВКИ ТЕРРИТОРИИ</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_Toc107334361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12</w:t>
        </w:r>
        <w:r w:rsidR="00334AAB" w:rsidRPr="00E87E1E">
          <w:rPr>
            <w:rStyle w:val="af2"/>
            <w:rFonts w:eastAsia="GOST Type AU"/>
            <w:noProof/>
            <w:webHidden/>
            <w:color w:val="auto"/>
            <w:sz w:val="24"/>
            <w:szCs w:val="24"/>
          </w:rPr>
          <w:fldChar w:fldCharType="end"/>
        </w:r>
      </w:hyperlink>
    </w:p>
    <w:p w14:paraId="0F7492BE" w14:textId="4AD6FF2F" w:rsidR="00334AAB" w:rsidRPr="00E87E1E" w:rsidRDefault="0078759E" w:rsidP="00334AAB">
      <w:pPr>
        <w:pStyle w:val="24"/>
        <w:rPr>
          <w:rStyle w:val="af2"/>
          <w:rFonts w:eastAsia="GOST Type AU"/>
          <w:noProof/>
          <w:color w:val="auto"/>
          <w:sz w:val="24"/>
          <w:szCs w:val="24"/>
        </w:rPr>
      </w:pPr>
      <w:hyperlink w:anchor="_Toc107334362" w:history="1">
        <w:r w:rsidR="00334AAB" w:rsidRPr="00E87E1E">
          <w:rPr>
            <w:rStyle w:val="af2"/>
            <w:rFonts w:eastAsia="GOST Type AU"/>
            <w:noProof/>
            <w:color w:val="auto"/>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_Toc107334362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12</w:t>
        </w:r>
        <w:r w:rsidR="00334AAB" w:rsidRPr="00E87E1E">
          <w:rPr>
            <w:rStyle w:val="af2"/>
            <w:rFonts w:eastAsia="GOST Type AU"/>
            <w:noProof/>
            <w:webHidden/>
            <w:color w:val="auto"/>
            <w:sz w:val="24"/>
            <w:szCs w:val="24"/>
          </w:rPr>
          <w:fldChar w:fldCharType="end"/>
        </w:r>
      </w:hyperlink>
    </w:p>
    <w:p w14:paraId="062E37ED" w14:textId="2990500B" w:rsidR="00334AAB" w:rsidRPr="00E87E1E" w:rsidRDefault="0078759E" w:rsidP="00334AAB">
      <w:pPr>
        <w:pStyle w:val="24"/>
        <w:rPr>
          <w:rStyle w:val="af2"/>
          <w:rFonts w:eastAsia="GOST Type AU"/>
          <w:noProof/>
          <w:color w:val="auto"/>
          <w:sz w:val="24"/>
          <w:szCs w:val="24"/>
        </w:rPr>
      </w:pPr>
      <w:hyperlink w:anchor="_Toc107334363" w:history="1">
        <w:r w:rsidR="00334AAB" w:rsidRPr="00E87E1E">
          <w:rPr>
            <w:rStyle w:val="af2"/>
            <w:rFonts w:eastAsia="GOST Type AU"/>
            <w:noProof/>
            <w:color w:val="auto"/>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_Toc107334363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12</w:t>
        </w:r>
        <w:r w:rsidR="00334AAB" w:rsidRPr="00E87E1E">
          <w:rPr>
            <w:rStyle w:val="af2"/>
            <w:rFonts w:eastAsia="GOST Type AU"/>
            <w:noProof/>
            <w:webHidden/>
            <w:color w:val="auto"/>
            <w:sz w:val="24"/>
            <w:szCs w:val="24"/>
          </w:rPr>
          <w:fldChar w:fldCharType="end"/>
        </w:r>
      </w:hyperlink>
    </w:p>
    <w:p w14:paraId="36243BB7" w14:textId="16A6090A" w:rsidR="00334AAB" w:rsidRPr="00E87E1E" w:rsidRDefault="0078759E" w:rsidP="00334AAB">
      <w:pPr>
        <w:pStyle w:val="24"/>
        <w:rPr>
          <w:rStyle w:val="af2"/>
          <w:rFonts w:eastAsia="GOST Type AU"/>
          <w:noProof/>
          <w:color w:val="auto"/>
          <w:sz w:val="24"/>
          <w:szCs w:val="24"/>
        </w:rPr>
      </w:pPr>
      <w:hyperlink w:anchor="_Toc107334364" w:history="1">
        <w:r w:rsidR="00334AAB" w:rsidRPr="00E87E1E">
          <w:rPr>
            <w:rStyle w:val="af2"/>
            <w:rFonts w:eastAsia="GOST Type AU"/>
            <w:noProof/>
            <w:color w:val="auto"/>
            <w:sz w:val="24"/>
            <w:szCs w:val="24"/>
          </w:rPr>
          <w:t>Чертеж межевания территории (1 этап)</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_Toc107334364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24</w:t>
        </w:r>
        <w:r w:rsidR="00334AAB" w:rsidRPr="00E87E1E">
          <w:rPr>
            <w:rStyle w:val="af2"/>
            <w:rFonts w:eastAsia="GOST Type AU"/>
            <w:noProof/>
            <w:webHidden/>
            <w:color w:val="auto"/>
            <w:sz w:val="24"/>
            <w:szCs w:val="24"/>
          </w:rPr>
          <w:fldChar w:fldCharType="end"/>
        </w:r>
      </w:hyperlink>
    </w:p>
    <w:p w14:paraId="2713B34C" w14:textId="3AFBD173" w:rsidR="00334AAB" w:rsidRPr="00E87E1E" w:rsidRDefault="0078759E" w:rsidP="00334AAB">
      <w:pPr>
        <w:pStyle w:val="24"/>
        <w:rPr>
          <w:rStyle w:val="af2"/>
          <w:rFonts w:eastAsia="GOST Type AU"/>
          <w:noProof/>
          <w:color w:val="auto"/>
          <w:sz w:val="24"/>
          <w:szCs w:val="24"/>
        </w:rPr>
      </w:pPr>
      <w:hyperlink w:anchor="_Toc107334365" w:history="1">
        <w:r w:rsidR="00334AAB" w:rsidRPr="00E87E1E">
          <w:rPr>
            <w:rStyle w:val="af2"/>
            <w:rFonts w:eastAsia="GOST Type AU"/>
            <w:noProof/>
            <w:color w:val="auto"/>
            <w:sz w:val="24"/>
            <w:szCs w:val="24"/>
          </w:rPr>
          <w:t>Чертеж межевания территории (2 этап)</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_Toc107334365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25</w:t>
        </w:r>
        <w:r w:rsidR="00334AAB" w:rsidRPr="00E87E1E">
          <w:rPr>
            <w:rStyle w:val="af2"/>
            <w:rFonts w:eastAsia="GOST Type AU"/>
            <w:noProof/>
            <w:webHidden/>
            <w:color w:val="auto"/>
            <w:sz w:val="24"/>
            <w:szCs w:val="24"/>
          </w:rPr>
          <w:fldChar w:fldCharType="end"/>
        </w:r>
      </w:hyperlink>
    </w:p>
    <w:p w14:paraId="39D23FF4" w14:textId="12B9BFBC" w:rsidR="00334AAB" w:rsidRPr="00E87E1E" w:rsidRDefault="0078759E" w:rsidP="00334AAB">
      <w:pPr>
        <w:pStyle w:val="24"/>
        <w:rPr>
          <w:rStyle w:val="af2"/>
          <w:rFonts w:eastAsia="GOST Type AU"/>
          <w:noProof/>
          <w:color w:val="auto"/>
          <w:sz w:val="24"/>
          <w:szCs w:val="24"/>
        </w:rPr>
      </w:pPr>
      <w:hyperlink w:anchor="_Toc107334366" w:history="1">
        <w:r w:rsidR="00334AAB" w:rsidRPr="00E87E1E">
          <w:rPr>
            <w:rStyle w:val="af2"/>
            <w:rFonts w:eastAsia="GOST Type AU"/>
            <w:noProof/>
            <w:color w:val="auto"/>
            <w:sz w:val="24"/>
            <w:szCs w:val="24"/>
          </w:rPr>
          <w:t>Сводный чертеж межевания территории</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_Toc107334366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26</w:t>
        </w:r>
        <w:r w:rsidR="00334AAB" w:rsidRPr="00E87E1E">
          <w:rPr>
            <w:rStyle w:val="af2"/>
            <w:rFonts w:eastAsia="GOST Type AU"/>
            <w:noProof/>
            <w:webHidden/>
            <w:color w:val="auto"/>
            <w:sz w:val="24"/>
            <w:szCs w:val="24"/>
          </w:rPr>
          <w:fldChar w:fldCharType="end"/>
        </w:r>
      </w:hyperlink>
    </w:p>
    <w:p w14:paraId="51EC4935" w14:textId="2067BD6D" w:rsidR="00334AAB" w:rsidRPr="00E87E1E" w:rsidRDefault="0078759E" w:rsidP="00334AAB">
      <w:pPr>
        <w:pStyle w:val="24"/>
        <w:rPr>
          <w:rStyle w:val="af2"/>
          <w:rFonts w:eastAsia="GOST Type AU"/>
          <w:noProof/>
          <w:color w:val="auto"/>
          <w:sz w:val="24"/>
          <w:szCs w:val="24"/>
        </w:rPr>
      </w:pPr>
      <w:hyperlink w:anchor="_Toc107334367" w:history="1">
        <w:r w:rsidR="00334AAB" w:rsidRPr="00E87E1E">
          <w:rPr>
            <w:rStyle w:val="af2"/>
            <w:rFonts w:eastAsia="GOST Type AU"/>
            <w:noProof/>
            <w:color w:val="auto"/>
            <w:sz w:val="24"/>
            <w:szCs w:val="24"/>
          </w:rPr>
          <w:t>Чертеж по обоснованию межевания территории</w:t>
        </w:r>
        <w:r w:rsidR="00334AAB" w:rsidRPr="00E87E1E">
          <w:rPr>
            <w:rStyle w:val="af2"/>
            <w:rFonts w:eastAsia="GOST Type AU"/>
            <w:noProof/>
            <w:webHidden/>
            <w:color w:val="auto"/>
            <w:sz w:val="24"/>
            <w:szCs w:val="24"/>
          </w:rPr>
          <w:tab/>
        </w:r>
        <w:r w:rsidR="00334AAB" w:rsidRPr="00E87E1E">
          <w:rPr>
            <w:rStyle w:val="af2"/>
            <w:rFonts w:eastAsia="GOST Type AU"/>
            <w:noProof/>
            <w:webHidden/>
            <w:color w:val="auto"/>
            <w:sz w:val="24"/>
            <w:szCs w:val="24"/>
          </w:rPr>
          <w:fldChar w:fldCharType="begin"/>
        </w:r>
        <w:r w:rsidR="00334AAB" w:rsidRPr="00E87E1E">
          <w:rPr>
            <w:rStyle w:val="af2"/>
            <w:rFonts w:eastAsia="GOST Type AU"/>
            <w:noProof/>
            <w:webHidden/>
            <w:color w:val="auto"/>
            <w:sz w:val="24"/>
            <w:szCs w:val="24"/>
          </w:rPr>
          <w:instrText xml:space="preserve"> PAGEREF _Toc107334367 \h </w:instrText>
        </w:r>
        <w:r w:rsidR="00334AAB" w:rsidRPr="00E87E1E">
          <w:rPr>
            <w:rStyle w:val="af2"/>
            <w:rFonts w:eastAsia="GOST Type AU"/>
            <w:noProof/>
            <w:webHidden/>
            <w:color w:val="auto"/>
            <w:sz w:val="24"/>
            <w:szCs w:val="24"/>
          </w:rPr>
        </w:r>
        <w:r w:rsidR="00334AAB" w:rsidRPr="00E87E1E">
          <w:rPr>
            <w:rStyle w:val="af2"/>
            <w:rFonts w:eastAsia="GOST Type AU"/>
            <w:noProof/>
            <w:webHidden/>
            <w:color w:val="auto"/>
            <w:sz w:val="24"/>
            <w:szCs w:val="24"/>
          </w:rPr>
          <w:fldChar w:fldCharType="separate"/>
        </w:r>
        <w:r w:rsidR="00E87E1E">
          <w:rPr>
            <w:rStyle w:val="af2"/>
            <w:rFonts w:eastAsia="GOST Type AU"/>
            <w:noProof/>
            <w:webHidden/>
            <w:color w:val="auto"/>
            <w:sz w:val="24"/>
            <w:szCs w:val="24"/>
          </w:rPr>
          <w:t>27</w:t>
        </w:r>
        <w:r w:rsidR="00334AAB" w:rsidRPr="00E87E1E">
          <w:rPr>
            <w:rStyle w:val="af2"/>
            <w:rFonts w:eastAsia="GOST Type AU"/>
            <w:noProof/>
            <w:webHidden/>
            <w:color w:val="auto"/>
            <w:sz w:val="24"/>
            <w:szCs w:val="24"/>
          </w:rPr>
          <w:fldChar w:fldCharType="end"/>
        </w:r>
      </w:hyperlink>
    </w:p>
    <w:p w14:paraId="6964BD02" w14:textId="667ED01A" w:rsidR="00582FCE" w:rsidRPr="00E87E1E" w:rsidRDefault="006332C3" w:rsidP="00A16474">
      <w:pPr>
        <w:pStyle w:val="24"/>
        <w:rPr>
          <w:rStyle w:val="af2"/>
          <w:rFonts w:eastAsia="GOST Type AU"/>
          <w:noProof/>
          <w:color w:val="auto"/>
          <w:sz w:val="24"/>
          <w:szCs w:val="24"/>
        </w:rPr>
      </w:pPr>
      <w:r w:rsidRPr="00E87E1E">
        <w:rPr>
          <w:rStyle w:val="af2"/>
          <w:rFonts w:eastAsia="GOST Type AU"/>
          <w:noProof/>
          <w:color w:val="auto"/>
          <w:sz w:val="24"/>
          <w:szCs w:val="24"/>
        </w:rPr>
        <w:fldChar w:fldCharType="end"/>
      </w:r>
    </w:p>
    <w:p w14:paraId="58B3E06C" w14:textId="77777777" w:rsidR="00F04EF8" w:rsidRPr="00E87E1E" w:rsidRDefault="00F04EF8" w:rsidP="00A16474">
      <w:pPr>
        <w:pStyle w:val="24"/>
        <w:rPr>
          <w:rStyle w:val="af2"/>
          <w:rFonts w:eastAsia="GOST Type AU"/>
          <w:color w:val="auto"/>
          <w:sz w:val="24"/>
          <w:szCs w:val="24"/>
        </w:rPr>
      </w:pPr>
    </w:p>
    <w:p w14:paraId="0F6B6984" w14:textId="77777777" w:rsidR="009221A5" w:rsidRPr="00E87E1E" w:rsidRDefault="009221A5" w:rsidP="009221A5">
      <w:pPr>
        <w:rPr>
          <w:rFonts w:eastAsia="GOST Type AU"/>
          <w:lang w:eastAsia="ru-RU"/>
        </w:rPr>
      </w:pPr>
    </w:p>
    <w:p w14:paraId="12F8654B" w14:textId="77777777" w:rsidR="009221A5" w:rsidRPr="00E87E1E" w:rsidRDefault="009221A5" w:rsidP="009221A5">
      <w:pPr>
        <w:rPr>
          <w:rFonts w:eastAsia="GOST Type AU"/>
          <w:lang w:eastAsia="ru-RU"/>
        </w:rPr>
        <w:sectPr w:rsidR="009221A5" w:rsidRPr="00E87E1E" w:rsidSect="0006088C">
          <w:headerReference w:type="first" r:id="rId14"/>
          <w:footerReference w:type="first" r:id="rId15"/>
          <w:pgSz w:w="11905" w:h="16837"/>
          <w:pgMar w:top="851" w:right="851" w:bottom="851" w:left="1418" w:header="420" w:footer="176" w:gutter="0"/>
          <w:cols w:space="720"/>
          <w:docGrid w:linePitch="360"/>
        </w:sectPr>
      </w:pPr>
    </w:p>
    <w:p w14:paraId="6EED1F49" w14:textId="563F9502" w:rsidR="00DA5B53" w:rsidRPr="00E87E1E" w:rsidRDefault="00DA5B53" w:rsidP="00DA5B53">
      <w:pPr>
        <w:widowControl w:val="0"/>
        <w:tabs>
          <w:tab w:val="left" w:pos="1418"/>
        </w:tabs>
        <w:autoSpaceDE w:val="0"/>
        <w:adjustRightInd w:val="0"/>
        <w:spacing w:after="240"/>
        <w:ind w:left="142"/>
        <w:jc w:val="center"/>
        <w:textAlignment w:val="baseline"/>
        <w:outlineLvl w:val="0"/>
        <w:rPr>
          <w:rFonts w:eastAsia="GOST Type AU"/>
          <w:b/>
        </w:rPr>
      </w:pPr>
      <w:bookmarkStart w:id="4" w:name="_Toc526499844"/>
      <w:bookmarkStart w:id="5" w:name="_Toc107334358"/>
      <w:bookmarkEnd w:id="3"/>
      <w:r w:rsidRPr="00E87E1E">
        <w:rPr>
          <w:rFonts w:eastAsia="GOST Type AU"/>
          <w:b/>
        </w:rPr>
        <w:lastRenderedPageBreak/>
        <w:t>ВВЕДЕНИЕ</w:t>
      </w:r>
      <w:bookmarkEnd w:id="4"/>
      <w:bookmarkEnd w:id="5"/>
    </w:p>
    <w:p w14:paraId="2C2F7F08" w14:textId="77777777" w:rsidR="00946D8F" w:rsidRPr="00E87E1E" w:rsidRDefault="00946D8F" w:rsidP="00946D8F">
      <w:pPr>
        <w:tabs>
          <w:tab w:val="left" w:pos="1418"/>
        </w:tabs>
        <w:ind w:firstLine="567"/>
        <w:jc w:val="both"/>
        <w:rPr>
          <w:szCs w:val="20"/>
          <w:lang w:eastAsia="ru-RU"/>
        </w:rPr>
      </w:pPr>
      <w:r w:rsidRPr="00E87E1E">
        <w:rPr>
          <w:szCs w:val="20"/>
          <w:lang w:eastAsia="ru-RU"/>
        </w:rPr>
        <w:t>Проект разработан ООО «Архивариус» по заказу Департамента по управлению муниципальным имуществом и землепользованию администрации муниципального образования «Холмский городской округ» (Муниципальный контракт №22-032/052 от 28.03.2022г.) в соответствии с:</w:t>
      </w:r>
    </w:p>
    <w:p w14:paraId="3529197E" w14:textId="77777777" w:rsidR="00946D8F" w:rsidRPr="00E87E1E" w:rsidRDefault="00946D8F" w:rsidP="00946D8F">
      <w:pPr>
        <w:tabs>
          <w:tab w:val="left" w:pos="1418"/>
        </w:tabs>
        <w:ind w:firstLine="567"/>
        <w:jc w:val="both"/>
        <w:rPr>
          <w:szCs w:val="20"/>
          <w:lang w:eastAsia="ru-RU"/>
        </w:rPr>
      </w:pPr>
      <w:bookmarkStart w:id="6" w:name="_Hlk46835813"/>
      <w:r w:rsidRPr="00E87E1E">
        <w:rPr>
          <w:szCs w:val="20"/>
          <w:lang w:eastAsia="ru-RU"/>
        </w:rPr>
        <w:t>- Градостроительным кодексом РФ от 29.12.2004 № 190-ФЗ;</w:t>
      </w:r>
    </w:p>
    <w:p w14:paraId="04C3CA79" w14:textId="77777777" w:rsidR="00946D8F" w:rsidRPr="00E87E1E" w:rsidRDefault="00946D8F" w:rsidP="00946D8F">
      <w:pPr>
        <w:tabs>
          <w:tab w:val="left" w:pos="1418"/>
        </w:tabs>
        <w:ind w:firstLine="567"/>
        <w:jc w:val="both"/>
        <w:rPr>
          <w:szCs w:val="20"/>
          <w:lang w:eastAsia="ru-RU"/>
        </w:rPr>
      </w:pPr>
      <w:r w:rsidRPr="00E87E1E">
        <w:rPr>
          <w:szCs w:val="20"/>
          <w:lang w:eastAsia="ru-RU"/>
        </w:rPr>
        <w:t>- Земельным Кодексом РФ от 25.10.2001 № 136-ФЗ;</w:t>
      </w:r>
    </w:p>
    <w:p w14:paraId="663B334F" w14:textId="77777777" w:rsidR="00946D8F" w:rsidRPr="00E87E1E" w:rsidRDefault="00946D8F" w:rsidP="00946D8F">
      <w:pPr>
        <w:tabs>
          <w:tab w:val="left" w:pos="1418"/>
        </w:tabs>
        <w:ind w:firstLine="567"/>
        <w:jc w:val="both"/>
        <w:rPr>
          <w:szCs w:val="20"/>
          <w:lang w:eastAsia="ru-RU"/>
        </w:rPr>
      </w:pPr>
      <w:r w:rsidRPr="00E87E1E">
        <w:rPr>
          <w:szCs w:val="20"/>
          <w:lang w:eastAsia="ru-RU"/>
        </w:rPr>
        <w:t>- Водным Кодексом РФ от 03.06.2006 № 74-ФЗ;</w:t>
      </w:r>
    </w:p>
    <w:p w14:paraId="082C561D" w14:textId="77777777" w:rsidR="00946D8F" w:rsidRPr="00E87E1E" w:rsidRDefault="00946D8F" w:rsidP="00946D8F">
      <w:pPr>
        <w:tabs>
          <w:tab w:val="left" w:pos="1418"/>
        </w:tabs>
        <w:ind w:firstLine="567"/>
        <w:jc w:val="both"/>
        <w:rPr>
          <w:szCs w:val="20"/>
          <w:lang w:eastAsia="ru-RU"/>
        </w:rPr>
      </w:pPr>
      <w:r w:rsidRPr="00E87E1E">
        <w:rPr>
          <w:szCs w:val="20"/>
          <w:lang w:eastAsia="ru-RU"/>
        </w:rPr>
        <w:t>- Лесным Кодексом РФ от 04.12.2006 № 200-ФЗ;</w:t>
      </w:r>
    </w:p>
    <w:p w14:paraId="27F0460B"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06.10.2003 № 131-ФЗ «Об общих принципах организации местного самоуправления в РФ»;</w:t>
      </w:r>
    </w:p>
    <w:p w14:paraId="47BBCD9E"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18.06.2001 № 78-ФЗ «О землеустройстве»;</w:t>
      </w:r>
    </w:p>
    <w:p w14:paraId="0ACBF407"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14.03.1995 № 33-ФЗ «Об особо охраняемых природных территориях»;</w:t>
      </w:r>
    </w:p>
    <w:p w14:paraId="4D5D6AE9"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14:paraId="13DB5998"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30.03.1999 № 52-ФЗ «О санитарно-эпидемиологическом благополучии населения»;</w:t>
      </w:r>
    </w:p>
    <w:p w14:paraId="6108D3BD"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14:paraId="2AAFEA5B"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10.01.2002 № 7-ФЗ «Об охране окружающей среды»;</w:t>
      </w:r>
    </w:p>
    <w:p w14:paraId="39BE5FBA"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21.12.1994 № 69-ФЗ «О пожарной безопасности»;</w:t>
      </w:r>
    </w:p>
    <w:p w14:paraId="576B4506"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24.07.2007 № 221-ФЗ «О кадастровой деятельности»;</w:t>
      </w:r>
    </w:p>
    <w:p w14:paraId="4943EAF2"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13.07.2015 № 218 ФЗ «О государственной регистрации недвижимости»;</w:t>
      </w:r>
    </w:p>
    <w:p w14:paraId="4D9911BE"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31.03.1999 № 69-ФЗ «О газоснабжении в Российской Федерации»;</w:t>
      </w:r>
    </w:p>
    <w:p w14:paraId="044A78F9"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07.12.2011 № 416-ФЗ «О водоснабжении и водоотведении»;</w:t>
      </w:r>
    </w:p>
    <w:p w14:paraId="380F9EDB"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27.07.2010 № 190-ФЗ «О теплоснабжении»;</w:t>
      </w:r>
    </w:p>
    <w:p w14:paraId="4A4E0C74"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31.12.2014 № 488-ФЗ «О промышленной политике в Российской Федерации»;</w:t>
      </w:r>
    </w:p>
    <w:p w14:paraId="2F409043" w14:textId="77777777" w:rsidR="00946D8F" w:rsidRPr="00E87E1E" w:rsidRDefault="00946D8F" w:rsidP="00946D8F">
      <w:pPr>
        <w:tabs>
          <w:tab w:val="left" w:pos="1418"/>
        </w:tabs>
        <w:ind w:firstLine="567"/>
        <w:jc w:val="both"/>
        <w:rPr>
          <w:szCs w:val="20"/>
          <w:lang w:eastAsia="ru-RU"/>
        </w:rPr>
      </w:pPr>
      <w:r w:rsidRPr="00E87E1E">
        <w:rPr>
          <w:szCs w:val="20"/>
          <w:lang w:eastAsia="ru-RU"/>
        </w:rPr>
        <w:t>- Федеральным законом от 22.07.2008 № 123-ФЗ «Технический регламент о требованиях пожарной безопасности»;</w:t>
      </w:r>
    </w:p>
    <w:p w14:paraId="5AEB372D" w14:textId="77777777" w:rsidR="00946D8F" w:rsidRPr="00E87E1E" w:rsidRDefault="00946D8F" w:rsidP="00946D8F">
      <w:pPr>
        <w:tabs>
          <w:tab w:val="left" w:pos="1418"/>
        </w:tabs>
        <w:ind w:firstLine="567"/>
        <w:jc w:val="both"/>
        <w:rPr>
          <w:szCs w:val="20"/>
          <w:lang w:eastAsia="ru-RU"/>
        </w:rPr>
      </w:pPr>
      <w:r w:rsidRPr="00E87E1E">
        <w:rPr>
          <w:szCs w:val="20"/>
          <w:lang w:eastAsia="ru-RU"/>
        </w:rPr>
        <w:t>- СП 42.13330.2016 «Градостроительство. Планировка и застройка городских и сельских поселений»;</w:t>
      </w:r>
    </w:p>
    <w:p w14:paraId="0CB09537" w14:textId="77777777" w:rsidR="00946D8F" w:rsidRPr="00E87E1E" w:rsidRDefault="00946D8F" w:rsidP="00946D8F">
      <w:pPr>
        <w:tabs>
          <w:tab w:val="left" w:pos="1418"/>
        </w:tabs>
        <w:ind w:firstLine="567"/>
        <w:jc w:val="both"/>
        <w:rPr>
          <w:szCs w:val="20"/>
          <w:lang w:eastAsia="ru-RU"/>
        </w:rPr>
      </w:pPr>
      <w:r w:rsidRPr="00E87E1E">
        <w:rPr>
          <w:szCs w:val="20"/>
          <w:lang w:eastAsia="ru-RU"/>
        </w:rPr>
        <w:t>- СанПиН 2.2.1/2.1.1.1200-03 «Санитарно-защитные зоны и санитарная классификация предприятий, сооружений и иных объектов» (зарегистрировано в Минюсте РФ 25.01.2008г. №10995) (ред. от 28.02.2022г.);</w:t>
      </w:r>
    </w:p>
    <w:p w14:paraId="6D59069D" w14:textId="77777777" w:rsidR="00946D8F" w:rsidRPr="00E87E1E" w:rsidRDefault="00946D8F" w:rsidP="00946D8F">
      <w:pPr>
        <w:tabs>
          <w:tab w:val="left" w:pos="1418"/>
        </w:tabs>
        <w:ind w:firstLine="567"/>
        <w:jc w:val="both"/>
        <w:rPr>
          <w:szCs w:val="20"/>
          <w:lang w:eastAsia="ru-RU"/>
        </w:rPr>
      </w:pPr>
      <w:r w:rsidRPr="00E87E1E">
        <w:rPr>
          <w:szCs w:val="20"/>
          <w:lang w:eastAsia="ru-RU"/>
        </w:rPr>
        <w:t xml:space="preserve">- Приказом </w:t>
      </w:r>
      <w:proofErr w:type="spellStart"/>
      <w:r w:rsidRPr="00E87E1E">
        <w:rPr>
          <w:szCs w:val="20"/>
          <w:lang w:eastAsia="ru-RU"/>
        </w:rPr>
        <w:t>Росреестра</w:t>
      </w:r>
      <w:proofErr w:type="spellEnd"/>
      <w:r w:rsidRPr="00E87E1E">
        <w:rPr>
          <w:szCs w:val="20"/>
          <w:lang w:eastAsia="ru-RU"/>
        </w:rPr>
        <w:t xml:space="preserve"> от 10.11.2020 № П/0412 «Об утверждении классификатора видов разрешенного использования земельных участков»;</w:t>
      </w:r>
    </w:p>
    <w:p w14:paraId="0B5FB89D" w14:textId="77777777" w:rsidR="00946D8F" w:rsidRPr="00E87E1E" w:rsidRDefault="00946D8F" w:rsidP="00946D8F">
      <w:pPr>
        <w:tabs>
          <w:tab w:val="left" w:pos="1418"/>
        </w:tabs>
        <w:ind w:firstLine="567"/>
        <w:jc w:val="both"/>
        <w:rPr>
          <w:szCs w:val="20"/>
          <w:lang w:eastAsia="ru-RU"/>
        </w:rPr>
      </w:pPr>
      <w:r w:rsidRPr="00E87E1E">
        <w:rPr>
          <w:szCs w:val="20"/>
          <w:lang w:eastAsia="ru-RU"/>
        </w:rPr>
        <w:t>- Приказом Министерства экономического развития РФ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723A1102" w14:textId="77777777" w:rsidR="00946D8F" w:rsidRPr="00E87E1E" w:rsidRDefault="00946D8F" w:rsidP="00946D8F">
      <w:pPr>
        <w:tabs>
          <w:tab w:val="left" w:pos="1418"/>
        </w:tabs>
        <w:ind w:firstLine="567"/>
        <w:jc w:val="both"/>
        <w:rPr>
          <w:szCs w:val="20"/>
          <w:lang w:eastAsia="ru-RU"/>
        </w:rPr>
      </w:pPr>
      <w:r w:rsidRPr="00E87E1E">
        <w:rPr>
          <w:szCs w:val="20"/>
          <w:lang w:eastAsia="ru-RU"/>
        </w:rPr>
        <w:t>- Приказом Министерства информационных технологий и связи Российской Федерации от 24.03.2008г. № 34 «Об утверждении перечня типовых программно-технических решений в сфере региональной информатизации»;</w:t>
      </w:r>
    </w:p>
    <w:p w14:paraId="38AB7FD9" w14:textId="77777777" w:rsidR="00946D8F" w:rsidRPr="00E87E1E" w:rsidRDefault="00946D8F" w:rsidP="00946D8F">
      <w:pPr>
        <w:tabs>
          <w:tab w:val="left" w:pos="1418"/>
        </w:tabs>
        <w:ind w:firstLine="567"/>
        <w:jc w:val="both"/>
        <w:rPr>
          <w:szCs w:val="20"/>
          <w:lang w:eastAsia="ru-RU"/>
        </w:rPr>
      </w:pPr>
      <w:r w:rsidRPr="00E87E1E">
        <w:rPr>
          <w:szCs w:val="20"/>
          <w:lang w:eastAsia="ru-RU"/>
        </w:rPr>
        <w:t>- Приказом Федеральной службы земельного кадастра России от 28.03.2002 № П/256 «О введении местных систем координат»;</w:t>
      </w:r>
    </w:p>
    <w:p w14:paraId="26548711" w14:textId="77777777" w:rsidR="00946D8F" w:rsidRPr="00E87E1E" w:rsidRDefault="00946D8F" w:rsidP="00946D8F">
      <w:pPr>
        <w:tabs>
          <w:tab w:val="left" w:pos="1418"/>
        </w:tabs>
        <w:ind w:firstLine="567"/>
        <w:jc w:val="both"/>
        <w:rPr>
          <w:szCs w:val="20"/>
          <w:lang w:eastAsia="ru-RU"/>
        </w:rPr>
      </w:pPr>
      <w:r w:rsidRPr="00E87E1E">
        <w:rPr>
          <w:szCs w:val="20"/>
          <w:lang w:eastAsia="ru-RU"/>
        </w:rPr>
        <w:t>- Приказом Федеральной службы государственной регистрации, кадастра и картографии от 1.08.2014 № П/369 "О реализации информационного взаимодействия при ведении государственного кадастра недвижимости в электронном виде";</w:t>
      </w:r>
    </w:p>
    <w:p w14:paraId="13CE6BD9" w14:textId="77777777" w:rsidR="00946D8F" w:rsidRPr="00E87E1E" w:rsidRDefault="00946D8F" w:rsidP="00946D8F">
      <w:pPr>
        <w:tabs>
          <w:tab w:val="left" w:pos="1418"/>
        </w:tabs>
        <w:ind w:firstLine="567"/>
        <w:jc w:val="both"/>
        <w:rPr>
          <w:szCs w:val="20"/>
          <w:lang w:eastAsia="ru-RU"/>
        </w:rPr>
      </w:pPr>
      <w:r w:rsidRPr="00E87E1E">
        <w:rPr>
          <w:szCs w:val="20"/>
          <w:lang w:eastAsia="ru-RU"/>
        </w:rPr>
        <w:lastRenderedPageBreak/>
        <w:t>- Приказом Минстроя России от 25.04.2017г. №739/</w:t>
      </w:r>
      <w:proofErr w:type="spellStart"/>
      <w:r w:rsidRPr="00E87E1E">
        <w:rPr>
          <w:szCs w:val="20"/>
          <w:lang w:eastAsia="ru-RU"/>
        </w:rPr>
        <w:t>пр</w:t>
      </w:r>
      <w:proofErr w:type="spellEnd"/>
      <w:r w:rsidRPr="00E87E1E">
        <w:rPr>
          <w:szCs w:val="20"/>
          <w:lang w:eastAsia="ru-RU"/>
        </w:rPr>
        <w:t xml:space="preserve"> «Об утверждении требований к цифровым топографическим картам и цифровым топографическим планам, используемым при подготовке графической части документации по планировке территории»;</w:t>
      </w:r>
    </w:p>
    <w:p w14:paraId="710C210C" w14:textId="77777777" w:rsidR="00946D8F" w:rsidRPr="00E87E1E" w:rsidRDefault="00946D8F" w:rsidP="00946D8F">
      <w:pPr>
        <w:tabs>
          <w:tab w:val="left" w:pos="1418"/>
        </w:tabs>
        <w:ind w:firstLine="567"/>
        <w:jc w:val="both"/>
        <w:rPr>
          <w:szCs w:val="20"/>
          <w:lang w:eastAsia="ru-RU"/>
        </w:rPr>
      </w:pPr>
      <w:r w:rsidRPr="00E87E1E">
        <w:rPr>
          <w:szCs w:val="20"/>
          <w:lang w:eastAsia="ru-RU"/>
        </w:rPr>
        <w:t xml:space="preserve">- Приказом </w:t>
      </w:r>
      <w:proofErr w:type="spellStart"/>
      <w:r w:rsidRPr="00E87E1E">
        <w:rPr>
          <w:szCs w:val="20"/>
          <w:lang w:eastAsia="ru-RU"/>
        </w:rPr>
        <w:t>Минрегиона</w:t>
      </w:r>
      <w:proofErr w:type="spellEnd"/>
      <w:r w:rsidRPr="00E87E1E">
        <w:rPr>
          <w:szCs w:val="20"/>
          <w:lang w:eastAsia="ru-RU"/>
        </w:rPr>
        <w:t xml:space="preserve"> РФ от 30.12.2009 № 624 (ред. от 14.11.2011)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w:t>
      </w:r>
    </w:p>
    <w:p w14:paraId="795CB28E"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Российской Федерации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743AF2AF"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147D2295"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РФ от 13.03.2020 № 279 «Об информационном обеспечении градостроительной деятельности»;</w:t>
      </w:r>
    </w:p>
    <w:p w14:paraId="1FA45D1C"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Главного государственного санитарного врача РФ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7F94D0BD"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РФ от 31.03.2017г.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2006г. №20»;</w:t>
      </w:r>
    </w:p>
    <w:p w14:paraId="0B18CD23"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Российской Федерации от 22.04.2017 № 485 «О составе материалов и результатов инженерных изысканий, подлежащих к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о форме и порядке из предоставления»;</w:t>
      </w:r>
    </w:p>
    <w:p w14:paraId="51826F89" w14:textId="77777777" w:rsidR="00946D8F" w:rsidRPr="00E87E1E" w:rsidRDefault="00946D8F" w:rsidP="00946D8F">
      <w:pPr>
        <w:tabs>
          <w:tab w:val="left" w:pos="1418"/>
        </w:tabs>
        <w:ind w:firstLine="567"/>
        <w:jc w:val="both"/>
        <w:rPr>
          <w:szCs w:val="20"/>
          <w:lang w:eastAsia="ru-RU"/>
        </w:rPr>
      </w:pPr>
      <w:r w:rsidRPr="00E87E1E">
        <w:rPr>
          <w:szCs w:val="20"/>
          <w:lang w:eastAsia="ru-RU"/>
        </w:rPr>
        <w:t>- Распоряжением Правительства РФ от 17.01.2019 N 20-р «Об утверждении плана «Трансформация делового климата» и признании утратившими силу актов Правительства РФ»;</w:t>
      </w:r>
    </w:p>
    <w:p w14:paraId="13FDC0FA" w14:textId="77777777" w:rsidR="00946D8F" w:rsidRPr="00E87E1E" w:rsidRDefault="00946D8F" w:rsidP="00946D8F">
      <w:pPr>
        <w:tabs>
          <w:tab w:val="left" w:pos="1418"/>
        </w:tabs>
        <w:ind w:firstLine="567"/>
        <w:jc w:val="both"/>
        <w:rPr>
          <w:szCs w:val="20"/>
          <w:lang w:eastAsia="ru-RU"/>
        </w:rPr>
      </w:pPr>
      <w:r w:rsidRPr="00E87E1E">
        <w:rPr>
          <w:szCs w:val="20"/>
          <w:lang w:eastAsia="ru-RU"/>
        </w:rPr>
        <w:t>- РДС 30-201-98 Инструкция о порядке проектирования и установления красных линий в городах и других поселениях Российской Федерации;</w:t>
      </w:r>
    </w:p>
    <w:p w14:paraId="08E0E102" w14:textId="77777777" w:rsidR="00946D8F" w:rsidRPr="00E87E1E" w:rsidRDefault="00946D8F" w:rsidP="00946D8F">
      <w:pPr>
        <w:tabs>
          <w:tab w:val="left" w:pos="1418"/>
        </w:tabs>
        <w:ind w:firstLine="567"/>
        <w:jc w:val="both"/>
        <w:rPr>
          <w:szCs w:val="20"/>
          <w:lang w:eastAsia="ru-RU"/>
        </w:rPr>
      </w:pPr>
      <w:r w:rsidRPr="00E87E1E">
        <w:rPr>
          <w:szCs w:val="20"/>
          <w:lang w:eastAsia="ru-RU"/>
        </w:rPr>
        <w:t>- Законом Сахалинской области от 05.03.2013 № 9-ЗО «О градостроительной деятельности на территории Сахалинской области»;</w:t>
      </w:r>
    </w:p>
    <w:p w14:paraId="3624C752" w14:textId="77777777" w:rsidR="00946D8F" w:rsidRPr="00E87E1E" w:rsidRDefault="00946D8F" w:rsidP="00946D8F">
      <w:pPr>
        <w:tabs>
          <w:tab w:val="left" w:pos="1418"/>
        </w:tabs>
        <w:ind w:firstLine="567"/>
        <w:jc w:val="both"/>
        <w:rPr>
          <w:szCs w:val="20"/>
          <w:lang w:eastAsia="ru-RU"/>
        </w:rPr>
      </w:pPr>
      <w:r w:rsidRPr="00E87E1E">
        <w:rPr>
          <w:szCs w:val="20"/>
          <w:lang w:eastAsia="ru-RU"/>
        </w:rPr>
        <w:t>- Приказом Министерства строительства Сахалинской области от 19.07.2011 № 59 «Об утверждении порядка выполнения инженерных изысканий для подготовки проектной документации, строительства, реконструкции, капитального ремонта объектов капитального строительства на территории Сахалинской области»;</w:t>
      </w:r>
    </w:p>
    <w:p w14:paraId="3BFF541B" w14:textId="77777777" w:rsidR="00946D8F" w:rsidRPr="00E87E1E" w:rsidRDefault="00946D8F" w:rsidP="00946D8F">
      <w:pPr>
        <w:tabs>
          <w:tab w:val="left" w:pos="1418"/>
        </w:tabs>
        <w:ind w:firstLine="567"/>
        <w:jc w:val="both"/>
        <w:rPr>
          <w:szCs w:val="20"/>
          <w:lang w:eastAsia="ru-RU"/>
        </w:rPr>
      </w:pPr>
      <w:r w:rsidRPr="00E87E1E">
        <w:rPr>
          <w:szCs w:val="20"/>
          <w:lang w:eastAsia="ru-RU"/>
        </w:rPr>
        <w:t>- Постановлением Правительства Сахалинской области от 15.04.2016 № 191 «О государственной информационной системе Сахалинской области «Географическая информационная система Сахалинской области».</w:t>
      </w:r>
    </w:p>
    <w:bookmarkEnd w:id="6"/>
    <w:p w14:paraId="4D4A55F1" w14:textId="77777777" w:rsidR="00946D8F" w:rsidRPr="00E87E1E" w:rsidRDefault="00946D8F" w:rsidP="00946D8F">
      <w:pPr>
        <w:tabs>
          <w:tab w:val="left" w:pos="1418"/>
        </w:tabs>
        <w:ind w:firstLine="567"/>
        <w:jc w:val="both"/>
        <w:rPr>
          <w:szCs w:val="20"/>
          <w:lang w:eastAsia="ru-RU"/>
        </w:rPr>
      </w:pPr>
      <w:r w:rsidRPr="00E87E1E">
        <w:rPr>
          <w:szCs w:val="20"/>
          <w:lang w:eastAsia="ru-RU"/>
        </w:rPr>
        <w:lastRenderedPageBreak/>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37CFD8FD" w14:textId="77777777" w:rsidR="00946D8F" w:rsidRPr="00E87E1E" w:rsidRDefault="00946D8F" w:rsidP="00946D8F">
      <w:pPr>
        <w:tabs>
          <w:tab w:val="left" w:pos="1418"/>
        </w:tabs>
        <w:ind w:firstLine="567"/>
        <w:jc w:val="both"/>
        <w:rPr>
          <w:szCs w:val="20"/>
          <w:lang w:eastAsia="ru-RU"/>
        </w:rPr>
      </w:pPr>
      <w:r w:rsidRPr="00E87E1E">
        <w:rPr>
          <w:szCs w:val="20"/>
          <w:lang w:eastAsia="ru-RU"/>
        </w:rPr>
        <w:t>При разработке документации по планировке территории использованы следующие материалы:</w:t>
      </w:r>
    </w:p>
    <w:p w14:paraId="3BC444F7" w14:textId="77777777" w:rsidR="00946D8F" w:rsidRPr="00E87E1E" w:rsidRDefault="00946D8F" w:rsidP="00946D8F">
      <w:pPr>
        <w:tabs>
          <w:tab w:val="left" w:pos="1418"/>
        </w:tabs>
        <w:ind w:firstLine="567"/>
        <w:jc w:val="both"/>
        <w:rPr>
          <w:szCs w:val="20"/>
          <w:lang w:eastAsia="ru-RU"/>
        </w:rPr>
      </w:pPr>
      <w:r w:rsidRPr="00E87E1E">
        <w:rPr>
          <w:szCs w:val="20"/>
          <w:lang w:eastAsia="ru-RU"/>
        </w:rPr>
        <w:t>1. Утвержденная градостроительная документация:</w:t>
      </w:r>
    </w:p>
    <w:p w14:paraId="73969683" w14:textId="77777777" w:rsidR="00946D8F" w:rsidRPr="00E87E1E" w:rsidRDefault="00946D8F" w:rsidP="00946D8F">
      <w:pPr>
        <w:ind w:right="-1" w:firstLine="567"/>
        <w:jc w:val="both"/>
      </w:pPr>
      <w:bookmarkStart w:id="7" w:name="_Hlk44036560"/>
      <w:r w:rsidRPr="00E87E1E">
        <w:t>- Схема территориального планирования Сахалинской области, утвержденная Постановлением Правительства Сахалинской области от 27.07.2012 № 377 (с изм. от 10.03.2020 №104);</w:t>
      </w:r>
    </w:p>
    <w:p w14:paraId="7319172C" w14:textId="77777777" w:rsidR="00946D8F" w:rsidRPr="00E87E1E" w:rsidRDefault="00946D8F" w:rsidP="00946D8F">
      <w:pPr>
        <w:ind w:right="-1" w:firstLine="567"/>
        <w:jc w:val="both"/>
      </w:pPr>
      <w:r w:rsidRPr="00E87E1E">
        <w:rPr>
          <w:szCs w:val="20"/>
          <w:lang w:eastAsia="ru-RU"/>
        </w:rPr>
        <w:t>- Региональные нормативы градостроительного проектирования Сахалинской области,</w:t>
      </w:r>
      <w:r w:rsidRPr="00E87E1E">
        <w:t xml:space="preserve"> утвержденными приказом Министерства архитектуры и градостроительства Сахалинской области от 30.12.2020 № 3.39-46-п (с изм. от 24.12.2021 № 3.39-47-п) </w:t>
      </w:r>
      <w:r w:rsidRPr="00E87E1E">
        <w:rPr>
          <w:szCs w:val="20"/>
          <w:lang w:eastAsia="ru-RU"/>
        </w:rPr>
        <w:t>(далее – РНГП)</w:t>
      </w:r>
      <w:r w:rsidRPr="00E87E1E">
        <w:t>;</w:t>
      </w:r>
    </w:p>
    <w:p w14:paraId="249AEF4B" w14:textId="77777777" w:rsidR="00946D8F" w:rsidRPr="00E87E1E" w:rsidRDefault="00946D8F" w:rsidP="00946D8F">
      <w:pPr>
        <w:ind w:right="-1" w:firstLine="567"/>
        <w:jc w:val="both"/>
      </w:pPr>
      <w:r w:rsidRPr="00E87E1E">
        <w:t xml:space="preserve">- Местные нормативы градостроительного проектирования муниципального образования «Холмский городской округ» в части территории г. Холмска, утвержденными решением Собрания муниципального образования «Холмский городской округ» от 29.03.2018 № 55/5-558 </w:t>
      </w:r>
      <w:r w:rsidRPr="00E87E1E">
        <w:rPr>
          <w:szCs w:val="20"/>
          <w:lang w:eastAsia="ru-RU"/>
        </w:rPr>
        <w:t>(далее – МНГП);</w:t>
      </w:r>
    </w:p>
    <w:p w14:paraId="66DAD0E8" w14:textId="77777777" w:rsidR="00946D8F" w:rsidRPr="00E87E1E" w:rsidRDefault="00946D8F" w:rsidP="00946D8F">
      <w:pPr>
        <w:ind w:right="-1" w:firstLine="567"/>
        <w:jc w:val="both"/>
      </w:pPr>
      <w:r w:rsidRPr="00E87E1E">
        <w:t xml:space="preserve">- Генеральный план муниципального образования «Холмский городской округ», утвержденный решением Собрания муниципального образования «Холмский городской округ» от 25.02.2010 №6/4-65, (в ред. решения Собрания от 29.05.2020 №28/6-219) </w:t>
      </w:r>
      <w:r w:rsidRPr="00E87E1E">
        <w:rPr>
          <w:szCs w:val="20"/>
          <w:lang w:eastAsia="ru-RU"/>
        </w:rPr>
        <w:t>(далее – ГП)</w:t>
      </w:r>
      <w:r w:rsidRPr="00E87E1E">
        <w:t>;</w:t>
      </w:r>
    </w:p>
    <w:p w14:paraId="738D4B1D" w14:textId="77777777" w:rsidR="00946D8F" w:rsidRPr="00E87E1E" w:rsidRDefault="00946D8F" w:rsidP="00946D8F">
      <w:pPr>
        <w:ind w:right="-1" w:firstLine="567"/>
        <w:jc w:val="both"/>
      </w:pPr>
      <w:r w:rsidRPr="00E87E1E">
        <w:t xml:space="preserve">- Правила землепользования и застройки в г. Холмске Сахалинской области, утвержденные решением Собрания муниципального образования «Холмский городской округ» от 13.12.2012 №49/4-833 (в ред. решения Собрания от 17.09.2020 №32/6-260) </w:t>
      </w:r>
      <w:r w:rsidRPr="00E87E1E">
        <w:rPr>
          <w:szCs w:val="20"/>
          <w:lang w:eastAsia="ru-RU"/>
        </w:rPr>
        <w:t>(далее – ПЗЗ).</w:t>
      </w:r>
    </w:p>
    <w:bookmarkEnd w:id="7"/>
    <w:p w14:paraId="0E879AE3" w14:textId="77777777" w:rsidR="00946D8F" w:rsidRPr="00E87E1E" w:rsidRDefault="00946D8F" w:rsidP="00946D8F">
      <w:pPr>
        <w:tabs>
          <w:tab w:val="left" w:pos="1418"/>
        </w:tabs>
        <w:ind w:firstLine="567"/>
        <w:jc w:val="both"/>
        <w:rPr>
          <w:szCs w:val="20"/>
          <w:lang w:eastAsia="ru-RU"/>
        </w:rPr>
      </w:pPr>
      <w:r w:rsidRPr="00E87E1E">
        <w:rPr>
          <w:szCs w:val="20"/>
          <w:lang w:eastAsia="ru-RU"/>
        </w:rPr>
        <w:t xml:space="preserve">2. Исходные данные, выданные администрацией муниципального образования «Холмский городской округ», в </w:t>
      </w:r>
      <w:proofErr w:type="spellStart"/>
      <w:r w:rsidRPr="00E87E1E">
        <w:rPr>
          <w:szCs w:val="20"/>
          <w:lang w:eastAsia="ru-RU"/>
        </w:rPr>
        <w:t>т.ч</w:t>
      </w:r>
      <w:proofErr w:type="spellEnd"/>
      <w:r w:rsidRPr="00E87E1E">
        <w:rPr>
          <w:szCs w:val="20"/>
          <w:lang w:eastAsia="ru-RU"/>
        </w:rPr>
        <w:t>. техническое задание.</w:t>
      </w:r>
    </w:p>
    <w:p w14:paraId="034DB9FB" w14:textId="77777777" w:rsidR="00946D8F" w:rsidRPr="00E87E1E" w:rsidRDefault="00946D8F" w:rsidP="00946D8F">
      <w:pPr>
        <w:tabs>
          <w:tab w:val="left" w:pos="1418"/>
        </w:tabs>
        <w:ind w:firstLine="567"/>
        <w:jc w:val="both"/>
        <w:rPr>
          <w:szCs w:val="20"/>
          <w:lang w:eastAsia="ru-RU"/>
        </w:rPr>
      </w:pPr>
      <w:r w:rsidRPr="00E87E1E">
        <w:rPr>
          <w:szCs w:val="20"/>
          <w:lang w:eastAsia="ru-RU"/>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Pr="00E87E1E">
        <w:rPr>
          <w:rFonts w:eastAsia="GOST Type AU"/>
        </w:rPr>
        <w:t xml:space="preserve">по </w:t>
      </w:r>
      <w:r w:rsidRPr="00E87E1E">
        <w:rPr>
          <w:szCs w:val="20"/>
          <w:lang w:eastAsia="ru-RU"/>
        </w:rPr>
        <w:t>Сахалинской обл.</w:t>
      </w:r>
    </w:p>
    <w:p w14:paraId="57E4788C" w14:textId="77777777" w:rsidR="00946D8F" w:rsidRPr="00E87E1E" w:rsidRDefault="00946D8F" w:rsidP="00946D8F">
      <w:pPr>
        <w:tabs>
          <w:tab w:val="left" w:pos="1418"/>
        </w:tabs>
        <w:ind w:firstLine="567"/>
        <w:jc w:val="both"/>
      </w:pPr>
      <w:r w:rsidRPr="00E87E1E">
        <w:t>Подготовка графической части документации по планировке территории осуществляется:</w:t>
      </w:r>
    </w:p>
    <w:p w14:paraId="72F16CB3" w14:textId="77777777" w:rsidR="00946D8F" w:rsidRPr="00E87E1E" w:rsidRDefault="00946D8F" w:rsidP="00946D8F">
      <w:pPr>
        <w:tabs>
          <w:tab w:val="left" w:pos="1418"/>
        </w:tabs>
        <w:ind w:firstLine="567"/>
        <w:jc w:val="both"/>
      </w:pPr>
      <w:r w:rsidRPr="00E87E1E">
        <w:t>1) в соответствии с системой координат, используемой для ведения Единого государственного реестра недвижимости (МСК-65);</w:t>
      </w:r>
    </w:p>
    <w:p w14:paraId="32E3F7B4" w14:textId="77777777" w:rsidR="00946D8F" w:rsidRPr="00E87E1E" w:rsidRDefault="00946D8F" w:rsidP="00946D8F">
      <w:pPr>
        <w:tabs>
          <w:tab w:val="left" w:pos="1418"/>
        </w:tabs>
        <w:ind w:firstLine="567"/>
        <w:jc w:val="both"/>
        <w:rPr>
          <w:szCs w:val="20"/>
          <w:lang w:eastAsia="ru-RU"/>
        </w:rPr>
      </w:pPr>
      <w:r w:rsidRPr="00E87E1E">
        <w:t>2) 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предоставлены Департаментом по управлению муниципальным имуществом и землепользованию администрации муниципального образования «Холмский городской округ»).</w:t>
      </w:r>
    </w:p>
    <w:p w14:paraId="66B422EA" w14:textId="708039C3" w:rsidR="00D267AD" w:rsidRPr="00E87E1E" w:rsidRDefault="00D267AD" w:rsidP="00946D8F">
      <w:pPr>
        <w:keepNext/>
        <w:keepLines/>
        <w:spacing w:before="240" w:after="240"/>
        <w:ind w:firstLine="540"/>
        <w:jc w:val="center"/>
        <w:rPr>
          <w:i/>
        </w:rPr>
      </w:pPr>
      <w:r w:rsidRPr="00E87E1E">
        <w:rPr>
          <w:i/>
        </w:rPr>
        <w:t xml:space="preserve">Основные положения проекта межевания территории </w:t>
      </w:r>
    </w:p>
    <w:p w14:paraId="12EBE4C1" w14:textId="77777777" w:rsidR="00D267AD" w:rsidRPr="00E87E1E" w:rsidRDefault="00D267AD" w:rsidP="00D267AD">
      <w:pPr>
        <w:shd w:val="clear" w:color="auto" w:fill="FFFFFF" w:themeFill="background1"/>
        <w:tabs>
          <w:tab w:val="left" w:pos="1418"/>
        </w:tabs>
        <w:ind w:firstLine="567"/>
        <w:jc w:val="both"/>
      </w:pPr>
      <w:r w:rsidRPr="00E87E1E">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14:paraId="5D57EB4F" w14:textId="587D328F" w:rsidR="00803960" w:rsidRPr="00E87E1E" w:rsidRDefault="006F1B8A" w:rsidP="008809A6">
      <w:pPr>
        <w:suppressAutoHyphens w:val="0"/>
        <w:ind w:firstLine="567"/>
        <w:jc w:val="both"/>
        <w:rPr>
          <w:lang w:eastAsia="ru-RU"/>
        </w:rPr>
      </w:pPr>
      <w:r w:rsidRPr="00E87E1E">
        <w:rPr>
          <w:lang w:eastAsia="ru-RU"/>
        </w:rPr>
        <w:t xml:space="preserve">Подготовка проекта межевания </w:t>
      </w:r>
      <w:r w:rsidRPr="00E87E1E">
        <w:t xml:space="preserve">осуществляется применительно к территории, расположенной в </w:t>
      </w:r>
      <w:r w:rsidRPr="00E87E1E">
        <w:rPr>
          <w:lang w:eastAsia="ru-RU"/>
        </w:rPr>
        <w:t>границах одного элемента планировочной структуры</w:t>
      </w:r>
      <w:r w:rsidR="00D85DA6" w:rsidRPr="00E87E1E">
        <w:rPr>
          <w:lang w:eastAsia="ru-RU"/>
        </w:rPr>
        <w:t xml:space="preserve">. </w:t>
      </w:r>
      <w:r w:rsidRPr="00E87E1E">
        <w:rPr>
          <w:lang w:eastAsia="ru-RU"/>
        </w:rPr>
        <w:t>В связи с тем, что границы проектирования не рассматривают полностью магистральную улично-дорожную сеть</w:t>
      </w:r>
      <w:r w:rsidR="00EC30A5" w:rsidRPr="00E87E1E">
        <w:rPr>
          <w:lang w:eastAsia="ru-RU"/>
        </w:rPr>
        <w:t>,</w:t>
      </w:r>
      <w:r w:rsidRPr="00E87E1E">
        <w:rPr>
          <w:lang w:eastAsia="ru-RU"/>
        </w:rPr>
        <w:t xml:space="preserve"> </w:t>
      </w:r>
      <w:r w:rsidR="00AA6AE2" w:rsidRPr="00E87E1E">
        <w:rPr>
          <w:lang w:eastAsia="ru-RU"/>
        </w:rPr>
        <w:t xml:space="preserve">проектом </w:t>
      </w:r>
      <w:r w:rsidR="00803960" w:rsidRPr="00E87E1E">
        <w:rPr>
          <w:lang w:eastAsia="ru-RU"/>
        </w:rPr>
        <w:t>межевания не осуществляется определение местоположения границ образуемых земельных участков территорий</w:t>
      </w:r>
      <w:r w:rsidRPr="00E87E1E">
        <w:rPr>
          <w:lang w:eastAsia="ru-RU"/>
        </w:rPr>
        <w:t xml:space="preserve"> общего пользования </w:t>
      </w:r>
      <w:r w:rsidR="00D85DA6" w:rsidRPr="00E87E1E">
        <w:rPr>
          <w:lang w:eastAsia="ru-RU"/>
        </w:rPr>
        <w:t>под ул. Советская.</w:t>
      </w:r>
      <w:r w:rsidR="00803960" w:rsidRPr="00E87E1E">
        <w:rPr>
          <w:lang w:eastAsia="ru-RU"/>
        </w:rPr>
        <w:t xml:space="preserve"> </w:t>
      </w:r>
      <w:r w:rsidR="00D85DA6" w:rsidRPr="00E87E1E">
        <w:rPr>
          <w:lang w:eastAsia="ru-RU"/>
        </w:rPr>
        <w:t xml:space="preserve"> </w:t>
      </w:r>
      <w:r w:rsidR="00803960" w:rsidRPr="00E87E1E">
        <w:rPr>
          <w:lang w:eastAsia="ru-RU"/>
        </w:rPr>
        <w:t xml:space="preserve">Целесообразна разработка проекта межевания улично-дорожной при подготовке документации по планировке территорий линейных объектов. </w:t>
      </w:r>
    </w:p>
    <w:p w14:paraId="560984F8" w14:textId="2F4E1A42" w:rsidR="008809A6" w:rsidRPr="00E87E1E" w:rsidRDefault="008809A6" w:rsidP="008809A6">
      <w:pPr>
        <w:suppressAutoHyphens w:val="0"/>
        <w:ind w:firstLine="567"/>
        <w:jc w:val="both"/>
      </w:pPr>
      <w:r w:rsidRPr="00E87E1E">
        <w:rPr>
          <w:lang w:eastAsia="ru-RU"/>
        </w:rPr>
        <w:lastRenderedPageBreak/>
        <w:t xml:space="preserve">Перед выполнением межевания осуществить уточнение границ земельных участков </w:t>
      </w:r>
      <w:r w:rsidRPr="00E87E1E">
        <w:t>65:09:0000020:1, 65:09:0000020:2</w:t>
      </w:r>
    </w:p>
    <w:p w14:paraId="24ADE2A4" w14:textId="6E1BD1C8" w:rsidR="00664784" w:rsidRPr="00E87E1E" w:rsidRDefault="00664784" w:rsidP="00664784">
      <w:pPr>
        <w:suppressAutoHyphens w:val="0"/>
        <w:ind w:firstLine="567"/>
        <w:jc w:val="both"/>
        <w:rPr>
          <w:lang w:eastAsia="ru-RU"/>
        </w:rPr>
      </w:pPr>
      <w:r w:rsidRPr="00E87E1E">
        <w:rPr>
          <w:lang w:eastAsia="ru-RU"/>
        </w:rPr>
        <w:t xml:space="preserve">Уточнение местоположения границ земельного участка 65:09:0000020:1, с присвоением вида разрешенного использования «Магазины» (код 4.4) в соответствии с назначением объекта капитального строительства. В результате уточнения границ площадь земельного участка 65:09:0000020:1 составила 571 </w:t>
      </w:r>
      <w:proofErr w:type="spellStart"/>
      <w:r w:rsidRPr="00E87E1E">
        <w:rPr>
          <w:lang w:eastAsia="ru-RU"/>
        </w:rPr>
        <w:t>кв.м</w:t>
      </w:r>
      <w:proofErr w:type="spellEnd"/>
      <w:r w:rsidRPr="00E87E1E">
        <w:rPr>
          <w:lang w:eastAsia="ru-RU"/>
        </w:rPr>
        <w:t xml:space="preserve">. (декларированная площадь по сведениям ЕГРН – 559 </w:t>
      </w:r>
      <w:proofErr w:type="spellStart"/>
      <w:r w:rsidRPr="00E87E1E">
        <w:rPr>
          <w:lang w:eastAsia="ru-RU"/>
        </w:rPr>
        <w:t>кв.м</w:t>
      </w:r>
      <w:proofErr w:type="spellEnd"/>
      <w:r w:rsidRPr="00E87E1E">
        <w:rPr>
          <w:lang w:eastAsia="ru-RU"/>
        </w:rPr>
        <w:t>)</w:t>
      </w:r>
      <w:r w:rsidR="00B50EB9" w:rsidRPr="00E87E1E">
        <w:rPr>
          <w:lang w:eastAsia="ru-RU"/>
        </w:rPr>
        <w:t>;</w:t>
      </w:r>
    </w:p>
    <w:p w14:paraId="573DA7E7" w14:textId="3C4BD2E7" w:rsidR="00664784" w:rsidRPr="00E87E1E" w:rsidRDefault="00664784" w:rsidP="00664784">
      <w:pPr>
        <w:suppressAutoHyphens w:val="0"/>
        <w:ind w:firstLine="567"/>
        <w:jc w:val="both"/>
        <w:rPr>
          <w:lang w:eastAsia="ru-RU"/>
        </w:rPr>
      </w:pPr>
      <w:r w:rsidRPr="00E87E1E">
        <w:rPr>
          <w:lang w:eastAsia="ru-RU"/>
        </w:rPr>
        <w:t xml:space="preserve">Уточнение местоположения границ земельного участка 65:09:0000020:2, с присвоением вида разрешенного использования «Магазины» (код 4.4) в соответствии с назначением объекта капитального строительства. В результате уточнения границ площадь земельного участка 65:09:0000020:1 составила 130 </w:t>
      </w:r>
      <w:proofErr w:type="spellStart"/>
      <w:r w:rsidRPr="00E87E1E">
        <w:rPr>
          <w:lang w:eastAsia="ru-RU"/>
        </w:rPr>
        <w:t>кв.м</w:t>
      </w:r>
      <w:proofErr w:type="spellEnd"/>
      <w:r w:rsidRPr="00E87E1E">
        <w:rPr>
          <w:lang w:eastAsia="ru-RU"/>
        </w:rPr>
        <w:t xml:space="preserve">. (декларированная площадь по сведениям ЕГРН – 128 </w:t>
      </w:r>
      <w:proofErr w:type="spellStart"/>
      <w:r w:rsidRPr="00E87E1E">
        <w:rPr>
          <w:lang w:eastAsia="ru-RU"/>
        </w:rPr>
        <w:t>кв.м</w:t>
      </w:r>
      <w:proofErr w:type="spellEnd"/>
      <w:r w:rsidRPr="00E87E1E">
        <w:rPr>
          <w:lang w:eastAsia="ru-RU"/>
        </w:rPr>
        <w:t>).</w:t>
      </w:r>
    </w:p>
    <w:p w14:paraId="0352D031" w14:textId="77777777" w:rsidR="00C34733" w:rsidRPr="00E87E1E" w:rsidRDefault="00C34733" w:rsidP="008809A6">
      <w:pPr>
        <w:suppressAutoHyphens w:val="0"/>
        <w:ind w:firstLine="567"/>
        <w:jc w:val="both"/>
        <w:rPr>
          <w:lang w:eastAsia="ru-RU"/>
        </w:rPr>
      </w:pPr>
      <w:r w:rsidRPr="00E87E1E">
        <w:rPr>
          <w:lang w:eastAsia="ru-RU"/>
        </w:rPr>
        <w:t>Межевание территории предусматривается в 2 этапа:</w:t>
      </w:r>
    </w:p>
    <w:p w14:paraId="1B09A71E" w14:textId="0DA044D4" w:rsidR="00C34733" w:rsidRPr="00E87E1E" w:rsidRDefault="00C34733" w:rsidP="008809A6">
      <w:pPr>
        <w:tabs>
          <w:tab w:val="left" w:pos="1418"/>
        </w:tabs>
        <w:ind w:firstLine="567"/>
        <w:jc w:val="both"/>
      </w:pPr>
      <w:r w:rsidRPr="00E87E1E">
        <w:rPr>
          <w:b/>
        </w:rPr>
        <w:t>1</w:t>
      </w:r>
      <w:r w:rsidRPr="00E87E1E">
        <w:rPr>
          <w:b/>
          <w:lang w:val="en-US"/>
        </w:rPr>
        <w:t> </w:t>
      </w:r>
      <w:r w:rsidRPr="00E87E1E">
        <w:rPr>
          <w:b/>
        </w:rPr>
        <w:t>этап.</w:t>
      </w:r>
      <w:r w:rsidRPr="00E87E1E">
        <w:t> Перераспределение</w:t>
      </w:r>
      <w:r w:rsidR="008809A6" w:rsidRPr="00E87E1E">
        <w:t>, образование и раздел</w:t>
      </w:r>
      <w:r w:rsidRPr="00E87E1E">
        <w:t xml:space="preserve"> земельных участков.</w:t>
      </w:r>
    </w:p>
    <w:p w14:paraId="3EBCC73A" w14:textId="4452D6AC" w:rsidR="00E95404" w:rsidRPr="00E87E1E" w:rsidRDefault="00E95404" w:rsidP="008809A6">
      <w:pPr>
        <w:tabs>
          <w:tab w:val="left" w:pos="1418"/>
        </w:tabs>
        <w:ind w:firstLine="567"/>
        <w:jc w:val="both"/>
        <w:rPr>
          <w:bCs/>
        </w:rPr>
      </w:pPr>
      <w:r w:rsidRPr="00E87E1E">
        <w:rPr>
          <w:bCs/>
        </w:rPr>
        <w:t xml:space="preserve">1.1 Образование </w:t>
      </w:r>
      <w:r w:rsidR="00FC078E" w:rsidRPr="00E87E1E">
        <w:rPr>
          <w:bCs/>
        </w:rPr>
        <w:t xml:space="preserve">земельных участков из земель неразграниченной государственной собственности – </w:t>
      </w:r>
      <w:r w:rsidR="008809A6" w:rsidRPr="00E87E1E">
        <w:rPr>
          <w:bCs/>
        </w:rPr>
        <w:t>11</w:t>
      </w:r>
      <w:r w:rsidR="00FC078E" w:rsidRPr="00E87E1E">
        <w:rPr>
          <w:bCs/>
        </w:rPr>
        <w:t xml:space="preserve"> шт.</w:t>
      </w:r>
    </w:p>
    <w:p w14:paraId="42D55EE4" w14:textId="4585F352" w:rsidR="00FC078E" w:rsidRPr="00E87E1E" w:rsidRDefault="00FC078E" w:rsidP="008809A6">
      <w:pPr>
        <w:tabs>
          <w:tab w:val="left" w:pos="1418"/>
        </w:tabs>
        <w:ind w:firstLine="567"/>
        <w:jc w:val="both"/>
        <w:rPr>
          <w:bCs/>
        </w:rPr>
      </w:pPr>
      <w:r w:rsidRPr="00E87E1E">
        <w:rPr>
          <w:bCs/>
        </w:rPr>
        <w:t xml:space="preserve">1.2 Раздел земельных участков – </w:t>
      </w:r>
      <w:r w:rsidR="008809A6" w:rsidRPr="00E87E1E">
        <w:rPr>
          <w:bCs/>
        </w:rPr>
        <w:t>1</w:t>
      </w:r>
      <w:r w:rsidRPr="00E87E1E">
        <w:rPr>
          <w:bCs/>
        </w:rPr>
        <w:t xml:space="preserve"> шт.</w:t>
      </w:r>
    </w:p>
    <w:p w14:paraId="4B3EA3AE" w14:textId="5F58E7B9" w:rsidR="00FC078E" w:rsidRPr="00E87E1E" w:rsidRDefault="00FC078E" w:rsidP="008809A6">
      <w:pPr>
        <w:tabs>
          <w:tab w:val="left" w:pos="1418"/>
        </w:tabs>
        <w:ind w:firstLine="567"/>
        <w:jc w:val="both"/>
        <w:rPr>
          <w:bCs/>
        </w:rPr>
      </w:pPr>
      <w:r w:rsidRPr="00E87E1E">
        <w:rPr>
          <w:bCs/>
        </w:rPr>
        <w:t xml:space="preserve">1.3 </w:t>
      </w:r>
      <w:r w:rsidR="008809A6" w:rsidRPr="00E87E1E">
        <w:rPr>
          <w:bCs/>
        </w:rPr>
        <w:t>Перераспределение земельных участков – 12 шт.</w:t>
      </w:r>
    </w:p>
    <w:p w14:paraId="42CB203B" w14:textId="46F4AFF5" w:rsidR="007F425C" w:rsidRPr="00E87E1E" w:rsidRDefault="007F425C" w:rsidP="008809A6">
      <w:pPr>
        <w:tabs>
          <w:tab w:val="left" w:pos="1418"/>
        </w:tabs>
        <w:ind w:firstLine="567"/>
        <w:jc w:val="both"/>
      </w:pPr>
      <w:r w:rsidRPr="00E87E1E">
        <w:rPr>
          <w:b/>
        </w:rPr>
        <w:t>2 этап.</w:t>
      </w:r>
      <w:r w:rsidR="00A66789" w:rsidRPr="00E87E1E">
        <w:t xml:space="preserve"> </w:t>
      </w:r>
      <w:r w:rsidR="00A66789" w:rsidRPr="00E87E1E">
        <w:rPr>
          <w:rFonts w:eastAsia="GOST Type AU"/>
        </w:rPr>
        <w:t>Объединение земельных участков.</w:t>
      </w:r>
    </w:p>
    <w:p w14:paraId="057CDAD3" w14:textId="521B4D96" w:rsidR="0082072B" w:rsidRPr="00E87E1E" w:rsidRDefault="0082072B" w:rsidP="008809A6">
      <w:pPr>
        <w:tabs>
          <w:tab w:val="left" w:pos="1418"/>
        </w:tabs>
        <w:ind w:firstLine="567"/>
        <w:jc w:val="both"/>
        <w:rPr>
          <w:bCs/>
        </w:rPr>
      </w:pPr>
      <w:r w:rsidRPr="00E87E1E">
        <w:rPr>
          <w:bCs/>
        </w:rPr>
        <w:t xml:space="preserve">1.2 </w:t>
      </w:r>
      <w:r w:rsidR="008809A6" w:rsidRPr="00E87E1E">
        <w:rPr>
          <w:bCs/>
        </w:rPr>
        <w:t>Объединение</w:t>
      </w:r>
      <w:r w:rsidRPr="00E87E1E">
        <w:rPr>
          <w:bCs/>
        </w:rPr>
        <w:t xml:space="preserve"> земельных участков – </w:t>
      </w:r>
      <w:r w:rsidR="008809A6" w:rsidRPr="00E87E1E">
        <w:rPr>
          <w:bCs/>
        </w:rPr>
        <w:t>1</w:t>
      </w:r>
      <w:r w:rsidRPr="00E87E1E">
        <w:rPr>
          <w:bCs/>
        </w:rPr>
        <w:t xml:space="preserve"> шт.</w:t>
      </w:r>
    </w:p>
    <w:p w14:paraId="5A7C8C8A" w14:textId="7A1088DC" w:rsidR="00D267AD" w:rsidRPr="00E87E1E" w:rsidRDefault="00372E5A" w:rsidP="00946D8F">
      <w:pPr>
        <w:pStyle w:val="afd"/>
        <w:keepNext/>
        <w:keepLines/>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8" w:name="_Toc61621870"/>
      <w:bookmarkStart w:id="9" w:name="_Toc107334359"/>
      <w:r w:rsidRPr="00E87E1E">
        <w:rPr>
          <w:rFonts w:ascii="Times New Roman" w:eastAsia="GOST Type AU" w:hAnsi="Times New Roman"/>
          <w:b/>
          <w:sz w:val="24"/>
          <w:szCs w:val="24"/>
        </w:rPr>
        <w:t>1.</w:t>
      </w:r>
      <w:r w:rsidR="00D267AD" w:rsidRPr="00E87E1E">
        <w:rPr>
          <w:rFonts w:ascii="Times New Roman" w:eastAsia="GOST Type AU" w:hAnsi="Times New Roman"/>
          <w:b/>
          <w:sz w:val="24"/>
          <w:szCs w:val="24"/>
        </w:rPr>
        <w:t xml:space="preserve"> ПЕРЕЧЕНЬ И СВЕДЕНИЯ О ПЛОЩАДИ ОБРАЗУЕМЫХ ЗЕМЕЛЬНЫХ УЧАСТКОВ, В ТОМ ЧИСЛЕ ВОЗМОЖНЫЕ СПОСОБЫ ИХ ОБРАЗОВАНИЯ</w:t>
      </w:r>
      <w:bookmarkEnd w:id="8"/>
      <w:bookmarkEnd w:id="9"/>
    </w:p>
    <w:p w14:paraId="086045B2" w14:textId="229DA467" w:rsidR="00D267AD" w:rsidRPr="00E87E1E" w:rsidRDefault="00D267AD" w:rsidP="00946D8F">
      <w:pPr>
        <w:keepNext/>
        <w:keepLines/>
        <w:spacing w:before="240"/>
        <w:jc w:val="right"/>
      </w:pPr>
      <w:r w:rsidRPr="00E87E1E">
        <w:t xml:space="preserve">Таблица </w:t>
      </w:r>
      <w:r w:rsidR="00C6726C" w:rsidRPr="00E87E1E">
        <w:t>1</w:t>
      </w:r>
    </w:p>
    <w:p w14:paraId="0D164596" w14:textId="77777777" w:rsidR="00334DFD" w:rsidRPr="00E87E1E" w:rsidRDefault="00334DFD" w:rsidP="00946D8F">
      <w:pPr>
        <w:keepNext/>
        <w:keepLines/>
        <w:autoSpaceDE w:val="0"/>
        <w:ind w:left="420"/>
        <w:jc w:val="center"/>
        <w:rPr>
          <w:rFonts w:eastAsia="GOST Type AU"/>
        </w:rPr>
      </w:pPr>
      <w:r w:rsidRPr="00E87E1E">
        <w:rPr>
          <w:rFonts w:eastAsia="GOST Type AU"/>
        </w:rPr>
        <w:t>Ведомость образуемых земельных участков, 1 этап</w:t>
      </w:r>
    </w:p>
    <w:tbl>
      <w:tblPr>
        <w:tblStyle w:val="af1"/>
        <w:tblW w:w="10280" w:type="dxa"/>
        <w:jc w:val="center"/>
        <w:tblLayout w:type="fixed"/>
        <w:tblLook w:val="04A0" w:firstRow="1" w:lastRow="0" w:firstColumn="1" w:lastColumn="0" w:noHBand="0" w:noVBand="1"/>
      </w:tblPr>
      <w:tblGrid>
        <w:gridCol w:w="818"/>
        <w:gridCol w:w="1871"/>
        <w:gridCol w:w="1701"/>
        <w:gridCol w:w="1353"/>
        <w:gridCol w:w="2410"/>
        <w:gridCol w:w="2127"/>
      </w:tblGrid>
      <w:tr w:rsidR="00E87E1E" w:rsidRPr="00E87E1E" w14:paraId="00D8A735" w14:textId="77777777" w:rsidTr="000F6F64">
        <w:trPr>
          <w:trHeight w:val="20"/>
          <w:jc w:val="center"/>
        </w:trPr>
        <w:tc>
          <w:tcPr>
            <w:tcW w:w="818" w:type="dxa"/>
            <w:vAlign w:val="center"/>
          </w:tcPr>
          <w:p w14:paraId="1CB47ECC" w14:textId="77777777"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w:t>
            </w:r>
          </w:p>
        </w:tc>
        <w:tc>
          <w:tcPr>
            <w:tcW w:w="1871" w:type="dxa"/>
            <w:vAlign w:val="center"/>
          </w:tcPr>
          <w:p w14:paraId="53712B5B" w14:textId="77777777"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Кадастровый номер</w:t>
            </w:r>
          </w:p>
        </w:tc>
        <w:tc>
          <w:tcPr>
            <w:tcW w:w="1701" w:type="dxa"/>
            <w:vAlign w:val="center"/>
          </w:tcPr>
          <w:p w14:paraId="37991455" w14:textId="77777777"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Адрес</w:t>
            </w:r>
          </w:p>
        </w:tc>
        <w:tc>
          <w:tcPr>
            <w:tcW w:w="1353" w:type="dxa"/>
            <w:vAlign w:val="center"/>
          </w:tcPr>
          <w:p w14:paraId="06ADC54B" w14:textId="77777777"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Площадь, м</w:t>
            </w:r>
            <w:r w:rsidRPr="00E87E1E">
              <w:rPr>
                <w:rFonts w:eastAsia="GOST Type AU"/>
                <w:b/>
                <w:sz w:val="20"/>
                <w:szCs w:val="20"/>
                <w:vertAlign w:val="superscript"/>
              </w:rPr>
              <w:t>2</w:t>
            </w:r>
          </w:p>
        </w:tc>
        <w:tc>
          <w:tcPr>
            <w:tcW w:w="2410" w:type="dxa"/>
            <w:vAlign w:val="center"/>
          </w:tcPr>
          <w:p w14:paraId="53767B80" w14:textId="5B8F6D26"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Возможный способ образования</w:t>
            </w:r>
          </w:p>
        </w:tc>
        <w:tc>
          <w:tcPr>
            <w:tcW w:w="2127" w:type="dxa"/>
            <w:vAlign w:val="center"/>
          </w:tcPr>
          <w:p w14:paraId="036CD29E" w14:textId="77777777" w:rsidR="00202B0B" w:rsidRPr="00E87E1E" w:rsidRDefault="00202B0B" w:rsidP="00946D8F">
            <w:pPr>
              <w:keepNext/>
              <w:keepLines/>
              <w:autoSpaceDE w:val="0"/>
              <w:spacing w:line="240" w:lineRule="auto"/>
              <w:jc w:val="center"/>
              <w:rPr>
                <w:rFonts w:eastAsia="GOST Type AU"/>
                <w:b/>
                <w:sz w:val="20"/>
                <w:szCs w:val="20"/>
              </w:rPr>
            </w:pPr>
            <w:r w:rsidRPr="00E87E1E">
              <w:rPr>
                <w:rFonts w:eastAsia="GOST Type AU"/>
                <w:b/>
                <w:sz w:val="20"/>
                <w:szCs w:val="20"/>
              </w:rPr>
              <w:t>Вид разрешенного использования</w:t>
            </w:r>
          </w:p>
        </w:tc>
      </w:tr>
      <w:tr w:rsidR="00E87E1E" w:rsidRPr="00E87E1E" w14:paraId="4FA3F7A7" w14:textId="77777777" w:rsidTr="000F6F64">
        <w:trPr>
          <w:trHeight w:val="20"/>
          <w:jc w:val="center"/>
        </w:trPr>
        <w:tc>
          <w:tcPr>
            <w:tcW w:w="818" w:type="dxa"/>
            <w:vAlign w:val="center"/>
          </w:tcPr>
          <w:p w14:paraId="61FDADB2" w14:textId="7155952E" w:rsidR="00E95404" w:rsidRPr="00E87E1E" w:rsidRDefault="00E95404" w:rsidP="00705692">
            <w:pPr>
              <w:autoSpaceDE w:val="0"/>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1</w:t>
            </w:r>
          </w:p>
        </w:tc>
        <w:tc>
          <w:tcPr>
            <w:tcW w:w="1871" w:type="dxa"/>
            <w:vAlign w:val="center"/>
          </w:tcPr>
          <w:p w14:paraId="5BFD70BC" w14:textId="38A115FC" w:rsidR="00E95404" w:rsidRPr="00E87E1E" w:rsidRDefault="00E95404" w:rsidP="00705692">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24DACBCB" w14:textId="3B8378F6" w:rsidR="00E95404" w:rsidRPr="00E87E1E" w:rsidRDefault="00E95404" w:rsidP="00705692">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78C8E902" w14:textId="149BFECF" w:rsidR="00E95404" w:rsidRPr="00E87E1E" w:rsidRDefault="00CB26DE" w:rsidP="00705692">
            <w:pPr>
              <w:autoSpaceDE w:val="0"/>
              <w:spacing w:line="240" w:lineRule="auto"/>
              <w:jc w:val="center"/>
              <w:rPr>
                <w:rFonts w:eastAsia="GOST Type AU"/>
                <w:sz w:val="20"/>
                <w:szCs w:val="20"/>
              </w:rPr>
            </w:pPr>
            <w:r w:rsidRPr="00E87E1E">
              <w:rPr>
                <w:rFonts w:eastAsia="GOST Type AU"/>
                <w:sz w:val="20"/>
                <w:szCs w:val="20"/>
              </w:rPr>
              <w:t>8239</w:t>
            </w:r>
          </w:p>
        </w:tc>
        <w:tc>
          <w:tcPr>
            <w:tcW w:w="2410" w:type="dxa"/>
            <w:vAlign w:val="center"/>
          </w:tcPr>
          <w:p w14:paraId="4E9FEFC1" w14:textId="366901B0" w:rsidR="00E95404" w:rsidRPr="00E87E1E" w:rsidRDefault="00E95404" w:rsidP="00705692">
            <w:pPr>
              <w:autoSpaceDE w:val="0"/>
              <w:spacing w:line="240" w:lineRule="auto"/>
              <w:jc w:val="center"/>
              <w:rPr>
                <w:sz w:val="20"/>
                <w:szCs w:val="20"/>
              </w:rPr>
            </w:pPr>
            <w:r w:rsidRPr="00E87E1E">
              <w:rPr>
                <w:rFonts w:eastAsia="GOST Type AU"/>
                <w:sz w:val="20"/>
                <w:szCs w:val="20"/>
              </w:rPr>
              <w:t xml:space="preserve">Образование из земель неразграниченной государственной </w:t>
            </w:r>
            <w:r w:rsidR="00AC5758" w:rsidRPr="00E87E1E">
              <w:rPr>
                <w:rFonts w:eastAsia="GOST Type AU"/>
                <w:sz w:val="20"/>
                <w:szCs w:val="20"/>
              </w:rPr>
              <w:t xml:space="preserve">или муниципальной </w:t>
            </w:r>
            <w:r w:rsidRPr="00E87E1E">
              <w:rPr>
                <w:rFonts w:eastAsia="GOST Type AU"/>
                <w:sz w:val="20"/>
                <w:szCs w:val="20"/>
              </w:rPr>
              <w:t>собственности</w:t>
            </w:r>
          </w:p>
        </w:tc>
        <w:tc>
          <w:tcPr>
            <w:tcW w:w="2127" w:type="dxa"/>
            <w:vAlign w:val="center"/>
          </w:tcPr>
          <w:p w14:paraId="68BDAD08" w14:textId="24096074" w:rsidR="00E95404" w:rsidRPr="00E87E1E" w:rsidRDefault="00705692" w:rsidP="00705692">
            <w:pPr>
              <w:autoSpaceDE w:val="0"/>
              <w:spacing w:line="240" w:lineRule="auto"/>
              <w:jc w:val="center"/>
              <w:rPr>
                <w:rFonts w:eastAsia="GOST Type AU"/>
                <w:sz w:val="20"/>
                <w:szCs w:val="20"/>
              </w:rPr>
            </w:pPr>
            <w:r w:rsidRPr="00E87E1E">
              <w:rPr>
                <w:sz w:val="20"/>
                <w:szCs w:val="20"/>
              </w:rPr>
              <w:t>Многоэтажная жилая застройка (высотная застройка) (2.6)</w:t>
            </w:r>
          </w:p>
        </w:tc>
      </w:tr>
      <w:tr w:rsidR="00E87E1E" w:rsidRPr="00E87E1E" w14:paraId="0BAE819E" w14:textId="77777777" w:rsidTr="000F6F64">
        <w:trPr>
          <w:trHeight w:val="20"/>
          <w:jc w:val="center"/>
        </w:trPr>
        <w:tc>
          <w:tcPr>
            <w:tcW w:w="818" w:type="dxa"/>
            <w:vAlign w:val="center"/>
          </w:tcPr>
          <w:p w14:paraId="637F0EF5" w14:textId="16D52F1A" w:rsidR="00B1101A" w:rsidRPr="00E87E1E" w:rsidRDefault="00B1101A" w:rsidP="00705692">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2</w:t>
            </w:r>
          </w:p>
        </w:tc>
        <w:tc>
          <w:tcPr>
            <w:tcW w:w="1871" w:type="dxa"/>
            <w:vAlign w:val="center"/>
          </w:tcPr>
          <w:p w14:paraId="1C6DB8C1" w14:textId="3B3C9A81" w:rsidR="00B1101A" w:rsidRPr="00E87E1E" w:rsidRDefault="00B1101A" w:rsidP="00705692">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38557F3C" w14:textId="2F469FE0" w:rsidR="00B1101A" w:rsidRPr="00E87E1E" w:rsidRDefault="00B1101A" w:rsidP="00705692">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42FEE056" w14:textId="4C50762B" w:rsidR="00B1101A" w:rsidRPr="00E87E1E" w:rsidRDefault="00CB26DE" w:rsidP="00705692">
            <w:pPr>
              <w:autoSpaceDE w:val="0"/>
              <w:spacing w:line="240" w:lineRule="auto"/>
              <w:jc w:val="center"/>
              <w:rPr>
                <w:rFonts w:eastAsia="GOST Type AU"/>
                <w:sz w:val="20"/>
                <w:szCs w:val="20"/>
              </w:rPr>
            </w:pPr>
            <w:r w:rsidRPr="00E87E1E">
              <w:rPr>
                <w:rFonts w:eastAsia="GOST Type AU"/>
                <w:sz w:val="20"/>
                <w:szCs w:val="20"/>
              </w:rPr>
              <w:t>7134</w:t>
            </w:r>
          </w:p>
        </w:tc>
        <w:tc>
          <w:tcPr>
            <w:tcW w:w="2410" w:type="dxa"/>
            <w:vAlign w:val="center"/>
          </w:tcPr>
          <w:p w14:paraId="46F11E48" w14:textId="7BC5382A" w:rsidR="00B1101A" w:rsidRPr="00E87E1E" w:rsidRDefault="00B1101A" w:rsidP="00705692">
            <w:pPr>
              <w:autoSpaceDE w:val="0"/>
              <w:spacing w:line="240" w:lineRule="auto"/>
              <w:jc w:val="center"/>
              <w:rPr>
                <w:sz w:val="20"/>
                <w:szCs w:val="20"/>
              </w:rPr>
            </w:pPr>
            <w:r w:rsidRPr="00E87E1E">
              <w:rPr>
                <w:rFonts w:eastAsia="GOST Type AU"/>
                <w:sz w:val="20"/>
                <w:szCs w:val="20"/>
              </w:rPr>
              <w:t>Раздел 65:09:0000015:78</w:t>
            </w:r>
          </w:p>
        </w:tc>
        <w:tc>
          <w:tcPr>
            <w:tcW w:w="2127" w:type="dxa"/>
            <w:vAlign w:val="center"/>
          </w:tcPr>
          <w:p w14:paraId="2B237E3C" w14:textId="29F8F827" w:rsidR="00B1101A" w:rsidRPr="00E87E1E" w:rsidRDefault="00684F0A" w:rsidP="00705692">
            <w:pPr>
              <w:autoSpaceDE w:val="0"/>
              <w:spacing w:line="240" w:lineRule="auto"/>
              <w:ind w:left="-44" w:right="-29"/>
              <w:jc w:val="center"/>
              <w:rPr>
                <w:sz w:val="20"/>
                <w:szCs w:val="20"/>
              </w:rPr>
            </w:pPr>
            <w:r w:rsidRPr="00E87E1E">
              <w:rPr>
                <w:sz w:val="20"/>
                <w:szCs w:val="20"/>
              </w:rPr>
              <w:t>Амбулаторно-поликлиническое обслуживание</w:t>
            </w:r>
            <w:r w:rsidR="00B1101A" w:rsidRPr="00E87E1E">
              <w:rPr>
                <w:sz w:val="20"/>
                <w:szCs w:val="20"/>
              </w:rPr>
              <w:t xml:space="preserve"> (</w:t>
            </w:r>
            <w:r w:rsidRPr="00E87E1E">
              <w:rPr>
                <w:sz w:val="20"/>
                <w:szCs w:val="20"/>
              </w:rPr>
              <w:t>3.4.1</w:t>
            </w:r>
            <w:r w:rsidR="00B1101A" w:rsidRPr="00E87E1E">
              <w:rPr>
                <w:sz w:val="20"/>
                <w:szCs w:val="20"/>
              </w:rPr>
              <w:t>)</w:t>
            </w:r>
          </w:p>
        </w:tc>
      </w:tr>
      <w:tr w:rsidR="00E87E1E" w:rsidRPr="00E87E1E" w14:paraId="44457616" w14:textId="77777777" w:rsidTr="000F6F64">
        <w:trPr>
          <w:trHeight w:val="20"/>
          <w:jc w:val="center"/>
        </w:trPr>
        <w:tc>
          <w:tcPr>
            <w:tcW w:w="818" w:type="dxa"/>
            <w:vAlign w:val="center"/>
          </w:tcPr>
          <w:p w14:paraId="069D31BE" w14:textId="5C68435C" w:rsidR="00B1101A" w:rsidRPr="00E87E1E" w:rsidRDefault="00B1101A" w:rsidP="00705692">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3</w:t>
            </w:r>
          </w:p>
        </w:tc>
        <w:tc>
          <w:tcPr>
            <w:tcW w:w="1871" w:type="dxa"/>
            <w:vAlign w:val="center"/>
          </w:tcPr>
          <w:p w14:paraId="578A003E" w14:textId="09673A1F" w:rsidR="00B1101A" w:rsidRPr="00E87E1E" w:rsidRDefault="00B1101A" w:rsidP="00705692">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64382988" w14:textId="582D70F5" w:rsidR="00B1101A" w:rsidRPr="00E87E1E" w:rsidRDefault="00B1101A" w:rsidP="00705692">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599E2C88" w14:textId="45D22185" w:rsidR="00B1101A" w:rsidRPr="00E87E1E" w:rsidRDefault="00CB26DE" w:rsidP="00705692">
            <w:pPr>
              <w:autoSpaceDE w:val="0"/>
              <w:spacing w:line="240" w:lineRule="auto"/>
              <w:jc w:val="center"/>
              <w:rPr>
                <w:rFonts w:eastAsia="GOST Type AU"/>
                <w:sz w:val="20"/>
                <w:szCs w:val="20"/>
              </w:rPr>
            </w:pPr>
            <w:r w:rsidRPr="00E87E1E">
              <w:rPr>
                <w:rFonts w:eastAsia="GOST Type AU"/>
                <w:sz w:val="20"/>
                <w:szCs w:val="20"/>
              </w:rPr>
              <w:t>497</w:t>
            </w:r>
          </w:p>
        </w:tc>
        <w:tc>
          <w:tcPr>
            <w:tcW w:w="2410" w:type="dxa"/>
            <w:vAlign w:val="center"/>
          </w:tcPr>
          <w:p w14:paraId="241F4D5A" w14:textId="2E223932" w:rsidR="00B1101A" w:rsidRPr="00E87E1E" w:rsidRDefault="00B1101A" w:rsidP="00705692">
            <w:pPr>
              <w:autoSpaceDE w:val="0"/>
              <w:spacing w:line="240" w:lineRule="auto"/>
              <w:jc w:val="center"/>
              <w:rPr>
                <w:rFonts w:eastAsia="GOST Type AU"/>
                <w:sz w:val="20"/>
                <w:szCs w:val="20"/>
              </w:rPr>
            </w:pPr>
            <w:r w:rsidRPr="00E87E1E">
              <w:rPr>
                <w:rFonts w:eastAsia="GOST Type AU"/>
                <w:sz w:val="20"/>
                <w:szCs w:val="20"/>
              </w:rPr>
              <w:t>Раздел 65:09:0000015:78</w:t>
            </w:r>
          </w:p>
        </w:tc>
        <w:tc>
          <w:tcPr>
            <w:tcW w:w="2127" w:type="dxa"/>
            <w:vAlign w:val="center"/>
          </w:tcPr>
          <w:p w14:paraId="5FE73768" w14:textId="6BEAE4FE" w:rsidR="00B1101A" w:rsidRPr="00E87E1E" w:rsidRDefault="00684F0A" w:rsidP="00705692">
            <w:pPr>
              <w:autoSpaceDE w:val="0"/>
              <w:spacing w:line="240" w:lineRule="auto"/>
              <w:ind w:left="-44" w:right="-29"/>
              <w:jc w:val="center"/>
              <w:rPr>
                <w:sz w:val="20"/>
                <w:szCs w:val="20"/>
              </w:rPr>
            </w:pPr>
            <w:r w:rsidRPr="00E87E1E">
              <w:rPr>
                <w:sz w:val="20"/>
                <w:szCs w:val="20"/>
              </w:rPr>
              <w:t xml:space="preserve">Предоставление коммунальных услуг </w:t>
            </w:r>
            <w:r w:rsidR="00B1101A" w:rsidRPr="00E87E1E">
              <w:rPr>
                <w:sz w:val="20"/>
                <w:szCs w:val="20"/>
              </w:rPr>
              <w:t>(</w:t>
            </w:r>
            <w:r w:rsidRPr="00E87E1E">
              <w:rPr>
                <w:sz w:val="20"/>
                <w:szCs w:val="20"/>
              </w:rPr>
              <w:t>3.1.1</w:t>
            </w:r>
            <w:r w:rsidR="00B1101A" w:rsidRPr="00E87E1E">
              <w:rPr>
                <w:sz w:val="20"/>
                <w:szCs w:val="20"/>
              </w:rPr>
              <w:t>)</w:t>
            </w:r>
          </w:p>
        </w:tc>
      </w:tr>
      <w:tr w:rsidR="00E87E1E" w:rsidRPr="00E87E1E" w14:paraId="1D6D8B47" w14:textId="77777777" w:rsidTr="000F6F64">
        <w:trPr>
          <w:trHeight w:val="20"/>
          <w:jc w:val="center"/>
        </w:trPr>
        <w:tc>
          <w:tcPr>
            <w:tcW w:w="818" w:type="dxa"/>
            <w:vAlign w:val="center"/>
          </w:tcPr>
          <w:p w14:paraId="5A39B418" w14:textId="405012F6" w:rsidR="00684F0A" w:rsidRPr="00E87E1E" w:rsidRDefault="00684F0A" w:rsidP="00684F0A">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4</w:t>
            </w:r>
          </w:p>
        </w:tc>
        <w:tc>
          <w:tcPr>
            <w:tcW w:w="1871" w:type="dxa"/>
            <w:vAlign w:val="center"/>
          </w:tcPr>
          <w:p w14:paraId="72BEDF9F" w14:textId="06EC6CA2"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1F95CDFA" w14:textId="37102ED6"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510BA2FF" w14:textId="295CB340" w:rsidR="00684F0A" w:rsidRPr="00E87E1E" w:rsidRDefault="00CB26DE" w:rsidP="00684F0A">
            <w:pPr>
              <w:autoSpaceDE w:val="0"/>
              <w:spacing w:line="240" w:lineRule="auto"/>
              <w:jc w:val="center"/>
              <w:rPr>
                <w:rFonts w:eastAsia="GOST Type AU"/>
                <w:sz w:val="20"/>
                <w:szCs w:val="20"/>
              </w:rPr>
            </w:pPr>
            <w:r w:rsidRPr="00E87E1E">
              <w:rPr>
                <w:rFonts w:eastAsia="GOST Type AU"/>
                <w:sz w:val="20"/>
                <w:szCs w:val="20"/>
              </w:rPr>
              <w:t>61</w:t>
            </w:r>
          </w:p>
        </w:tc>
        <w:tc>
          <w:tcPr>
            <w:tcW w:w="2410" w:type="dxa"/>
            <w:vAlign w:val="center"/>
          </w:tcPr>
          <w:p w14:paraId="4678ECCC" w14:textId="05074035"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282137FC" w14:textId="458B2315" w:rsidR="00684F0A" w:rsidRPr="00E87E1E" w:rsidRDefault="00684F0A" w:rsidP="00684F0A">
            <w:pPr>
              <w:autoSpaceDE w:val="0"/>
              <w:spacing w:line="240" w:lineRule="auto"/>
              <w:ind w:left="-44" w:right="-29"/>
              <w:jc w:val="center"/>
              <w:rPr>
                <w:sz w:val="20"/>
                <w:szCs w:val="20"/>
              </w:rPr>
            </w:pPr>
            <w:r w:rsidRPr="00E87E1E">
              <w:rPr>
                <w:sz w:val="20"/>
                <w:szCs w:val="20"/>
              </w:rPr>
              <w:t>Предоставление коммунальных услуг (3.1.1)</w:t>
            </w:r>
          </w:p>
        </w:tc>
      </w:tr>
      <w:tr w:rsidR="00E87E1E" w:rsidRPr="00E87E1E" w14:paraId="33083710" w14:textId="77777777" w:rsidTr="000F6F64">
        <w:trPr>
          <w:trHeight w:val="20"/>
          <w:jc w:val="center"/>
        </w:trPr>
        <w:tc>
          <w:tcPr>
            <w:tcW w:w="818" w:type="dxa"/>
            <w:vAlign w:val="center"/>
          </w:tcPr>
          <w:p w14:paraId="0F3C92F4" w14:textId="2E73BF49" w:rsidR="00684F0A" w:rsidRPr="00E87E1E" w:rsidRDefault="00684F0A" w:rsidP="00684F0A">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8</w:t>
            </w:r>
          </w:p>
        </w:tc>
        <w:tc>
          <w:tcPr>
            <w:tcW w:w="1871" w:type="dxa"/>
            <w:vAlign w:val="center"/>
          </w:tcPr>
          <w:p w14:paraId="21DE5AB5" w14:textId="663B41D7"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6A4A90D7" w14:textId="0A59CA39"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49A3860F" w14:textId="6455601C" w:rsidR="00684F0A" w:rsidRPr="00E87E1E" w:rsidRDefault="00CB26DE" w:rsidP="00684F0A">
            <w:pPr>
              <w:autoSpaceDE w:val="0"/>
              <w:spacing w:line="240" w:lineRule="auto"/>
              <w:jc w:val="center"/>
              <w:rPr>
                <w:rFonts w:eastAsia="GOST Type AU"/>
                <w:sz w:val="20"/>
                <w:szCs w:val="20"/>
              </w:rPr>
            </w:pPr>
            <w:r w:rsidRPr="00E87E1E">
              <w:rPr>
                <w:rFonts w:eastAsia="GOST Type AU"/>
                <w:sz w:val="20"/>
                <w:szCs w:val="20"/>
              </w:rPr>
              <w:t>2853</w:t>
            </w:r>
          </w:p>
        </w:tc>
        <w:tc>
          <w:tcPr>
            <w:tcW w:w="2410" w:type="dxa"/>
            <w:vAlign w:val="center"/>
          </w:tcPr>
          <w:p w14:paraId="215AD441" w14:textId="68084B76"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Перераспределение земельного участка 65:09:0000020:118 и земель неразграниченной государственной или муниципальной собственности</w:t>
            </w:r>
          </w:p>
        </w:tc>
        <w:tc>
          <w:tcPr>
            <w:tcW w:w="2127" w:type="dxa"/>
            <w:vAlign w:val="center"/>
          </w:tcPr>
          <w:p w14:paraId="348D7D2F" w14:textId="50A4ACBA" w:rsidR="00684F0A" w:rsidRPr="00E87E1E" w:rsidRDefault="00684F0A" w:rsidP="00684F0A">
            <w:pPr>
              <w:autoSpaceDE w:val="0"/>
              <w:spacing w:line="240" w:lineRule="auto"/>
              <w:ind w:left="-44" w:right="-29"/>
              <w:jc w:val="center"/>
              <w:rPr>
                <w:sz w:val="20"/>
                <w:szCs w:val="20"/>
              </w:rPr>
            </w:pPr>
            <w:r w:rsidRPr="00E87E1E">
              <w:rPr>
                <w:sz w:val="20"/>
                <w:szCs w:val="20"/>
              </w:rPr>
              <w:t>Магазины (4.4)</w:t>
            </w:r>
          </w:p>
        </w:tc>
      </w:tr>
      <w:tr w:rsidR="00E87E1E" w:rsidRPr="00E87E1E" w14:paraId="51B3E9EA" w14:textId="77777777" w:rsidTr="000F6F64">
        <w:trPr>
          <w:trHeight w:val="20"/>
          <w:jc w:val="center"/>
        </w:trPr>
        <w:tc>
          <w:tcPr>
            <w:tcW w:w="818" w:type="dxa"/>
            <w:vAlign w:val="center"/>
          </w:tcPr>
          <w:p w14:paraId="7A8917BD" w14:textId="38A4BC09" w:rsidR="00F62619" w:rsidRPr="00E87E1E" w:rsidRDefault="00F62619" w:rsidP="00F62619">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10</w:t>
            </w:r>
          </w:p>
        </w:tc>
        <w:tc>
          <w:tcPr>
            <w:tcW w:w="1871" w:type="dxa"/>
            <w:vAlign w:val="center"/>
          </w:tcPr>
          <w:p w14:paraId="7860AADD" w14:textId="39142315"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2F87CE35" w14:textId="5492C022"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07FE8CB7" w14:textId="3A55056A" w:rsidR="00F62619" w:rsidRPr="00E87E1E" w:rsidRDefault="00CB26DE" w:rsidP="00F62619">
            <w:pPr>
              <w:autoSpaceDE w:val="0"/>
              <w:spacing w:line="240" w:lineRule="auto"/>
              <w:jc w:val="center"/>
              <w:rPr>
                <w:rFonts w:eastAsia="GOST Type AU"/>
                <w:sz w:val="20"/>
                <w:szCs w:val="20"/>
              </w:rPr>
            </w:pPr>
            <w:r w:rsidRPr="00E87E1E">
              <w:rPr>
                <w:rFonts w:eastAsia="GOST Type AU"/>
                <w:sz w:val="20"/>
                <w:szCs w:val="20"/>
              </w:rPr>
              <w:t>5403</w:t>
            </w:r>
          </w:p>
        </w:tc>
        <w:tc>
          <w:tcPr>
            <w:tcW w:w="2410" w:type="dxa"/>
            <w:vAlign w:val="center"/>
          </w:tcPr>
          <w:p w14:paraId="4B690A91" w14:textId="58DDDD8F"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 xml:space="preserve">Перераспределение земельных участков 65:09:0000020:116, 65:09:0000020:9, 65:09:0000020:739 65:09:0000020:117, 65:09:0000020:741, </w:t>
            </w:r>
            <w:r w:rsidRPr="00E87E1E">
              <w:rPr>
                <w:rFonts w:eastAsia="GOST Type AU"/>
                <w:sz w:val="20"/>
                <w:szCs w:val="20"/>
              </w:rPr>
              <w:lastRenderedPageBreak/>
              <w:t>65:09:0000020:740 и земель неразграниченной государственной или муниципальной собственности</w:t>
            </w:r>
          </w:p>
        </w:tc>
        <w:tc>
          <w:tcPr>
            <w:tcW w:w="2127" w:type="dxa"/>
            <w:vAlign w:val="center"/>
          </w:tcPr>
          <w:p w14:paraId="17C73E76" w14:textId="5701407D" w:rsidR="00F62619" w:rsidRPr="00E87E1E" w:rsidRDefault="00F62619" w:rsidP="00F62619">
            <w:pPr>
              <w:autoSpaceDE w:val="0"/>
              <w:spacing w:line="240" w:lineRule="auto"/>
              <w:ind w:left="-44" w:right="-29"/>
              <w:jc w:val="center"/>
              <w:rPr>
                <w:sz w:val="20"/>
                <w:szCs w:val="20"/>
              </w:rPr>
            </w:pPr>
            <w:r w:rsidRPr="00E87E1E">
              <w:rPr>
                <w:sz w:val="20"/>
                <w:szCs w:val="20"/>
              </w:rPr>
              <w:lastRenderedPageBreak/>
              <w:t>Магазины (4.4)</w:t>
            </w:r>
          </w:p>
        </w:tc>
      </w:tr>
      <w:tr w:rsidR="00E87E1E" w:rsidRPr="00E87E1E" w14:paraId="7581C789" w14:textId="77777777" w:rsidTr="000F6F64">
        <w:trPr>
          <w:trHeight w:val="20"/>
          <w:jc w:val="center"/>
        </w:trPr>
        <w:tc>
          <w:tcPr>
            <w:tcW w:w="818" w:type="dxa"/>
            <w:vAlign w:val="center"/>
          </w:tcPr>
          <w:p w14:paraId="40AF3841" w14:textId="727BC2AC" w:rsidR="00F62619" w:rsidRPr="00E87E1E" w:rsidRDefault="00F62619" w:rsidP="00F62619">
            <w:pPr>
              <w:autoSpaceDE w:val="0"/>
              <w:spacing w:line="240" w:lineRule="auto"/>
              <w:jc w:val="center"/>
              <w:rPr>
                <w:rFonts w:eastAsia="GOST Type AU"/>
                <w:sz w:val="20"/>
                <w:szCs w:val="20"/>
              </w:rPr>
            </w:pPr>
            <w:proofErr w:type="gramStart"/>
            <w:r w:rsidRPr="00E87E1E">
              <w:rPr>
                <w:sz w:val="20"/>
                <w:szCs w:val="20"/>
              </w:rPr>
              <w:t>:ЗУ</w:t>
            </w:r>
            <w:proofErr w:type="gramEnd"/>
            <w:r w:rsidRPr="00E87E1E">
              <w:rPr>
                <w:sz w:val="20"/>
                <w:szCs w:val="20"/>
              </w:rPr>
              <w:t>12</w:t>
            </w:r>
          </w:p>
        </w:tc>
        <w:tc>
          <w:tcPr>
            <w:tcW w:w="1871" w:type="dxa"/>
            <w:vAlign w:val="center"/>
          </w:tcPr>
          <w:p w14:paraId="1D0DF5C0" w14:textId="28EE97A9"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3B997BF3" w14:textId="4178E7DA"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0A34F1C5" w14:textId="6ABD74EB" w:rsidR="00F62619" w:rsidRPr="00E87E1E" w:rsidRDefault="00CB26DE" w:rsidP="00F62619">
            <w:pPr>
              <w:autoSpaceDE w:val="0"/>
              <w:spacing w:line="240" w:lineRule="auto"/>
              <w:jc w:val="center"/>
              <w:rPr>
                <w:rFonts w:eastAsia="GOST Type AU"/>
                <w:sz w:val="20"/>
                <w:szCs w:val="20"/>
              </w:rPr>
            </w:pPr>
            <w:r w:rsidRPr="00E87E1E">
              <w:rPr>
                <w:rFonts w:eastAsia="GOST Type AU"/>
                <w:sz w:val="20"/>
                <w:szCs w:val="20"/>
              </w:rPr>
              <w:t>1369</w:t>
            </w:r>
          </w:p>
        </w:tc>
        <w:tc>
          <w:tcPr>
            <w:tcW w:w="2410" w:type="dxa"/>
            <w:vAlign w:val="center"/>
          </w:tcPr>
          <w:p w14:paraId="2C2BD9E6" w14:textId="7256BE89"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Перераспределение земельного участка 65:09:0000020:149 и земель неразграниченной государственной или муниципальной собственности</w:t>
            </w:r>
          </w:p>
        </w:tc>
        <w:tc>
          <w:tcPr>
            <w:tcW w:w="2127" w:type="dxa"/>
            <w:vAlign w:val="center"/>
          </w:tcPr>
          <w:p w14:paraId="29532366" w14:textId="44D0177C" w:rsidR="00F62619" w:rsidRPr="00E87E1E" w:rsidRDefault="00F62619" w:rsidP="00F62619">
            <w:pPr>
              <w:autoSpaceDE w:val="0"/>
              <w:spacing w:line="240" w:lineRule="auto"/>
              <w:ind w:left="-44" w:right="-29"/>
              <w:jc w:val="center"/>
              <w:rPr>
                <w:sz w:val="20"/>
                <w:szCs w:val="20"/>
              </w:rPr>
            </w:pPr>
            <w:r w:rsidRPr="00E87E1E">
              <w:rPr>
                <w:sz w:val="20"/>
                <w:szCs w:val="20"/>
              </w:rPr>
              <w:t>Магазины (4.4)</w:t>
            </w:r>
          </w:p>
        </w:tc>
      </w:tr>
      <w:tr w:rsidR="00E87E1E" w:rsidRPr="00E87E1E" w14:paraId="651F77B9" w14:textId="77777777" w:rsidTr="000F6F64">
        <w:trPr>
          <w:trHeight w:val="20"/>
          <w:jc w:val="center"/>
        </w:trPr>
        <w:tc>
          <w:tcPr>
            <w:tcW w:w="818" w:type="dxa"/>
            <w:vAlign w:val="center"/>
          </w:tcPr>
          <w:p w14:paraId="493CFDBC" w14:textId="2AFCABE7"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Pr="00E87E1E">
              <w:rPr>
                <w:sz w:val="20"/>
                <w:szCs w:val="20"/>
              </w:rPr>
              <w:t>13</w:t>
            </w:r>
          </w:p>
        </w:tc>
        <w:tc>
          <w:tcPr>
            <w:tcW w:w="1871" w:type="dxa"/>
            <w:vAlign w:val="center"/>
          </w:tcPr>
          <w:p w14:paraId="43DEF342" w14:textId="4B1C19C5"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5B26FC46" w14:textId="10157BE7"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01A8E658" w14:textId="013B4B2B" w:rsidR="00F62619" w:rsidRPr="00E87E1E" w:rsidRDefault="00CB26DE" w:rsidP="00F62619">
            <w:pPr>
              <w:autoSpaceDE w:val="0"/>
              <w:spacing w:line="240" w:lineRule="auto"/>
              <w:jc w:val="center"/>
              <w:rPr>
                <w:rFonts w:eastAsia="GOST Type AU"/>
                <w:sz w:val="20"/>
                <w:szCs w:val="20"/>
              </w:rPr>
            </w:pPr>
            <w:r w:rsidRPr="00E87E1E">
              <w:rPr>
                <w:rFonts w:eastAsia="GOST Type AU"/>
                <w:sz w:val="20"/>
                <w:szCs w:val="20"/>
              </w:rPr>
              <w:t>15144</w:t>
            </w:r>
          </w:p>
        </w:tc>
        <w:tc>
          <w:tcPr>
            <w:tcW w:w="2410" w:type="dxa"/>
            <w:vAlign w:val="center"/>
          </w:tcPr>
          <w:p w14:paraId="47997A70" w14:textId="334F9671"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Перераспределение земельных участков 65:09:0000020:131, 65:09:0000020:132, 65:09:0000020:133, 65:09:0000020:134, 65:09:0000020:135, 65:09:0000020:102 и земель неразграниченной государственной или муниципальной собственности</w:t>
            </w:r>
          </w:p>
        </w:tc>
        <w:tc>
          <w:tcPr>
            <w:tcW w:w="2127" w:type="dxa"/>
            <w:vAlign w:val="center"/>
          </w:tcPr>
          <w:p w14:paraId="65FAE491" w14:textId="0A1054E6" w:rsidR="00F62619" w:rsidRPr="00E87E1E" w:rsidRDefault="00F62619" w:rsidP="00F62619">
            <w:pPr>
              <w:autoSpaceDE w:val="0"/>
              <w:spacing w:line="240" w:lineRule="auto"/>
              <w:ind w:left="-44" w:right="-29"/>
              <w:jc w:val="center"/>
              <w:rPr>
                <w:sz w:val="20"/>
                <w:szCs w:val="20"/>
              </w:rPr>
            </w:pPr>
            <w:r w:rsidRPr="00E87E1E">
              <w:rPr>
                <w:sz w:val="20"/>
                <w:szCs w:val="20"/>
              </w:rPr>
              <w:t>Многоэтажная жилая застройка (высотная застройка) (2.6)</w:t>
            </w:r>
          </w:p>
        </w:tc>
      </w:tr>
      <w:tr w:rsidR="00E87E1E" w:rsidRPr="00E87E1E" w14:paraId="1BF010F8" w14:textId="77777777" w:rsidTr="000F6F64">
        <w:trPr>
          <w:trHeight w:val="20"/>
          <w:jc w:val="center"/>
        </w:trPr>
        <w:tc>
          <w:tcPr>
            <w:tcW w:w="818" w:type="dxa"/>
            <w:vAlign w:val="center"/>
          </w:tcPr>
          <w:p w14:paraId="3F2E34BA" w14:textId="62FCC36B"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Pr="00E87E1E">
              <w:rPr>
                <w:sz w:val="20"/>
                <w:szCs w:val="20"/>
              </w:rPr>
              <w:t>15</w:t>
            </w:r>
          </w:p>
        </w:tc>
        <w:tc>
          <w:tcPr>
            <w:tcW w:w="1871" w:type="dxa"/>
            <w:vAlign w:val="center"/>
          </w:tcPr>
          <w:p w14:paraId="6AA99F35" w14:textId="51573BEE"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084D93B7" w14:textId="1AA2F600"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232896B1" w14:textId="4536E603" w:rsidR="00F62619" w:rsidRPr="00E87E1E" w:rsidRDefault="00CB26DE" w:rsidP="00B96851">
            <w:pPr>
              <w:autoSpaceDE w:val="0"/>
              <w:spacing w:line="240" w:lineRule="auto"/>
              <w:jc w:val="center"/>
              <w:rPr>
                <w:rFonts w:eastAsia="GOST Type AU"/>
                <w:sz w:val="20"/>
                <w:szCs w:val="20"/>
              </w:rPr>
            </w:pPr>
            <w:r w:rsidRPr="00E87E1E">
              <w:rPr>
                <w:rFonts w:eastAsia="GOST Type AU"/>
                <w:sz w:val="20"/>
                <w:szCs w:val="20"/>
              </w:rPr>
              <w:t>7</w:t>
            </w:r>
            <w:r w:rsidR="00B96851">
              <w:rPr>
                <w:rFonts w:eastAsia="GOST Type AU"/>
                <w:sz w:val="20"/>
                <w:szCs w:val="20"/>
              </w:rPr>
              <w:t>353</w:t>
            </w:r>
          </w:p>
        </w:tc>
        <w:tc>
          <w:tcPr>
            <w:tcW w:w="2410" w:type="dxa"/>
            <w:vAlign w:val="center"/>
          </w:tcPr>
          <w:p w14:paraId="6729DB84" w14:textId="5384613D"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Перераспределение земельных участков 65:09:0000020:131, 65:09:0000020:132, 65:09:0000020:133, 65:09:0000020:134, 65:09:0000020:135, 65:09:0000020:102 и земель неразграниченной государственной или муниципальной собственности</w:t>
            </w:r>
          </w:p>
        </w:tc>
        <w:tc>
          <w:tcPr>
            <w:tcW w:w="2127" w:type="dxa"/>
            <w:vAlign w:val="center"/>
          </w:tcPr>
          <w:p w14:paraId="4BD74147" w14:textId="7E2A36F3" w:rsidR="00F62619" w:rsidRPr="00E87E1E" w:rsidRDefault="00F62619" w:rsidP="00F62619">
            <w:pPr>
              <w:autoSpaceDE w:val="0"/>
              <w:spacing w:line="240" w:lineRule="auto"/>
              <w:ind w:left="-44" w:right="-29"/>
              <w:jc w:val="center"/>
              <w:rPr>
                <w:sz w:val="20"/>
                <w:szCs w:val="20"/>
              </w:rPr>
            </w:pPr>
            <w:r w:rsidRPr="00E87E1E">
              <w:rPr>
                <w:sz w:val="20"/>
                <w:szCs w:val="20"/>
              </w:rPr>
              <w:t>Многоэтажная жилая застройка (высотная застройка) (2.6)</w:t>
            </w:r>
          </w:p>
        </w:tc>
      </w:tr>
      <w:tr w:rsidR="00E87E1E" w:rsidRPr="00E87E1E" w14:paraId="24E48519" w14:textId="77777777" w:rsidTr="000F6F64">
        <w:trPr>
          <w:trHeight w:val="20"/>
          <w:jc w:val="center"/>
        </w:trPr>
        <w:tc>
          <w:tcPr>
            <w:tcW w:w="818" w:type="dxa"/>
            <w:vAlign w:val="center"/>
          </w:tcPr>
          <w:p w14:paraId="43EC6D26" w14:textId="1341A2E4"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Pr="00E87E1E">
              <w:rPr>
                <w:sz w:val="20"/>
                <w:szCs w:val="20"/>
              </w:rPr>
              <w:t>16</w:t>
            </w:r>
          </w:p>
        </w:tc>
        <w:tc>
          <w:tcPr>
            <w:tcW w:w="1871" w:type="dxa"/>
            <w:vAlign w:val="center"/>
          </w:tcPr>
          <w:p w14:paraId="602422C5" w14:textId="38E191D0"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6556C2D8" w14:textId="40A3B087"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4C7DCC28" w14:textId="6191D581" w:rsidR="00F62619" w:rsidRPr="00E87E1E" w:rsidRDefault="00CB26DE" w:rsidP="00B96851">
            <w:pPr>
              <w:autoSpaceDE w:val="0"/>
              <w:spacing w:line="240" w:lineRule="auto"/>
              <w:jc w:val="center"/>
              <w:rPr>
                <w:rFonts w:eastAsia="GOST Type AU"/>
                <w:sz w:val="20"/>
                <w:szCs w:val="20"/>
              </w:rPr>
            </w:pPr>
            <w:r w:rsidRPr="00E87E1E">
              <w:rPr>
                <w:rFonts w:eastAsia="GOST Type AU"/>
                <w:sz w:val="20"/>
                <w:szCs w:val="20"/>
              </w:rPr>
              <w:t>2</w:t>
            </w:r>
            <w:r w:rsidR="00B96851">
              <w:rPr>
                <w:rFonts w:eastAsia="GOST Type AU"/>
                <w:sz w:val="20"/>
                <w:szCs w:val="20"/>
              </w:rPr>
              <w:t>897</w:t>
            </w:r>
          </w:p>
        </w:tc>
        <w:tc>
          <w:tcPr>
            <w:tcW w:w="2410" w:type="dxa"/>
            <w:vAlign w:val="center"/>
          </w:tcPr>
          <w:p w14:paraId="110E05C2" w14:textId="7D642655"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Перераспределение земельных участков 65:09:0000020:131, 65:09:0000020:132, 65:09:0000020:133, 65:09:0000020:134, 65:09:0000020:135, 65:09:0000020:102 и земель неразграниченной государственной или муниципальной собственности</w:t>
            </w:r>
          </w:p>
        </w:tc>
        <w:tc>
          <w:tcPr>
            <w:tcW w:w="2127" w:type="dxa"/>
            <w:vAlign w:val="center"/>
          </w:tcPr>
          <w:p w14:paraId="61FF942E" w14:textId="2E8771B4" w:rsidR="00F62619" w:rsidRPr="00E87E1E" w:rsidRDefault="00F62619" w:rsidP="00F62619">
            <w:pPr>
              <w:autoSpaceDE w:val="0"/>
              <w:spacing w:line="240" w:lineRule="auto"/>
              <w:ind w:left="-44" w:right="-29"/>
              <w:jc w:val="center"/>
              <w:rPr>
                <w:sz w:val="20"/>
                <w:szCs w:val="20"/>
              </w:rPr>
            </w:pPr>
            <w:r w:rsidRPr="00E87E1E">
              <w:rPr>
                <w:sz w:val="20"/>
                <w:szCs w:val="20"/>
              </w:rPr>
              <w:t>Дошкольное, начальное и среднее общее образование (3.5.1)</w:t>
            </w:r>
          </w:p>
        </w:tc>
      </w:tr>
      <w:tr w:rsidR="00B96851" w:rsidRPr="00E87E1E" w14:paraId="4108D7E6" w14:textId="77777777" w:rsidTr="000F6F64">
        <w:trPr>
          <w:trHeight w:val="20"/>
          <w:jc w:val="center"/>
        </w:trPr>
        <w:tc>
          <w:tcPr>
            <w:tcW w:w="818" w:type="dxa"/>
            <w:vAlign w:val="center"/>
          </w:tcPr>
          <w:p w14:paraId="6D459E1E" w14:textId="76B7B8FE" w:rsidR="00B96851" w:rsidRPr="00E87E1E" w:rsidRDefault="00B96851" w:rsidP="00B96851">
            <w:pPr>
              <w:autoSpaceDE w:val="0"/>
              <w:spacing w:line="20" w:lineRule="atLeast"/>
              <w:jc w:val="center"/>
              <w:rPr>
                <w:sz w:val="20"/>
                <w:szCs w:val="20"/>
              </w:rPr>
            </w:pPr>
            <w:proofErr w:type="gramStart"/>
            <w:r>
              <w:rPr>
                <w:sz w:val="20"/>
                <w:szCs w:val="20"/>
              </w:rPr>
              <w:t>:ЗУ</w:t>
            </w:r>
            <w:proofErr w:type="gramEnd"/>
            <w:r>
              <w:rPr>
                <w:sz w:val="20"/>
                <w:szCs w:val="20"/>
              </w:rPr>
              <w:t>18</w:t>
            </w:r>
          </w:p>
        </w:tc>
        <w:tc>
          <w:tcPr>
            <w:tcW w:w="1871" w:type="dxa"/>
            <w:vAlign w:val="center"/>
          </w:tcPr>
          <w:p w14:paraId="22CFE03C" w14:textId="019A9F65" w:rsidR="00B96851" w:rsidRPr="00E87E1E" w:rsidRDefault="00B96851" w:rsidP="00B96851">
            <w:pPr>
              <w:autoSpaceDE w:val="0"/>
              <w:spacing w:line="20" w:lineRule="atLeast"/>
              <w:jc w:val="center"/>
              <w:rPr>
                <w:rFonts w:eastAsia="GOST Type AU"/>
                <w:sz w:val="20"/>
                <w:szCs w:val="20"/>
              </w:rPr>
            </w:pPr>
            <w:r w:rsidRPr="00E87E1E">
              <w:rPr>
                <w:sz w:val="20"/>
                <w:szCs w:val="20"/>
              </w:rPr>
              <w:t>-</w:t>
            </w:r>
          </w:p>
        </w:tc>
        <w:tc>
          <w:tcPr>
            <w:tcW w:w="1701" w:type="dxa"/>
            <w:vAlign w:val="center"/>
          </w:tcPr>
          <w:p w14:paraId="1BDA10AD" w14:textId="23E1A78E"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17BE7D24" w14:textId="5C36345A"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3</w:t>
            </w:r>
            <w:r>
              <w:rPr>
                <w:rFonts w:eastAsia="GOST Type AU"/>
                <w:sz w:val="20"/>
                <w:szCs w:val="20"/>
              </w:rPr>
              <w:t>849</w:t>
            </w:r>
          </w:p>
        </w:tc>
        <w:tc>
          <w:tcPr>
            <w:tcW w:w="2410" w:type="dxa"/>
            <w:vAlign w:val="center"/>
          </w:tcPr>
          <w:p w14:paraId="62EF0524" w14:textId="77777777" w:rsidR="00B96851" w:rsidRPr="00E87E1E" w:rsidRDefault="00B96851" w:rsidP="00B96851">
            <w:pPr>
              <w:spacing w:line="20" w:lineRule="atLeast"/>
              <w:jc w:val="center"/>
              <w:rPr>
                <w:rFonts w:eastAsia="GOST Type AU"/>
                <w:sz w:val="20"/>
                <w:szCs w:val="20"/>
              </w:rPr>
            </w:pPr>
            <w:r w:rsidRPr="00E87E1E">
              <w:rPr>
                <w:rFonts w:eastAsia="GOST Type AU"/>
                <w:sz w:val="20"/>
                <w:szCs w:val="20"/>
              </w:rPr>
              <w:t xml:space="preserve">Перераспределение земельных участков </w:t>
            </w:r>
          </w:p>
          <w:p w14:paraId="0ADCACD5" w14:textId="77777777" w:rsidR="00B96851" w:rsidRPr="00E87E1E" w:rsidRDefault="00B96851" w:rsidP="00B96851">
            <w:pPr>
              <w:spacing w:line="20" w:lineRule="atLeast"/>
              <w:jc w:val="center"/>
              <w:rPr>
                <w:rFonts w:eastAsia="GOST Type AU"/>
                <w:sz w:val="20"/>
                <w:szCs w:val="20"/>
              </w:rPr>
            </w:pPr>
            <w:r w:rsidRPr="00E87E1E">
              <w:rPr>
                <w:rFonts w:eastAsia="GOST Type AU"/>
                <w:sz w:val="20"/>
                <w:szCs w:val="20"/>
              </w:rPr>
              <w:t>65:09:0000020:36, 65:09:0000020:109,</w:t>
            </w:r>
          </w:p>
          <w:p w14:paraId="4EDF2B0A" w14:textId="24B33E80" w:rsidR="00B96851" w:rsidRPr="00E87E1E" w:rsidRDefault="00B96851" w:rsidP="00B96851">
            <w:pPr>
              <w:spacing w:line="20" w:lineRule="atLeast"/>
              <w:jc w:val="center"/>
              <w:rPr>
                <w:rFonts w:eastAsia="GOST Type AU"/>
                <w:sz w:val="20"/>
                <w:szCs w:val="20"/>
              </w:rPr>
            </w:pPr>
            <w:r w:rsidRPr="00E87E1E">
              <w:rPr>
                <w:rFonts w:eastAsia="GOST Type AU"/>
                <w:sz w:val="20"/>
                <w:szCs w:val="20"/>
              </w:rPr>
              <w:t xml:space="preserve">65:09:0000020:111, 65:09:0000020:112, 65:09:0000020:113, </w:t>
            </w:r>
          </w:p>
          <w:p w14:paraId="01D37BB7" w14:textId="79614C26"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65:09:0000020:24, и земель неразграниченной государственной или муниципальной собственности</w:t>
            </w:r>
          </w:p>
        </w:tc>
        <w:tc>
          <w:tcPr>
            <w:tcW w:w="2127" w:type="dxa"/>
            <w:vAlign w:val="center"/>
          </w:tcPr>
          <w:p w14:paraId="293DC059" w14:textId="6BCBED40" w:rsidR="00B96851" w:rsidRPr="00E87E1E" w:rsidRDefault="00B96851" w:rsidP="00B96851">
            <w:pPr>
              <w:autoSpaceDE w:val="0"/>
              <w:spacing w:line="20" w:lineRule="atLeast"/>
              <w:ind w:left="-45" w:right="-28"/>
              <w:jc w:val="center"/>
              <w:rPr>
                <w:sz w:val="20"/>
                <w:szCs w:val="20"/>
              </w:rPr>
            </w:pPr>
            <w:r w:rsidRPr="00E87E1E">
              <w:rPr>
                <w:sz w:val="20"/>
                <w:szCs w:val="20"/>
              </w:rPr>
              <w:t>Обеспечение занятий спортом в помещениях (5.1.2)</w:t>
            </w:r>
          </w:p>
        </w:tc>
      </w:tr>
      <w:tr w:rsidR="00E87E1E" w:rsidRPr="00E87E1E" w14:paraId="4677B446" w14:textId="77777777" w:rsidTr="000F6F64">
        <w:trPr>
          <w:trHeight w:val="20"/>
          <w:jc w:val="center"/>
        </w:trPr>
        <w:tc>
          <w:tcPr>
            <w:tcW w:w="818" w:type="dxa"/>
            <w:vAlign w:val="center"/>
          </w:tcPr>
          <w:p w14:paraId="4F1A8CC1" w14:textId="67A57992"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00CB26DE" w:rsidRPr="00E87E1E">
              <w:rPr>
                <w:sz w:val="20"/>
                <w:szCs w:val="20"/>
              </w:rPr>
              <w:t>19</w:t>
            </w:r>
          </w:p>
        </w:tc>
        <w:tc>
          <w:tcPr>
            <w:tcW w:w="1871" w:type="dxa"/>
            <w:vAlign w:val="center"/>
          </w:tcPr>
          <w:p w14:paraId="4896973D" w14:textId="321A0C51"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5434D1CE" w14:textId="2C574B08"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0961B317" w14:textId="37D9208B" w:rsidR="00F62619" w:rsidRPr="00E87E1E" w:rsidRDefault="00B96851" w:rsidP="00F62619">
            <w:pPr>
              <w:autoSpaceDE w:val="0"/>
              <w:spacing w:line="240" w:lineRule="auto"/>
              <w:jc w:val="center"/>
              <w:rPr>
                <w:rFonts w:eastAsia="GOST Type AU"/>
                <w:sz w:val="20"/>
                <w:szCs w:val="20"/>
              </w:rPr>
            </w:pPr>
            <w:r>
              <w:rPr>
                <w:rFonts w:eastAsia="GOST Type AU"/>
                <w:sz w:val="20"/>
                <w:szCs w:val="20"/>
              </w:rPr>
              <w:t>3665</w:t>
            </w:r>
          </w:p>
        </w:tc>
        <w:tc>
          <w:tcPr>
            <w:tcW w:w="2410" w:type="dxa"/>
            <w:vAlign w:val="center"/>
          </w:tcPr>
          <w:p w14:paraId="14530482" w14:textId="5CAF40E2" w:rsidR="00F62619" w:rsidRPr="00E87E1E" w:rsidRDefault="00F62619" w:rsidP="00B96851">
            <w:pPr>
              <w:spacing w:line="240" w:lineRule="auto"/>
              <w:jc w:val="center"/>
              <w:rPr>
                <w:rFonts w:eastAsia="GOST Type AU"/>
                <w:sz w:val="20"/>
                <w:szCs w:val="20"/>
              </w:rPr>
            </w:pPr>
            <w:r w:rsidRPr="00E87E1E">
              <w:rPr>
                <w:rFonts w:eastAsia="GOST Type AU"/>
                <w:sz w:val="20"/>
                <w:szCs w:val="20"/>
              </w:rPr>
              <w:t>Перера</w:t>
            </w:r>
            <w:r w:rsidR="00B96851">
              <w:rPr>
                <w:rFonts w:eastAsia="GOST Type AU"/>
                <w:sz w:val="20"/>
                <w:szCs w:val="20"/>
              </w:rPr>
              <w:t xml:space="preserve">спределение земельных участков </w:t>
            </w:r>
            <w:r w:rsidRPr="00E87E1E">
              <w:rPr>
                <w:rFonts w:eastAsia="GOST Type AU"/>
                <w:sz w:val="20"/>
                <w:szCs w:val="20"/>
              </w:rPr>
              <w:t xml:space="preserve"> </w:t>
            </w:r>
          </w:p>
          <w:p w14:paraId="770E0DB9" w14:textId="2F9607CB" w:rsidR="00F62619" w:rsidRPr="00E87E1E" w:rsidRDefault="00F62619" w:rsidP="00F62619">
            <w:pPr>
              <w:spacing w:line="240" w:lineRule="auto"/>
              <w:jc w:val="center"/>
              <w:rPr>
                <w:rFonts w:eastAsia="GOST Type AU"/>
                <w:sz w:val="20"/>
                <w:szCs w:val="20"/>
              </w:rPr>
            </w:pPr>
            <w:r w:rsidRPr="00E87E1E">
              <w:rPr>
                <w:rFonts w:eastAsia="GOST Type AU"/>
                <w:sz w:val="20"/>
                <w:szCs w:val="20"/>
              </w:rPr>
              <w:t>65:09:0000020:23,</w:t>
            </w:r>
          </w:p>
          <w:p w14:paraId="04203860" w14:textId="71317986"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lastRenderedPageBreak/>
              <w:t>65:09:0000020:24, 65:09:0000020:746, 65:09:0000020:747 и земель неразграниченной государственной или муниципальной собственности</w:t>
            </w:r>
          </w:p>
        </w:tc>
        <w:tc>
          <w:tcPr>
            <w:tcW w:w="2127" w:type="dxa"/>
            <w:vAlign w:val="center"/>
          </w:tcPr>
          <w:p w14:paraId="19C2A714" w14:textId="77777777" w:rsidR="00B96851" w:rsidRDefault="00B96851" w:rsidP="00F62619">
            <w:pPr>
              <w:autoSpaceDE w:val="0"/>
              <w:spacing w:line="240" w:lineRule="auto"/>
              <w:ind w:left="-44" w:right="-29"/>
              <w:jc w:val="center"/>
              <w:rPr>
                <w:sz w:val="20"/>
                <w:szCs w:val="20"/>
              </w:rPr>
            </w:pPr>
          </w:p>
          <w:p w14:paraId="5B9077AA" w14:textId="77777777" w:rsidR="00B96851" w:rsidRDefault="00B96851" w:rsidP="00F62619">
            <w:pPr>
              <w:autoSpaceDE w:val="0"/>
              <w:spacing w:line="240" w:lineRule="auto"/>
              <w:ind w:left="-44" w:right="-29"/>
              <w:jc w:val="center"/>
              <w:rPr>
                <w:sz w:val="20"/>
                <w:szCs w:val="20"/>
              </w:rPr>
            </w:pPr>
          </w:p>
          <w:p w14:paraId="631F6522" w14:textId="0B132885" w:rsidR="00F62619" w:rsidRPr="00E87E1E" w:rsidRDefault="00F62619" w:rsidP="00F62619">
            <w:pPr>
              <w:autoSpaceDE w:val="0"/>
              <w:spacing w:line="240" w:lineRule="auto"/>
              <w:ind w:left="-44" w:right="-29"/>
              <w:jc w:val="center"/>
              <w:rPr>
                <w:sz w:val="20"/>
                <w:szCs w:val="20"/>
              </w:rPr>
            </w:pPr>
            <w:r w:rsidRPr="00E87E1E">
              <w:rPr>
                <w:sz w:val="20"/>
                <w:szCs w:val="20"/>
              </w:rPr>
              <w:t xml:space="preserve">Многоэтажная жилая </w:t>
            </w:r>
            <w:r w:rsidRPr="00E87E1E">
              <w:rPr>
                <w:sz w:val="20"/>
                <w:szCs w:val="20"/>
              </w:rPr>
              <w:lastRenderedPageBreak/>
              <w:t>застройка (высотная застройка) (2.6)</w:t>
            </w:r>
          </w:p>
        </w:tc>
      </w:tr>
      <w:tr w:rsidR="00E87E1E" w:rsidRPr="00E87E1E" w14:paraId="0F2413D2" w14:textId="77777777" w:rsidTr="000F6F64">
        <w:trPr>
          <w:trHeight w:val="20"/>
          <w:jc w:val="center"/>
        </w:trPr>
        <w:tc>
          <w:tcPr>
            <w:tcW w:w="818" w:type="dxa"/>
            <w:vAlign w:val="center"/>
          </w:tcPr>
          <w:p w14:paraId="36B6C9E0" w14:textId="15D72458" w:rsidR="00F62619" w:rsidRPr="00E87E1E" w:rsidRDefault="00F62619" w:rsidP="00F62619">
            <w:pPr>
              <w:autoSpaceDE w:val="0"/>
              <w:spacing w:line="240" w:lineRule="auto"/>
              <w:jc w:val="center"/>
              <w:rPr>
                <w:sz w:val="20"/>
                <w:szCs w:val="20"/>
              </w:rPr>
            </w:pPr>
            <w:proofErr w:type="gramStart"/>
            <w:r w:rsidRPr="00E87E1E">
              <w:rPr>
                <w:sz w:val="20"/>
                <w:szCs w:val="20"/>
              </w:rPr>
              <w:lastRenderedPageBreak/>
              <w:t>:ЗУ</w:t>
            </w:r>
            <w:proofErr w:type="gramEnd"/>
            <w:r w:rsidR="00CA5170" w:rsidRPr="00E87E1E">
              <w:rPr>
                <w:sz w:val="20"/>
                <w:szCs w:val="20"/>
              </w:rPr>
              <w:t>21</w:t>
            </w:r>
          </w:p>
        </w:tc>
        <w:tc>
          <w:tcPr>
            <w:tcW w:w="1871" w:type="dxa"/>
            <w:vAlign w:val="center"/>
          </w:tcPr>
          <w:p w14:paraId="1D6B5EAF" w14:textId="4419E0BC"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3B1C1DEA" w14:textId="2FCF628A"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40B478A4" w14:textId="7999EF59" w:rsidR="00F62619" w:rsidRPr="00E87E1E" w:rsidRDefault="00CA5170" w:rsidP="00F62619">
            <w:pPr>
              <w:autoSpaceDE w:val="0"/>
              <w:spacing w:line="240" w:lineRule="auto"/>
              <w:jc w:val="center"/>
              <w:rPr>
                <w:rFonts w:eastAsia="GOST Type AU"/>
                <w:sz w:val="20"/>
                <w:szCs w:val="20"/>
              </w:rPr>
            </w:pPr>
            <w:r w:rsidRPr="00E87E1E">
              <w:rPr>
                <w:rFonts w:eastAsia="GOST Type AU"/>
                <w:sz w:val="20"/>
                <w:szCs w:val="20"/>
              </w:rPr>
              <w:t>1510</w:t>
            </w:r>
          </w:p>
        </w:tc>
        <w:tc>
          <w:tcPr>
            <w:tcW w:w="2410" w:type="dxa"/>
            <w:vAlign w:val="center"/>
          </w:tcPr>
          <w:p w14:paraId="6685153A" w14:textId="79F17AC7"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Перераспределение земельного участка 65:09:0000020:147 и земель неразграниченной государственной или муниципальной собственности</w:t>
            </w:r>
          </w:p>
        </w:tc>
        <w:tc>
          <w:tcPr>
            <w:tcW w:w="2127" w:type="dxa"/>
            <w:vAlign w:val="center"/>
          </w:tcPr>
          <w:p w14:paraId="1A8C3042" w14:textId="4251864C" w:rsidR="00F62619" w:rsidRPr="00E87E1E" w:rsidRDefault="00F62619" w:rsidP="00F62619">
            <w:pPr>
              <w:autoSpaceDE w:val="0"/>
              <w:spacing w:line="240" w:lineRule="auto"/>
              <w:ind w:left="-44" w:right="-29"/>
              <w:jc w:val="center"/>
              <w:rPr>
                <w:sz w:val="20"/>
                <w:szCs w:val="20"/>
              </w:rPr>
            </w:pPr>
            <w:r w:rsidRPr="00E87E1E">
              <w:rPr>
                <w:sz w:val="20"/>
                <w:szCs w:val="20"/>
              </w:rPr>
              <w:t>Многоэтажная жилая застройка (высотная застройка) (2.6)</w:t>
            </w:r>
          </w:p>
        </w:tc>
      </w:tr>
      <w:tr w:rsidR="00E87E1E" w:rsidRPr="00E87E1E" w14:paraId="476E228C" w14:textId="77777777" w:rsidTr="000F6F64">
        <w:trPr>
          <w:trHeight w:val="20"/>
          <w:jc w:val="center"/>
        </w:trPr>
        <w:tc>
          <w:tcPr>
            <w:tcW w:w="818" w:type="dxa"/>
            <w:vAlign w:val="center"/>
          </w:tcPr>
          <w:p w14:paraId="69A5C26D" w14:textId="4DC05357"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00CA5170" w:rsidRPr="00E87E1E">
              <w:rPr>
                <w:sz w:val="20"/>
                <w:szCs w:val="20"/>
              </w:rPr>
              <w:t>22</w:t>
            </w:r>
          </w:p>
        </w:tc>
        <w:tc>
          <w:tcPr>
            <w:tcW w:w="1871" w:type="dxa"/>
            <w:vAlign w:val="center"/>
          </w:tcPr>
          <w:p w14:paraId="1720BA60" w14:textId="249A8B03"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5D9AA221" w14:textId="57D3B1DA"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104AC11B" w14:textId="0C65BE3E" w:rsidR="00F62619" w:rsidRPr="00E87E1E" w:rsidRDefault="00B86614" w:rsidP="00F62619">
            <w:pPr>
              <w:autoSpaceDE w:val="0"/>
              <w:spacing w:line="240" w:lineRule="auto"/>
              <w:jc w:val="center"/>
              <w:rPr>
                <w:rFonts w:eastAsia="GOST Type AU"/>
                <w:sz w:val="20"/>
                <w:szCs w:val="20"/>
              </w:rPr>
            </w:pPr>
            <w:r w:rsidRPr="00E87E1E">
              <w:rPr>
                <w:rFonts w:eastAsia="GOST Type AU"/>
                <w:sz w:val="20"/>
                <w:szCs w:val="20"/>
              </w:rPr>
              <w:t>2256</w:t>
            </w:r>
          </w:p>
        </w:tc>
        <w:tc>
          <w:tcPr>
            <w:tcW w:w="2410" w:type="dxa"/>
            <w:vAlign w:val="center"/>
          </w:tcPr>
          <w:p w14:paraId="1EDED89D" w14:textId="0BC5F5E3"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6628D487" w14:textId="6BE911E5" w:rsidR="00F62619" w:rsidRPr="00E87E1E" w:rsidRDefault="00B86614" w:rsidP="00F62619">
            <w:pPr>
              <w:autoSpaceDE w:val="0"/>
              <w:spacing w:line="240" w:lineRule="auto"/>
              <w:ind w:left="-44" w:right="-29"/>
              <w:jc w:val="center"/>
              <w:rPr>
                <w:sz w:val="20"/>
                <w:szCs w:val="20"/>
              </w:rPr>
            </w:pPr>
            <w:r w:rsidRPr="00E87E1E">
              <w:rPr>
                <w:sz w:val="20"/>
                <w:szCs w:val="20"/>
              </w:rPr>
              <w:t>Деловое управление (4.1</w:t>
            </w:r>
            <w:r w:rsidR="00F62619" w:rsidRPr="00E87E1E">
              <w:rPr>
                <w:sz w:val="20"/>
                <w:szCs w:val="20"/>
              </w:rPr>
              <w:t>)</w:t>
            </w:r>
          </w:p>
        </w:tc>
      </w:tr>
      <w:tr w:rsidR="00E87E1E" w:rsidRPr="00E87E1E" w14:paraId="01C83948" w14:textId="77777777" w:rsidTr="000F6F64">
        <w:trPr>
          <w:trHeight w:val="20"/>
          <w:jc w:val="center"/>
        </w:trPr>
        <w:tc>
          <w:tcPr>
            <w:tcW w:w="818" w:type="dxa"/>
            <w:vAlign w:val="center"/>
          </w:tcPr>
          <w:p w14:paraId="615F637F" w14:textId="1F8E280E"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00CA5170" w:rsidRPr="00E87E1E">
              <w:rPr>
                <w:sz w:val="20"/>
                <w:szCs w:val="20"/>
              </w:rPr>
              <w:t>23</w:t>
            </w:r>
          </w:p>
        </w:tc>
        <w:tc>
          <w:tcPr>
            <w:tcW w:w="1871" w:type="dxa"/>
            <w:vAlign w:val="center"/>
          </w:tcPr>
          <w:p w14:paraId="2378D83B" w14:textId="4339FECA"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6E0C01C8" w14:textId="22F06CF1"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5DAD5841" w14:textId="736B3D86" w:rsidR="00F62619" w:rsidRPr="00E87E1E" w:rsidRDefault="00CA5170" w:rsidP="00F62619">
            <w:pPr>
              <w:autoSpaceDE w:val="0"/>
              <w:spacing w:line="240" w:lineRule="auto"/>
              <w:jc w:val="center"/>
              <w:rPr>
                <w:rFonts w:eastAsia="GOST Type AU"/>
                <w:sz w:val="20"/>
                <w:szCs w:val="20"/>
              </w:rPr>
            </w:pPr>
            <w:r w:rsidRPr="00E87E1E">
              <w:rPr>
                <w:rFonts w:eastAsia="GOST Type AU"/>
                <w:sz w:val="20"/>
                <w:szCs w:val="20"/>
              </w:rPr>
              <w:t>45</w:t>
            </w:r>
          </w:p>
        </w:tc>
        <w:tc>
          <w:tcPr>
            <w:tcW w:w="2410" w:type="dxa"/>
            <w:vAlign w:val="center"/>
          </w:tcPr>
          <w:p w14:paraId="5E1FA687" w14:textId="54D18F16"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7F447EFA" w14:textId="330A4A3D" w:rsidR="00F62619" w:rsidRPr="00E87E1E" w:rsidRDefault="00F62619" w:rsidP="00F62619">
            <w:pPr>
              <w:autoSpaceDE w:val="0"/>
              <w:spacing w:line="240" w:lineRule="auto"/>
              <w:ind w:left="-44" w:right="-29"/>
              <w:jc w:val="center"/>
              <w:rPr>
                <w:sz w:val="20"/>
                <w:szCs w:val="20"/>
              </w:rPr>
            </w:pPr>
            <w:r w:rsidRPr="00E87E1E">
              <w:rPr>
                <w:sz w:val="20"/>
                <w:szCs w:val="20"/>
              </w:rPr>
              <w:t>Размещение гаражей для собственных нужд (2.7.2)</w:t>
            </w:r>
          </w:p>
        </w:tc>
      </w:tr>
      <w:tr w:rsidR="00E87E1E" w:rsidRPr="00E87E1E" w14:paraId="196BC22F" w14:textId="77777777" w:rsidTr="000F6F64">
        <w:trPr>
          <w:trHeight w:val="20"/>
          <w:jc w:val="center"/>
        </w:trPr>
        <w:tc>
          <w:tcPr>
            <w:tcW w:w="818" w:type="dxa"/>
            <w:vAlign w:val="center"/>
          </w:tcPr>
          <w:p w14:paraId="52C04C4B" w14:textId="381D39E0"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00CA5170" w:rsidRPr="00E87E1E">
              <w:rPr>
                <w:sz w:val="20"/>
                <w:szCs w:val="20"/>
              </w:rPr>
              <w:t>24</w:t>
            </w:r>
          </w:p>
        </w:tc>
        <w:tc>
          <w:tcPr>
            <w:tcW w:w="1871" w:type="dxa"/>
            <w:vAlign w:val="center"/>
          </w:tcPr>
          <w:p w14:paraId="363BBDA7" w14:textId="27227224"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2CE7726E" w14:textId="6F818AB8"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461DB9BB" w14:textId="74243783" w:rsidR="00F62619" w:rsidRPr="00E87E1E" w:rsidRDefault="00CA5170" w:rsidP="00F62619">
            <w:pPr>
              <w:autoSpaceDE w:val="0"/>
              <w:spacing w:line="240" w:lineRule="auto"/>
              <w:jc w:val="center"/>
              <w:rPr>
                <w:rFonts w:eastAsia="GOST Type AU"/>
                <w:sz w:val="20"/>
                <w:szCs w:val="20"/>
              </w:rPr>
            </w:pPr>
            <w:r w:rsidRPr="00E87E1E">
              <w:rPr>
                <w:rFonts w:eastAsia="GOST Type AU"/>
                <w:sz w:val="20"/>
                <w:szCs w:val="20"/>
              </w:rPr>
              <w:t>46</w:t>
            </w:r>
          </w:p>
        </w:tc>
        <w:tc>
          <w:tcPr>
            <w:tcW w:w="2410" w:type="dxa"/>
            <w:vAlign w:val="center"/>
          </w:tcPr>
          <w:p w14:paraId="7D6B179E" w14:textId="584AD687"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1075FCB1" w14:textId="60BCE016" w:rsidR="00F62619" w:rsidRPr="00E87E1E" w:rsidRDefault="00F62619" w:rsidP="00F62619">
            <w:pPr>
              <w:autoSpaceDE w:val="0"/>
              <w:spacing w:line="240" w:lineRule="auto"/>
              <w:ind w:left="-44" w:right="-29"/>
              <w:jc w:val="center"/>
              <w:rPr>
                <w:sz w:val="20"/>
                <w:szCs w:val="20"/>
              </w:rPr>
            </w:pPr>
            <w:r w:rsidRPr="00E87E1E">
              <w:rPr>
                <w:sz w:val="20"/>
                <w:szCs w:val="20"/>
              </w:rPr>
              <w:t>Размещение гаражей для собственных нужд (2.7.2)</w:t>
            </w:r>
          </w:p>
        </w:tc>
      </w:tr>
      <w:tr w:rsidR="00E87E1E" w:rsidRPr="00E87E1E" w14:paraId="156F0D83" w14:textId="77777777" w:rsidTr="000F6F64">
        <w:trPr>
          <w:trHeight w:val="20"/>
          <w:jc w:val="center"/>
        </w:trPr>
        <w:tc>
          <w:tcPr>
            <w:tcW w:w="818" w:type="dxa"/>
            <w:vAlign w:val="center"/>
          </w:tcPr>
          <w:p w14:paraId="611BD94D" w14:textId="0802EDD8" w:rsidR="00F62619" w:rsidRPr="00E87E1E" w:rsidRDefault="00F62619" w:rsidP="00F62619">
            <w:pPr>
              <w:autoSpaceDE w:val="0"/>
              <w:spacing w:line="240" w:lineRule="auto"/>
              <w:jc w:val="center"/>
              <w:rPr>
                <w:sz w:val="20"/>
                <w:szCs w:val="20"/>
              </w:rPr>
            </w:pPr>
            <w:proofErr w:type="gramStart"/>
            <w:r w:rsidRPr="00E87E1E">
              <w:rPr>
                <w:sz w:val="20"/>
                <w:szCs w:val="20"/>
              </w:rPr>
              <w:t>:ЗУ</w:t>
            </w:r>
            <w:proofErr w:type="gramEnd"/>
            <w:r w:rsidR="00CA5170" w:rsidRPr="00E87E1E">
              <w:rPr>
                <w:sz w:val="20"/>
                <w:szCs w:val="20"/>
              </w:rPr>
              <w:t>25</w:t>
            </w:r>
          </w:p>
        </w:tc>
        <w:tc>
          <w:tcPr>
            <w:tcW w:w="1871" w:type="dxa"/>
            <w:vAlign w:val="center"/>
          </w:tcPr>
          <w:p w14:paraId="046C3A77" w14:textId="557CE778"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470B9264" w14:textId="33C8D052"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21FBD1C8" w14:textId="2C7283EB" w:rsidR="00F62619" w:rsidRPr="00E87E1E" w:rsidRDefault="00CA5170" w:rsidP="00F62619">
            <w:pPr>
              <w:autoSpaceDE w:val="0"/>
              <w:spacing w:line="240" w:lineRule="auto"/>
              <w:jc w:val="center"/>
              <w:rPr>
                <w:rFonts w:eastAsia="GOST Type AU"/>
                <w:sz w:val="20"/>
                <w:szCs w:val="20"/>
              </w:rPr>
            </w:pPr>
            <w:r w:rsidRPr="00E87E1E">
              <w:rPr>
                <w:rFonts w:eastAsia="GOST Type AU"/>
                <w:sz w:val="20"/>
                <w:szCs w:val="20"/>
              </w:rPr>
              <w:t>41</w:t>
            </w:r>
          </w:p>
        </w:tc>
        <w:tc>
          <w:tcPr>
            <w:tcW w:w="2410" w:type="dxa"/>
            <w:vAlign w:val="center"/>
          </w:tcPr>
          <w:p w14:paraId="54ABBC1F" w14:textId="1F940F9E" w:rsidR="00F62619" w:rsidRPr="00E87E1E" w:rsidRDefault="00F62619" w:rsidP="00F62619">
            <w:pPr>
              <w:autoSpaceDE w:val="0"/>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5B5CE2A0" w14:textId="5AC6D2F7" w:rsidR="00F62619" w:rsidRPr="00E87E1E" w:rsidRDefault="00F62619" w:rsidP="00F62619">
            <w:pPr>
              <w:autoSpaceDE w:val="0"/>
              <w:spacing w:line="240" w:lineRule="auto"/>
              <w:ind w:left="-44" w:right="-29"/>
              <w:jc w:val="center"/>
              <w:rPr>
                <w:sz w:val="20"/>
                <w:szCs w:val="20"/>
              </w:rPr>
            </w:pPr>
            <w:r w:rsidRPr="00E87E1E">
              <w:rPr>
                <w:sz w:val="20"/>
                <w:szCs w:val="20"/>
              </w:rPr>
              <w:t>Размещение гаражей для собственных нужд (2.7.2)</w:t>
            </w:r>
          </w:p>
        </w:tc>
      </w:tr>
      <w:tr w:rsidR="00E87E1E" w:rsidRPr="00E87E1E" w14:paraId="41D92A6C" w14:textId="77777777" w:rsidTr="000F6F64">
        <w:trPr>
          <w:trHeight w:val="20"/>
          <w:jc w:val="center"/>
        </w:trPr>
        <w:tc>
          <w:tcPr>
            <w:tcW w:w="818" w:type="dxa"/>
            <w:vAlign w:val="center"/>
          </w:tcPr>
          <w:p w14:paraId="68FD0CB0" w14:textId="1B718CB9" w:rsidR="00CA5170" w:rsidRPr="00E87E1E" w:rsidRDefault="00CA5170" w:rsidP="00CA5170">
            <w:pPr>
              <w:autoSpaceDE w:val="0"/>
              <w:spacing w:line="20" w:lineRule="atLeast"/>
              <w:jc w:val="center"/>
              <w:rPr>
                <w:sz w:val="20"/>
                <w:szCs w:val="20"/>
              </w:rPr>
            </w:pPr>
            <w:proofErr w:type="gramStart"/>
            <w:r w:rsidRPr="00E87E1E">
              <w:rPr>
                <w:sz w:val="20"/>
                <w:szCs w:val="20"/>
              </w:rPr>
              <w:t>:ЗУ</w:t>
            </w:r>
            <w:proofErr w:type="gramEnd"/>
            <w:r w:rsidRPr="00E87E1E">
              <w:rPr>
                <w:sz w:val="20"/>
                <w:szCs w:val="20"/>
              </w:rPr>
              <w:t>26</w:t>
            </w:r>
          </w:p>
        </w:tc>
        <w:tc>
          <w:tcPr>
            <w:tcW w:w="1871" w:type="dxa"/>
            <w:vAlign w:val="center"/>
          </w:tcPr>
          <w:p w14:paraId="4EDC99E6" w14:textId="6E304439"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w:t>
            </w:r>
          </w:p>
        </w:tc>
        <w:tc>
          <w:tcPr>
            <w:tcW w:w="1701" w:type="dxa"/>
            <w:vAlign w:val="center"/>
          </w:tcPr>
          <w:p w14:paraId="0008DDDB" w14:textId="4CB62AF1"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6F33D11B" w14:textId="039A34E6"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26</w:t>
            </w:r>
          </w:p>
        </w:tc>
        <w:tc>
          <w:tcPr>
            <w:tcW w:w="2410" w:type="dxa"/>
            <w:vAlign w:val="center"/>
          </w:tcPr>
          <w:p w14:paraId="31E9DBA4" w14:textId="4DEC0AC2"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739BFA2B" w14:textId="73659EF2" w:rsidR="00CA5170" w:rsidRPr="00E87E1E" w:rsidRDefault="00CA5170" w:rsidP="00CA5170">
            <w:pPr>
              <w:autoSpaceDE w:val="0"/>
              <w:spacing w:line="20" w:lineRule="atLeast"/>
              <w:ind w:left="-44" w:right="-29"/>
              <w:jc w:val="center"/>
              <w:rPr>
                <w:sz w:val="20"/>
                <w:szCs w:val="20"/>
              </w:rPr>
            </w:pPr>
            <w:r w:rsidRPr="00E87E1E">
              <w:rPr>
                <w:sz w:val="20"/>
                <w:szCs w:val="20"/>
              </w:rPr>
              <w:t>Размещение гаражей для собственных нужд (2.7.2)</w:t>
            </w:r>
          </w:p>
        </w:tc>
      </w:tr>
      <w:tr w:rsidR="00B96851" w:rsidRPr="00E87E1E" w14:paraId="4CADEF49" w14:textId="77777777" w:rsidTr="000F6F64">
        <w:trPr>
          <w:trHeight w:val="20"/>
          <w:jc w:val="center"/>
        </w:trPr>
        <w:tc>
          <w:tcPr>
            <w:tcW w:w="818" w:type="dxa"/>
            <w:vAlign w:val="center"/>
          </w:tcPr>
          <w:p w14:paraId="1B56BA1C" w14:textId="757A89A5" w:rsidR="00B96851" w:rsidRPr="00E87E1E" w:rsidRDefault="00B96851" w:rsidP="00B96851">
            <w:pPr>
              <w:autoSpaceDE w:val="0"/>
              <w:spacing w:line="20" w:lineRule="atLeast"/>
              <w:jc w:val="center"/>
              <w:rPr>
                <w:sz w:val="20"/>
                <w:szCs w:val="20"/>
              </w:rPr>
            </w:pPr>
            <w:proofErr w:type="gramStart"/>
            <w:r>
              <w:rPr>
                <w:sz w:val="20"/>
                <w:szCs w:val="20"/>
              </w:rPr>
              <w:t>:ЗУ</w:t>
            </w:r>
            <w:proofErr w:type="gramEnd"/>
            <w:r>
              <w:rPr>
                <w:sz w:val="20"/>
                <w:szCs w:val="20"/>
              </w:rPr>
              <w:t>28</w:t>
            </w:r>
          </w:p>
        </w:tc>
        <w:tc>
          <w:tcPr>
            <w:tcW w:w="1871" w:type="dxa"/>
            <w:vAlign w:val="center"/>
          </w:tcPr>
          <w:p w14:paraId="692E9265" w14:textId="4974E52F"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w:t>
            </w:r>
          </w:p>
        </w:tc>
        <w:tc>
          <w:tcPr>
            <w:tcW w:w="1701" w:type="dxa"/>
            <w:vAlign w:val="center"/>
          </w:tcPr>
          <w:p w14:paraId="3AB31ECF" w14:textId="2489292D"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shd w:val="clear" w:color="auto" w:fill="auto"/>
            <w:vAlign w:val="center"/>
          </w:tcPr>
          <w:p w14:paraId="04B1B72E" w14:textId="0170502F" w:rsidR="00B96851" w:rsidRPr="00E87E1E" w:rsidRDefault="00B37537" w:rsidP="00B96851">
            <w:pPr>
              <w:autoSpaceDE w:val="0"/>
              <w:spacing w:line="20" w:lineRule="atLeast"/>
              <w:jc w:val="center"/>
              <w:rPr>
                <w:rFonts w:eastAsia="GOST Type AU"/>
                <w:sz w:val="20"/>
                <w:szCs w:val="20"/>
              </w:rPr>
            </w:pPr>
            <w:r>
              <w:rPr>
                <w:rFonts w:eastAsia="GOST Type AU"/>
                <w:sz w:val="20"/>
                <w:szCs w:val="20"/>
              </w:rPr>
              <w:t>1001</w:t>
            </w:r>
          </w:p>
        </w:tc>
        <w:tc>
          <w:tcPr>
            <w:tcW w:w="2410" w:type="dxa"/>
            <w:vAlign w:val="center"/>
          </w:tcPr>
          <w:p w14:paraId="30CD1A3B" w14:textId="5E5D49CC" w:rsidR="00B96851" w:rsidRPr="00E87E1E" w:rsidRDefault="00B96851" w:rsidP="00B96851">
            <w:pPr>
              <w:autoSpaceDE w:val="0"/>
              <w:spacing w:line="20" w:lineRule="atLeast"/>
              <w:jc w:val="center"/>
              <w:rPr>
                <w:rFonts w:eastAsia="GOST Type AU"/>
                <w:sz w:val="20"/>
                <w:szCs w:val="20"/>
              </w:rPr>
            </w:pPr>
            <w:r w:rsidRPr="00E87E1E">
              <w:rPr>
                <w:rFonts w:eastAsia="GOST Type AU"/>
                <w:sz w:val="20"/>
                <w:szCs w:val="20"/>
              </w:rPr>
              <w:t>Перераспределение земельных участков 65:09:0000020:131, 65:09:0000020:132, 65:09:0000020:133, 65:09:0000020:134, 65:09:0000020:135, 65:09:0000020:102 и земель неразграниченной государственной или муниципальной собственности</w:t>
            </w:r>
          </w:p>
        </w:tc>
        <w:tc>
          <w:tcPr>
            <w:tcW w:w="2127" w:type="dxa"/>
            <w:vAlign w:val="center"/>
          </w:tcPr>
          <w:p w14:paraId="47741DF4" w14:textId="3BE4F9B7" w:rsidR="00B96851" w:rsidRPr="00E87E1E" w:rsidRDefault="00B96851" w:rsidP="00B96851">
            <w:pPr>
              <w:autoSpaceDE w:val="0"/>
              <w:spacing w:line="20" w:lineRule="atLeast"/>
              <w:ind w:left="-44" w:right="-29"/>
              <w:jc w:val="center"/>
              <w:rPr>
                <w:sz w:val="20"/>
                <w:szCs w:val="20"/>
              </w:rPr>
            </w:pPr>
            <w:r w:rsidRPr="00E87E1E">
              <w:rPr>
                <w:sz w:val="20"/>
                <w:szCs w:val="20"/>
              </w:rPr>
              <w:t>Обеспечение занятий спортом в помещениях (5.1.2)</w:t>
            </w:r>
          </w:p>
        </w:tc>
      </w:tr>
    </w:tbl>
    <w:p w14:paraId="32EF7092" w14:textId="26868D38" w:rsidR="00334DFD" w:rsidRPr="00E87E1E" w:rsidRDefault="00334DFD" w:rsidP="00334DFD">
      <w:pPr>
        <w:spacing w:before="240"/>
        <w:jc w:val="right"/>
      </w:pPr>
      <w:bookmarkStart w:id="10" w:name="_Toc61621871"/>
      <w:r w:rsidRPr="00E87E1E">
        <w:t>Таблица 2</w:t>
      </w:r>
    </w:p>
    <w:p w14:paraId="26BE6A48" w14:textId="03BD6C64" w:rsidR="00334DFD" w:rsidRPr="00E87E1E" w:rsidRDefault="00334DFD" w:rsidP="00334DFD">
      <w:pPr>
        <w:autoSpaceDE w:val="0"/>
        <w:ind w:left="420"/>
        <w:jc w:val="center"/>
        <w:rPr>
          <w:rFonts w:eastAsia="GOST Type AU"/>
        </w:rPr>
      </w:pPr>
      <w:r w:rsidRPr="00E87E1E">
        <w:rPr>
          <w:rFonts w:eastAsia="GOST Type AU"/>
        </w:rPr>
        <w:t>Ведомость образуемых земельных участков, 2 этап</w:t>
      </w:r>
    </w:p>
    <w:tbl>
      <w:tblPr>
        <w:tblStyle w:val="af1"/>
        <w:tblW w:w="10280" w:type="dxa"/>
        <w:jc w:val="center"/>
        <w:tblLayout w:type="fixed"/>
        <w:tblLook w:val="04A0" w:firstRow="1" w:lastRow="0" w:firstColumn="1" w:lastColumn="0" w:noHBand="0" w:noVBand="1"/>
      </w:tblPr>
      <w:tblGrid>
        <w:gridCol w:w="818"/>
        <w:gridCol w:w="1871"/>
        <w:gridCol w:w="1701"/>
        <w:gridCol w:w="1353"/>
        <w:gridCol w:w="2410"/>
        <w:gridCol w:w="2127"/>
      </w:tblGrid>
      <w:tr w:rsidR="00E87E1E" w:rsidRPr="00E87E1E" w14:paraId="722DD0D9" w14:textId="77777777" w:rsidTr="005B4C78">
        <w:trPr>
          <w:trHeight w:val="20"/>
          <w:jc w:val="center"/>
        </w:trPr>
        <w:tc>
          <w:tcPr>
            <w:tcW w:w="818" w:type="dxa"/>
            <w:vAlign w:val="center"/>
          </w:tcPr>
          <w:p w14:paraId="72000C71" w14:textId="77777777"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w:t>
            </w:r>
          </w:p>
        </w:tc>
        <w:tc>
          <w:tcPr>
            <w:tcW w:w="1871" w:type="dxa"/>
            <w:vAlign w:val="center"/>
          </w:tcPr>
          <w:p w14:paraId="06EA456A" w14:textId="77777777"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Кадастровый номер</w:t>
            </w:r>
          </w:p>
        </w:tc>
        <w:tc>
          <w:tcPr>
            <w:tcW w:w="1701" w:type="dxa"/>
            <w:vAlign w:val="center"/>
          </w:tcPr>
          <w:p w14:paraId="64759872" w14:textId="77777777"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Адрес</w:t>
            </w:r>
          </w:p>
        </w:tc>
        <w:tc>
          <w:tcPr>
            <w:tcW w:w="1353" w:type="dxa"/>
            <w:vAlign w:val="center"/>
          </w:tcPr>
          <w:p w14:paraId="0E663C50" w14:textId="77777777"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Площадь, м</w:t>
            </w:r>
            <w:r w:rsidRPr="00E87E1E">
              <w:rPr>
                <w:rFonts w:eastAsia="GOST Type AU"/>
                <w:b/>
                <w:sz w:val="20"/>
                <w:szCs w:val="20"/>
                <w:vertAlign w:val="superscript"/>
              </w:rPr>
              <w:t>2</w:t>
            </w:r>
          </w:p>
        </w:tc>
        <w:tc>
          <w:tcPr>
            <w:tcW w:w="2410" w:type="dxa"/>
            <w:vAlign w:val="center"/>
          </w:tcPr>
          <w:p w14:paraId="032475F3" w14:textId="4D0F4ECD"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Возможный способ образования</w:t>
            </w:r>
          </w:p>
        </w:tc>
        <w:tc>
          <w:tcPr>
            <w:tcW w:w="2127" w:type="dxa"/>
            <w:vAlign w:val="center"/>
          </w:tcPr>
          <w:p w14:paraId="28CD9730" w14:textId="77777777" w:rsidR="00334DFD" w:rsidRPr="00E87E1E" w:rsidRDefault="00334DFD" w:rsidP="00B50EB9">
            <w:pPr>
              <w:autoSpaceDE w:val="0"/>
              <w:spacing w:line="240" w:lineRule="auto"/>
              <w:jc w:val="center"/>
              <w:rPr>
                <w:rFonts w:eastAsia="GOST Type AU"/>
                <w:b/>
                <w:sz w:val="20"/>
                <w:szCs w:val="20"/>
              </w:rPr>
            </w:pPr>
            <w:r w:rsidRPr="00E87E1E">
              <w:rPr>
                <w:rFonts w:eastAsia="GOST Type AU"/>
                <w:b/>
                <w:sz w:val="20"/>
                <w:szCs w:val="20"/>
              </w:rPr>
              <w:t>Вид разрешенного использования</w:t>
            </w:r>
          </w:p>
        </w:tc>
      </w:tr>
      <w:tr w:rsidR="00E87E1E" w:rsidRPr="00E87E1E" w14:paraId="18B84AD8" w14:textId="77777777" w:rsidTr="005B4C78">
        <w:trPr>
          <w:trHeight w:val="20"/>
          <w:jc w:val="center"/>
        </w:trPr>
        <w:tc>
          <w:tcPr>
            <w:tcW w:w="818" w:type="dxa"/>
            <w:vAlign w:val="center"/>
          </w:tcPr>
          <w:p w14:paraId="55C887E3" w14:textId="7D00BC6B" w:rsidR="00664784" w:rsidRPr="00E87E1E" w:rsidRDefault="00664784" w:rsidP="00B50EB9">
            <w:pPr>
              <w:autoSpaceDE w:val="0"/>
              <w:spacing w:line="240" w:lineRule="auto"/>
              <w:jc w:val="center"/>
              <w:rPr>
                <w:sz w:val="20"/>
                <w:szCs w:val="20"/>
              </w:rPr>
            </w:pPr>
            <w:proofErr w:type="gramStart"/>
            <w:r w:rsidRPr="00E87E1E">
              <w:rPr>
                <w:sz w:val="20"/>
                <w:szCs w:val="20"/>
              </w:rPr>
              <w:t>:ЗУ</w:t>
            </w:r>
            <w:proofErr w:type="gramEnd"/>
            <w:r w:rsidR="00CA5170" w:rsidRPr="00E87E1E">
              <w:rPr>
                <w:sz w:val="20"/>
                <w:szCs w:val="20"/>
              </w:rPr>
              <w:t>29</w:t>
            </w:r>
          </w:p>
        </w:tc>
        <w:tc>
          <w:tcPr>
            <w:tcW w:w="1871" w:type="dxa"/>
            <w:vAlign w:val="center"/>
          </w:tcPr>
          <w:p w14:paraId="091200D6" w14:textId="7B7EA71B" w:rsidR="00664784" w:rsidRPr="00E87E1E" w:rsidRDefault="00664784" w:rsidP="00B50EB9">
            <w:pPr>
              <w:autoSpaceDE w:val="0"/>
              <w:spacing w:line="240" w:lineRule="auto"/>
              <w:jc w:val="center"/>
              <w:rPr>
                <w:rFonts w:eastAsia="GOST Type AU"/>
                <w:sz w:val="20"/>
                <w:szCs w:val="20"/>
              </w:rPr>
            </w:pPr>
            <w:r w:rsidRPr="00E87E1E">
              <w:rPr>
                <w:rFonts w:eastAsia="GOST Type AU"/>
                <w:sz w:val="20"/>
                <w:szCs w:val="20"/>
              </w:rPr>
              <w:t>-</w:t>
            </w:r>
          </w:p>
        </w:tc>
        <w:tc>
          <w:tcPr>
            <w:tcW w:w="1701" w:type="dxa"/>
            <w:vAlign w:val="center"/>
          </w:tcPr>
          <w:p w14:paraId="12B6BE67" w14:textId="44DDB2D1" w:rsidR="00664784" w:rsidRPr="00E87E1E" w:rsidRDefault="00664784" w:rsidP="00B50EB9">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07B332CA" w14:textId="396E1EEC" w:rsidR="00664784" w:rsidRPr="00E87E1E" w:rsidRDefault="00CA5170" w:rsidP="00B50EB9">
            <w:pPr>
              <w:autoSpaceDE w:val="0"/>
              <w:spacing w:line="240" w:lineRule="auto"/>
              <w:jc w:val="center"/>
              <w:rPr>
                <w:rFonts w:eastAsia="GOST Type AU"/>
                <w:sz w:val="20"/>
                <w:szCs w:val="20"/>
              </w:rPr>
            </w:pPr>
            <w:r w:rsidRPr="00E87E1E">
              <w:rPr>
                <w:rFonts w:eastAsia="GOST Type AU"/>
                <w:sz w:val="20"/>
                <w:szCs w:val="20"/>
              </w:rPr>
              <w:t>4578</w:t>
            </w:r>
          </w:p>
        </w:tc>
        <w:tc>
          <w:tcPr>
            <w:tcW w:w="2410" w:type="dxa"/>
            <w:vAlign w:val="center"/>
          </w:tcPr>
          <w:p w14:paraId="00B019CC" w14:textId="67CB94D3" w:rsidR="00664784" w:rsidRPr="00E87E1E" w:rsidRDefault="00664784" w:rsidP="00B50EB9">
            <w:pPr>
              <w:autoSpaceDE w:val="0"/>
              <w:spacing w:line="240" w:lineRule="auto"/>
              <w:jc w:val="center"/>
              <w:rPr>
                <w:rFonts w:eastAsia="GOST Type AU"/>
                <w:sz w:val="20"/>
                <w:szCs w:val="20"/>
              </w:rPr>
            </w:pPr>
            <w:proofErr w:type="gramStart"/>
            <w:r w:rsidRPr="00E87E1E">
              <w:rPr>
                <w:rFonts w:eastAsia="GOST Type AU"/>
                <w:sz w:val="20"/>
                <w:szCs w:val="20"/>
              </w:rPr>
              <w:t>Объединение :ЗУ</w:t>
            </w:r>
            <w:proofErr w:type="gramEnd"/>
            <w:r w:rsidR="00CA5170" w:rsidRPr="00E87E1E">
              <w:rPr>
                <w:rFonts w:eastAsia="GOST Type AU"/>
                <w:sz w:val="20"/>
                <w:szCs w:val="20"/>
              </w:rPr>
              <w:t>19</w:t>
            </w:r>
            <w:r w:rsidRPr="00E87E1E">
              <w:rPr>
                <w:rFonts w:eastAsia="GOST Type AU"/>
                <w:sz w:val="20"/>
                <w:szCs w:val="20"/>
              </w:rPr>
              <w:t xml:space="preserve"> и </w:t>
            </w:r>
            <w:r w:rsidR="00B50EB9" w:rsidRPr="00E87E1E">
              <w:rPr>
                <w:rFonts w:eastAsia="GOST Type AU"/>
                <w:sz w:val="20"/>
                <w:szCs w:val="20"/>
              </w:rPr>
              <w:t>65:09:0000020:148</w:t>
            </w:r>
          </w:p>
        </w:tc>
        <w:tc>
          <w:tcPr>
            <w:tcW w:w="2127" w:type="dxa"/>
            <w:vAlign w:val="center"/>
          </w:tcPr>
          <w:p w14:paraId="7EDA533D" w14:textId="168A0533" w:rsidR="00664784" w:rsidRPr="00E87E1E" w:rsidRDefault="00664784" w:rsidP="00B50EB9">
            <w:pPr>
              <w:autoSpaceDE w:val="0"/>
              <w:spacing w:line="240" w:lineRule="auto"/>
              <w:jc w:val="center"/>
              <w:rPr>
                <w:sz w:val="20"/>
                <w:szCs w:val="20"/>
              </w:rPr>
            </w:pPr>
            <w:r w:rsidRPr="00E87E1E">
              <w:rPr>
                <w:sz w:val="20"/>
                <w:szCs w:val="20"/>
              </w:rPr>
              <w:t>Многоэтажная жилая застройка (высотная застройка) (2.6)</w:t>
            </w:r>
          </w:p>
        </w:tc>
      </w:tr>
      <w:tr w:rsidR="002211A8" w:rsidRPr="00E87E1E" w14:paraId="499FF4A2" w14:textId="77777777" w:rsidTr="005B4C78">
        <w:trPr>
          <w:trHeight w:val="20"/>
          <w:jc w:val="center"/>
        </w:trPr>
        <w:tc>
          <w:tcPr>
            <w:tcW w:w="818" w:type="dxa"/>
            <w:vAlign w:val="center"/>
          </w:tcPr>
          <w:p w14:paraId="6FA84005" w14:textId="0372897C" w:rsidR="002211A8" w:rsidRPr="00E87E1E" w:rsidRDefault="002211A8" w:rsidP="00E40650">
            <w:pPr>
              <w:autoSpaceDE w:val="0"/>
              <w:spacing w:line="20" w:lineRule="atLeast"/>
              <w:jc w:val="center"/>
              <w:rPr>
                <w:sz w:val="20"/>
                <w:szCs w:val="20"/>
              </w:rPr>
            </w:pPr>
            <w:proofErr w:type="gramStart"/>
            <w:r>
              <w:rPr>
                <w:sz w:val="20"/>
                <w:szCs w:val="20"/>
              </w:rPr>
              <w:t>:</w:t>
            </w:r>
            <w:r w:rsidR="00E40650">
              <w:rPr>
                <w:sz w:val="20"/>
                <w:szCs w:val="20"/>
              </w:rPr>
              <w:t>ЗУ</w:t>
            </w:r>
            <w:proofErr w:type="gramEnd"/>
            <w:r w:rsidR="00E40650">
              <w:rPr>
                <w:sz w:val="20"/>
                <w:szCs w:val="20"/>
              </w:rPr>
              <w:t>30</w:t>
            </w:r>
          </w:p>
        </w:tc>
        <w:tc>
          <w:tcPr>
            <w:tcW w:w="1871" w:type="dxa"/>
            <w:vAlign w:val="center"/>
          </w:tcPr>
          <w:p w14:paraId="24ACF335" w14:textId="58171ADA" w:rsidR="002211A8" w:rsidRPr="00E87E1E" w:rsidRDefault="002211A8" w:rsidP="002211A8">
            <w:pPr>
              <w:autoSpaceDE w:val="0"/>
              <w:spacing w:line="20" w:lineRule="atLeast"/>
              <w:jc w:val="center"/>
              <w:rPr>
                <w:rFonts w:eastAsia="GOST Type AU"/>
                <w:sz w:val="20"/>
                <w:szCs w:val="20"/>
              </w:rPr>
            </w:pPr>
            <w:r>
              <w:rPr>
                <w:rFonts w:eastAsia="GOST Type AU"/>
                <w:sz w:val="20"/>
                <w:szCs w:val="20"/>
              </w:rPr>
              <w:t>-</w:t>
            </w:r>
          </w:p>
        </w:tc>
        <w:tc>
          <w:tcPr>
            <w:tcW w:w="1701" w:type="dxa"/>
            <w:vAlign w:val="center"/>
          </w:tcPr>
          <w:p w14:paraId="19FB079B" w14:textId="139F6AF3" w:rsidR="002211A8" w:rsidRPr="00E87E1E" w:rsidRDefault="002211A8" w:rsidP="002211A8">
            <w:pPr>
              <w:autoSpaceDE w:val="0"/>
              <w:spacing w:line="20" w:lineRule="atLeast"/>
              <w:jc w:val="center"/>
              <w:rPr>
                <w:rFonts w:eastAsia="GOST Type AU"/>
                <w:sz w:val="20"/>
                <w:szCs w:val="20"/>
              </w:rPr>
            </w:pPr>
            <w:r>
              <w:rPr>
                <w:rFonts w:eastAsia="GOST Type AU"/>
                <w:sz w:val="20"/>
                <w:szCs w:val="20"/>
              </w:rPr>
              <w:t>Сахалинская обл., г. Холмск</w:t>
            </w:r>
          </w:p>
        </w:tc>
        <w:tc>
          <w:tcPr>
            <w:tcW w:w="1353" w:type="dxa"/>
            <w:vAlign w:val="center"/>
          </w:tcPr>
          <w:p w14:paraId="4E5F867F" w14:textId="3F4625BF" w:rsidR="002211A8" w:rsidRPr="00E87E1E" w:rsidRDefault="002211A8" w:rsidP="002211A8">
            <w:pPr>
              <w:autoSpaceDE w:val="0"/>
              <w:spacing w:line="20" w:lineRule="atLeast"/>
              <w:jc w:val="center"/>
              <w:rPr>
                <w:rFonts w:eastAsia="GOST Type AU"/>
                <w:sz w:val="20"/>
                <w:szCs w:val="20"/>
              </w:rPr>
            </w:pPr>
            <w:r>
              <w:rPr>
                <w:rFonts w:eastAsia="GOST Type AU"/>
                <w:sz w:val="20"/>
                <w:szCs w:val="20"/>
              </w:rPr>
              <w:t>6930</w:t>
            </w:r>
          </w:p>
        </w:tc>
        <w:tc>
          <w:tcPr>
            <w:tcW w:w="2410" w:type="dxa"/>
            <w:vAlign w:val="center"/>
          </w:tcPr>
          <w:p w14:paraId="41B79106" w14:textId="2F009BCA" w:rsidR="002211A8" w:rsidRPr="00E87E1E" w:rsidRDefault="002211A8" w:rsidP="00E40650">
            <w:pPr>
              <w:autoSpaceDE w:val="0"/>
              <w:spacing w:line="20" w:lineRule="atLeast"/>
              <w:jc w:val="center"/>
              <w:rPr>
                <w:rFonts w:eastAsia="GOST Type AU"/>
                <w:sz w:val="20"/>
                <w:szCs w:val="20"/>
              </w:rPr>
            </w:pPr>
            <w:r>
              <w:rPr>
                <w:rFonts w:eastAsia="GOST Type AU"/>
                <w:sz w:val="20"/>
                <w:szCs w:val="20"/>
              </w:rPr>
              <w:t xml:space="preserve">Перераспределение земельных </w:t>
            </w:r>
            <w:proofErr w:type="gramStart"/>
            <w:r>
              <w:rPr>
                <w:rFonts w:eastAsia="GOST Type AU"/>
                <w:sz w:val="20"/>
                <w:szCs w:val="20"/>
              </w:rPr>
              <w:t>участков :ЗУ</w:t>
            </w:r>
            <w:proofErr w:type="gramEnd"/>
            <w:r>
              <w:rPr>
                <w:rFonts w:eastAsia="GOST Type AU"/>
                <w:sz w:val="20"/>
                <w:szCs w:val="20"/>
              </w:rPr>
              <w:t xml:space="preserve">18, </w:t>
            </w:r>
            <w:r w:rsidRPr="002211A8">
              <w:rPr>
                <w:bCs/>
                <w:sz w:val="20"/>
                <w:szCs w:val="16"/>
                <w:lang w:eastAsia="ru-RU"/>
              </w:rPr>
              <w:t>65:09:0000020:</w:t>
            </w:r>
            <w:r w:rsidR="00E40650">
              <w:rPr>
                <w:bCs/>
                <w:sz w:val="20"/>
                <w:szCs w:val="16"/>
                <w:lang w:eastAsia="ru-RU"/>
              </w:rPr>
              <w:t>1</w:t>
            </w:r>
            <w:r>
              <w:rPr>
                <w:bCs/>
                <w:sz w:val="20"/>
                <w:szCs w:val="16"/>
                <w:lang w:eastAsia="ru-RU"/>
              </w:rPr>
              <w:t xml:space="preserve">, </w:t>
            </w:r>
            <w:r w:rsidRPr="002211A8">
              <w:rPr>
                <w:bCs/>
                <w:sz w:val="20"/>
                <w:szCs w:val="16"/>
                <w:lang w:eastAsia="ru-RU"/>
              </w:rPr>
              <w:lastRenderedPageBreak/>
              <w:t>65:09:0000020:2</w:t>
            </w:r>
            <w:r w:rsidRPr="002211A8">
              <w:rPr>
                <w:rFonts w:eastAsia="GOST Type AU"/>
                <w:szCs w:val="20"/>
              </w:rPr>
              <w:t xml:space="preserve">  </w:t>
            </w:r>
            <w:r>
              <w:rPr>
                <w:rFonts w:eastAsia="GOST Type AU"/>
                <w:sz w:val="20"/>
                <w:szCs w:val="20"/>
              </w:rPr>
              <w:t xml:space="preserve">и </w:t>
            </w:r>
            <w:r w:rsidRPr="00E87E1E">
              <w:rPr>
                <w:rFonts w:eastAsia="GOST Type AU"/>
                <w:sz w:val="20"/>
                <w:szCs w:val="20"/>
              </w:rPr>
              <w:t>земель неразграниченной государственной или муниципальной собственности</w:t>
            </w:r>
          </w:p>
        </w:tc>
        <w:tc>
          <w:tcPr>
            <w:tcW w:w="2127" w:type="dxa"/>
            <w:vAlign w:val="center"/>
          </w:tcPr>
          <w:p w14:paraId="3A4379AF" w14:textId="15F2D756" w:rsidR="002211A8" w:rsidRPr="00E87E1E" w:rsidRDefault="00E40650" w:rsidP="002211A8">
            <w:pPr>
              <w:autoSpaceDE w:val="0"/>
              <w:spacing w:line="20" w:lineRule="atLeast"/>
              <w:jc w:val="center"/>
              <w:rPr>
                <w:sz w:val="20"/>
                <w:szCs w:val="20"/>
              </w:rPr>
            </w:pPr>
            <w:r w:rsidRPr="00E87E1E">
              <w:rPr>
                <w:sz w:val="20"/>
                <w:szCs w:val="20"/>
              </w:rPr>
              <w:lastRenderedPageBreak/>
              <w:t>Обеспечение занятий спортом в помещениях (5.1.2)</w:t>
            </w:r>
          </w:p>
        </w:tc>
      </w:tr>
      <w:tr w:rsidR="002211A8" w:rsidRPr="00E87E1E" w14:paraId="64CBEAEC" w14:textId="77777777" w:rsidTr="005B4C78">
        <w:trPr>
          <w:trHeight w:val="20"/>
          <w:jc w:val="center"/>
        </w:trPr>
        <w:tc>
          <w:tcPr>
            <w:tcW w:w="818" w:type="dxa"/>
            <w:vAlign w:val="center"/>
          </w:tcPr>
          <w:p w14:paraId="770998CB" w14:textId="18C390B1" w:rsidR="002211A8" w:rsidRDefault="002211A8" w:rsidP="002211A8">
            <w:pPr>
              <w:autoSpaceDE w:val="0"/>
              <w:spacing w:line="20" w:lineRule="atLeast"/>
              <w:jc w:val="center"/>
              <w:rPr>
                <w:sz w:val="20"/>
                <w:szCs w:val="20"/>
              </w:rPr>
            </w:pPr>
            <w:proofErr w:type="gramStart"/>
            <w:r>
              <w:rPr>
                <w:sz w:val="20"/>
                <w:szCs w:val="20"/>
              </w:rPr>
              <w:t>:ЗУ</w:t>
            </w:r>
            <w:proofErr w:type="gramEnd"/>
            <w:r>
              <w:rPr>
                <w:sz w:val="20"/>
                <w:szCs w:val="20"/>
              </w:rPr>
              <w:t>31</w:t>
            </w:r>
          </w:p>
        </w:tc>
        <w:tc>
          <w:tcPr>
            <w:tcW w:w="1871" w:type="dxa"/>
            <w:vAlign w:val="center"/>
          </w:tcPr>
          <w:p w14:paraId="4637AD17" w14:textId="427082C7" w:rsidR="002211A8" w:rsidRDefault="002211A8" w:rsidP="002211A8">
            <w:pPr>
              <w:autoSpaceDE w:val="0"/>
              <w:spacing w:line="20" w:lineRule="atLeast"/>
              <w:jc w:val="center"/>
              <w:rPr>
                <w:rFonts w:eastAsia="GOST Type AU"/>
                <w:sz w:val="20"/>
                <w:szCs w:val="20"/>
              </w:rPr>
            </w:pPr>
            <w:r>
              <w:rPr>
                <w:rFonts w:eastAsia="GOST Type AU"/>
                <w:sz w:val="20"/>
                <w:szCs w:val="20"/>
              </w:rPr>
              <w:t>-</w:t>
            </w:r>
          </w:p>
        </w:tc>
        <w:tc>
          <w:tcPr>
            <w:tcW w:w="1701" w:type="dxa"/>
            <w:vAlign w:val="center"/>
          </w:tcPr>
          <w:p w14:paraId="60F8233F" w14:textId="7155DE90" w:rsidR="002211A8" w:rsidRDefault="002211A8" w:rsidP="002211A8">
            <w:pPr>
              <w:autoSpaceDE w:val="0"/>
              <w:spacing w:line="20" w:lineRule="atLeast"/>
              <w:jc w:val="center"/>
              <w:rPr>
                <w:rFonts w:eastAsia="GOST Type AU"/>
                <w:sz w:val="20"/>
                <w:szCs w:val="20"/>
              </w:rPr>
            </w:pPr>
            <w:r>
              <w:rPr>
                <w:rFonts w:eastAsia="GOST Type AU"/>
                <w:sz w:val="20"/>
                <w:szCs w:val="20"/>
              </w:rPr>
              <w:t>Сахалинская обл., г. Холмск</w:t>
            </w:r>
          </w:p>
        </w:tc>
        <w:tc>
          <w:tcPr>
            <w:tcW w:w="1353" w:type="dxa"/>
            <w:vAlign w:val="center"/>
          </w:tcPr>
          <w:p w14:paraId="2A6D0433" w14:textId="219285A8" w:rsidR="002211A8" w:rsidRDefault="002211A8" w:rsidP="002211A8">
            <w:pPr>
              <w:autoSpaceDE w:val="0"/>
              <w:spacing w:line="20" w:lineRule="atLeast"/>
              <w:jc w:val="center"/>
              <w:rPr>
                <w:rFonts w:eastAsia="GOST Type AU"/>
                <w:sz w:val="20"/>
                <w:szCs w:val="20"/>
              </w:rPr>
            </w:pPr>
            <w:r>
              <w:rPr>
                <w:rFonts w:eastAsia="GOST Type AU"/>
                <w:sz w:val="20"/>
                <w:szCs w:val="20"/>
              </w:rPr>
              <w:t>835</w:t>
            </w:r>
          </w:p>
        </w:tc>
        <w:tc>
          <w:tcPr>
            <w:tcW w:w="2410" w:type="dxa"/>
            <w:vAlign w:val="center"/>
          </w:tcPr>
          <w:p w14:paraId="3346E9FA" w14:textId="5EEC1642" w:rsidR="002211A8" w:rsidRDefault="002211A8" w:rsidP="002211A8">
            <w:pPr>
              <w:autoSpaceDE w:val="0"/>
              <w:spacing w:line="20" w:lineRule="atLeast"/>
              <w:jc w:val="center"/>
              <w:rPr>
                <w:rFonts w:eastAsia="GOST Type AU"/>
                <w:sz w:val="20"/>
                <w:szCs w:val="20"/>
              </w:rPr>
            </w:pPr>
            <w:r>
              <w:rPr>
                <w:rFonts w:eastAsia="GOST Type AU"/>
                <w:sz w:val="20"/>
                <w:szCs w:val="20"/>
              </w:rPr>
              <w:t xml:space="preserve">Перераспределение земельных участков </w:t>
            </w:r>
            <w:r w:rsidR="00E40650">
              <w:rPr>
                <w:bCs/>
                <w:sz w:val="20"/>
                <w:szCs w:val="16"/>
                <w:lang w:eastAsia="ru-RU"/>
              </w:rPr>
              <w:t>65:09:0000020:1</w:t>
            </w:r>
            <w:r>
              <w:rPr>
                <w:bCs/>
                <w:sz w:val="20"/>
                <w:szCs w:val="16"/>
                <w:lang w:eastAsia="ru-RU"/>
              </w:rPr>
              <w:t xml:space="preserve">, </w:t>
            </w:r>
            <w:r w:rsidRPr="002211A8">
              <w:rPr>
                <w:bCs/>
                <w:sz w:val="20"/>
                <w:szCs w:val="16"/>
                <w:lang w:eastAsia="ru-RU"/>
              </w:rPr>
              <w:t>65:09:0000020:</w:t>
            </w:r>
            <w:proofErr w:type="gramStart"/>
            <w:r w:rsidRPr="002211A8">
              <w:rPr>
                <w:bCs/>
                <w:sz w:val="20"/>
                <w:szCs w:val="16"/>
                <w:lang w:eastAsia="ru-RU"/>
              </w:rPr>
              <w:t>2</w:t>
            </w:r>
            <w:r w:rsidRPr="002211A8">
              <w:rPr>
                <w:rFonts w:eastAsia="GOST Type AU"/>
                <w:szCs w:val="20"/>
              </w:rPr>
              <w:t xml:space="preserve">  </w:t>
            </w:r>
            <w:r>
              <w:rPr>
                <w:rFonts w:eastAsia="GOST Type AU"/>
                <w:sz w:val="20"/>
                <w:szCs w:val="20"/>
              </w:rPr>
              <w:t>и</w:t>
            </w:r>
            <w:proofErr w:type="gramEnd"/>
            <w:r>
              <w:rPr>
                <w:rFonts w:eastAsia="GOST Type AU"/>
                <w:sz w:val="20"/>
                <w:szCs w:val="20"/>
              </w:rPr>
              <w:t xml:space="preserve"> </w:t>
            </w:r>
            <w:r w:rsidRPr="00E87E1E">
              <w:rPr>
                <w:rFonts w:eastAsia="GOST Type AU"/>
                <w:sz w:val="20"/>
                <w:szCs w:val="20"/>
              </w:rPr>
              <w:t>земель неразграниченной государственной или муниципальной собственности</w:t>
            </w:r>
          </w:p>
        </w:tc>
        <w:tc>
          <w:tcPr>
            <w:tcW w:w="2127" w:type="dxa"/>
            <w:vAlign w:val="center"/>
          </w:tcPr>
          <w:p w14:paraId="428AE04E" w14:textId="0C42FD2B" w:rsidR="002211A8" w:rsidRPr="00E87E1E" w:rsidRDefault="00E40650" w:rsidP="002211A8">
            <w:pPr>
              <w:autoSpaceDE w:val="0"/>
              <w:spacing w:line="20" w:lineRule="atLeast"/>
              <w:jc w:val="center"/>
              <w:rPr>
                <w:sz w:val="20"/>
                <w:szCs w:val="20"/>
              </w:rPr>
            </w:pPr>
            <w:r w:rsidRPr="00E87E1E">
              <w:rPr>
                <w:sz w:val="20"/>
                <w:szCs w:val="20"/>
              </w:rPr>
              <w:t>Магазины (4.4)</w:t>
            </w:r>
          </w:p>
        </w:tc>
      </w:tr>
      <w:tr w:rsidR="001C1804" w:rsidRPr="00E87E1E" w14:paraId="69FC5C60" w14:textId="77777777" w:rsidTr="005B4C78">
        <w:trPr>
          <w:trHeight w:val="20"/>
          <w:jc w:val="center"/>
        </w:trPr>
        <w:tc>
          <w:tcPr>
            <w:tcW w:w="818" w:type="dxa"/>
            <w:vAlign w:val="center"/>
          </w:tcPr>
          <w:p w14:paraId="7F4FBF6B" w14:textId="3B55A791" w:rsidR="001C1804" w:rsidRPr="00E87E1E" w:rsidRDefault="001C1804" w:rsidP="001C1804">
            <w:pPr>
              <w:autoSpaceDE w:val="0"/>
              <w:spacing w:before="100" w:beforeAutospacing="1"/>
              <w:jc w:val="center"/>
              <w:rPr>
                <w:sz w:val="20"/>
                <w:szCs w:val="20"/>
              </w:rPr>
            </w:pPr>
            <w:proofErr w:type="gramStart"/>
            <w:r w:rsidRPr="00E87E1E">
              <w:rPr>
                <w:sz w:val="20"/>
                <w:szCs w:val="20"/>
              </w:rPr>
              <w:t>:ЗУ</w:t>
            </w:r>
            <w:proofErr w:type="gramEnd"/>
            <w:r>
              <w:rPr>
                <w:sz w:val="20"/>
                <w:szCs w:val="20"/>
              </w:rPr>
              <w:t>32</w:t>
            </w:r>
          </w:p>
        </w:tc>
        <w:tc>
          <w:tcPr>
            <w:tcW w:w="1871" w:type="dxa"/>
            <w:vAlign w:val="center"/>
          </w:tcPr>
          <w:p w14:paraId="316F6D0C" w14:textId="41ACC672" w:rsidR="001C1804" w:rsidRPr="00E87E1E" w:rsidRDefault="001C1804" w:rsidP="002211A8">
            <w:pPr>
              <w:autoSpaceDE w:val="0"/>
              <w:spacing w:before="100" w:beforeAutospacing="1" w:line="20" w:lineRule="atLeast"/>
              <w:jc w:val="center"/>
              <w:rPr>
                <w:rFonts w:eastAsia="GOST Type AU"/>
                <w:sz w:val="20"/>
                <w:szCs w:val="20"/>
              </w:rPr>
            </w:pPr>
            <w:r w:rsidRPr="00E87E1E">
              <w:rPr>
                <w:rFonts w:eastAsia="GOST Type AU"/>
                <w:sz w:val="20"/>
                <w:szCs w:val="20"/>
              </w:rPr>
              <w:t>-</w:t>
            </w:r>
          </w:p>
        </w:tc>
        <w:tc>
          <w:tcPr>
            <w:tcW w:w="1701" w:type="dxa"/>
            <w:vAlign w:val="center"/>
          </w:tcPr>
          <w:p w14:paraId="1AB744E5" w14:textId="1C45DFBA" w:rsidR="001C1804" w:rsidRPr="00E87E1E" w:rsidRDefault="001C1804" w:rsidP="002211A8">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03DACF60" w14:textId="3FA4B405" w:rsidR="001C1804" w:rsidRPr="00E87E1E" w:rsidRDefault="001C1804" w:rsidP="002211A8">
            <w:pPr>
              <w:autoSpaceDE w:val="0"/>
              <w:spacing w:line="20" w:lineRule="atLeast"/>
              <w:jc w:val="center"/>
              <w:rPr>
                <w:rFonts w:eastAsia="GOST Type AU"/>
                <w:sz w:val="20"/>
                <w:szCs w:val="20"/>
              </w:rPr>
            </w:pPr>
            <w:r w:rsidRPr="00E87E1E">
              <w:rPr>
                <w:rFonts w:eastAsia="GOST Type AU"/>
                <w:sz w:val="20"/>
                <w:szCs w:val="20"/>
              </w:rPr>
              <w:t>9924</w:t>
            </w:r>
          </w:p>
        </w:tc>
        <w:tc>
          <w:tcPr>
            <w:tcW w:w="2410" w:type="dxa"/>
            <w:vAlign w:val="center"/>
          </w:tcPr>
          <w:p w14:paraId="7C52429B" w14:textId="2C9AE84D" w:rsidR="001C1804" w:rsidRPr="00E87E1E" w:rsidRDefault="001C1804" w:rsidP="002211A8">
            <w:pPr>
              <w:autoSpaceDE w:val="0"/>
              <w:spacing w:line="20" w:lineRule="atLeast"/>
              <w:jc w:val="center"/>
              <w:rPr>
                <w:rFonts w:eastAsia="GOST Type AU"/>
                <w:sz w:val="20"/>
                <w:szCs w:val="20"/>
              </w:rPr>
            </w:pPr>
            <w:proofErr w:type="gramStart"/>
            <w:r w:rsidRPr="00E87E1E">
              <w:rPr>
                <w:rFonts w:eastAsia="GOST Type AU"/>
                <w:sz w:val="20"/>
                <w:szCs w:val="20"/>
              </w:rPr>
              <w:t>Объединение :ЗУ</w:t>
            </w:r>
            <w:proofErr w:type="gramEnd"/>
            <w:r w:rsidRPr="00E87E1E">
              <w:rPr>
                <w:rFonts w:eastAsia="GOST Type AU"/>
                <w:sz w:val="20"/>
                <w:szCs w:val="20"/>
              </w:rPr>
              <w:t>1 и 65:09:0000015:85</w:t>
            </w:r>
          </w:p>
        </w:tc>
        <w:tc>
          <w:tcPr>
            <w:tcW w:w="2127" w:type="dxa"/>
            <w:vAlign w:val="center"/>
          </w:tcPr>
          <w:p w14:paraId="7AD21F01" w14:textId="4DCEAC8F" w:rsidR="001C1804" w:rsidRPr="00E87E1E" w:rsidRDefault="001C1804" w:rsidP="002211A8">
            <w:pPr>
              <w:autoSpaceDE w:val="0"/>
              <w:spacing w:line="20" w:lineRule="atLeast"/>
              <w:jc w:val="center"/>
              <w:rPr>
                <w:sz w:val="20"/>
                <w:szCs w:val="20"/>
              </w:rPr>
            </w:pPr>
            <w:r w:rsidRPr="00E87E1E">
              <w:rPr>
                <w:sz w:val="20"/>
                <w:szCs w:val="20"/>
              </w:rPr>
              <w:t>Многоэтажная жилая застройка (высотная застройка) (2.6)</w:t>
            </w:r>
          </w:p>
        </w:tc>
      </w:tr>
      <w:tr w:rsidR="001C1804" w:rsidRPr="00E87E1E" w14:paraId="517E6BA6" w14:textId="77777777" w:rsidTr="005B4C78">
        <w:trPr>
          <w:trHeight w:val="20"/>
          <w:jc w:val="center"/>
        </w:trPr>
        <w:tc>
          <w:tcPr>
            <w:tcW w:w="818" w:type="dxa"/>
            <w:vAlign w:val="center"/>
          </w:tcPr>
          <w:p w14:paraId="5691CCFF" w14:textId="77777777" w:rsidR="001C1804" w:rsidRPr="00E87E1E" w:rsidRDefault="001C1804" w:rsidP="001C1804">
            <w:pPr>
              <w:autoSpaceDE w:val="0"/>
              <w:spacing w:before="100" w:beforeAutospacing="1"/>
              <w:jc w:val="center"/>
              <w:rPr>
                <w:sz w:val="20"/>
                <w:szCs w:val="20"/>
              </w:rPr>
            </w:pPr>
          </w:p>
        </w:tc>
        <w:tc>
          <w:tcPr>
            <w:tcW w:w="1871" w:type="dxa"/>
            <w:vAlign w:val="center"/>
          </w:tcPr>
          <w:p w14:paraId="32722582" w14:textId="77777777" w:rsidR="001C1804" w:rsidRPr="00E87E1E" w:rsidRDefault="001C1804" w:rsidP="001C1804">
            <w:pPr>
              <w:autoSpaceDE w:val="0"/>
              <w:spacing w:before="100" w:beforeAutospacing="1"/>
              <w:jc w:val="center"/>
              <w:rPr>
                <w:rFonts w:eastAsia="GOST Type AU"/>
                <w:sz w:val="20"/>
                <w:szCs w:val="20"/>
              </w:rPr>
            </w:pPr>
          </w:p>
        </w:tc>
        <w:tc>
          <w:tcPr>
            <w:tcW w:w="1701" w:type="dxa"/>
            <w:vAlign w:val="center"/>
          </w:tcPr>
          <w:p w14:paraId="6015C205" w14:textId="77777777" w:rsidR="001C1804" w:rsidRPr="00E87E1E" w:rsidRDefault="001C1804" w:rsidP="001C1804">
            <w:pPr>
              <w:autoSpaceDE w:val="0"/>
              <w:spacing w:before="100" w:beforeAutospacing="1"/>
              <w:jc w:val="center"/>
              <w:rPr>
                <w:rFonts w:eastAsia="GOST Type AU"/>
                <w:sz w:val="20"/>
                <w:szCs w:val="20"/>
              </w:rPr>
            </w:pPr>
          </w:p>
        </w:tc>
        <w:tc>
          <w:tcPr>
            <w:tcW w:w="1353" w:type="dxa"/>
            <w:vAlign w:val="center"/>
          </w:tcPr>
          <w:p w14:paraId="3DC112D5" w14:textId="77777777" w:rsidR="001C1804" w:rsidRPr="00E87E1E" w:rsidRDefault="001C1804" w:rsidP="001C1804">
            <w:pPr>
              <w:autoSpaceDE w:val="0"/>
              <w:spacing w:before="100" w:beforeAutospacing="1"/>
              <w:jc w:val="center"/>
              <w:rPr>
                <w:rFonts w:eastAsia="GOST Type AU"/>
                <w:sz w:val="20"/>
                <w:szCs w:val="20"/>
              </w:rPr>
            </w:pPr>
          </w:p>
        </w:tc>
        <w:tc>
          <w:tcPr>
            <w:tcW w:w="2410" w:type="dxa"/>
            <w:vAlign w:val="center"/>
          </w:tcPr>
          <w:p w14:paraId="32FC4720" w14:textId="77777777" w:rsidR="001C1804" w:rsidRPr="00E87E1E" w:rsidRDefault="001C1804" w:rsidP="001C1804">
            <w:pPr>
              <w:autoSpaceDE w:val="0"/>
              <w:spacing w:before="100" w:beforeAutospacing="1"/>
              <w:jc w:val="center"/>
              <w:rPr>
                <w:rFonts w:eastAsia="GOST Type AU"/>
                <w:sz w:val="20"/>
                <w:szCs w:val="20"/>
              </w:rPr>
            </w:pPr>
          </w:p>
        </w:tc>
        <w:tc>
          <w:tcPr>
            <w:tcW w:w="2127" w:type="dxa"/>
            <w:vAlign w:val="center"/>
          </w:tcPr>
          <w:p w14:paraId="134176FC" w14:textId="77777777" w:rsidR="001C1804" w:rsidRPr="00E87E1E" w:rsidRDefault="001C1804" w:rsidP="001C1804">
            <w:pPr>
              <w:autoSpaceDE w:val="0"/>
              <w:spacing w:before="100" w:beforeAutospacing="1"/>
              <w:jc w:val="center"/>
              <w:rPr>
                <w:sz w:val="20"/>
                <w:szCs w:val="20"/>
              </w:rPr>
            </w:pPr>
          </w:p>
        </w:tc>
      </w:tr>
    </w:tbl>
    <w:p w14:paraId="0C641975" w14:textId="4B6FC8A0" w:rsidR="00D267AD" w:rsidRPr="00E87E1E" w:rsidRDefault="00372E5A" w:rsidP="00946D8F">
      <w:pPr>
        <w:pStyle w:val="afd"/>
        <w:keepNext/>
        <w:keepLines/>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1" w:name="_Toc107334360"/>
      <w:r w:rsidRPr="00E87E1E">
        <w:rPr>
          <w:rFonts w:ascii="Times New Roman" w:eastAsia="GOST Type AU" w:hAnsi="Times New Roman"/>
          <w:b/>
          <w:sz w:val="24"/>
          <w:szCs w:val="24"/>
        </w:rPr>
        <w:t>2</w:t>
      </w:r>
      <w:r w:rsidR="00D267AD" w:rsidRPr="00E87E1E">
        <w:rPr>
          <w:rFonts w:ascii="Times New Roman" w:eastAsia="GOST Type AU" w:hAnsi="Times New Roman"/>
          <w:b/>
          <w:sz w:val="24"/>
          <w:szCs w:val="24"/>
        </w:rPr>
        <w:t>.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0"/>
      <w:bookmarkEnd w:id="11"/>
    </w:p>
    <w:p w14:paraId="77315027" w14:textId="7DDB1FB2" w:rsidR="00D267AD" w:rsidRPr="00E87E1E" w:rsidRDefault="00D267AD" w:rsidP="00946D8F">
      <w:pPr>
        <w:keepNext/>
        <w:keepLines/>
        <w:spacing w:before="240"/>
        <w:jc w:val="right"/>
      </w:pPr>
      <w:r w:rsidRPr="00E87E1E">
        <w:t xml:space="preserve">Таблица </w:t>
      </w:r>
      <w:r w:rsidR="003621E1" w:rsidRPr="00E87E1E">
        <w:t>3</w:t>
      </w:r>
    </w:p>
    <w:p w14:paraId="6A5BDB3E" w14:textId="5BF67435" w:rsidR="003621E1" w:rsidRPr="00E87E1E" w:rsidRDefault="003621E1" w:rsidP="00946D8F">
      <w:pPr>
        <w:keepNext/>
        <w:keepLines/>
        <w:autoSpaceDE w:val="0"/>
        <w:ind w:left="420"/>
        <w:jc w:val="center"/>
        <w:rPr>
          <w:rFonts w:eastAsia="GOST Type AU"/>
        </w:rPr>
      </w:pPr>
      <w:r w:rsidRPr="00E87E1E">
        <w:rPr>
          <w:rFonts w:eastAsia="GOST Type AU"/>
        </w:rPr>
        <w:t>Ведомость образуемых земельных участков, которые будут отнесены к территориям общего пользования или</w:t>
      </w:r>
      <w:r w:rsidR="00546EED" w:rsidRPr="00E87E1E">
        <w:rPr>
          <w:rFonts w:eastAsia="GOST Type AU"/>
        </w:rPr>
        <w:t xml:space="preserve"> имуществу общего пользования, 1</w:t>
      </w:r>
      <w:r w:rsidRPr="00E87E1E">
        <w:rPr>
          <w:rFonts w:eastAsia="GOST Type AU"/>
        </w:rPr>
        <w:t xml:space="preserve"> этап</w:t>
      </w:r>
    </w:p>
    <w:tbl>
      <w:tblPr>
        <w:tblStyle w:val="af1"/>
        <w:tblW w:w="10280" w:type="dxa"/>
        <w:jc w:val="center"/>
        <w:tblLayout w:type="fixed"/>
        <w:tblLook w:val="04A0" w:firstRow="1" w:lastRow="0" w:firstColumn="1" w:lastColumn="0" w:noHBand="0" w:noVBand="1"/>
      </w:tblPr>
      <w:tblGrid>
        <w:gridCol w:w="846"/>
        <w:gridCol w:w="1843"/>
        <w:gridCol w:w="1701"/>
        <w:gridCol w:w="1353"/>
        <w:gridCol w:w="2410"/>
        <w:gridCol w:w="2127"/>
      </w:tblGrid>
      <w:tr w:rsidR="00E87E1E" w:rsidRPr="00E87E1E" w14:paraId="48E82B5B" w14:textId="77777777" w:rsidTr="003B559B">
        <w:trPr>
          <w:trHeight w:val="20"/>
          <w:jc w:val="center"/>
        </w:trPr>
        <w:tc>
          <w:tcPr>
            <w:tcW w:w="846" w:type="dxa"/>
            <w:vAlign w:val="center"/>
          </w:tcPr>
          <w:p w14:paraId="60F6D4B4"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w:t>
            </w:r>
          </w:p>
        </w:tc>
        <w:tc>
          <w:tcPr>
            <w:tcW w:w="1843" w:type="dxa"/>
            <w:vAlign w:val="center"/>
          </w:tcPr>
          <w:p w14:paraId="784AEEE7"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Кадастровый номер</w:t>
            </w:r>
          </w:p>
        </w:tc>
        <w:tc>
          <w:tcPr>
            <w:tcW w:w="1701" w:type="dxa"/>
            <w:vAlign w:val="center"/>
          </w:tcPr>
          <w:p w14:paraId="6DBC1B3C"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Адрес</w:t>
            </w:r>
          </w:p>
        </w:tc>
        <w:tc>
          <w:tcPr>
            <w:tcW w:w="1353" w:type="dxa"/>
            <w:vAlign w:val="center"/>
          </w:tcPr>
          <w:p w14:paraId="646DCECC"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Площадь, м</w:t>
            </w:r>
            <w:r w:rsidRPr="00E87E1E">
              <w:rPr>
                <w:rFonts w:eastAsia="GOST Type AU"/>
                <w:b/>
                <w:sz w:val="20"/>
                <w:szCs w:val="20"/>
                <w:vertAlign w:val="superscript"/>
              </w:rPr>
              <w:t>2</w:t>
            </w:r>
          </w:p>
        </w:tc>
        <w:tc>
          <w:tcPr>
            <w:tcW w:w="2410" w:type="dxa"/>
            <w:vAlign w:val="center"/>
          </w:tcPr>
          <w:p w14:paraId="63A347A4"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Возможный способ образования</w:t>
            </w:r>
          </w:p>
        </w:tc>
        <w:tc>
          <w:tcPr>
            <w:tcW w:w="2127" w:type="dxa"/>
            <w:vAlign w:val="center"/>
          </w:tcPr>
          <w:p w14:paraId="0A004F20" w14:textId="77777777" w:rsidR="003621E1" w:rsidRPr="00E87E1E" w:rsidRDefault="003621E1" w:rsidP="00946D8F">
            <w:pPr>
              <w:keepNext/>
              <w:keepLines/>
              <w:autoSpaceDE w:val="0"/>
              <w:spacing w:line="240" w:lineRule="auto"/>
              <w:jc w:val="center"/>
              <w:rPr>
                <w:rFonts w:eastAsia="GOST Type AU"/>
                <w:b/>
                <w:sz w:val="20"/>
                <w:szCs w:val="20"/>
              </w:rPr>
            </w:pPr>
            <w:r w:rsidRPr="00E87E1E">
              <w:rPr>
                <w:rFonts w:eastAsia="GOST Type AU"/>
                <w:b/>
                <w:sz w:val="20"/>
                <w:szCs w:val="20"/>
              </w:rPr>
              <w:t>Вид разрешенного использования</w:t>
            </w:r>
          </w:p>
        </w:tc>
      </w:tr>
      <w:tr w:rsidR="00E87E1E" w:rsidRPr="00E87E1E" w14:paraId="2245CC48" w14:textId="77777777" w:rsidTr="003B559B">
        <w:trPr>
          <w:trHeight w:val="20"/>
          <w:jc w:val="center"/>
        </w:trPr>
        <w:tc>
          <w:tcPr>
            <w:tcW w:w="846" w:type="dxa"/>
            <w:vAlign w:val="center"/>
          </w:tcPr>
          <w:p w14:paraId="1FB829A1" w14:textId="33748AD1" w:rsidR="00684F0A" w:rsidRPr="00E87E1E" w:rsidRDefault="00684F0A" w:rsidP="00684F0A">
            <w:pPr>
              <w:spacing w:line="240" w:lineRule="auto"/>
              <w:jc w:val="center"/>
              <w:rPr>
                <w:sz w:val="20"/>
                <w:szCs w:val="20"/>
              </w:rPr>
            </w:pPr>
            <w:proofErr w:type="gramStart"/>
            <w:r w:rsidRPr="00E87E1E">
              <w:rPr>
                <w:rFonts w:eastAsia="GOST Type AU"/>
                <w:sz w:val="20"/>
                <w:szCs w:val="20"/>
              </w:rPr>
              <w:t>:ЗУ</w:t>
            </w:r>
            <w:proofErr w:type="gramEnd"/>
            <w:r w:rsidRPr="00E87E1E">
              <w:rPr>
                <w:rFonts w:eastAsia="GOST Type AU"/>
                <w:sz w:val="20"/>
                <w:szCs w:val="20"/>
              </w:rPr>
              <w:t>5</w:t>
            </w:r>
          </w:p>
        </w:tc>
        <w:tc>
          <w:tcPr>
            <w:tcW w:w="1843" w:type="dxa"/>
            <w:vAlign w:val="center"/>
          </w:tcPr>
          <w:p w14:paraId="7721D73B" w14:textId="18FE4287" w:rsidR="00684F0A" w:rsidRPr="00E87E1E" w:rsidRDefault="00684F0A" w:rsidP="00684F0A">
            <w:pPr>
              <w:autoSpaceDE w:val="0"/>
              <w:spacing w:line="240" w:lineRule="auto"/>
              <w:jc w:val="center"/>
              <w:rPr>
                <w:sz w:val="20"/>
                <w:szCs w:val="20"/>
              </w:rPr>
            </w:pPr>
            <w:r w:rsidRPr="00E87E1E">
              <w:rPr>
                <w:rFonts w:eastAsia="GOST Type AU"/>
                <w:sz w:val="20"/>
                <w:szCs w:val="20"/>
              </w:rPr>
              <w:t>-</w:t>
            </w:r>
          </w:p>
        </w:tc>
        <w:tc>
          <w:tcPr>
            <w:tcW w:w="1701" w:type="dxa"/>
            <w:vAlign w:val="center"/>
          </w:tcPr>
          <w:p w14:paraId="684AF927" w14:textId="6D4AFD45"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1F453DCA" w14:textId="09E7F522" w:rsidR="00684F0A" w:rsidRPr="00E87E1E" w:rsidRDefault="00CA5170" w:rsidP="00684F0A">
            <w:pPr>
              <w:autoSpaceDE w:val="0"/>
              <w:spacing w:line="240" w:lineRule="auto"/>
              <w:jc w:val="center"/>
              <w:rPr>
                <w:rFonts w:eastAsia="GOST Type AU"/>
                <w:sz w:val="20"/>
                <w:szCs w:val="20"/>
              </w:rPr>
            </w:pPr>
            <w:r w:rsidRPr="00E87E1E">
              <w:rPr>
                <w:rFonts w:eastAsia="GOST Type AU"/>
                <w:sz w:val="20"/>
                <w:szCs w:val="20"/>
              </w:rPr>
              <w:t>1208</w:t>
            </w:r>
          </w:p>
        </w:tc>
        <w:tc>
          <w:tcPr>
            <w:tcW w:w="2410" w:type="dxa"/>
            <w:vAlign w:val="center"/>
          </w:tcPr>
          <w:p w14:paraId="3E602215" w14:textId="59BAE216" w:rsidR="00684F0A" w:rsidRPr="00E87E1E" w:rsidRDefault="00684F0A" w:rsidP="00684F0A">
            <w:pPr>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09086636" w14:textId="4E94EAE8" w:rsidR="00684F0A" w:rsidRPr="00E87E1E" w:rsidRDefault="00684F0A" w:rsidP="00684F0A">
            <w:pPr>
              <w:spacing w:line="240" w:lineRule="auto"/>
              <w:jc w:val="center"/>
              <w:rPr>
                <w:sz w:val="20"/>
                <w:szCs w:val="20"/>
              </w:rPr>
            </w:pPr>
            <w:r w:rsidRPr="00E87E1E">
              <w:rPr>
                <w:sz w:val="20"/>
                <w:szCs w:val="20"/>
              </w:rPr>
              <w:t>Земельные участки (территории) общего пользования (12.0)</w:t>
            </w:r>
          </w:p>
        </w:tc>
      </w:tr>
      <w:tr w:rsidR="00E87E1E" w:rsidRPr="00E87E1E" w14:paraId="7B338FB3" w14:textId="77777777" w:rsidTr="003B559B">
        <w:trPr>
          <w:trHeight w:val="20"/>
          <w:jc w:val="center"/>
        </w:trPr>
        <w:tc>
          <w:tcPr>
            <w:tcW w:w="846" w:type="dxa"/>
            <w:vAlign w:val="center"/>
          </w:tcPr>
          <w:p w14:paraId="7830E285" w14:textId="3BF4582B" w:rsidR="00684F0A" w:rsidRPr="00E87E1E" w:rsidRDefault="00684F0A" w:rsidP="00684F0A">
            <w:pPr>
              <w:spacing w:line="240" w:lineRule="auto"/>
              <w:jc w:val="center"/>
              <w:rPr>
                <w:sz w:val="20"/>
                <w:szCs w:val="20"/>
              </w:rPr>
            </w:pPr>
            <w:proofErr w:type="gramStart"/>
            <w:r w:rsidRPr="00E87E1E">
              <w:rPr>
                <w:sz w:val="20"/>
                <w:szCs w:val="20"/>
              </w:rPr>
              <w:t>:ЗУ</w:t>
            </w:r>
            <w:proofErr w:type="gramEnd"/>
            <w:r w:rsidRPr="00E87E1E">
              <w:rPr>
                <w:sz w:val="20"/>
                <w:szCs w:val="20"/>
              </w:rPr>
              <w:t>6</w:t>
            </w:r>
          </w:p>
        </w:tc>
        <w:tc>
          <w:tcPr>
            <w:tcW w:w="1843" w:type="dxa"/>
            <w:vAlign w:val="center"/>
          </w:tcPr>
          <w:p w14:paraId="066F0D2B" w14:textId="27E72DA8" w:rsidR="00684F0A" w:rsidRPr="00E87E1E" w:rsidRDefault="00684F0A" w:rsidP="00684F0A">
            <w:pPr>
              <w:autoSpaceDE w:val="0"/>
              <w:spacing w:line="240" w:lineRule="auto"/>
              <w:jc w:val="center"/>
              <w:rPr>
                <w:sz w:val="20"/>
                <w:szCs w:val="20"/>
              </w:rPr>
            </w:pPr>
            <w:r w:rsidRPr="00E87E1E">
              <w:rPr>
                <w:sz w:val="20"/>
                <w:szCs w:val="20"/>
              </w:rPr>
              <w:t>-</w:t>
            </w:r>
          </w:p>
        </w:tc>
        <w:tc>
          <w:tcPr>
            <w:tcW w:w="1701" w:type="dxa"/>
            <w:vAlign w:val="center"/>
          </w:tcPr>
          <w:p w14:paraId="6D58E00B" w14:textId="6ACF5D2C"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0597F365" w14:textId="22B3D3DF" w:rsidR="00684F0A" w:rsidRPr="00E87E1E" w:rsidRDefault="00CA5170" w:rsidP="00684F0A">
            <w:pPr>
              <w:autoSpaceDE w:val="0"/>
              <w:spacing w:line="240" w:lineRule="auto"/>
              <w:jc w:val="center"/>
              <w:rPr>
                <w:rFonts w:eastAsia="GOST Type AU"/>
                <w:sz w:val="20"/>
                <w:szCs w:val="20"/>
              </w:rPr>
            </w:pPr>
            <w:r w:rsidRPr="00E87E1E">
              <w:rPr>
                <w:rFonts w:eastAsia="GOST Type AU"/>
                <w:sz w:val="20"/>
                <w:szCs w:val="20"/>
              </w:rPr>
              <w:t>3418</w:t>
            </w:r>
          </w:p>
        </w:tc>
        <w:tc>
          <w:tcPr>
            <w:tcW w:w="2410" w:type="dxa"/>
            <w:vAlign w:val="center"/>
          </w:tcPr>
          <w:p w14:paraId="316124A9" w14:textId="2CE8920D" w:rsidR="00684F0A" w:rsidRPr="00E87E1E" w:rsidRDefault="00684F0A" w:rsidP="00684F0A">
            <w:pPr>
              <w:spacing w:line="240" w:lineRule="auto"/>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76C83F5B" w14:textId="76CA1556" w:rsidR="00684F0A" w:rsidRPr="00E87E1E" w:rsidRDefault="00684F0A" w:rsidP="00684F0A">
            <w:pPr>
              <w:spacing w:line="240" w:lineRule="auto"/>
              <w:jc w:val="center"/>
              <w:rPr>
                <w:sz w:val="20"/>
                <w:szCs w:val="20"/>
              </w:rPr>
            </w:pPr>
            <w:r w:rsidRPr="00E87E1E">
              <w:rPr>
                <w:sz w:val="20"/>
                <w:szCs w:val="20"/>
              </w:rPr>
              <w:t>Земельные участки (территории) общего пользования (12.0)</w:t>
            </w:r>
          </w:p>
        </w:tc>
      </w:tr>
      <w:tr w:rsidR="00E87E1E" w:rsidRPr="00E87E1E" w14:paraId="534FB9B5" w14:textId="77777777" w:rsidTr="003B559B">
        <w:trPr>
          <w:trHeight w:val="20"/>
          <w:jc w:val="center"/>
        </w:trPr>
        <w:tc>
          <w:tcPr>
            <w:tcW w:w="846" w:type="dxa"/>
            <w:vAlign w:val="center"/>
          </w:tcPr>
          <w:p w14:paraId="0C862031" w14:textId="7CCE7FE5" w:rsidR="00684F0A" w:rsidRPr="00E87E1E" w:rsidRDefault="00684F0A" w:rsidP="00684F0A">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7</w:t>
            </w:r>
          </w:p>
        </w:tc>
        <w:tc>
          <w:tcPr>
            <w:tcW w:w="1843" w:type="dxa"/>
            <w:vAlign w:val="center"/>
          </w:tcPr>
          <w:p w14:paraId="108D9EC5" w14:textId="190D5EF8" w:rsidR="00684F0A" w:rsidRPr="00E87E1E" w:rsidRDefault="00684F0A" w:rsidP="00684F0A">
            <w:pPr>
              <w:autoSpaceDE w:val="0"/>
              <w:spacing w:line="240" w:lineRule="auto"/>
              <w:jc w:val="center"/>
              <w:rPr>
                <w:sz w:val="20"/>
                <w:szCs w:val="20"/>
              </w:rPr>
            </w:pPr>
            <w:r w:rsidRPr="00E87E1E">
              <w:rPr>
                <w:sz w:val="20"/>
                <w:szCs w:val="20"/>
              </w:rPr>
              <w:t>-</w:t>
            </w:r>
          </w:p>
        </w:tc>
        <w:tc>
          <w:tcPr>
            <w:tcW w:w="1701" w:type="dxa"/>
            <w:vAlign w:val="center"/>
          </w:tcPr>
          <w:p w14:paraId="2410A10F" w14:textId="3100FD6D"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2CFF7B34" w14:textId="67D3E687" w:rsidR="00684F0A" w:rsidRPr="00E87E1E" w:rsidRDefault="00CA5170" w:rsidP="00684F0A">
            <w:pPr>
              <w:autoSpaceDE w:val="0"/>
              <w:spacing w:line="240" w:lineRule="auto"/>
              <w:jc w:val="center"/>
              <w:rPr>
                <w:rFonts w:eastAsia="GOST Type AU"/>
                <w:sz w:val="20"/>
                <w:szCs w:val="20"/>
              </w:rPr>
            </w:pPr>
            <w:r w:rsidRPr="00E87E1E">
              <w:rPr>
                <w:rFonts w:eastAsia="GOST Type AU"/>
                <w:sz w:val="20"/>
                <w:szCs w:val="20"/>
              </w:rPr>
              <w:t>31314</w:t>
            </w:r>
          </w:p>
        </w:tc>
        <w:tc>
          <w:tcPr>
            <w:tcW w:w="2410" w:type="dxa"/>
            <w:vAlign w:val="center"/>
          </w:tcPr>
          <w:p w14:paraId="6026454E" w14:textId="40A33979" w:rsidR="00684F0A" w:rsidRPr="00E87E1E" w:rsidRDefault="00684F0A" w:rsidP="00684F0A">
            <w:pPr>
              <w:spacing w:line="240" w:lineRule="auto"/>
              <w:jc w:val="center"/>
              <w:rPr>
                <w:rFonts w:eastAsia="GOST Type AU"/>
                <w:sz w:val="20"/>
                <w:szCs w:val="20"/>
              </w:rPr>
            </w:pPr>
            <w:r w:rsidRPr="00E87E1E">
              <w:rPr>
                <w:rFonts w:eastAsia="GOST Type AU"/>
                <w:sz w:val="20"/>
                <w:szCs w:val="20"/>
              </w:rPr>
              <w:t>Перераспределение земельного участка 65:09:0000000:635 и земель неразграниченной государственной или муниципальной собственности</w:t>
            </w:r>
          </w:p>
        </w:tc>
        <w:tc>
          <w:tcPr>
            <w:tcW w:w="2127" w:type="dxa"/>
            <w:vAlign w:val="center"/>
          </w:tcPr>
          <w:p w14:paraId="373DA780" w14:textId="3193B757" w:rsidR="00684F0A" w:rsidRPr="00E87E1E" w:rsidRDefault="00CA5170" w:rsidP="00684F0A">
            <w:pPr>
              <w:spacing w:line="240" w:lineRule="auto"/>
              <w:jc w:val="center"/>
              <w:rPr>
                <w:sz w:val="20"/>
                <w:szCs w:val="20"/>
              </w:rPr>
            </w:pPr>
            <w:r w:rsidRPr="00E87E1E">
              <w:rPr>
                <w:sz w:val="20"/>
                <w:szCs w:val="20"/>
              </w:rPr>
              <w:t>Парки культуры и отдыха</w:t>
            </w:r>
            <w:r w:rsidR="00684F0A" w:rsidRPr="00E87E1E">
              <w:rPr>
                <w:sz w:val="20"/>
                <w:szCs w:val="20"/>
              </w:rPr>
              <w:t xml:space="preserve"> (</w:t>
            </w:r>
            <w:r w:rsidRPr="00E87E1E">
              <w:rPr>
                <w:sz w:val="20"/>
                <w:szCs w:val="20"/>
              </w:rPr>
              <w:t>3.6.2</w:t>
            </w:r>
            <w:r w:rsidR="00684F0A" w:rsidRPr="00E87E1E">
              <w:rPr>
                <w:sz w:val="20"/>
                <w:szCs w:val="20"/>
              </w:rPr>
              <w:t>)</w:t>
            </w:r>
          </w:p>
        </w:tc>
      </w:tr>
      <w:tr w:rsidR="00E87E1E" w:rsidRPr="00E87E1E" w14:paraId="283194D9" w14:textId="77777777" w:rsidTr="003B559B">
        <w:trPr>
          <w:trHeight w:val="20"/>
          <w:jc w:val="center"/>
        </w:trPr>
        <w:tc>
          <w:tcPr>
            <w:tcW w:w="846" w:type="dxa"/>
            <w:vAlign w:val="center"/>
          </w:tcPr>
          <w:p w14:paraId="0099D7DA" w14:textId="76E7C5F6" w:rsidR="00684F0A" w:rsidRPr="00E87E1E" w:rsidRDefault="00684F0A" w:rsidP="00684F0A">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11</w:t>
            </w:r>
          </w:p>
        </w:tc>
        <w:tc>
          <w:tcPr>
            <w:tcW w:w="1843" w:type="dxa"/>
            <w:vAlign w:val="center"/>
          </w:tcPr>
          <w:p w14:paraId="28FA7541" w14:textId="259E6FAC" w:rsidR="00684F0A" w:rsidRPr="00E87E1E" w:rsidRDefault="00684F0A" w:rsidP="00684F0A">
            <w:pPr>
              <w:autoSpaceDE w:val="0"/>
              <w:spacing w:line="240" w:lineRule="auto"/>
              <w:jc w:val="center"/>
              <w:rPr>
                <w:sz w:val="20"/>
                <w:szCs w:val="20"/>
              </w:rPr>
            </w:pPr>
            <w:r w:rsidRPr="00E87E1E">
              <w:rPr>
                <w:sz w:val="20"/>
                <w:szCs w:val="20"/>
              </w:rPr>
              <w:t>-</w:t>
            </w:r>
          </w:p>
        </w:tc>
        <w:tc>
          <w:tcPr>
            <w:tcW w:w="1701" w:type="dxa"/>
            <w:vAlign w:val="center"/>
          </w:tcPr>
          <w:p w14:paraId="2B70F4CA" w14:textId="5EEEF373"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276BB4E0" w14:textId="0AED4F76" w:rsidR="00684F0A" w:rsidRPr="00E87E1E" w:rsidRDefault="00CA5170" w:rsidP="00684F0A">
            <w:pPr>
              <w:autoSpaceDE w:val="0"/>
              <w:spacing w:line="240" w:lineRule="auto"/>
              <w:jc w:val="center"/>
              <w:rPr>
                <w:rFonts w:eastAsia="GOST Type AU"/>
                <w:sz w:val="20"/>
                <w:szCs w:val="20"/>
              </w:rPr>
            </w:pPr>
            <w:r w:rsidRPr="00E87E1E">
              <w:rPr>
                <w:rFonts w:eastAsia="GOST Type AU"/>
                <w:sz w:val="20"/>
                <w:szCs w:val="20"/>
              </w:rPr>
              <w:t>961</w:t>
            </w:r>
          </w:p>
        </w:tc>
        <w:tc>
          <w:tcPr>
            <w:tcW w:w="2410" w:type="dxa"/>
            <w:vAlign w:val="center"/>
          </w:tcPr>
          <w:p w14:paraId="6A06BC24" w14:textId="5490A42F" w:rsidR="00684F0A" w:rsidRPr="00E87E1E" w:rsidRDefault="00684F0A" w:rsidP="00684F0A">
            <w:pPr>
              <w:spacing w:line="240" w:lineRule="auto"/>
              <w:jc w:val="center"/>
              <w:rPr>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1F6CB391" w14:textId="351C0458" w:rsidR="00684F0A" w:rsidRPr="00E87E1E" w:rsidRDefault="00684F0A" w:rsidP="00684F0A">
            <w:pPr>
              <w:spacing w:line="240" w:lineRule="auto"/>
              <w:jc w:val="center"/>
              <w:rPr>
                <w:sz w:val="20"/>
                <w:szCs w:val="20"/>
              </w:rPr>
            </w:pPr>
            <w:r w:rsidRPr="00E87E1E">
              <w:rPr>
                <w:sz w:val="20"/>
                <w:szCs w:val="20"/>
              </w:rPr>
              <w:t>Земельные участки (территории) общего пользования (12.0)</w:t>
            </w:r>
          </w:p>
        </w:tc>
      </w:tr>
      <w:tr w:rsidR="00E87E1E" w:rsidRPr="00E87E1E" w14:paraId="428C8D14" w14:textId="77777777" w:rsidTr="003B559B">
        <w:trPr>
          <w:trHeight w:val="20"/>
          <w:jc w:val="center"/>
        </w:trPr>
        <w:tc>
          <w:tcPr>
            <w:tcW w:w="846" w:type="dxa"/>
            <w:vAlign w:val="center"/>
          </w:tcPr>
          <w:p w14:paraId="11281423" w14:textId="6AB675FB" w:rsidR="00684F0A" w:rsidRPr="00E87E1E" w:rsidRDefault="00684F0A" w:rsidP="00684F0A">
            <w:pPr>
              <w:spacing w:line="240" w:lineRule="auto"/>
              <w:jc w:val="center"/>
              <w:rPr>
                <w:rFonts w:eastAsia="GOST Type AU"/>
                <w:sz w:val="20"/>
                <w:szCs w:val="20"/>
              </w:rPr>
            </w:pPr>
            <w:proofErr w:type="gramStart"/>
            <w:r w:rsidRPr="00E87E1E">
              <w:rPr>
                <w:rFonts w:eastAsia="GOST Type AU"/>
                <w:sz w:val="20"/>
                <w:szCs w:val="20"/>
              </w:rPr>
              <w:t>:ЗУ</w:t>
            </w:r>
            <w:proofErr w:type="gramEnd"/>
            <w:r w:rsidRPr="00E87E1E">
              <w:rPr>
                <w:rFonts w:eastAsia="GOST Type AU"/>
                <w:sz w:val="20"/>
                <w:szCs w:val="20"/>
              </w:rPr>
              <w:t>14</w:t>
            </w:r>
          </w:p>
        </w:tc>
        <w:tc>
          <w:tcPr>
            <w:tcW w:w="1843" w:type="dxa"/>
            <w:vAlign w:val="center"/>
          </w:tcPr>
          <w:p w14:paraId="49994B3F" w14:textId="4A2ED4FA" w:rsidR="00684F0A" w:rsidRPr="00E87E1E" w:rsidRDefault="00684F0A" w:rsidP="00684F0A">
            <w:pPr>
              <w:autoSpaceDE w:val="0"/>
              <w:spacing w:line="240" w:lineRule="auto"/>
              <w:jc w:val="center"/>
              <w:rPr>
                <w:sz w:val="20"/>
                <w:szCs w:val="20"/>
              </w:rPr>
            </w:pPr>
            <w:r w:rsidRPr="00E87E1E">
              <w:rPr>
                <w:sz w:val="20"/>
                <w:szCs w:val="20"/>
              </w:rPr>
              <w:t>-</w:t>
            </w:r>
          </w:p>
        </w:tc>
        <w:tc>
          <w:tcPr>
            <w:tcW w:w="1701" w:type="dxa"/>
            <w:vAlign w:val="center"/>
          </w:tcPr>
          <w:p w14:paraId="18E88322" w14:textId="2D421EEA"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2AFB81A0" w14:textId="1F77972E" w:rsidR="00684F0A" w:rsidRPr="00E87E1E" w:rsidRDefault="00E40650" w:rsidP="00684F0A">
            <w:pPr>
              <w:autoSpaceDE w:val="0"/>
              <w:spacing w:line="240" w:lineRule="auto"/>
              <w:jc w:val="center"/>
              <w:rPr>
                <w:rFonts w:eastAsia="GOST Type AU"/>
                <w:sz w:val="20"/>
                <w:szCs w:val="20"/>
              </w:rPr>
            </w:pPr>
            <w:r>
              <w:rPr>
                <w:rFonts w:eastAsia="GOST Type AU"/>
                <w:sz w:val="20"/>
                <w:szCs w:val="20"/>
              </w:rPr>
              <w:t>2748</w:t>
            </w:r>
          </w:p>
        </w:tc>
        <w:tc>
          <w:tcPr>
            <w:tcW w:w="2410" w:type="dxa"/>
            <w:vAlign w:val="center"/>
          </w:tcPr>
          <w:p w14:paraId="0DA89B8A" w14:textId="0DA69A09" w:rsidR="00684F0A" w:rsidRPr="00E87E1E" w:rsidRDefault="00684F0A" w:rsidP="00684F0A">
            <w:pPr>
              <w:spacing w:line="240" w:lineRule="auto"/>
              <w:jc w:val="center"/>
              <w:rPr>
                <w:rFonts w:eastAsia="GOST Type AU"/>
                <w:sz w:val="20"/>
                <w:szCs w:val="20"/>
              </w:rPr>
            </w:pPr>
            <w:r w:rsidRPr="00E87E1E">
              <w:rPr>
                <w:rFonts w:eastAsia="GOST Type AU"/>
                <w:sz w:val="20"/>
                <w:szCs w:val="20"/>
              </w:rPr>
              <w:t xml:space="preserve">Перераспределение земельных участков 65:09:0000020:131, 65:09:0000020:132, 65:09:0000020:133, 65:09:0000020:134, 65:09:0000020:135, 65:09:0000020:102 и земель неразграниченной </w:t>
            </w:r>
            <w:r w:rsidRPr="00E87E1E">
              <w:rPr>
                <w:rFonts w:eastAsia="GOST Type AU"/>
                <w:sz w:val="20"/>
                <w:szCs w:val="20"/>
              </w:rPr>
              <w:lastRenderedPageBreak/>
              <w:t>государственной или муниципальной собственности</w:t>
            </w:r>
          </w:p>
        </w:tc>
        <w:tc>
          <w:tcPr>
            <w:tcW w:w="2127" w:type="dxa"/>
            <w:vAlign w:val="center"/>
          </w:tcPr>
          <w:p w14:paraId="1863AA64" w14:textId="2EA822D9" w:rsidR="00684F0A" w:rsidRPr="00E87E1E" w:rsidRDefault="00684F0A" w:rsidP="00684F0A">
            <w:pPr>
              <w:spacing w:line="240" w:lineRule="auto"/>
              <w:jc w:val="center"/>
              <w:rPr>
                <w:sz w:val="20"/>
                <w:szCs w:val="20"/>
              </w:rPr>
            </w:pPr>
            <w:r w:rsidRPr="00E87E1E">
              <w:rPr>
                <w:sz w:val="20"/>
                <w:szCs w:val="20"/>
              </w:rPr>
              <w:lastRenderedPageBreak/>
              <w:t>Земельные участки (территории) общего пользования (12.0)</w:t>
            </w:r>
          </w:p>
        </w:tc>
      </w:tr>
      <w:tr w:rsidR="00E40650" w:rsidRPr="00E87E1E" w14:paraId="22742425" w14:textId="77777777" w:rsidTr="003B559B">
        <w:trPr>
          <w:trHeight w:val="20"/>
          <w:jc w:val="center"/>
        </w:trPr>
        <w:tc>
          <w:tcPr>
            <w:tcW w:w="846" w:type="dxa"/>
            <w:vAlign w:val="center"/>
          </w:tcPr>
          <w:p w14:paraId="418C43A5" w14:textId="19E0E1A3" w:rsidR="00E40650" w:rsidRPr="00E87E1E" w:rsidRDefault="00E40650" w:rsidP="00E40650">
            <w:pPr>
              <w:jc w:val="center"/>
              <w:rPr>
                <w:rFonts w:eastAsia="GOST Type AU"/>
                <w:sz w:val="20"/>
                <w:szCs w:val="20"/>
              </w:rPr>
            </w:pPr>
            <w:proofErr w:type="gramStart"/>
            <w:r>
              <w:rPr>
                <w:rFonts w:eastAsia="GOST Type AU"/>
                <w:sz w:val="20"/>
                <w:szCs w:val="20"/>
              </w:rPr>
              <w:t>:ЗУ</w:t>
            </w:r>
            <w:proofErr w:type="gramEnd"/>
            <w:r>
              <w:rPr>
                <w:rFonts w:eastAsia="GOST Type AU"/>
                <w:sz w:val="20"/>
                <w:szCs w:val="20"/>
              </w:rPr>
              <w:t>17</w:t>
            </w:r>
          </w:p>
        </w:tc>
        <w:tc>
          <w:tcPr>
            <w:tcW w:w="1843" w:type="dxa"/>
            <w:vAlign w:val="center"/>
          </w:tcPr>
          <w:p w14:paraId="3D0BF7AB" w14:textId="3FC92BEA" w:rsidR="00E40650" w:rsidRPr="00E87E1E" w:rsidRDefault="00E40650" w:rsidP="00E40650">
            <w:pPr>
              <w:autoSpaceDE w:val="0"/>
              <w:spacing w:line="20" w:lineRule="atLeast"/>
              <w:jc w:val="center"/>
              <w:rPr>
                <w:sz w:val="20"/>
                <w:szCs w:val="20"/>
              </w:rPr>
            </w:pPr>
            <w:r w:rsidRPr="00E87E1E">
              <w:rPr>
                <w:sz w:val="20"/>
                <w:szCs w:val="20"/>
              </w:rPr>
              <w:t>-</w:t>
            </w:r>
          </w:p>
        </w:tc>
        <w:tc>
          <w:tcPr>
            <w:tcW w:w="1701" w:type="dxa"/>
            <w:vAlign w:val="center"/>
          </w:tcPr>
          <w:p w14:paraId="0F293616" w14:textId="23A67EAF" w:rsidR="00E40650" w:rsidRPr="00E87E1E" w:rsidRDefault="00E40650" w:rsidP="00E40650">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3B0CB11A" w14:textId="13472854" w:rsidR="00E40650" w:rsidRDefault="00130FB2" w:rsidP="00B37537">
            <w:pPr>
              <w:autoSpaceDE w:val="0"/>
              <w:spacing w:line="20" w:lineRule="atLeast"/>
              <w:jc w:val="center"/>
              <w:rPr>
                <w:rFonts w:eastAsia="GOST Type AU"/>
                <w:sz w:val="20"/>
                <w:szCs w:val="20"/>
              </w:rPr>
            </w:pPr>
            <w:r>
              <w:rPr>
                <w:rFonts w:eastAsia="GOST Type AU"/>
                <w:sz w:val="20"/>
                <w:szCs w:val="20"/>
              </w:rPr>
              <w:t>2768</w:t>
            </w:r>
          </w:p>
        </w:tc>
        <w:tc>
          <w:tcPr>
            <w:tcW w:w="2410" w:type="dxa"/>
            <w:vAlign w:val="center"/>
          </w:tcPr>
          <w:p w14:paraId="70F2F461" w14:textId="29FF2A0F" w:rsidR="00E40650" w:rsidRPr="00E87E1E" w:rsidRDefault="00E40650" w:rsidP="00E40650">
            <w:pPr>
              <w:spacing w:line="20" w:lineRule="atLeast"/>
              <w:jc w:val="center"/>
              <w:rPr>
                <w:rFonts w:eastAsia="GOST Type AU"/>
                <w:sz w:val="20"/>
                <w:szCs w:val="20"/>
              </w:rPr>
            </w:pPr>
            <w:r w:rsidRPr="00E87E1E">
              <w:rPr>
                <w:rFonts w:eastAsia="GOST Type AU"/>
                <w:sz w:val="20"/>
                <w:szCs w:val="20"/>
              </w:rPr>
              <w:t>Перераспределение земельных участков 65:09:0000020:131, 65:0</w:t>
            </w:r>
            <w:r>
              <w:rPr>
                <w:rFonts w:eastAsia="GOST Type AU"/>
                <w:sz w:val="20"/>
                <w:szCs w:val="20"/>
              </w:rPr>
              <w:t>9:0000020:133, 65:09:0000020:135</w:t>
            </w:r>
            <w:r w:rsidRPr="00E87E1E">
              <w:rPr>
                <w:rFonts w:eastAsia="GOST Type AU"/>
                <w:sz w:val="20"/>
                <w:szCs w:val="20"/>
              </w:rPr>
              <w:t>, и земель неразграниченной государственной или муниципальной</w:t>
            </w:r>
          </w:p>
        </w:tc>
        <w:tc>
          <w:tcPr>
            <w:tcW w:w="2127" w:type="dxa"/>
            <w:vAlign w:val="center"/>
          </w:tcPr>
          <w:p w14:paraId="33962773" w14:textId="2DF1A70C" w:rsidR="00E40650" w:rsidRPr="00E87E1E" w:rsidRDefault="00E40650" w:rsidP="00E40650">
            <w:pPr>
              <w:spacing w:line="20" w:lineRule="atLeast"/>
              <w:jc w:val="center"/>
              <w:rPr>
                <w:sz w:val="20"/>
                <w:szCs w:val="20"/>
              </w:rPr>
            </w:pPr>
            <w:r w:rsidRPr="00E87E1E">
              <w:rPr>
                <w:sz w:val="20"/>
                <w:szCs w:val="20"/>
              </w:rPr>
              <w:t>Земельные участки (территории) общего пользования (12.0)</w:t>
            </w:r>
          </w:p>
        </w:tc>
      </w:tr>
      <w:tr w:rsidR="00E87E1E" w:rsidRPr="00E87E1E" w14:paraId="5709146B" w14:textId="77777777" w:rsidTr="003B559B">
        <w:trPr>
          <w:trHeight w:val="20"/>
          <w:jc w:val="center"/>
        </w:trPr>
        <w:tc>
          <w:tcPr>
            <w:tcW w:w="846" w:type="dxa"/>
            <w:vAlign w:val="center"/>
          </w:tcPr>
          <w:p w14:paraId="660F485F" w14:textId="149ACA13" w:rsidR="00CA5170" w:rsidRPr="00E87E1E" w:rsidRDefault="00CA5170" w:rsidP="00CA5170">
            <w:pPr>
              <w:spacing w:line="20" w:lineRule="atLeast"/>
              <w:jc w:val="center"/>
              <w:rPr>
                <w:sz w:val="20"/>
                <w:szCs w:val="20"/>
              </w:rPr>
            </w:pPr>
            <w:proofErr w:type="gramStart"/>
            <w:r w:rsidRPr="00E87E1E">
              <w:rPr>
                <w:sz w:val="20"/>
                <w:szCs w:val="20"/>
              </w:rPr>
              <w:t>:ЗУ</w:t>
            </w:r>
            <w:proofErr w:type="gramEnd"/>
            <w:r w:rsidRPr="00E87E1E">
              <w:rPr>
                <w:sz w:val="20"/>
                <w:szCs w:val="20"/>
              </w:rPr>
              <w:t>20</w:t>
            </w:r>
          </w:p>
        </w:tc>
        <w:tc>
          <w:tcPr>
            <w:tcW w:w="1843" w:type="dxa"/>
            <w:vAlign w:val="center"/>
          </w:tcPr>
          <w:p w14:paraId="735856A0" w14:textId="15F3EC2D" w:rsidR="00CA5170" w:rsidRPr="00E87E1E" w:rsidRDefault="00CA5170" w:rsidP="00CA5170">
            <w:pPr>
              <w:autoSpaceDE w:val="0"/>
              <w:spacing w:line="20" w:lineRule="atLeast"/>
              <w:jc w:val="center"/>
              <w:rPr>
                <w:sz w:val="20"/>
                <w:szCs w:val="20"/>
              </w:rPr>
            </w:pPr>
            <w:r w:rsidRPr="00E87E1E">
              <w:rPr>
                <w:sz w:val="20"/>
                <w:szCs w:val="20"/>
              </w:rPr>
              <w:t>-</w:t>
            </w:r>
          </w:p>
        </w:tc>
        <w:tc>
          <w:tcPr>
            <w:tcW w:w="1701" w:type="dxa"/>
            <w:vAlign w:val="center"/>
          </w:tcPr>
          <w:p w14:paraId="1F002A78" w14:textId="49B835C4"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6469F843" w14:textId="1147096E" w:rsidR="00CA5170" w:rsidRPr="00E87E1E" w:rsidRDefault="00CA5170" w:rsidP="00CA5170">
            <w:pPr>
              <w:autoSpaceDE w:val="0"/>
              <w:spacing w:line="20" w:lineRule="atLeast"/>
              <w:jc w:val="center"/>
              <w:rPr>
                <w:rFonts w:eastAsia="GOST Type AU"/>
                <w:sz w:val="20"/>
                <w:szCs w:val="20"/>
              </w:rPr>
            </w:pPr>
            <w:r w:rsidRPr="00E87E1E">
              <w:rPr>
                <w:rFonts w:eastAsia="GOST Type AU"/>
                <w:sz w:val="20"/>
                <w:szCs w:val="20"/>
              </w:rPr>
              <w:t>962</w:t>
            </w:r>
          </w:p>
        </w:tc>
        <w:tc>
          <w:tcPr>
            <w:tcW w:w="2410" w:type="dxa"/>
            <w:vAlign w:val="center"/>
          </w:tcPr>
          <w:p w14:paraId="506604CC" w14:textId="3AF37B9E" w:rsidR="00CA5170" w:rsidRPr="00E87E1E" w:rsidRDefault="00CA5170" w:rsidP="00CA5170">
            <w:pPr>
              <w:spacing w:line="20" w:lineRule="atLeast"/>
              <w:jc w:val="center"/>
              <w:rPr>
                <w:rFonts w:eastAsia="GOST Type AU"/>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74D2D382" w14:textId="29DA26F4" w:rsidR="00CA5170" w:rsidRPr="00E87E1E" w:rsidRDefault="00CA5170" w:rsidP="00CA5170">
            <w:pPr>
              <w:spacing w:line="20" w:lineRule="atLeast"/>
              <w:jc w:val="center"/>
              <w:rPr>
                <w:sz w:val="20"/>
                <w:szCs w:val="20"/>
              </w:rPr>
            </w:pPr>
            <w:r w:rsidRPr="00E87E1E">
              <w:rPr>
                <w:sz w:val="20"/>
                <w:szCs w:val="20"/>
              </w:rPr>
              <w:t>Земельные участки (территории) общего пользования (12.0)</w:t>
            </w:r>
          </w:p>
        </w:tc>
      </w:tr>
      <w:tr w:rsidR="00E87E1E" w:rsidRPr="00E87E1E" w14:paraId="1BD028D6" w14:textId="77777777" w:rsidTr="003B559B">
        <w:trPr>
          <w:trHeight w:val="20"/>
          <w:jc w:val="center"/>
        </w:trPr>
        <w:tc>
          <w:tcPr>
            <w:tcW w:w="846" w:type="dxa"/>
            <w:vAlign w:val="center"/>
          </w:tcPr>
          <w:p w14:paraId="00CD7970" w14:textId="052DA691" w:rsidR="00684F0A" w:rsidRPr="00E87E1E" w:rsidRDefault="00684F0A" w:rsidP="00684F0A">
            <w:pPr>
              <w:spacing w:line="240" w:lineRule="auto"/>
              <w:jc w:val="center"/>
              <w:rPr>
                <w:sz w:val="20"/>
                <w:szCs w:val="20"/>
              </w:rPr>
            </w:pPr>
            <w:proofErr w:type="gramStart"/>
            <w:r w:rsidRPr="00E87E1E">
              <w:rPr>
                <w:sz w:val="20"/>
                <w:szCs w:val="20"/>
              </w:rPr>
              <w:t>:ЗУ</w:t>
            </w:r>
            <w:proofErr w:type="gramEnd"/>
            <w:r w:rsidR="00CA5170" w:rsidRPr="00E87E1E">
              <w:rPr>
                <w:sz w:val="20"/>
                <w:szCs w:val="20"/>
              </w:rPr>
              <w:t>27</w:t>
            </w:r>
          </w:p>
        </w:tc>
        <w:tc>
          <w:tcPr>
            <w:tcW w:w="1843" w:type="dxa"/>
            <w:vAlign w:val="center"/>
          </w:tcPr>
          <w:p w14:paraId="65B86B9E" w14:textId="3351C812" w:rsidR="00684F0A" w:rsidRPr="00E87E1E" w:rsidRDefault="00684F0A" w:rsidP="00684F0A">
            <w:pPr>
              <w:autoSpaceDE w:val="0"/>
              <w:spacing w:line="240" w:lineRule="auto"/>
              <w:jc w:val="center"/>
              <w:rPr>
                <w:sz w:val="20"/>
                <w:szCs w:val="20"/>
              </w:rPr>
            </w:pPr>
            <w:r w:rsidRPr="00E87E1E">
              <w:rPr>
                <w:sz w:val="20"/>
                <w:szCs w:val="20"/>
              </w:rPr>
              <w:t>-</w:t>
            </w:r>
          </w:p>
        </w:tc>
        <w:tc>
          <w:tcPr>
            <w:tcW w:w="1701" w:type="dxa"/>
            <w:vAlign w:val="center"/>
          </w:tcPr>
          <w:p w14:paraId="6F057380" w14:textId="1BCB52F9" w:rsidR="00684F0A" w:rsidRPr="00E87E1E" w:rsidRDefault="00684F0A" w:rsidP="00684F0A">
            <w:pPr>
              <w:autoSpaceDE w:val="0"/>
              <w:spacing w:line="240" w:lineRule="auto"/>
              <w:jc w:val="center"/>
              <w:rPr>
                <w:rFonts w:eastAsia="GOST Type AU"/>
                <w:sz w:val="20"/>
                <w:szCs w:val="20"/>
              </w:rPr>
            </w:pPr>
            <w:r w:rsidRPr="00E87E1E">
              <w:rPr>
                <w:rFonts w:eastAsia="GOST Type AU"/>
                <w:sz w:val="20"/>
                <w:szCs w:val="20"/>
              </w:rPr>
              <w:t>Сахалинская обл., г. Холмск</w:t>
            </w:r>
          </w:p>
        </w:tc>
        <w:tc>
          <w:tcPr>
            <w:tcW w:w="1353" w:type="dxa"/>
            <w:vAlign w:val="center"/>
          </w:tcPr>
          <w:p w14:paraId="3F2CD868" w14:textId="52BAD097" w:rsidR="00684F0A" w:rsidRPr="00E87E1E" w:rsidRDefault="00B86614" w:rsidP="00684F0A">
            <w:pPr>
              <w:autoSpaceDE w:val="0"/>
              <w:spacing w:line="240" w:lineRule="auto"/>
              <w:jc w:val="center"/>
              <w:rPr>
                <w:rFonts w:eastAsia="GOST Type AU"/>
                <w:sz w:val="20"/>
                <w:szCs w:val="20"/>
              </w:rPr>
            </w:pPr>
            <w:r w:rsidRPr="00E87E1E">
              <w:rPr>
                <w:rFonts w:eastAsia="GOST Type AU"/>
                <w:sz w:val="20"/>
                <w:szCs w:val="20"/>
              </w:rPr>
              <w:t>577</w:t>
            </w:r>
          </w:p>
        </w:tc>
        <w:tc>
          <w:tcPr>
            <w:tcW w:w="2410" w:type="dxa"/>
            <w:vAlign w:val="center"/>
          </w:tcPr>
          <w:p w14:paraId="3676DEA1" w14:textId="19285997" w:rsidR="00684F0A" w:rsidRPr="00E87E1E" w:rsidRDefault="00684F0A" w:rsidP="00684F0A">
            <w:pPr>
              <w:spacing w:line="240" w:lineRule="auto"/>
              <w:jc w:val="center"/>
              <w:rPr>
                <w:sz w:val="20"/>
                <w:szCs w:val="20"/>
              </w:rPr>
            </w:pPr>
            <w:r w:rsidRPr="00E87E1E">
              <w:rPr>
                <w:rFonts w:eastAsia="GOST Type AU"/>
                <w:sz w:val="20"/>
                <w:szCs w:val="20"/>
              </w:rPr>
              <w:t>Образование из земель неразграниченной государственной или муниципальной собственности</w:t>
            </w:r>
          </w:p>
        </w:tc>
        <w:tc>
          <w:tcPr>
            <w:tcW w:w="2127" w:type="dxa"/>
            <w:vAlign w:val="center"/>
          </w:tcPr>
          <w:p w14:paraId="09479FF5" w14:textId="38399219" w:rsidR="00684F0A" w:rsidRPr="00E87E1E" w:rsidRDefault="00684F0A" w:rsidP="00684F0A">
            <w:pPr>
              <w:spacing w:line="240" w:lineRule="auto"/>
              <w:jc w:val="center"/>
              <w:rPr>
                <w:sz w:val="20"/>
                <w:szCs w:val="20"/>
              </w:rPr>
            </w:pPr>
            <w:r w:rsidRPr="00E87E1E">
              <w:rPr>
                <w:sz w:val="20"/>
                <w:szCs w:val="20"/>
              </w:rPr>
              <w:t>Земельные участки (территории) общего пользования (12.0)</w:t>
            </w:r>
          </w:p>
        </w:tc>
      </w:tr>
    </w:tbl>
    <w:p w14:paraId="3DEA9DF3" w14:textId="77777777" w:rsidR="001F20EA" w:rsidRPr="00E87E1E" w:rsidRDefault="001F20EA" w:rsidP="00946D8F">
      <w:pPr>
        <w:keepNext/>
        <w:keepLines/>
        <w:spacing w:before="240"/>
        <w:jc w:val="center"/>
        <w:rPr>
          <w:rFonts w:eastAsia="GOST Type AU"/>
          <w:b/>
        </w:rPr>
      </w:pPr>
      <w:r w:rsidRPr="00E87E1E">
        <w:rPr>
          <w:i/>
        </w:rPr>
        <w:t>Предложения по установлению публичных сервитутов</w:t>
      </w:r>
    </w:p>
    <w:p w14:paraId="174AAFE5" w14:textId="77777777" w:rsidR="0027389D" w:rsidRPr="00E87E1E" w:rsidRDefault="0027389D" w:rsidP="0027389D">
      <w:pPr>
        <w:pStyle w:val="a6"/>
        <w:spacing w:after="0"/>
        <w:ind w:firstLine="567"/>
        <w:jc w:val="both"/>
        <w:rPr>
          <w:rFonts w:eastAsia="GOST Type AU"/>
        </w:rPr>
      </w:pPr>
      <w:r w:rsidRPr="00E87E1E">
        <w:rPr>
          <w:rFonts w:eastAsia="GOST Type AU"/>
        </w:rPr>
        <w:t xml:space="preserve">Согласно п. 2 ст. 23 ЗК РФ публичный сервитут может быть установлен </w:t>
      </w:r>
      <w:r w:rsidRPr="00E87E1E">
        <w:rPr>
          <w:lang w:eastAsia="ru-RU"/>
        </w:rPr>
        <w:t>решением исполнительного органа государственной власти или органа местного самоуправления</w:t>
      </w:r>
      <w:r w:rsidRPr="00E87E1E">
        <w:rPr>
          <w:rFonts w:eastAsia="GOST Type AU"/>
        </w:rPr>
        <w:t xml:space="preserve"> в целях обеспечения государственных и муниципальных нужд, а также нужд местного населения, без изъятия земельных участков. </w:t>
      </w:r>
    </w:p>
    <w:p w14:paraId="274AABC0" w14:textId="77777777" w:rsidR="0027389D" w:rsidRPr="00E87E1E" w:rsidRDefault="0027389D" w:rsidP="0027389D">
      <w:pPr>
        <w:pStyle w:val="a6"/>
        <w:spacing w:after="0"/>
        <w:ind w:firstLine="567"/>
        <w:jc w:val="both"/>
        <w:rPr>
          <w:rFonts w:eastAsia="GOST Type AU"/>
        </w:rPr>
      </w:pPr>
      <w:r w:rsidRPr="00E87E1E">
        <w:rPr>
          <w:rFonts w:eastAsia="GOST Type AU"/>
        </w:rPr>
        <w:t>Сервитут – это право ограниченного пользования чужим земельным участком.</w:t>
      </w:r>
    </w:p>
    <w:p w14:paraId="76ABAA21" w14:textId="77777777" w:rsidR="0027389D" w:rsidRPr="00E87E1E" w:rsidRDefault="0027389D" w:rsidP="0027389D">
      <w:pPr>
        <w:pStyle w:val="a6"/>
        <w:spacing w:after="0"/>
        <w:ind w:firstLine="567"/>
        <w:jc w:val="both"/>
        <w:rPr>
          <w:lang w:eastAsia="ru-RU"/>
        </w:rPr>
      </w:pPr>
      <w:r w:rsidRPr="00E87E1E">
        <w:rPr>
          <w:lang w:eastAsia="ru-RU"/>
        </w:rPr>
        <w:t>Границы публичных сервитутов, установленных решением об установлении публичного сервитута, а также сведения о которых внесены в ЕГРН, на территории в границах проектирования отсутствуют.</w:t>
      </w:r>
    </w:p>
    <w:p w14:paraId="32AABBD6" w14:textId="77777777" w:rsidR="0027389D" w:rsidRPr="00E87E1E" w:rsidRDefault="0027389D" w:rsidP="0027389D">
      <w:pPr>
        <w:pStyle w:val="a6"/>
        <w:spacing w:after="0"/>
        <w:ind w:firstLine="567"/>
        <w:jc w:val="both"/>
      </w:pPr>
      <w:r w:rsidRPr="00E87E1E">
        <w:t xml:space="preserve">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 </w:t>
      </w:r>
    </w:p>
    <w:p w14:paraId="6B692210" w14:textId="35250F96" w:rsidR="0027389D" w:rsidRPr="00E87E1E" w:rsidRDefault="0027389D" w:rsidP="0027389D">
      <w:pPr>
        <w:pStyle w:val="a6"/>
        <w:spacing w:after="0"/>
        <w:ind w:firstLine="567"/>
        <w:jc w:val="both"/>
        <w:rPr>
          <w:lang w:eastAsia="ru-RU"/>
        </w:rPr>
      </w:pPr>
      <w:r w:rsidRPr="00E87E1E">
        <w:rPr>
          <w:lang w:eastAsia="ru-RU"/>
        </w:rPr>
        <w:t>Публичные сервитуты, которые могут устанавливаться в порядке, предусмотренном главой V.7 Земельного кодекса для использования земельных участков в целях размещения объектов, необходимых для организации электро-, газо-, тепло-, водоснабжения населения и водоотведения, подключения (технологического присоединения) к сетям инженерно-технического обеспечения (далее</w:t>
      </w:r>
      <w:r w:rsidR="002E2AED" w:rsidRPr="00E87E1E">
        <w:rPr>
          <w:lang w:eastAsia="ru-RU"/>
        </w:rPr>
        <w:t xml:space="preserve"> – </w:t>
      </w:r>
      <w:r w:rsidRPr="00E87E1E">
        <w:rPr>
          <w:lang w:eastAsia="ru-RU"/>
        </w:rPr>
        <w:t>инженерные сооружения), а также в целях реконструкции и эксплуатации существующих линейных инженерных сооружений – в проекте условно не показаны.</w:t>
      </w:r>
    </w:p>
    <w:p w14:paraId="3B4CAD95" w14:textId="77777777" w:rsidR="0027389D" w:rsidRPr="00E87E1E" w:rsidRDefault="0027389D" w:rsidP="0027389D">
      <w:pPr>
        <w:pStyle w:val="a6"/>
        <w:spacing w:after="0"/>
        <w:ind w:firstLine="567"/>
        <w:jc w:val="both"/>
        <w:rPr>
          <w:lang w:eastAsia="ru-RU"/>
        </w:rPr>
      </w:pPr>
      <w:r w:rsidRPr="00E87E1E">
        <w:rPr>
          <w:lang w:eastAsia="ru-RU"/>
        </w:rPr>
        <w:t xml:space="preserve">Публичный сервитут устанавливается на основании ходатайства об установлении публичного сервитута </w:t>
      </w:r>
      <w:r w:rsidRPr="00E87E1E">
        <w:t>при условии обоснования необходимости его установления.</w:t>
      </w:r>
      <w:r w:rsidRPr="00E87E1E">
        <w:rPr>
          <w:lang w:eastAsia="ru-RU"/>
        </w:rPr>
        <w:t xml:space="preserve"> В ходатайстве об установлении публичного сервитута 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14:paraId="07AC0B05" w14:textId="77777777" w:rsidR="0027389D" w:rsidRPr="00E87E1E" w:rsidRDefault="0027389D" w:rsidP="00C70B34">
      <w:pPr>
        <w:pStyle w:val="S0"/>
        <w:spacing w:line="240" w:lineRule="auto"/>
        <w:ind w:firstLine="567"/>
      </w:pPr>
      <w:r w:rsidRPr="00E87E1E">
        <w:t>Решением об установлении публичного сервитута утверждаются границы публичного сервитута.</w:t>
      </w:r>
    </w:p>
    <w:p w14:paraId="1AB6AB14" w14:textId="77777777" w:rsidR="00B438EC" w:rsidRPr="00E87E1E" w:rsidRDefault="00B438EC" w:rsidP="00B438EC">
      <w:pPr>
        <w:pStyle w:val="a6"/>
        <w:spacing w:after="0"/>
        <w:ind w:firstLine="567"/>
        <w:jc w:val="both"/>
        <w:rPr>
          <w:lang w:eastAsia="ru-RU"/>
        </w:rPr>
      </w:pPr>
      <w:r w:rsidRPr="00E87E1E">
        <w:rPr>
          <w:szCs w:val="20"/>
          <w:lang w:eastAsia="ru-RU"/>
        </w:rPr>
        <w:t>Настоящим проектом межевания территории предусмотрены предложения по установлению границ зон действия публичных сервитутов, обременений и ограничений</w:t>
      </w:r>
      <w:r w:rsidRPr="00E87E1E">
        <w:rPr>
          <w:lang w:eastAsia="ru-RU"/>
        </w:rPr>
        <w:t>, которые могут устанавливаться в порядке, предусмотренном законодательством Российской Федерации.</w:t>
      </w:r>
    </w:p>
    <w:p w14:paraId="6CCDDCAE" w14:textId="06CEBBB7" w:rsidR="00B438EC" w:rsidRPr="00E87E1E" w:rsidRDefault="00B438EC" w:rsidP="00B438EC">
      <w:pPr>
        <w:pStyle w:val="a6"/>
        <w:spacing w:after="0"/>
        <w:ind w:firstLine="567"/>
        <w:jc w:val="both"/>
        <w:rPr>
          <w:lang w:eastAsia="ru-RU"/>
        </w:rPr>
      </w:pPr>
      <w:r w:rsidRPr="00E87E1E">
        <w:rPr>
          <w:lang w:eastAsia="ru-RU"/>
        </w:rPr>
        <w:t>Планируемые границы публичных сервитутов проектом межевания предлагаются для использования земельных участков для организации прохода и проезда через земельный участок.</w:t>
      </w:r>
    </w:p>
    <w:p w14:paraId="3097E4D1" w14:textId="77777777" w:rsidR="00B438EC" w:rsidRPr="00E87E1E" w:rsidRDefault="00B438EC" w:rsidP="00946D8F">
      <w:pPr>
        <w:keepNext/>
        <w:keepLines/>
        <w:spacing w:before="240"/>
        <w:jc w:val="center"/>
        <w:rPr>
          <w:i/>
        </w:rPr>
      </w:pPr>
      <w:r w:rsidRPr="00E87E1E">
        <w:rPr>
          <w:i/>
        </w:rPr>
        <w:lastRenderedPageBreak/>
        <w:t>Таблицы координат планируемых границ зон действия сервитута</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87E1E" w:rsidRPr="00E87E1E" w14:paraId="00BB7223" w14:textId="77777777" w:rsidTr="00731244">
        <w:tc>
          <w:tcPr>
            <w:tcW w:w="4814" w:type="dxa"/>
          </w:tcPr>
          <w:p w14:paraId="4E31E517" w14:textId="77777777" w:rsidR="00B438EC" w:rsidRPr="00E87E1E" w:rsidRDefault="00B438EC" w:rsidP="00731244">
            <w:pPr>
              <w:spacing w:line="240" w:lineRule="auto"/>
              <w:jc w:val="center"/>
              <w:rPr>
                <w:sz w:val="20"/>
                <w:szCs w:val="20"/>
              </w:rPr>
            </w:pPr>
          </w:p>
          <w:p w14:paraId="6B2E81EA" w14:textId="77777777" w:rsidR="00B438EC" w:rsidRPr="00E87E1E" w:rsidRDefault="00B438EC" w:rsidP="00731244">
            <w:pPr>
              <w:spacing w:line="240" w:lineRule="auto"/>
              <w:jc w:val="center"/>
              <w:rPr>
                <w:sz w:val="20"/>
                <w:szCs w:val="20"/>
              </w:rPr>
            </w:pPr>
            <w:r w:rsidRPr="00E87E1E">
              <w:rPr>
                <w:sz w:val="20"/>
                <w:szCs w:val="20"/>
              </w:rPr>
              <w:t>Таблица координат планируемых границ зон действия сервитута в целях</w:t>
            </w:r>
          </w:p>
          <w:p w14:paraId="723AD0B0" w14:textId="2BBC1B79" w:rsidR="00B438EC" w:rsidRPr="00E87E1E" w:rsidRDefault="00B438EC" w:rsidP="00731244">
            <w:pPr>
              <w:spacing w:line="240" w:lineRule="auto"/>
              <w:jc w:val="center"/>
              <w:rPr>
                <w:sz w:val="20"/>
                <w:szCs w:val="20"/>
              </w:rPr>
            </w:pPr>
            <w:r w:rsidRPr="00E87E1E">
              <w:rPr>
                <w:sz w:val="20"/>
                <w:szCs w:val="20"/>
              </w:rPr>
              <w:t>прохода и проез</w:t>
            </w:r>
            <w:r w:rsidR="00CB26DE" w:rsidRPr="00E87E1E">
              <w:rPr>
                <w:sz w:val="20"/>
                <w:szCs w:val="20"/>
              </w:rPr>
              <w:t xml:space="preserve">да через земельный </w:t>
            </w:r>
            <w:proofErr w:type="gramStart"/>
            <w:r w:rsidR="00CB26DE" w:rsidRPr="00E87E1E">
              <w:rPr>
                <w:sz w:val="20"/>
                <w:szCs w:val="20"/>
              </w:rPr>
              <w:t>участок :ЗУ</w:t>
            </w:r>
            <w:proofErr w:type="gramEnd"/>
            <w:r w:rsidR="00CB26DE" w:rsidRPr="00E87E1E">
              <w:rPr>
                <w:sz w:val="20"/>
                <w:szCs w:val="20"/>
              </w:rPr>
              <w:t>2</w:t>
            </w:r>
          </w:p>
          <w:p w14:paraId="5564D251" w14:textId="7A26F9DE" w:rsidR="00B438EC" w:rsidRPr="00E87E1E" w:rsidRDefault="00CB26DE" w:rsidP="00731244">
            <w:pPr>
              <w:spacing w:line="240" w:lineRule="auto"/>
              <w:jc w:val="center"/>
              <w:rPr>
                <w:b/>
                <w:sz w:val="20"/>
                <w:szCs w:val="20"/>
                <w:lang w:eastAsia="ru-RU"/>
              </w:rPr>
            </w:pPr>
            <w:r w:rsidRPr="00E87E1E">
              <w:rPr>
                <w:sz w:val="20"/>
                <w:szCs w:val="20"/>
              </w:rPr>
              <w:t>Площадь – 72</w:t>
            </w:r>
            <w:r w:rsidR="00B438EC" w:rsidRPr="00E87E1E">
              <w:rPr>
                <w:sz w:val="20"/>
                <w:szCs w:val="20"/>
              </w:rPr>
              <w:t xml:space="preserve"> м</w:t>
            </w:r>
            <w:r w:rsidR="00B438EC" w:rsidRPr="00E87E1E">
              <w:rPr>
                <w:sz w:val="20"/>
                <w:szCs w:val="20"/>
                <w:vertAlign w:val="superscript"/>
              </w:rPr>
              <w:t>2</w:t>
            </w:r>
          </w:p>
          <w:tbl>
            <w:tblPr>
              <w:tblStyle w:val="af1"/>
              <w:tblW w:w="0" w:type="auto"/>
              <w:tblLook w:val="04A0" w:firstRow="1" w:lastRow="0" w:firstColumn="1" w:lastColumn="0" w:noHBand="0" w:noVBand="1"/>
            </w:tblPr>
            <w:tblGrid>
              <w:gridCol w:w="1479"/>
              <w:gridCol w:w="1482"/>
              <w:gridCol w:w="1485"/>
            </w:tblGrid>
            <w:tr w:rsidR="00E87E1E" w:rsidRPr="00E87E1E" w14:paraId="54C5EC86" w14:textId="77777777" w:rsidTr="0073124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7E55A4D" w14:textId="77777777" w:rsidR="00B438EC" w:rsidRPr="00E87E1E" w:rsidRDefault="00B438EC" w:rsidP="00731244">
                  <w:pPr>
                    <w:spacing w:line="240" w:lineRule="auto"/>
                    <w:jc w:val="center"/>
                    <w:rPr>
                      <w:sz w:val="20"/>
                      <w:szCs w:val="20"/>
                      <w:lang w:eastAsia="ru-RU"/>
                    </w:rPr>
                  </w:pPr>
                  <w:r w:rsidRPr="00E87E1E">
                    <w:rPr>
                      <w:sz w:val="20"/>
                      <w:szCs w:val="20"/>
                      <w:lang w:eastAsia="ru-RU"/>
                    </w:rPr>
                    <w:t>Контур1</w:t>
                  </w:r>
                </w:p>
              </w:tc>
            </w:tr>
            <w:tr w:rsidR="00E87E1E" w:rsidRPr="00E87E1E" w14:paraId="66A34131" w14:textId="77777777" w:rsidTr="00731244">
              <w:trPr>
                <w:trHeight w:val="73"/>
              </w:trPr>
              <w:tc>
                <w:tcPr>
                  <w:tcW w:w="1479" w:type="dxa"/>
                  <w:tcBorders>
                    <w:top w:val="single" w:sz="4" w:space="0" w:color="auto"/>
                    <w:left w:val="single" w:sz="4" w:space="0" w:color="auto"/>
                    <w:bottom w:val="single" w:sz="4" w:space="0" w:color="auto"/>
                    <w:right w:val="single" w:sz="4" w:space="0" w:color="auto"/>
                  </w:tcBorders>
                  <w:hideMark/>
                </w:tcPr>
                <w:p w14:paraId="480FC57E" w14:textId="77777777" w:rsidR="00B438EC" w:rsidRPr="00E87E1E" w:rsidRDefault="00B438EC" w:rsidP="00731244">
                  <w:pPr>
                    <w:spacing w:line="240" w:lineRule="auto"/>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018536F" w14:textId="77777777" w:rsidR="00B438EC" w:rsidRPr="00E87E1E" w:rsidRDefault="00B438EC" w:rsidP="00731244">
                  <w:pPr>
                    <w:spacing w:line="240" w:lineRule="auto"/>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04588F0" w14:textId="77777777" w:rsidR="00B438EC" w:rsidRPr="00E87E1E" w:rsidRDefault="00B438EC" w:rsidP="00731244">
                  <w:pPr>
                    <w:spacing w:line="240" w:lineRule="auto"/>
                    <w:jc w:val="center"/>
                    <w:rPr>
                      <w:sz w:val="20"/>
                      <w:szCs w:val="20"/>
                      <w:lang w:eastAsia="ru-RU"/>
                    </w:rPr>
                  </w:pPr>
                  <w:r w:rsidRPr="00E87E1E">
                    <w:rPr>
                      <w:sz w:val="20"/>
                      <w:szCs w:val="20"/>
                      <w:lang w:eastAsia="ru-RU"/>
                    </w:rPr>
                    <w:t>Y</w:t>
                  </w:r>
                </w:p>
              </w:tc>
            </w:tr>
            <w:tr w:rsidR="00E87E1E" w:rsidRPr="00E87E1E" w14:paraId="366361A2" w14:textId="77777777" w:rsidTr="00CB26DE">
              <w:trPr>
                <w:trHeight w:val="171"/>
              </w:trPr>
              <w:tc>
                <w:tcPr>
                  <w:tcW w:w="1479" w:type="dxa"/>
                  <w:tcBorders>
                    <w:top w:val="single" w:sz="4" w:space="0" w:color="auto"/>
                    <w:left w:val="single" w:sz="4" w:space="0" w:color="auto"/>
                    <w:bottom w:val="single" w:sz="4" w:space="0" w:color="auto"/>
                    <w:right w:val="single" w:sz="4" w:space="0" w:color="auto"/>
                  </w:tcBorders>
                  <w:vAlign w:val="bottom"/>
                </w:tcPr>
                <w:p w14:paraId="2008E51F" w14:textId="2F903883" w:rsidR="00CB26DE" w:rsidRPr="00E87E1E" w:rsidRDefault="00CB26DE" w:rsidP="00CB26DE">
                  <w:pPr>
                    <w:spacing w:line="20" w:lineRule="atLeast"/>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tcPr>
                <w:p w14:paraId="104A9475" w14:textId="5DE600FD" w:rsidR="00CB26DE" w:rsidRPr="00E87E1E" w:rsidRDefault="00CB26DE" w:rsidP="00CB26DE">
                  <w:pPr>
                    <w:spacing w:line="20" w:lineRule="atLeast"/>
                    <w:jc w:val="center"/>
                    <w:rPr>
                      <w:sz w:val="20"/>
                      <w:szCs w:val="20"/>
                      <w:lang w:eastAsia="ru-RU"/>
                    </w:rPr>
                  </w:pPr>
                  <w:r w:rsidRPr="00E87E1E">
                    <w:rPr>
                      <w:sz w:val="20"/>
                      <w:szCs w:val="20"/>
                    </w:rPr>
                    <w:t>697029.41</w:t>
                  </w:r>
                </w:p>
              </w:tc>
              <w:tc>
                <w:tcPr>
                  <w:tcW w:w="1485" w:type="dxa"/>
                  <w:tcBorders>
                    <w:top w:val="single" w:sz="4" w:space="0" w:color="auto"/>
                    <w:left w:val="single" w:sz="4" w:space="0" w:color="auto"/>
                    <w:bottom w:val="single" w:sz="4" w:space="0" w:color="auto"/>
                    <w:right w:val="single" w:sz="4" w:space="0" w:color="auto"/>
                  </w:tcBorders>
                  <w:vAlign w:val="bottom"/>
                </w:tcPr>
                <w:p w14:paraId="182DF6D7" w14:textId="11EDD734" w:rsidR="00CB26DE" w:rsidRPr="00E87E1E" w:rsidRDefault="00CB26DE" w:rsidP="00CB26DE">
                  <w:pPr>
                    <w:spacing w:line="20" w:lineRule="atLeast"/>
                    <w:jc w:val="center"/>
                    <w:rPr>
                      <w:sz w:val="20"/>
                      <w:szCs w:val="20"/>
                      <w:lang w:eastAsia="ru-RU"/>
                    </w:rPr>
                  </w:pPr>
                  <w:r w:rsidRPr="00E87E1E">
                    <w:rPr>
                      <w:sz w:val="20"/>
                      <w:szCs w:val="20"/>
                    </w:rPr>
                    <w:t>1249004.11</w:t>
                  </w:r>
                </w:p>
              </w:tc>
            </w:tr>
            <w:tr w:rsidR="00E87E1E" w:rsidRPr="00E87E1E" w14:paraId="3ECC61DE" w14:textId="77777777" w:rsidTr="00CB26DE">
              <w:trPr>
                <w:trHeight w:val="171"/>
              </w:trPr>
              <w:tc>
                <w:tcPr>
                  <w:tcW w:w="1479" w:type="dxa"/>
                  <w:tcBorders>
                    <w:top w:val="single" w:sz="4" w:space="0" w:color="auto"/>
                    <w:left w:val="single" w:sz="4" w:space="0" w:color="auto"/>
                    <w:bottom w:val="single" w:sz="4" w:space="0" w:color="auto"/>
                    <w:right w:val="single" w:sz="4" w:space="0" w:color="auto"/>
                  </w:tcBorders>
                  <w:vAlign w:val="bottom"/>
                </w:tcPr>
                <w:p w14:paraId="1DA5614A" w14:textId="1168D4EF" w:rsidR="00CB26DE" w:rsidRPr="00E87E1E" w:rsidRDefault="00CB26DE" w:rsidP="00CB26DE">
                  <w:pPr>
                    <w:spacing w:line="20" w:lineRule="atLeast"/>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bottom"/>
                </w:tcPr>
                <w:p w14:paraId="6C921AC3" w14:textId="444CBE1F" w:rsidR="00CB26DE" w:rsidRPr="00E87E1E" w:rsidRDefault="00CB26DE" w:rsidP="00CB26DE">
                  <w:pPr>
                    <w:spacing w:line="20" w:lineRule="atLeast"/>
                    <w:jc w:val="center"/>
                    <w:rPr>
                      <w:sz w:val="20"/>
                      <w:szCs w:val="20"/>
                      <w:lang w:eastAsia="ru-RU"/>
                    </w:rPr>
                  </w:pPr>
                  <w:r w:rsidRPr="00E87E1E">
                    <w:rPr>
                      <w:sz w:val="20"/>
                      <w:szCs w:val="20"/>
                    </w:rPr>
                    <w:t>697028.30</w:t>
                  </w:r>
                </w:p>
              </w:tc>
              <w:tc>
                <w:tcPr>
                  <w:tcW w:w="1485" w:type="dxa"/>
                  <w:tcBorders>
                    <w:top w:val="single" w:sz="4" w:space="0" w:color="auto"/>
                    <w:left w:val="single" w:sz="4" w:space="0" w:color="auto"/>
                    <w:bottom w:val="single" w:sz="4" w:space="0" w:color="auto"/>
                    <w:right w:val="single" w:sz="4" w:space="0" w:color="auto"/>
                  </w:tcBorders>
                  <w:vAlign w:val="bottom"/>
                </w:tcPr>
                <w:p w14:paraId="3C19A499" w14:textId="339FFA57" w:rsidR="00CB26DE" w:rsidRPr="00E87E1E" w:rsidRDefault="00CB26DE" w:rsidP="00CB26DE">
                  <w:pPr>
                    <w:spacing w:line="20" w:lineRule="atLeast"/>
                    <w:jc w:val="center"/>
                    <w:rPr>
                      <w:sz w:val="20"/>
                      <w:szCs w:val="20"/>
                      <w:lang w:eastAsia="ru-RU"/>
                    </w:rPr>
                  </w:pPr>
                  <w:r w:rsidRPr="00E87E1E">
                    <w:rPr>
                      <w:sz w:val="20"/>
                      <w:szCs w:val="20"/>
                    </w:rPr>
                    <w:t>1249007.43</w:t>
                  </w:r>
                </w:p>
              </w:tc>
            </w:tr>
            <w:tr w:rsidR="00E87E1E" w:rsidRPr="00E87E1E" w14:paraId="1B7BBF9B" w14:textId="77777777" w:rsidTr="00CB26DE">
              <w:trPr>
                <w:trHeight w:val="66"/>
              </w:trPr>
              <w:tc>
                <w:tcPr>
                  <w:tcW w:w="1479" w:type="dxa"/>
                  <w:tcBorders>
                    <w:top w:val="single" w:sz="4" w:space="0" w:color="auto"/>
                    <w:left w:val="single" w:sz="4" w:space="0" w:color="auto"/>
                    <w:bottom w:val="single" w:sz="4" w:space="0" w:color="auto"/>
                    <w:right w:val="single" w:sz="4" w:space="0" w:color="auto"/>
                  </w:tcBorders>
                  <w:vAlign w:val="bottom"/>
                </w:tcPr>
                <w:p w14:paraId="41D344C9" w14:textId="759B45A0" w:rsidR="00CB26DE" w:rsidRPr="00E87E1E" w:rsidRDefault="00CB26DE" w:rsidP="00CB26DE">
                  <w:pPr>
                    <w:spacing w:line="20" w:lineRule="atLeast"/>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bottom"/>
                </w:tcPr>
                <w:p w14:paraId="6102A344" w14:textId="6830CAAD" w:rsidR="00CB26DE" w:rsidRPr="00E87E1E" w:rsidRDefault="00CB26DE" w:rsidP="00CB26DE">
                  <w:pPr>
                    <w:spacing w:line="20" w:lineRule="atLeast"/>
                    <w:jc w:val="center"/>
                    <w:rPr>
                      <w:sz w:val="20"/>
                      <w:szCs w:val="20"/>
                      <w:lang w:eastAsia="ru-RU"/>
                    </w:rPr>
                  </w:pPr>
                  <w:r w:rsidRPr="00E87E1E">
                    <w:rPr>
                      <w:sz w:val="20"/>
                      <w:szCs w:val="20"/>
                    </w:rPr>
                    <w:t>697048.13</w:t>
                  </w:r>
                </w:p>
              </w:tc>
              <w:tc>
                <w:tcPr>
                  <w:tcW w:w="1485" w:type="dxa"/>
                  <w:tcBorders>
                    <w:top w:val="single" w:sz="4" w:space="0" w:color="auto"/>
                    <w:left w:val="single" w:sz="4" w:space="0" w:color="auto"/>
                    <w:bottom w:val="single" w:sz="4" w:space="0" w:color="auto"/>
                    <w:right w:val="single" w:sz="4" w:space="0" w:color="auto"/>
                  </w:tcBorders>
                  <w:vAlign w:val="bottom"/>
                </w:tcPr>
                <w:p w14:paraId="3D3E5626" w14:textId="482D9EC4" w:rsidR="00CB26DE" w:rsidRPr="00E87E1E" w:rsidRDefault="00CB26DE" w:rsidP="00CB26DE">
                  <w:pPr>
                    <w:spacing w:line="20" w:lineRule="atLeast"/>
                    <w:jc w:val="center"/>
                    <w:rPr>
                      <w:sz w:val="20"/>
                      <w:szCs w:val="20"/>
                      <w:lang w:eastAsia="ru-RU"/>
                    </w:rPr>
                  </w:pPr>
                  <w:r w:rsidRPr="00E87E1E">
                    <w:rPr>
                      <w:sz w:val="20"/>
                      <w:szCs w:val="20"/>
                    </w:rPr>
                    <w:t>1249014.18</w:t>
                  </w:r>
                </w:p>
              </w:tc>
            </w:tr>
            <w:tr w:rsidR="00E87E1E" w:rsidRPr="00E87E1E" w14:paraId="657775D4" w14:textId="77777777" w:rsidTr="00CB26DE">
              <w:trPr>
                <w:trHeight w:val="171"/>
              </w:trPr>
              <w:tc>
                <w:tcPr>
                  <w:tcW w:w="1479" w:type="dxa"/>
                  <w:tcBorders>
                    <w:top w:val="single" w:sz="4" w:space="0" w:color="auto"/>
                    <w:left w:val="single" w:sz="4" w:space="0" w:color="auto"/>
                    <w:bottom w:val="single" w:sz="4" w:space="0" w:color="auto"/>
                    <w:right w:val="single" w:sz="4" w:space="0" w:color="auto"/>
                  </w:tcBorders>
                  <w:vAlign w:val="bottom"/>
                </w:tcPr>
                <w:p w14:paraId="757261F1" w14:textId="79F6134B" w:rsidR="00CB26DE" w:rsidRPr="00E87E1E" w:rsidRDefault="00CB26DE" w:rsidP="00CB26DE">
                  <w:pPr>
                    <w:spacing w:line="20" w:lineRule="atLeast"/>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bottom"/>
                </w:tcPr>
                <w:p w14:paraId="40244313" w14:textId="266FCA86" w:rsidR="00CB26DE" w:rsidRPr="00E87E1E" w:rsidRDefault="00CB26DE" w:rsidP="00CB26DE">
                  <w:pPr>
                    <w:spacing w:line="20" w:lineRule="atLeast"/>
                    <w:jc w:val="center"/>
                    <w:rPr>
                      <w:sz w:val="20"/>
                      <w:szCs w:val="20"/>
                      <w:lang w:eastAsia="ru-RU"/>
                    </w:rPr>
                  </w:pPr>
                  <w:r w:rsidRPr="00E87E1E">
                    <w:rPr>
                      <w:sz w:val="20"/>
                      <w:szCs w:val="20"/>
                    </w:rPr>
                    <w:t>697048.08</w:t>
                  </w:r>
                </w:p>
              </w:tc>
              <w:tc>
                <w:tcPr>
                  <w:tcW w:w="1485" w:type="dxa"/>
                  <w:tcBorders>
                    <w:top w:val="single" w:sz="4" w:space="0" w:color="auto"/>
                    <w:left w:val="single" w:sz="4" w:space="0" w:color="auto"/>
                    <w:bottom w:val="single" w:sz="4" w:space="0" w:color="auto"/>
                    <w:right w:val="single" w:sz="4" w:space="0" w:color="auto"/>
                  </w:tcBorders>
                  <w:vAlign w:val="bottom"/>
                </w:tcPr>
                <w:p w14:paraId="4A2E18BA" w14:textId="43F9DF82" w:rsidR="00CB26DE" w:rsidRPr="00E87E1E" w:rsidRDefault="00CB26DE" w:rsidP="00CB26DE">
                  <w:pPr>
                    <w:spacing w:line="20" w:lineRule="atLeast"/>
                    <w:jc w:val="center"/>
                    <w:rPr>
                      <w:sz w:val="20"/>
                      <w:szCs w:val="20"/>
                      <w:lang w:eastAsia="ru-RU"/>
                    </w:rPr>
                  </w:pPr>
                  <w:r w:rsidRPr="00E87E1E">
                    <w:rPr>
                      <w:sz w:val="20"/>
                      <w:szCs w:val="20"/>
                    </w:rPr>
                    <w:t>1249011.15</w:t>
                  </w:r>
                </w:p>
              </w:tc>
            </w:tr>
            <w:tr w:rsidR="00E87E1E" w:rsidRPr="00E87E1E" w14:paraId="462AC731" w14:textId="77777777" w:rsidTr="00CB26DE">
              <w:trPr>
                <w:trHeight w:val="171"/>
              </w:trPr>
              <w:tc>
                <w:tcPr>
                  <w:tcW w:w="1479" w:type="dxa"/>
                  <w:tcBorders>
                    <w:top w:val="single" w:sz="4" w:space="0" w:color="auto"/>
                    <w:left w:val="single" w:sz="4" w:space="0" w:color="auto"/>
                    <w:bottom w:val="single" w:sz="4" w:space="0" w:color="auto"/>
                    <w:right w:val="single" w:sz="4" w:space="0" w:color="auto"/>
                  </w:tcBorders>
                  <w:vAlign w:val="bottom"/>
                </w:tcPr>
                <w:p w14:paraId="32F03330" w14:textId="7B8D1DDD" w:rsidR="00CB26DE" w:rsidRPr="00E87E1E" w:rsidRDefault="00CB26DE" w:rsidP="00CB26DE">
                  <w:pPr>
                    <w:spacing w:line="20" w:lineRule="atLeast"/>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bottom"/>
                </w:tcPr>
                <w:p w14:paraId="43E884DD" w14:textId="2483CF70" w:rsidR="00CB26DE" w:rsidRPr="00E87E1E" w:rsidRDefault="00CB26DE" w:rsidP="00CB26DE">
                  <w:pPr>
                    <w:spacing w:line="20" w:lineRule="atLeast"/>
                    <w:jc w:val="center"/>
                    <w:rPr>
                      <w:sz w:val="20"/>
                      <w:szCs w:val="20"/>
                      <w:lang w:eastAsia="ru-RU"/>
                    </w:rPr>
                  </w:pPr>
                  <w:r w:rsidRPr="00E87E1E">
                    <w:rPr>
                      <w:sz w:val="20"/>
                      <w:szCs w:val="20"/>
                    </w:rPr>
                    <w:t>697050.11</w:t>
                  </w:r>
                </w:p>
              </w:tc>
              <w:tc>
                <w:tcPr>
                  <w:tcW w:w="1485" w:type="dxa"/>
                  <w:tcBorders>
                    <w:top w:val="single" w:sz="4" w:space="0" w:color="auto"/>
                    <w:left w:val="single" w:sz="4" w:space="0" w:color="auto"/>
                    <w:bottom w:val="single" w:sz="4" w:space="0" w:color="auto"/>
                    <w:right w:val="single" w:sz="4" w:space="0" w:color="auto"/>
                  </w:tcBorders>
                  <w:vAlign w:val="bottom"/>
                </w:tcPr>
                <w:p w14:paraId="4A3DF69D" w14:textId="446D0E4E" w:rsidR="00CB26DE" w:rsidRPr="00E87E1E" w:rsidRDefault="00CB26DE" w:rsidP="00CB26DE">
                  <w:pPr>
                    <w:spacing w:line="20" w:lineRule="atLeast"/>
                    <w:jc w:val="center"/>
                    <w:rPr>
                      <w:sz w:val="20"/>
                      <w:szCs w:val="20"/>
                      <w:lang w:eastAsia="ru-RU"/>
                    </w:rPr>
                  </w:pPr>
                  <w:r w:rsidRPr="00E87E1E">
                    <w:rPr>
                      <w:sz w:val="20"/>
                      <w:szCs w:val="20"/>
                    </w:rPr>
                    <w:t>1249011.16</w:t>
                  </w:r>
                </w:p>
              </w:tc>
            </w:tr>
            <w:tr w:rsidR="00E87E1E" w:rsidRPr="00E87E1E" w14:paraId="47C3A588" w14:textId="77777777" w:rsidTr="00CB26DE">
              <w:trPr>
                <w:trHeight w:val="171"/>
              </w:trPr>
              <w:tc>
                <w:tcPr>
                  <w:tcW w:w="1479" w:type="dxa"/>
                  <w:tcBorders>
                    <w:top w:val="single" w:sz="4" w:space="0" w:color="auto"/>
                    <w:left w:val="single" w:sz="4" w:space="0" w:color="auto"/>
                    <w:bottom w:val="single" w:sz="4" w:space="0" w:color="auto"/>
                    <w:right w:val="single" w:sz="4" w:space="0" w:color="auto"/>
                  </w:tcBorders>
                  <w:vAlign w:val="bottom"/>
                </w:tcPr>
                <w:p w14:paraId="72287AB0" w14:textId="46CBABE2" w:rsidR="00CB26DE" w:rsidRPr="00E87E1E" w:rsidRDefault="00CB26DE" w:rsidP="00CB26DE">
                  <w:pPr>
                    <w:spacing w:line="20" w:lineRule="atLeast"/>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bottom"/>
                </w:tcPr>
                <w:p w14:paraId="15F7B49E" w14:textId="6FE68AF7" w:rsidR="00CB26DE" w:rsidRPr="00E87E1E" w:rsidRDefault="00CB26DE" w:rsidP="00CB26DE">
                  <w:pPr>
                    <w:spacing w:line="20" w:lineRule="atLeast"/>
                    <w:jc w:val="center"/>
                    <w:rPr>
                      <w:sz w:val="20"/>
                      <w:szCs w:val="20"/>
                      <w:lang w:eastAsia="ru-RU"/>
                    </w:rPr>
                  </w:pPr>
                  <w:r w:rsidRPr="00E87E1E">
                    <w:rPr>
                      <w:sz w:val="20"/>
                      <w:szCs w:val="20"/>
                    </w:rPr>
                    <w:t>697029.41</w:t>
                  </w:r>
                </w:p>
              </w:tc>
              <w:tc>
                <w:tcPr>
                  <w:tcW w:w="1485" w:type="dxa"/>
                  <w:tcBorders>
                    <w:top w:val="single" w:sz="4" w:space="0" w:color="auto"/>
                    <w:left w:val="single" w:sz="4" w:space="0" w:color="auto"/>
                    <w:bottom w:val="single" w:sz="4" w:space="0" w:color="auto"/>
                    <w:right w:val="single" w:sz="4" w:space="0" w:color="auto"/>
                  </w:tcBorders>
                  <w:vAlign w:val="bottom"/>
                </w:tcPr>
                <w:p w14:paraId="5AD8BC7B" w14:textId="6CF1A7BE" w:rsidR="00CB26DE" w:rsidRPr="00E87E1E" w:rsidRDefault="00CB26DE" w:rsidP="00CB26DE">
                  <w:pPr>
                    <w:spacing w:line="20" w:lineRule="atLeast"/>
                    <w:jc w:val="center"/>
                    <w:rPr>
                      <w:sz w:val="20"/>
                      <w:szCs w:val="20"/>
                      <w:lang w:eastAsia="ru-RU"/>
                    </w:rPr>
                  </w:pPr>
                  <w:r w:rsidRPr="00E87E1E">
                    <w:rPr>
                      <w:sz w:val="20"/>
                      <w:szCs w:val="20"/>
                    </w:rPr>
                    <w:t>1249004.11</w:t>
                  </w:r>
                </w:p>
              </w:tc>
            </w:tr>
          </w:tbl>
          <w:p w14:paraId="40F5BA06" w14:textId="77777777" w:rsidR="00B438EC" w:rsidRPr="00E87E1E" w:rsidRDefault="00B438EC" w:rsidP="00731244">
            <w:pPr>
              <w:spacing w:before="240"/>
              <w:jc w:val="center"/>
              <w:rPr>
                <w:i/>
              </w:rPr>
            </w:pPr>
          </w:p>
        </w:tc>
        <w:tc>
          <w:tcPr>
            <w:tcW w:w="4814" w:type="dxa"/>
          </w:tcPr>
          <w:p w14:paraId="2DEE5431" w14:textId="77777777" w:rsidR="00B438EC" w:rsidRPr="00E87E1E" w:rsidRDefault="00B438EC" w:rsidP="00731244">
            <w:pPr>
              <w:spacing w:line="240" w:lineRule="auto"/>
              <w:jc w:val="center"/>
              <w:rPr>
                <w:sz w:val="20"/>
                <w:szCs w:val="20"/>
              </w:rPr>
            </w:pPr>
          </w:p>
          <w:p w14:paraId="5776B99C" w14:textId="77777777" w:rsidR="00B438EC" w:rsidRPr="00E87E1E" w:rsidRDefault="00B438EC" w:rsidP="00731244">
            <w:pPr>
              <w:spacing w:before="240"/>
              <w:jc w:val="center"/>
              <w:rPr>
                <w:i/>
              </w:rPr>
            </w:pPr>
          </w:p>
        </w:tc>
      </w:tr>
    </w:tbl>
    <w:p w14:paraId="3FEEDDA6" w14:textId="4A4C9942" w:rsidR="00D267AD" w:rsidRPr="00E87E1E" w:rsidRDefault="00372E5A" w:rsidP="00946D8F">
      <w:pPr>
        <w:pStyle w:val="afd"/>
        <w:keepNext/>
        <w:keepLines/>
        <w:autoSpaceDE w:val="0"/>
        <w:adjustRightInd w:val="0"/>
        <w:spacing w:before="240" w:line="240" w:lineRule="auto"/>
        <w:ind w:left="0"/>
        <w:jc w:val="center"/>
        <w:textAlignment w:val="baseline"/>
        <w:outlineLvl w:val="0"/>
        <w:rPr>
          <w:rFonts w:ascii="Times New Roman" w:eastAsia="GOST Type AU" w:hAnsi="Times New Roman"/>
          <w:sz w:val="24"/>
          <w:szCs w:val="24"/>
        </w:rPr>
      </w:pPr>
      <w:bookmarkStart w:id="12" w:name="_Toc61621872"/>
      <w:bookmarkStart w:id="13" w:name="_Toc107334361"/>
      <w:r w:rsidRPr="00E87E1E">
        <w:rPr>
          <w:rFonts w:ascii="Times New Roman" w:eastAsia="GOST Type AU" w:hAnsi="Times New Roman"/>
          <w:b/>
          <w:sz w:val="24"/>
          <w:szCs w:val="24"/>
        </w:rPr>
        <w:t>3.</w:t>
      </w:r>
      <w:r w:rsidR="00D267AD" w:rsidRPr="00E87E1E">
        <w:rPr>
          <w:rFonts w:ascii="Times New Roman" w:eastAsia="GOST Type AU" w:hAnsi="Times New Roman"/>
          <w:b/>
          <w:sz w:val="24"/>
          <w:szCs w:val="24"/>
        </w:rPr>
        <w:t xml:space="preserve"> ВИД РАЗРЕШЕННОГО ИСПОЛЬЗОВАНИЯ ОБРАЗУЕМЫХ ЗЕМЕЛЬНЫХ УЧАСТКОВ В СООТВЕТСТВИИ С ПРОЕКТОМ ПЛАНИРОВКИ ТЕРРИТОРИИ</w:t>
      </w:r>
      <w:bookmarkEnd w:id="12"/>
      <w:bookmarkEnd w:id="13"/>
    </w:p>
    <w:p w14:paraId="49BA0DB5" w14:textId="77777777" w:rsidR="00D267AD" w:rsidRPr="00E87E1E" w:rsidRDefault="00D267AD" w:rsidP="00D267AD">
      <w:pPr>
        <w:pStyle w:val="a6"/>
        <w:spacing w:after="0"/>
        <w:ind w:firstLine="567"/>
        <w:jc w:val="both"/>
      </w:pPr>
      <w:r w:rsidRPr="00E87E1E">
        <w:t xml:space="preserve">Виды разрешённого использования образуемых земельных участков в соответствии с проектом планировки территории указаны в гл.1, 2. </w:t>
      </w:r>
    </w:p>
    <w:p w14:paraId="01ACC1E2" w14:textId="77777777" w:rsidR="00D267AD" w:rsidRPr="00E87E1E" w:rsidRDefault="00D267AD" w:rsidP="00D267AD">
      <w:pPr>
        <w:pStyle w:val="a6"/>
        <w:spacing w:after="0"/>
        <w:ind w:firstLine="567"/>
        <w:jc w:val="both"/>
      </w:pPr>
      <w:r w:rsidRPr="00E87E1E">
        <w:t>Все земельные участки имеют категорию земель – земли населенных пунктов.</w:t>
      </w:r>
    </w:p>
    <w:p w14:paraId="3DCB5FEA" w14:textId="7C093038" w:rsidR="00D267AD" w:rsidRPr="00E87E1E" w:rsidRDefault="00372E5A" w:rsidP="00946D8F">
      <w:pPr>
        <w:pStyle w:val="afd"/>
        <w:keepNext/>
        <w:keepLines/>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4" w:name="_Toc25171685"/>
      <w:bookmarkStart w:id="15" w:name="_Toc61621873"/>
      <w:bookmarkStart w:id="16" w:name="_Toc107334362"/>
      <w:r w:rsidRPr="00E87E1E">
        <w:rPr>
          <w:rFonts w:ascii="Times New Roman" w:eastAsia="GOST Type AU" w:hAnsi="Times New Roman"/>
          <w:b/>
          <w:sz w:val="24"/>
          <w:szCs w:val="24"/>
        </w:rPr>
        <w:t>4.</w:t>
      </w:r>
      <w:r w:rsidR="00D267AD" w:rsidRPr="00E87E1E">
        <w:rPr>
          <w:rFonts w:ascii="Times New Roman" w:eastAsia="GOST Type AU" w:hAnsi="Times New Roman"/>
          <w:b/>
          <w:sz w:val="24"/>
          <w:szCs w:val="24"/>
        </w:rP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14"/>
      <w:bookmarkEnd w:id="15"/>
      <w:bookmarkEnd w:id="16"/>
    </w:p>
    <w:p w14:paraId="3E2B78F0" w14:textId="77777777" w:rsidR="00D267AD" w:rsidRPr="00E87E1E" w:rsidRDefault="00D267AD" w:rsidP="00D267AD">
      <w:pPr>
        <w:pStyle w:val="a6"/>
        <w:spacing w:after="0"/>
        <w:ind w:firstLine="567"/>
        <w:jc w:val="both"/>
      </w:pPr>
      <w:r w:rsidRPr="00E87E1E">
        <w:t xml:space="preserve">Подготовка проекта межевания территории в целях определения местоположения </w:t>
      </w:r>
      <w:proofErr w:type="gramStart"/>
      <w:r w:rsidRPr="00E87E1E">
        <w:t>границ</w:t>
      </w:r>
      <w:proofErr w:type="gramEnd"/>
      <w:r w:rsidRPr="00E87E1E">
        <w:t xml:space="preserve"> образуемых и (или) изменяемых лесных участков не осуществляется.</w:t>
      </w:r>
    </w:p>
    <w:p w14:paraId="28A33913" w14:textId="6E09293F" w:rsidR="00D267AD" w:rsidRPr="00E87E1E" w:rsidRDefault="00372E5A" w:rsidP="00946D8F">
      <w:pPr>
        <w:pStyle w:val="afd"/>
        <w:keepNext/>
        <w:keepLines/>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7" w:name="_Toc25171686"/>
      <w:bookmarkStart w:id="18" w:name="_Toc61621874"/>
      <w:bookmarkStart w:id="19" w:name="_Toc107334363"/>
      <w:r w:rsidRPr="00E87E1E">
        <w:rPr>
          <w:rFonts w:ascii="Times New Roman" w:eastAsia="GOST Type AU" w:hAnsi="Times New Roman"/>
          <w:b/>
          <w:sz w:val="24"/>
          <w:szCs w:val="24"/>
        </w:rPr>
        <w:t>5.</w:t>
      </w:r>
      <w:r w:rsidR="00D267AD" w:rsidRPr="00E87E1E">
        <w:rPr>
          <w:rFonts w:ascii="Times New Roman" w:eastAsia="GOST Type AU" w:hAnsi="Times New Roman"/>
          <w:b/>
          <w:sz w:val="24"/>
          <w:szCs w:val="24"/>
        </w:rPr>
        <w:t xml:space="preserve">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17"/>
      <w:bookmarkEnd w:id="18"/>
      <w:bookmarkEnd w:id="19"/>
    </w:p>
    <w:p w14:paraId="18D146DA" w14:textId="77777777" w:rsidR="00D267AD" w:rsidRPr="00E87E1E" w:rsidRDefault="00D267AD" w:rsidP="00946D8F">
      <w:pPr>
        <w:keepNext/>
        <w:keepLines/>
        <w:spacing w:before="240" w:after="240"/>
        <w:jc w:val="center"/>
        <w:rPr>
          <w:i/>
        </w:rPr>
      </w:pPr>
      <w:r w:rsidRPr="00E87E1E">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E87E1E" w:rsidRPr="00E87E1E" w14:paraId="4B66EF72" w14:textId="77777777" w:rsidTr="00AC6498">
        <w:trPr>
          <w:trHeight w:val="70"/>
          <w:jc w:val="center"/>
        </w:trPr>
        <w:tc>
          <w:tcPr>
            <w:tcW w:w="4587" w:type="dxa"/>
            <w:gridSpan w:val="3"/>
            <w:shd w:val="clear" w:color="auto" w:fill="auto"/>
          </w:tcPr>
          <w:p w14:paraId="75EE20A2" w14:textId="4A241332" w:rsidR="000C586F" w:rsidRPr="00E87E1E" w:rsidRDefault="00772B1A" w:rsidP="00AC6498">
            <w:pPr>
              <w:jc w:val="center"/>
              <w:rPr>
                <w:sz w:val="20"/>
                <w:szCs w:val="20"/>
              </w:rPr>
            </w:pPr>
            <w:r w:rsidRPr="00E87E1E">
              <w:rPr>
                <w:sz w:val="20"/>
                <w:szCs w:val="20"/>
              </w:rPr>
              <w:t>Площадь – 127034</w:t>
            </w:r>
            <w:r w:rsidR="000C586F" w:rsidRPr="00E87E1E">
              <w:rPr>
                <w:sz w:val="20"/>
                <w:szCs w:val="20"/>
              </w:rPr>
              <w:t xml:space="preserve"> м2</w:t>
            </w:r>
          </w:p>
        </w:tc>
      </w:tr>
      <w:tr w:rsidR="00E87E1E" w:rsidRPr="00E87E1E" w14:paraId="38B81CA9" w14:textId="77777777" w:rsidTr="00AC6498">
        <w:trPr>
          <w:jc w:val="center"/>
        </w:trPr>
        <w:tc>
          <w:tcPr>
            <w:tcW w:w="939" w:type="dxa"/>
            <w:shd w:val="clear" w:color="auto" w:fill="auto"/>
          </w:tcPr>
          <w:p w14:paraId="46FCC759" w14:textId="77777777" w:rsidR="000C586F" w:rsidRPr="00E87E1E" w:rsidRDefault="000C586F" w:rsidP="00AC6498">
            <w:pPr>
              <w:jc w:val="center"/>
              <w:rPr>
                <w:sz w:val="20"/>
                <w:szCs w:val="20"/>
              </w:rPr>
            </w:pPr>
            <w:r w:rsidRPr="00E87E1E">
              <w:rPr>
                <w:sz w:val="20"/>
                <w:szCs w:val="20"/>
              </w:rPr>
              <w:t>№</w:t>
            </w:r>
          </w:p>
        </w:tc>
        <w:tc>
          <w:tcPr>
            <w:tcW w:w="1775" w:type="dxa"/>
            <w:shd w:val="clear" w:color="auto" w:fill="auto"/>
          </w:tcPr>
          <w:p w14:paraId="6A78807D" w14:textId="77777777" w:rsidR="000C586F" w:rsidRPr="00E87E1E" w:rsidRDefault="000C586F" w:rsidP="00AC6498">
            <w:pPr>
              <w:jc w:val="center"/>
              <w:rPr>
                <w:sz w:val="20"/>
                <w:szCs w:val="20"/>
              </w:rPr>
            </w:pPr>
            <w:r w:rsidRPr="00E87E1E">
              <w:rPr>
                <w:sz w:val="20"/>
                <w:szCs w:val="20"/>
              </w:rPr>
              <w:t>X</w:t>
            </w:r>
          </w:p>
        </w:tc>
        <w:tc>
          <w:tcPr>
            <w:tcW w:w="1873" w:type="dxa"/>
            <w:shd w:val="clear" w:color="auto" w:fill="auto"/>
          </w:tcPr>
          <w:p w14:paraId="2BE62F7A" w14:textId="77777777" w:rsidR="000C586F" w:rsidRPr="00E87E1E" w:rsidRDefault="000C586F" w:rsidP="00AC6498">
            <w:pPr>
              <w:jc w:val="center"/>
              <w:rPr>
                <w:sz w:val="20"/>
                <w:szCs w:val="20"/>
              </w:rPr>
            </w:pPr>
            <w:r w:rsidRPr="00E87E1E">
              <w:rPr>
                <w:sz w:val="20"/>
                <w:szCs w:val="20"/>
              </w:rPr>
              <w:t>Y</w:t>
            </w:r>
          </w:p>
        </w:tc>
      </w:tr>
      <w:tr w:rsidR="00E87E1E" w:rsidRPr="00E87E1E" w14:paraId="26481A96" w14:textId="77777777" w:rsidTr="00AC6498">
        <w:trPr>
          <w:jc w:val="center"/>
        </w:trPr>
        <w:tc>
          <w:tcPr>
            <w:tcW w:w="939" w:type="dxa"/>
            <w:shd w:val="clear" w:color="auto" w:fill="auto"/>
            <w:vAlign w:val="bottom"/>
          </w:tcPr>
          <w:p w14:paraId="0A3041DC" w14:textId="6ACD4AE2" w:rsidR="00772B1A" w:rsidRPr="00E87E1E" w:rsidRDefault="00772B1A" w:rsidP="00772B1A">
            <w:pPr>
              <w:jc w:val="center"/>
              <w:textAlignment w:val="baseline"/>
              <w:rPr>
                <w:sz w:val="20"/>
                <w:szCs w:val="20"/>
              </w:rPr>
            </w:pPr>
            <w:r w:rsidRPr="00E87E1E">
              <w:rPr>
                <w:sz w:val="20"/>
                <w:szCs w:val="22"/>
              </w:rPr>
              <w:t>1</w:t>
            </w:r>
          </w:p>
        </w:tc>
        <w:tc>
          <w:tcPr>
            <w:tcW w:w="1775" w:type="dxa"/>
            <w:shd w:val="clear" w:color="auto" w:fill="auto"/>
            <w:vAlign w:val="bottom"/>
          </w:tcPr>
          <w:p w14:paraId="785B4CD1" w14:textId="4A48D51B" w:rsidR="00772B1A" w:rsidRPr="00E87E1E" w:rsidRDefault="00772B1A" w:rsidP="00772B1A">
            <w:pPr>
              <w:suppressAutoHyphens w:val="0"/>
              <w:jc w:val="center"/>
              <w:textAlignment w:val="baseline"/>
              <w:rPr>
                <w:sz w:val="20"/>
                <w:szCs w:val="20"/>
              </w:rPr>
            </w:pPr>
            <w:r w:rsidRPr="00E87E1E">
              <w:rPr>
                <w:sz w:val="20"/>
                <w:szCs w:val="22"/>
              </w:rPr>
              <w:t>697113.16</w:t>
            </w:r>
          </w:p>
        </w:tc>
        <w:tc>
          <w:tcPr>
            <w:tcW w:w="1873" w:type="dxa"/>
            <w:shd w:val="clear" w:color="auto" w:fill="auto"/>
            <w:vAlign w:val="bottom"/>
          </w:tcPr>
          <w:p w14:paraId="619EDB18" w14:textId="74CB6A94" w:rsidR="00772B1A" w:rsidRPr="00E87E1E" w:rsidRDefault="00772B1A" w:rsidP="00772B1A">
            <w:pPr>
              <w:jc w:val="center"/>
              <w:textAlignment w:val="baseline"/>
              <w:rPr>
                <w:sz w:val="20"/>
                <w:szCs w:val="20"/>
              </w:rPr>
            </w:pPr>
            <w:r w:rsidRPr="00E87E1E">
              <w:rPr>
                <w:sz w:val="20"/>
                <w:szCs w:val="22"/>
              </w:rPr>
              <w:t>1248839.39</w:t>
            </w:r>
          </w:p>
        </w:tc>
      </w:tr>
      <w:tr w:rsidR="00E87E1E" w:rsidRPr="00E87E1E" w14:paraId="60F71AB0" w14:textId="77777777" w:rsidTr="00AC6498">
        <w:trPr>
          <w:jc w:val="center"/>
        </w:trPr>
        <w:tc>
          <w:tcPr>
            <w:tcW w:w="939" w:type="dxa"/>
            <w:shd w:val="clear" w:color="auto" w:fill="auto"/>
            <w:vAlign w:val="bottom"/>
          </w:tcPr>
          <w:p w14:paraId="3730B16D" w14:textId="0C861478" w:rsidR="00772B1A" w:rsidRPr="00E87E1E" w:rsidRDefault="00772B1A" w:rsidP="00772B1A">
            <w:pPr>
              <w:jc w:val="center"/>
              <w:textAlignment w:val="baseline"/>
              <w:rPr>
                <w:sz w:val="20"/>
                <w:szCs w:val="20"/>
              </w:rPr>
            </w:pPr>
            <w:r w:rsidRPr="00E87E1E">
              <w:rPr>
                <w:sz w:val="20"/>
                <w:szCs w:val="22"/>
              </w:rPr>
              <w:t>2</w:t>
            </w:r>
          </w:p>
        </w:tc>
        <w:tc>
          <w:tcPr>
            <w:tcW w:w="1775" w:type="dxa"/>
            <w:shd w:val="clear" w:color="auto" w:fill="auto"/>
            <w:vAlign w:val="bottom"/>
          </w:tcPr>
          <w:p w14:paraId="621380A2" w14:textId="662C403F" w:rsidR="00772B1A" w:rsidRPr="00E87E1E" w:rsidRDefault="00772B1A" w:rsidP="00772B1A">
            <w:pPr>
              <w:jc w:val="center"/>
              <w:textAlignment w:val="baseline"/>
              <w:rPr>
                <w:sz w:val="20"/>
                <w:szCs w:val="20"/>
              </w:rPr>
            </w:pPr>
            <w:r w:rsidRPr="00E87E1E">
              <w:rPr>
                <w:sz w:val="20"/>
                <w:szCs w:val="22"/>
              </w:rPr>
              <w:t>697113.72</w:t>
            </w:r>
          </w:p>
        </w:tc>
        <w:tc>
          <w:tcPr>
            <w:tcW w:w="1873" w:type="dxa"/>
            <w:shd w:val="clear" w:color="auto" w:fill="auto"/>
            <w:vAlign w:val="bottom"/>
          </w:tcPr>
          <w:p w14:paraId="213A9F1F" w14:textId="6652A6B2" w:rsidR="00772B1A" w:rsidRPr="00E87E1E" w:rsidRDefault="00772B1A" w:rsidP="00772B1A">
            <w:pPr>
              <w:jc w:val="center"/>
              <w:textAlignment w:val="baseline"/>
              <w:rPr>
                <w:sz w:val="20"/>
                <w:szCs w:val="20"/>
              </w:rPr>
            </w:pPr>
            <w:r w:rsidRPr="00E87E1E">
              <w:rPr>
                <w:sz w:val="20"/>
                <w:szCs w:val="22"/>
              </w:rPr>
              <w:t>1248834.01</w:t>
            </w:r>
          </w:p>
        </w:tc>
      </w:tr>
      <w:tr w:rsidR="00E87E1E" w:rsidRPr="00E87E1E" w14:paraId="678F4ED5" w14:textId="77777777" w:rsidTr="00AC6498">
        <w:trPr>
          <w:jc w:val="center"/>
        </w:trPr>
        <w:tc>
          <w:tcPr>
            <w:tcW w:w="939" w:type="dxa"/>
            <w:shd w:val="clear" w:color="auto" w:fill="auto"/>
            <w:vAlign w:val="bottom"/>
          </w:tcPr>
          <w:p w14:paraId="02C7B526" w14:textId="4204E207" w:rsidR="00772B1A" w:rsidRPr="00E87E1E" w:rsidRDefault="00772B1A" w:rsidP="00772B1A">
            <w:pPr>
              <w:jc w:val="center"/>
              <w:textAlignment w:val="baseline"/>
              <w:rPr>
                <w:sz w:val="20"/>
                <w:szCs w:val="20"/>
              </w:rPr>
            </w:pPr>
            <w:r w:rsidRPr="00E87E1E">
              <w:rPr>
                <w:sz w:val="20"/>
                <w:szCs w:val="22"/>
              </w:rPr>
              <w:t>3</w:t>
            </w:r>
          </w:p>
        </w:tc>
        <w:tc>
          <w:tcPr>
            <w:tcW w:w="1775" w:type="dxa"/>
            <w:shd w:val="clear" w:color="auto" w:fill="auto"/>
            <w:vAlign w:val="bottom"/>
          </w:tcPr>
          <w:p w14:paraId="427D12CD" w14:textId="715D551F" w:rsidR="00772B1A" w:rsidRPr="00E87E1E" w:rsidRDefault="00772B1A" w:rsidP="00772B1A">
            <w:pPr>
              <w:jc w:val="center"/>
              <w:textAlignment w:val="baseline"/>
              <w:rPr>
                <w:sz w:val="20"/>
                <w:szCs w:val="20"/>
              </w:rPr>
            </w:pPr>
            <w:r w:rsidRPr="00E87E1E">
              <w:rPr>
                <w:sz w:val="20"/>
                <w:szCs w:val="22"/>
              </w:rPr>
              <w:t>697047.16</w:t>
            </w:r>
          </w:p>
        </w:tc>
        <w:tc>
          <w:tcPr>
            <w:tcW w:w="1873" w:type="dxa"/>
            <w:shd w:val="clear" w:color="auto" w:fill="auto"/>
            <w:vAlign w:val="bottom"/>
          </w:tcPr>
          <w:p w14:paraId="53470B74" w14:textId="639B5A26" w:rsidR="00772B1A" w:rsidRPr="00E87E1E" w:rsidRDefault="00772B1A" w:rsidP="00772B1A">
            <w:pPr>
              <w:jc w:val="center"/>
              <w:textAlignment w:val="baseline"/>
              <w:rPr>
                <w:sz w:val="20"/>
                <w:szCs w:val="20"/>
              </w:rPr>
            </w:pPr>
            <w:r w:rsidRPr="00E87E1E">
              <w:rPr>
                <w:sz w:val="20"/>
                <w:szCs w:val="22"/>
              </w:rPr>
              <w:t>1248810.94</w:t>
            </w:r>
          </w:p>
        </w:tc>
      </w:tr>
      <w:tr w:rsidR="00E87E1E" w:rsidRPr="00E87E1E" w14:paraId="0E632338" w14:textId="77777777" w:rsidTr="00AC6498">
        <w:trPr>
          <w:jc w:val="center"/>
        </w:trPr>
        <w:tc>
          <w:tcPr>
            <w:tcW w:w="939" w:type="dxa"/>
            <w:shd w:val="clear" w:color="auto" w:fill="auto"/>
            <w:vAlign w:val="bottom"/>
          </w:tcPr>
          <w:p w14:paraId="7FD03E95" w14:textId="100F495A" w:rsidR="00772B1A" w:rsidRPr="00E87E1E" w:rsidRDefault="00772B1A" w:rsidP="00772B1A">
            <w:pPr>
              <w:jc w:val="center"/>
              <w:textAlignment w:val="baseline"/>
              <w:rPr>
                <w:sz w:val="20"/>
                <w:szCs w:val="20"/>
              </w:rPr>
            </w:pPr>
            <w:r w:rsidRPr="00E87E1E">
              <w:rPr>
                <w:sz w:val="20"/>
                <w:szCs w:val="22"/>
              </w:rPr>
              <w:t>4</w:t>
            </w:r>
          </w:p>
        </w:tc>
        <w:tc>
          <w:tcPr>
            <w:tcW w:w="1775" w:type="dxa"/>
            <w:shd w:val="clear" w:color="auto" w:fill="auto"/>
            <w:vAlign w:val="bottom"/>
          </w:tcPr>
          <w:p w14:paraId="72FDC7F9" w14:textId="56EB3848" w:rsidR="00772B1A" w:rsidRPr="00E87E1E" w:rsidRDefault="00772B1A" w:rsidP="00772B1A">
            <w:pPr>
              <w:jc w:val="center"/>
              <w:textAlignment w:val="baseline"/>
              <w:rPr>
                <w:sz w:val="20"/>
                <w:szCs w:val="20"/>
              </w:rPr>
            </w:pPr>
            <w:r w:rsidRPr="00E87E1E">
              <w:rPr>
                <w:sz w:val="20"/>
                <w:szCs w:val="22"/>
              </w:rPr>
              <w:t>696997.31</w:t>
            </w:r>
          </w:p>
        </w:tc>
        <w:tc>
          <w:tcPr>
            <w:tcW w:w="1873" w:type="dxa"/>
            <w:shd w:val="clear" w:color="auto" w:fill="auto"/>
            <w:vAlign w:val="bottom"/>
          </w:tcPr>
          <w:p w14:paraId="0CED8064" w14:textId="27FEA966" w:rsidR="00772B1A" w:rsidRPr="00E87E1E" w:rsidRDefault="00772B1A" w:rsidP="00772B1A">
            <w:pPr>
              <w:jc w:val="center"/>
              <w:textAlignment w:val="baseline"/>
              <w:rPr>
                <w:sz w:val="20"/>
                <w:szCs w:val="20"/>
              </w:rPr>
            </w:pPr>
            <w:r w:rsidRPr="00E87E1E">
              <w:rPr>
                <w:sz w:val="20"/>
                <w:szCs w:val="22"/>
              </w:rPr>
              <w:t>1248803.74</w:t>
            </w:r>
          </w:p>
        </w:tc>
      </w:tr>
      <w:tr w:rsidR="00E87E1E" w:rsidRPr="00E87E1E" w14:paraId="1EBCE1E3" w14:textId="77777777" w:rsidTr="00AC6498">
        <w:trPr>
          <w:jc w:val="center"/>
        </w:trPr>
        <w:tc>
          <w:tcPr>
            <w:tcW w:w="939" w:type="dxa"/>
            <w:shd w:val="clear" w:color="auto" w:fill="auto"/>
            <w:vAlign w:val="bottom"/>
          </w:tcPr>
          <w:p w14:paraId="0C4AD93D" w14:textId="3345C307" w:rsidR="00772B1A" w:rsidRPr="00E87E1E" w:rsidRDefault="00772B1A" w:rsidP="00772B1A">
            <w:pPr>
              <w:jc w:val="center"/>
              <w:textAlignment w:val="baseline"/>
              <w:rPr>
                <w:sz w:val="20"/>
                <w:szCs w:val="20"/>
              </w:rPr>
            </w:pPr>
            <w:r w:rsidRPr="00E87E1E">
              <w:rPr>
                <w:sz w:val="20"/>
                <w:szCs w:val="22"/>
              </w:rPr>
              <w:t>5</w:t>
            </w:r>
          </w:p>
        </w:tc>
        <w:tc>
          <w:tcPr>
            <w:tcW w:w="1775" w:type="dxa"/>
            <w:shd w:val="clear" w:color="auto" w:fill="auto"/>
            <w:vAlign w:val="bottom"/>
          </w:tcPr>
          <w:p w14:paraId="2E7CADFC" w14:textId="1D4A2BBD" w:rsidR="00772B1A" w:rsidRPr="00E87E1E" w:rsidRDefault="00772B1A" w:rsidP="00772B1A">
            <w:pPr>
              <w:jc w:val="center"/>
              <w:textAlignment w:val="baseline"/>
              <w:rPr>
                <w:sz w:val="20"/>
                <w:szCs w:val="20"/>
              </w:rPr>
            </w:pPr>
            <w:r w:rsidRPr="00E87E1E">
              <w:rPr>
                <w:sz w:val="20"/>
                <w:szCs w:val="22"/>
              </w:rPr>
              <w:t>696997.87</w:t>
            </w:r>
          </w:p>
        </w:tc>
        <w:tc>
          <w:tcPr>
            <w:tcW w:w="1873" w:type="dxa"/>
            <w:shd w:val="clear" w:color="auto" w:fill="auto"/>
            <w:vAlign w:val="bottom"/>
          </w:tcPr>
          <w:p w14:paraId="002B7890" w14:textId="6833A63A" w:rsidR="00772B1A" w:rsidRPr="00E87E1E" w:rsidRDefault="00772B1A" w:rsidP="00772B1A">
            <w:pPr>
              <w:jc w:val="center"/>
              <w:textAlignment w:val="baseline"/>
              <w:rPr>
                <w:sz w:val="20"/>
                <w:szCs w:val="20"/>
              </w:rPr>
            </w:pPr>
            <w:r w:rsidRPr="00E87E1E">
              <w:rPr>
                <w:sz w:val="20"/>
                <w:szCs w:val="22"/>
              </w:rPr>
              <w:t>1248817.58</w:t>
            </w:r>
          </w:p>
        </w:tc>
      </w:tr>
      <w:tr w:rsidR="00E87E1E" w:rsidRPr="00E87E1E" w14:paraId="733841F3" w14:textId="77777777" w:rsidTr="00AC6498">
        <w:trPr>
          <w:jc w:val="center"/>
        </w:trPr>
        <w:tc>
          <w:tcPr>
            <w:tcW w:w="939" w:type="dxa"/>
            <w:shd w:val="clear" w:color="auto" w:fill="auto"/>
            <w:vAlign w:val="bottom"/>
          </w:tcPr>
          <w:p w14:paraId="4F32966F" w14:textId="3D06A16C" w:rsidR="00772B1A" w:rsidRPr="00E87E1E" w:rsidRDefault="00772B1A" w:rsidP="00772B1A">
            <w:pPr>
              <w:jc w:val="center"/>
              <w:textAlignment w:val="baseline"/>
              <w:rPr>
                <w:sz w:val="20"/>
                <w:szCs w:val="20"/>
              </w:rPr>
            </w:pPr>
            <w:r w:rsidRPr="00E87E1E">
              <w:rPr>
                <w:sz w:val="20"/>
                <w:szCs w:val="22"/>
              </w:rPr>
              <w:t>6</w:t>
            </w:r>
          </w:p>
        </w:tc>
        <w:tc>
          <w:tcPr>
            <w:tcW w:w="1775" w:type="dxa"/>
            <w:shd w:val="clear" w:color="auto" w:fill="auto"/>
            <w:vAlign w:val="bottom"/>
          </w:tcPr>
          <w:p w14:paraId="62C207CC" w14:textId="0BB36CD7" w:rsidR="00772B1A" w:rsidRPr="00E87E1E" w:rsidRDefault="00772B1A" w:rsidP="00772B1A">
            <w:pPr>
              <w:jc w:val="center"/>
              <w:textAlignment w:val="baseline"/>
              <w:rPr>
                <w:sz w:val="20"/>
                <w:szCs w:val="20"/>
              </w:rPr>
            </w:pPr>
            <w:r w:rsidRPr="00E87E1E">
              <w:rPr>
                <w:sz w:val="20"/>
                <w:szCs w:val="22"/>
              </w:rPr>
              <w:t>696988.64</w:t>
            </w:r>
          </w:p>
        </w:tc>
        <w:tc>
          <w:tcPr>
            <w:tcW w:w="1873" w:type="dxa"/>
            <w:shd w:val="clear" w:color="auto" w:fill="auto"/>
            <w:vAlign w:val="bottom"/>
          </w:tcPr>
          <w:p w14:paraId="48B21764" w14:textId="5DC1CA05" w:rsidR="00772B1A" w:rsidRPr="00E87E1E" w:rsidRDefault="00772B1A" w:rsidP="00772B1A">
            <w:pPr>
              <w:jc w:val="center"/>
              <w:textAlignment w:val="baseline"/>
              <w:rPr>
                <w:sz w:val="20"/>
                <w:szCs w:val="20"/>
              </w:rPr>
            </w:pPr>
            <w:r w:rsidRPr="00E87E1E">
              <w:rPr>
                <w:sz w:val="20"/>
                <w:szCs w:val="22"/>
              </w:rPr>
              <w:t>1248820.64</w:t>
            </w:r>
          </w:p>
        </w:tc>
      </w:tr>
      <w:tr w:rsidR="00E87E1E" w:rsidRPr="00E87E1E" w14:paraId="3926063E" w14:textId="77777777" w:rsidTr="00AC6498">
        <w:trPr>
          <w:jc w:val="center"/>
        </w:trPr>
        <w:tc>
          <w:tcPr>
            <w:tcW w:w="939" w:type="dxa"/>
            <w:shd w:val="clear" w:color="auto" w:fill="auto"/>
            <w:vAlign w:val="bottom"/>
          </w:tcPr>
          <w:p w14:paraId="5046F353" w14:textId="33426A38" w:rsidR="00772B1A" w:rsidRPr="00E87E1E" w:rsidRDefault="00772B1A" w:rsidP="00772B1A">
            <w:pPr>
              <w:jc w:val="center"/>
              <w:textAlignment w:val="baseline"/>
              <w:rPr>
                <w:sz w:val="20"/>
                <w:szCs w:val="20"/>
              </w:rPr>
            </w:pPr>
            <w:r w:rsidRPr="00E87E1E">
              <w:rPr>
                <w:sz w:val="20"/>
                <w:szCs w:val="22"/>
              </w:rPr>
              <w:t>7</w:t>
            </w:r>
          </w:p>
        </w:tc>
        <w:tc>
          <w:tcPr>
            <w:tcW w:w="1775" w:type="dxa"/>
            <w:shd w:val="clear" w:color="auto" w:fill="auto"/>
            <w:vAlign w:val="bottom"/>
          </w:tcPr>
          <w:p w14:paraId="4CF18E4B" w14:textId="5CEC1F22" w:rsidR="00772B1A" w:rsidRPr="00E87E1E" w:rsidRDefault="00772B1A" w:rsidP="00772B1A">
            <w:pPr>
              <w:jc w:val="center"/>
              <w:textAlignment w:val="baseline"/>
              <w:rPr>
                <w:sz w:val="20"/>
                <w:szCs w:val="20"/>
              </w:rPr>
            </w:pPr>
            <w:r w:rsidRPr="00E87E1E">
              <w:rPr>
                <w:sz w:val="20"/>
                <w:szCs w:val="22"/>
              </w:rPr>
              <w:t>696978.36</w:t>
            </w:r>
          </w:p>
        </w:tc>
        <w:tc>
          <w:tcPr>
            <w:tcW w:w="1873" w:type="dxa"/>
            <w:shd w:val="clear" w:color="auto" w:fill="auto"/>
            <w:vAlign w:val="bottom"/>
          </w:tcPr>
          <w:p w14:paraId="69ECB699" w14:textId="05DD52AE" w:rsidR="00772B1A" w:rsidRPr="00E87E1E" w:rsidRDefault="00772B1A" w:rsidP="00772B1A">
            <w:pPr>
              <w:jc w:val="center"/>
              <w:textAlignment w:val="baseline"/>
              <w:rPr>
                <w:sz w:val="20"/>
                <w:szCs w:val="20"/>
              </w:rPr>
            </w:pPr>
            <w:r w:rsidRPr="00E87E1E">
              <w:rPr>
                <w:sz w:val="20"/>
                <w:szCs w:val="22"/>
              </w:rPr>
              <w:t>1248822.68</w:t>
            </w:r>
          </w:p>
        </w:tc>
      </w:tr>
      <w:tr w:rsidR="00E87E1E" w:rsidRPr="00E87E1E" w14:paraId="6243A27E" w14:textId="77777777" w:rsidTr="00AC6498">
        <w:trPr>
          <w:jc w:val="center"/>
        </w:trPr>
        <w:tc>
          <w:tcPr>
            <w:tcW w:w="939" w:type="dxa"/>
            <w:shd w:val="clear" w:color="auto" w:fill="auto"/>
            <w:vAlign w:val="bottom"/>
          </w:tcPr>
          <w:p w14:paraId="02CA3944" w14:textId="76C5787A" w:rsidR="00772B1A" w:rsidRPr="00E87E1E" w:rsidRDefault="00772B1A" w:rsidP="00772B1A">
            <w:pPr>
              <w:jc w:val="center"/>
              <w:textAlignment w:val="baseline"/>
              <w:rPr>
                <w:sz w:val="20"/>
                <w:szCs w:val="20"/>
              </w:rPr>
            </w:pPr>
            <w:r w:rsidRPr="00E87E1E">
              <w:rPr>
                <w:sz w:val="20"/>
                <w:szCs w:val="22"/>
              </w:rPr>
              <w:t>8</w:t>
            </w:r>
          </w:p>
        </w:tc>
        <w:tc>
          <w:tcPr>
            <w:tcW w:w="1775" w:type="dxa"/>
            <w:shd w:val="clear" w:color="auto" w:fill="auto"/>
            <w:vAlign w:val="bottom"/>
          </w:tcPr>
          <w:p w14:paraId="230396C9" w14:textId="39E24627" w:rsidR="00772B1A" w:rsidRPr="00E87E1E" w:rsidRDefault="00772B1A" w:rsidP="00772B1A">
            <w:pPr>
              <w:jc w:val="center"/>
              <w:textAlignment w:val="baseline"/>
              <w:rPr>
                <w:sz w:val="20"/>
                <w:szCs w:val="20"/>
              </w:rPr>
            </w:pPr>
            <w:r w:rsidRPr="00E87E1E">
              <w:rPr>
                <w:sz w:val="20"/>
                <w:szCs w:val="22"/>
              </w:rPr>
              <w:t>696969.01</w:t>
            </w:r>
          </w:p>
        </w:tc>
        <w:tc>
          <w:tcPr>
            <w:tcW w:w="1873" w:type="dxa"/>
            <w:shd w:val="clear" w:color="auto" w:fill="auto"/>
            <w:vAlign w:val="bottom"/>
          </w:tcPr>
          <w:p w14:paraId="5BBC4F86" w14:textId="7291F346" w:rsidR="00772B1A" w:rsidRPr="00E87E1E" w:rsidRDefault="00772B1A" w:rsidP="00772B1A">
            <w:pPr>
              <w:jc w:val="center"/>
              <w:textAlignment w:val="baseline"/>
              <w:rPr>
                <w:sz w:val="20"/>
                <w:szCs w:val="20"/>
              </w:rPr>
            </w:pPr>
            <w:r w:rsidRPr="00E87E1E">
              <w:rPr>
                <w:sz w:val="20"/>
                <w:szCs w:val="22"/>
              </w:rPr>
              <w:t>1248825.92</w:t>
            </w:r>
          </w:p>
        </w:tc>
      </w:tr>
      <w:tr w:rsidR="00E87E1E" w:rsidRPr="00E87E1E" w14:paraId="140EEF7B" w14:textId="77777777" w:rsidTr="00AC6498">
        <w:trPr>
          <w:jc w:val="center"/>
        </w:trPr>
        <w:tc>
          <w:tcPr>
            <w:tcW w:w="939" w:type="dxa"/>
            <w:shd w:val="clear" w:color="auto" w:fill="auto"/>
            <w:vAlign w:val="bottom"/>
          </w:tcPr>
          <w:p w14:paraId="359F715C" w14:textId="299E0B5C" w:rsidR="00772B1A" w:rsidRPr="00E87E1E" w:rsidRDefault="00772B1A" w:rsidP="00772B1A">
            <w:pPr>
              <w:jc w:val="center"/>
              <w:textAlignment w:val="baseline"/>
              <w:rPr>
                <w:sz w:val="20"/>
                <w:szCs w:val="20"/>
              </w:rPr>
            </w:pPr>
            <w:r w:rsidRPr="00E87E1E">
              <w:rPr>
                <w:sz w:val="20"/>
                <w:szCs w:val="22"/>
              </w:rPr>
              <w:t>9</w:t>
            </w:r>
          </w:p>
        </w:tc>
        <w:tc>
          <w:tcPr>
            <w:tcW w:w="1775" w:type="dxa"/>
            <w:shd w:val="clear" w:color="auto" w:fill="auto"/>
            <w:vAlign w:val="bottom"/>
          </w:tcPr>
          <w:p w14:paraId="40CCAB77" w14:textId="6FCA5D26" w:rsidR="00772B1A" w:rsidRPr="00E87E1E" w:rsidRDefault="00772B1A" w:rsidP="00772B1A">
            <w:pPr>
              <w:jc w:val="center"/>
              <w:textAlignment w:val="baseline"/>
              <w:rPr>
                <w:sz w:val="20"/>
                <w:szCs w:val="20"/>
              </w:rPr>
            </w:pPr>
            <w:r w:rsidRPr="00E87E1E">
              <w:rPr>
                <w:sz w:val="20"/>
                <w:szCs w:val="22"/>
              </w:rPr>
              <w:t>696963.28</w:t>
            </w:r>
          </w:p>
        </w:tc>
        <w:tc>
          <w:tcPr>
            <w:tcW w:w="1873" w:type="dxa"/>
            <w:shd w:val="clear" w:color="auto" w:fill="auto"/>
            <w:vAlign w:val="bottom"/>
          </w:tcPr>
          <w:p w14:paraId="06DAD44B" w14:textId="416477EF" w:rsidR="00772B1A" w:rsidRPr="00E87E1E" w:rsidRDefault="00772B1A" w:rsidP="00772B1A">
            <w:pPr>
              <w:jc w:val="center"/>
              <w:textAlignment w:val="baseline"/>
              <w:rPr>
                <w:sz w:val="20"/>
                <w:szCs w:val="20"/>
              </w:rPr>
            </w:pPr>
            <w:r w:rsidRPr="00E87E1E">
              <w:rPr>
                <w:sz w:val="20"/>
                <w:szCs w:val="22"/>
              </w:rPr>
              <w:t>1248830.19</w:t>
            </w:r>
          </w:p>
        </w:tc>
      </w:tr>
      <w:tr w:rsidR="00E87E1E" w:rsidRPr="00E87E1E" w14:paraId="00A5A4E8" w14:textId="77777777" w:rsidTr="00AC6498">
        <w:trPr>
          <w:jc w:val="center"/>
        </w:trPr>
        <w:tc>
          <w:tcPr>
            <w:tcW w:w="939" w:type="dxa"/>
            <w:shd w:val="clear" w:color="auto" w:fill="auto"/>
            <w:vAlign w:val="bottom"/>
          </w:tcPr>
          <w:p w14:paraId="1C05F7EF" w14:textId="77FAD835" w:rsidR="00772B1A" w:rsidRPr="00E87E1E" w:rsidRDefault="00772B1A" w:rsidP="00772B1A">
            <w:pPr>
              <w:jc w:val="center"/>
              <w:textAlignment w:val="baseline"/>
              <w:rPr>
                <w:sz w:val="20"/>
                <w:szCs w:val="20"/>
              </w:rPr>
            </w:pPr>
            <w:r w:rsidRPr="00E87E1E">
              <w:rPr>
                <w:sz w:val="20"/>
                <w:szCs w:val="22"/>
              </w:rPr>
              <w:t>10</w:t>
            </w:r>
          </w:p>
        </w:tc>
        <w:tc>
          <w:tcPr>
            <w:tcW w:w="1775" w:type="dxa"/>
            <w:shd w:val="clear" w:color="auto" w:fill="auto"/>
            <w:vAlign w:val="bottom"/>
          </w:tcPr>
          <w:p w14:paraId="2C0552C8" w14:textId="03C665AC" w:rsidR="00772B1A" w:rsidRPr="00E87E1E" w:rsidRDefault="00772B1A" w:rsidP="00772B1A">
            <w:pPr>
              <w:jc w:val="center"/>
              <w:textAlignment w:val="baseline"/>
              <w:rPr>
                <w:sz w:val="20"/>
                <w:szCs w:val="20"/>
              </w:rPr>
            </w:pPr>
            <w:r w:rsidRPr="00E87E1E">
              <w:rPr>
                <w:sz w:val="20"/>
                <w:szCs w:val="22"/>
              </w:rPr>
              <w:t>696960.22</w:t>
            </w:r>
          </w:p>
        </w:tc>
        <w:tc>
          <w:tcPr>
            <w:tcW w:w="1873" w:type="dxa"/>
            <w:shd w:val="clear" w:color="auto" w:fill="auto"/>
            <w:vAlign w:val="bottom"/>
          </w:tcPr>
          <w:p w14:paraId="63459D05" w14:textId="6D372E1B" w:rsidR="00772B1A" w:rsidRPr="00E87E1E" w:rsidRDefault="00772B1A" w:rsidP="00772B1A">
            <w:pPr>
              <w:jc w:val="center"/>
              <w:textAlignment w:val="baseline"/>
              <w:rPr>
                <w:sz w:val="20"/>
                <w:szCs w:val="20"/>
              </w:rPr>
            </w:pPr>
            <w:r w:rsidRPr="00E87E1E">
              <w:rPr>
                <w:sz w:val="20"/>
                <w:szCs w:val="22"/>
              </w:rPr>
              <w:t>1248833.13</w:t>
            </w:r>
          </w:p>
        </w:tc>
      </w:tr>
      <w:tr w:rsidR="00E87E1E" w:rsidRPr="00E87E1E" w14:paraId="7D967AE0" w14:textId="77777777" w:rsidTr="00AC6498">
        <w:trPr>
          <w:jc w:val="center"/>
        </w:trPr>
        <w:tc>
          <w:tcPr>
            <w:tcW w:w="939" w:type="dxa"/>
            <w:shd w:val="clear" w:color="auto" w:fill="auto"/>
            <w:vAlign w:val="bottom"/>
          </w:tcPr>
          <w:p w14:paraId="6DB414D2" w14:textId="19DA6B77" w:rsidR="00772B1A" w:rsidRPr="00E87E1E" w:rsidRDefault="00772B1A" w:rsidP="00772B1A">
            <w:pPr>
              <w:jc w:val="center"/>
              <w:textAlignment w:val="baseline"/>
              <w:rPr>
                <w:sz w:val="20"/>
                <w:szCs w:val="20"/>
              </w:rPr>
            </w:pPr>
            <w:r w:rsidRPr="00E87E1E">
              <w:rPr>
                <w:sz w:val="20"/>
                <w:szCs w:val="22"/>
              </w:rPr>
              <w:t>11</w:t>
            </w:r>
          </w:p>
        </w:tc>
        <w:tc>
          <w:tcPr>
            <w:tcW w:w="1775" w:type="dxa"/>
            <w:shd w:val="clear" w:color="auto" w:fill="auto"/>
            <w:vAlign w:val="bottom"/>
          </w:tcPr>
          <w:p w14:paraId="308FB381" w14:textId="43F4456E" w:rsidR="00772B1A" w:rsidRPr="00E87E1E" w:rsidRDefault="00772B1A" w:rsidP="00772B1A">
            <w:pPr>
              <w:jc w:val="center"/>
              <w:textAlignment w:val="baseline"/>
              <w:rPr>
                <w:sz w:val="20"/>
                <w:szCs w:val="20"/>
              </w:rPr>
            </w:pPr>
            <w:r w:rsidRPr="00E87E1E">
              <w:rPr>
                <w:sz w:val="20"/>
                <w:szCs w:val="22"/>
              </w:rPr>
              <w:t>696958.52</w:t>
            </w:r>
          </w:p>
        </w:tc>
        <w:tc>
          <w:tcPr>
            <w:tcW w:w="1873" w:type="dxa"/>
            <w:shd w:val="clear" w:color="auto" w:fill="auto"/>
            <w:vAlign w:val="bottom"/>
          </w:tcPr>
          <w:p w14:paraId="13E61A95" w14:textId="0D186B00" w:rsidR="00772B1A" w:rsidRPr="00E87E1E" w:rsidRDefault="00772B1A" w:rsidP="00772B1A">
            <w:pPr>
              <w:jc w:val="center"/>
              <w:textAlignment w:val="baseline"/>
              <w:rPr>
                <w:sz w:val="20"/>
                <w:szCs w:val="20"/>
              </w:rPr>
            </w:pPr>
            <w:r w:rsidRPr="00E87E1E">
              <w:rPr>
                <w:sz w:val="20"/>
                <w:szCs w:val="22"/>
              </w:rPr>
              <w:t>1248841.18</w:t>
            </w:r>
          </w:p>
        </w:tc>
      </w:tr>
      <w:tr w:rsidR="00E87E1E" w:rsidRPr="00E87E1E" w14:paraId="1AEFAA68" w14:textId="77777777" w:rsidTr="00AC6498">
        <w:trPr>
          <w:jc w:val="center"/>
        </w:trPr>
        <w:tc>
          <w:tcPr>
            <w:tcW w:w="939" w:type="dxa"/>
            <w:shd w:val="clear" w:color="auto" w:fill="auto"/>
            <w:vAlign w:val="bottom"/>
          </w:tcPr>
          <w:p w14:paraId="10F4DEC9" w14:textId="610BCF7E" w:rsidR="00772B1A" w:rsidRPr="00E87E1E" w:rsidRDefault="00772B1A" w:rsidP="00772B1A">
            <w:pPr>
              <w:jc w:val="center"/>
              <w:textAlignment w:val="baseline"/>
              <w:rPr>
                <w:sz w:val="20"/>
                <w:szCs w:val="20"/>
              </w:rPr>
            </w:pPr>
            <w:r w:rsidRPr="00E87E1E">
              <w:rPr>
                <w:sz w:val="20"/>
                <w:szCs w:val="22"/>
              </w:rPr>
              <w:t>12</w:t>
            </w:r>
          </w:p>
        </w:tc>
        <w:tc>
          <w:tcPr>
            <w:tcW w:w="1775" w:type="dxa"/>
            <w:shd w:val="clear" w:color="auto" w:fill="auto"/>
            <w:vAlign w:val="bottom"/>
          </w:tcPr>
          <w:p w14:paraId="1D137ECB" w14:textId="7EA37F5B" w:rsidR="00772B1A" w:rsidRPr="00E87E1E" w:rsidRDefault="00772B1A" w:rsidP="00772B1A">
            <w:pPr>
              <w:jc w:val="center"/>
              <w:textAlignment w:val="baseline"/>
              <w:rPr>
                <w:sz w:val="20"/>
                <w:szCs w:val="20"/>
              </w:rPr>
            </w:pPr>
            <w:r w:rsidRPr="00E87E1E">
              <w:rPr>
                <w:sz w:val="20"/>
                <w:szCs w:val="22"/>
              </w:rPr>
              <w:t>696975.30</w:t>
            </w:r>
          </w:p>
        </w:tc>
        <w:tc>
          <w:tcPr>
            <w:tcW w:w="1873" w:type="dxa"/>
            <w:shd w:val="clear" w:color="auto" w:fill="auto"/>
            <w:vAlign w:val="bottom"/>
          </w:tcPr>
          <w:p w14:paraId="0FF3E6F3" w14:textId="379FF109" w:rsidR="00772B1A" w:rsidRPr="00E87E1E" w:rsidRDefault="00772B1A" w:rsidP="00772B1A">
            <w:pPr>
              <w:jc w:val="center"/>
              <w:textAlignment w:val="baseline"/>
              <w:rPr>
                <w:sz w:val="20"/>
                <w:szCs w:val="20"/>
              </w:rPr>
            </w:pPr>
            <w:r w:rsidRPr="00E87E1E">
              <w:rPr>
                <w:sz w:val="20"/>
                <w:szCs w:val="22"/>
              </w:rPr>
              <w:t>1248884.12</w:t>
            </w:r>
          </w:p>
        </w:tc>
      </w:tr>
      <w:tr w:rsidR="00E87E1E" w:rsidRPr="00E87E1E" w14:paraId="056DE97F" w14:textId="77777777" w:rsidTr="00AC6498">
        <w:trPr>
          <w:jc w:val="center"/>
        </w:trPr>
        <w:tc>
          <w:tcPr>
            <w:tcW w:w="939" w:type="dxa"/>
            <w:shd w:val="clear" w:color="auto" w:fill="auto"/>
            <w:vAlign w:val="bottom"/>
          </w:tcPr>
          <w:p w14:paraId="77691F1C" w14:textId="07F5BE28" w:rsidR="00772B1A" w:rsidRPr="00E87E1E" w:rsidRDefault="00772B1A" w:rsidP="00772B1A">
            <w:pPr>
              <w:jc w:val="center"/>
              <w:textAlignment w:val="baseline"/>
              <w:rPr>
                <w:sz w:val="20"/>
                <w:szCs w:val="20"/>
              </w:rPr>
            </w:pPr>
            <w:r w:rsidRPr="00E87E1E">
              <w:rPr>
                <w:sz w:val="20"/>
                <w:szCs w:val="22"/>
              </w:rPr>
              <w:lastRenderedPageBreak/>
              <w:t>13</w:t>
            </w:r>
          </w:p>
        </w:tc>
        <w:tc>
          <w:tcPr>
            <w:tcW w:w="1775" w:type="dxa"/>
            <w:shd w:val="clear" w:color="auto" w:fill="auto"/>
            <w:vAlign w:val="bottom"/>
          </w:tcPr>
          <w:p w14:paraId="16DB7261" w14:textId="196F9951" w:rsidR="00772B1A" w:rsidRPr="00E87E1E" w:rsidRDefault="00772B1A" w:rsidP="00772B1A">
            <w:pPr>
              <w:jc w:val="center"/>
              <w:textAlignment w:val="baseline"/>
              <w:rPr>
                <w:sz w:val="20"/>
                <w:szCs w:val="20"/>
              </w:rPr>
            </w:pPr>
            <w:r w:rsidRPr="00E87E1E">
              <w:rPr>
                <w:sz w:val="20"/>
                <w:szCs w:val="22"/>
              </w:rPr>
              <w:t>696974.35</w:t>
            </w:r>
          </w:p>
        </w:tc>
        <w:tc>
          <w:tcPr>
            <w:tcW w:w="1873" w:type="dxa"/>
            <w:shd w:val="clear" w:color="auto" w:fill="auto"/>
            <w:vAlign w:val="bottom"/>
          </w:tcPr>
          <w:p w14:paraId="7BBFBACB" w14:textId="6159B912" w:rsidR="00772B1A" w:rsidRPr="00E87E1E" w:rsidRDefault="00772B1A" w:rsidP="00772B1A">
            <w:pPr>
              <w:jc w:val="center"/>
              <w:textAlignment w:val="baseline"/>
              <w:rPr>
                <w:sz w:val="20"/>
                <w:szCs w:val="20"/>
              </w:rPr>
            </w:pPr>
            <w:r w:rsidRPr="00E87E1E">
              <w:rPr>
                <w:sz w:val="20"/>
                <w:szCs w:val="22"/>
              </w:rPr>
              <w:t>1248884.50</w:t>
            </w:r>
          </w:p>
        </w:tc>
      </w:tr>
      <w:tr w:rsidR="00E87E1E" w:rsidRPr="00E87E1E" w14:paraId="45405BD4" w14:textId="77777777" w:rsidTr="00AC6498">
        <w:trPr>
          <w:jc w:val="center"/>
        </w:trPr>
        <w:tc>
          <w:tcPr>
            <w:tcW w:w="939" w:type="dxa"/>
            <w:shd w:val="clear" w:color="auto" w:fill="auto"/>
            <w:vAlign w:val="bottom"/>
          </w:tcPr>
          <w:p w14:paraId="64A36867" w14:textId="27DAA69F" w:rsidR="00772B1A" w:rsidRPr="00E87E1E" w:rsidRDefault="00772B1A" w:rsidP="00772B1A">
            <w:pPr>
              <w:jc w:val="center"/>
              <w:textAlignment w:val="baseline"/>
              <w:rPr>
                <w:sz w:val="20"/>
                <w:szCs w:val="20"/>
              </w:rPr>
            </w:pPr>
            <w:r w:rsidRPr="00E87E1E">
              <w:rPr>
                <w:sz w:val="20"/>
                <w:szCs w:val="22"/>
              </w:rPr>
              <w:t>14</w:t>
            </w:r>
          </w:p>
        </w:tc>
        <w:tc>
          <w:tcPr>
            <w:tcW w:w="1775" w:type="dxa"/>
            <w:shd w:val="clear" w:color="auto" w:fill="auto"/>
            <w:vAlign w:val="bottom"/>
          </w:tcPr>
          <w:p w14:paraId="6BE92B41" w14:textId="74BEC24D" w:rsidR="00772B1A" w:rsidRPr="00E87E1E" w:rsidRDefault="00772B1A" w:rsidP="00772B1A">
            <w:pPr>
              <w:jc w:val="center"/>
              <w:textAlignment w:val="baseline"/>
              <w:rPr>
                <w:sz w:val="20"/>
                <w:szCs w:val="20"/>
              </w:rPr>
            </w:pPr>
            <w:r w:rsidRPr="00E87E1E">
              <w:rPr>
                <w:sz w:val="20"/>
                <w:szCs w:val="22"/>
              </w:rPr>
              <w:t>696971.77</w:t>
            </w:r>
          </w:p>
        </w:tc>
        <w:tc>
          <w:tcPr>
            <w:tcW w:w="1873" w:type="dxa"/>
            <w:shd w:val="clear" w:color="auto" w:fill="auto"/>
            <w:vAlign w:val="bottom"/>
          </w:tcPr>
          <w:p w14:paraId="6B2D55C5" w14:textId="5530FC75" w:rsidR="00772B1A" w:rsidRPr="00E87E1E" w:rsidRDefault="00772B1A" w:rsidP="00772B1A">
            <w:pPr>
              <w:jc w:val="center"/>
              <w:textAlignment w:val="baseline"/>
              <w:rPr>
                <w:sz w:val="20"/>
                <w:szCs w:val="20"/>
              </w:rPr>
            </w:pPr>
            <w:r w:rsidRPr="00E87E1E">
              <w:rPr>
                <w:sz w:val="20"/>
                <w:szCs w:val="22"/>
              </w:rPr>
              <w:t>1248885.56</w:t>
            </w:r>
          </w:p>
        </w:tc>
      </w:tr>
      <w:tr w:rsidR="00E87E1E" w:rsidRPr="00E87E1E" w14:paraId="01F2F4DD" w14:textId="77777777" w:rsidTr="00AC6498">
        <w:trPr>
          <w:jc w:val="center"/>
        </w:trPr>
        <w:tc>
          <w:tcPr>
            <w:tcW w:w="939" w:type="dxa"/>
            <w:shd w:val="clear" w:color="auto" w:fill="auto"/>
            <w:vAlign w:val="bottom"/>
          </w:tcPr>
          <w:p w14:paraId="510FB832" w14:textId="79B29C60" w:rsidR="00772B1A" w:rsidRPr="00E87E1E" w:rsidRDefault="00772B1A" w:rsidP="00772B1A">
            <w:pPr>
              <w:jc w:val="center"/>
              <w:textAlignment w:val="baseline"/>
              <w:rPr>
                <w:sz w:val="20"/>
                <w:szCs w:val="20"/>
              </w:rPr>
            </w:pPr>
            <w:r w:rsidRPr="00E87E1E">
              <w:rPr>
                <w:sz w:val="20"/>
                <w:szCs w:val="22"/>
              </w:rPr>
              <w:t>15</w:t>
            </w:r>
          </w:p>
        </w:tc>
        <w:tc>
          <w:tcPr>
            <w:tcW w:w="1775" w:type="dxa"/>
            <w:shd w:val="clear" w:color="auto" w:fill="auto"/>
            <w:vAlign w:val="bottom"/>
          </w:tcPr>
          <w:p w14:paraId="631A2A62" w14:textId="09A47279" w:rsidR="00772B1A" w:rsidRPr="00E87E1E" w:rsidRDefault="00772B1A" w:rsidP="00772B1A">
            <w:pPr>
              <w:jc w:val="center"/>
              <w:textAlignment w:val="baseline"/>
              <w:rPr>
                <w:sz w:val="20"/>
                <w:szCs w:val="20"/>
              </w:rPr>
            </w:pPr>
            <w:r w:rsidRPr="00E87E1E">
              <w:rPr>
                <w:sz w:val="20"/>
                <w:szCs w:val="22"/>
              </w:rPr>
              <w:t>696957.08</w:t>
            </w:r>
          </w:p>
        </w:tc>
        <w:tc>
          <w:tcPr>
            <w:tcW w:w="1873" w:type="dxa"/>
            <w:shd w:val="clear" w:color="auto" w:fill="auto"/>
            <w:vAlign w:val="bottom"/>
          </w:tcPr>
          <w:p w14:paraId="7DD8D1BB" w14:textId="04C83399" w:rsidR="00772B1A" w:rsidRPr="00E87E1E" w:rsidRDefault="00772B1A" w:rsidP="00772B1A">
            <w:pPr>
              <w:jc w:val="center"/>
              <w:textAlignment w:val="baseline"/>
              <w:rPr>
                <w:sz w:val="20"/>
                <w:szCs w:val="20"/>
              </w:rPr>
            </w:pPr>
            <w:r w:rsidRPr="00E87E1E">
              <w:rPr>
                <w:sz w:val="20"/>
                <w:szCs w:val="22"/>
              </w:rPr>
              <w:t>1248847.91</w:t>
            </w:r>
          </w:p>
        </w:tc>
      </w:tr>
      <w:tr w:rsidR="00E87E1E" w:rsidRPr="00E87E1E" w14:paraId="57DE5576" w14:textId="77777777" w:rsidTr="00AC6498">
        <w:trPr>
          <w:jc w:val="center"/>
        </w:trPr>
        <w:tc>
          <w:tcPr>
            <w:tcW w:w="939" w:type="dxa"/>
            <w:shd w:val="clear" w:color="auto" w:fill="auto"/>
            <w:vAlign w:val="bottom"/>
          </w:tcPr>
          <w:p w14:paraId="60A8748F" w14:textId="4FDBA984" w:rsidR="00772B1A" w:rsidRPr="00E87E1E" w:rsidRDefault="00772B1A" w:rsidP="00772B1A">
            <w:pPr>
              <w:jc w:val="center"/>
              <w:textAlignment w:val="baseline"/>
              <w:rPr>
                <w:sz w:val="20"/>
                <w:szCs w:val="20"/>
              </w:rPr>
            </w:pPr>
            <w:r w:rsidRPr="00E87E1E">
              <w:rPr>
                <w:sz w:val="20"/>
                <w:szCs w:val="22"/>
              </w:rPr>
              <w:t>16</w:t>
            </w:r>
          </w:p>
        </w:tc>
        <w:tc>
          <w:tcPr>
            <w:tcW w:w="1775" w:type="dxa"/>
            <w:shd w:val="clear" w:color="auto" w:fill="auto"/>
            <w:vAlign w:val="bottom"/>
          </w:tcPr>
          <w:p w14:paraId="398C8D95" w14:textId="5D3EF34D" w:rsidR="00772B1A" w:rsidRPr="00E87E1E" w:rsidRDefault="00772B1A" w:rsidP="00772B1A">
            <w:pPr>
              <w:jc w:val="center"/>
              <w:textAlignment w:val="baseline"/>
              <w:rPr>
                <w:sz w:val="20"/>
                <w:szCs w:val="20"/>
              </w:rPr>
            </w:pPr>
            <w:r w:rsidRPr="00E87E1E">
              <w:rPr>
                <w:sz w:val="20"/>
                <w:szCs w:val="22"/>
              </w:rPr>
              <w:t>696852.75</w:t>
            </w:r>
          </w:p>
        </w:tc>
        <w:tc>
          <w:tcPr>
            <w:tcW w:w="1873" w:type="dxa"/>
            <w:shd w:val="clear" w:color="auto" w:fill="auto"/>
            <w:vAlign w:val="bottom"/>
          </w:tcPr>
          <w:p w14:paraId="602072BB" w14:textId="5308B0BB" w:rsidR="00772B1A" w:rsidRPr="00E87E1E" w:rsidRDefault="00772B1A" w:rsidP="00772B1A">
            <w:pPr>
              <w:jc w:val="center"/>
              <w:textAlignment w:val="baseline"/>
              <w:rPr>
                <w:sz w:val="20"/>
                <w:szCs w:val="20"/>
              </w:rPr>
            </w:pPr>
            <w:r w:rsidRPr="00E87E1E">
              <w:rPr>
                <w:sz w:val="20"/>
                <w:szCs w:val="22"/>
              </w:rPr>
              <w:t>1248896.26</w:t>
            </w:r>
          </w:p>
        </w:tc>
      </w:tr>
      <w:tr w:rsidR="00E87E1E" w:rsidRPr="00E87E1E" w14:paraId="7E7DCBA7" w14:textId="77777777" w:rsidTr="00AC6498">
        <w:trPr>
          <w:jc w:val="center"/>
        </w:trPr>
        <w:tc>
          <w:tcPr>
            <w:tcW w:w="939" w:type="dxa"/>
            <w:shd w:val="clear" w:color="auto" w:fill="auto"/>
            <w:vAlign w:val="bottom"/>
          </w:tcPr>
          <w:p w14:paraId="024070EA" w14:textId="4602B614" w:rsidR="00772B1A" w:rsidRPr="00E87E1E" w:rsidRDefault="00772B1A" w:rsidP="00772B1A">
            <w:pPr>
              <w:jc w:val="center"/>
              <w:textAlignment w:val="baseline"/>
              <w:rPr>
                <w:sz w:val="20"/>
                <w:szCs w:val="20"/>
              </w:rPr>
            </w:pPr>
            <w:r w:rsidRPr="00E87E1E">
              <w:rPr>
                <w:sz w:val="20"/>
                <w:szCs w:val="22"/>
              </w:rPr>
              <w:t>17</w:t>
            </w:r>
          </w:p>
        </w:tc>
        <w:tc>
          <w:tcPr>
            <w:tcW w:w="1775" w:type="dxa"/>
            <w:shd w:val="clear" w:color="auto" w:fill="auto"/>
            <w:vAlign w:val="bottom"/>
          </w:tcPr>
          <w:p w14:paraId="7D386EB6" w14:textId="76A8E78C" w:rsidR="00772B1A" w:rsidRPr="00E87E1E" w:rsidRDefault="00772B1A" w:rsidP="00772B1A">
            <w:pPr>
              <w:jc w:val="center"/>
              <w:textAlignment w:val="baseline"/>
              <w:rPr>
                <w:sz w:val="20"/>
                <w:szCs w:val="20"/>
              </w:rPr>
            </w:pPr>
            <w:r w:rsidRPr="00E87E1E">
              <w:rPr>
                <w:sz w:val="20"/>
                <w:szCs w:val="22"/>
              </w:rPr>
              <w:t>696841.49</w:t>
            </w:r>
          </w:p>
        </w:tc>
        <w:tc>
          <w:tcPr>
            <w:tcW w:w="1873" w:type="dxa"/>
            <w:shd w:val="clear" w:color="auto" w:fill="auto"/>
            <w:vAlign w:val="bottom"/>
          </w:tcPr>
          <w:p w14:paraId="78FC34AD" w14:textId="48C7D1AE" w:rsidR="00772B1A" w:rsidRPr="00E87E1E" w:rsidRDefault="00772B1A" w:rsidP="00772B1A">
            <w:pPr>
              <w:jc w:val="center"/>
              <w:textAlignment w:val="baseline"/>
              <w:rPr>
                <w:sz w:val="20"/>
                <w:szCs w:val="20"/>
              </w:rPr>
            </w:pPr>
            <w:r w:rsidRPr="00E87E1E">
              <w:rPr>
                <w:sz w:val="20"/>
                <w:szCs w:val="22"/>
              </w:rPr>
              <w:t>1248898.88</w:t>
            </w:r>
          </w:p>
        </w:tc>
      </w:tr>
      <w:tr w:rsidR="00E87E1E" w:rsidRPr="00E87E1E" w14:paraId="789E5CD5" w14:textId="77777777" w:rsidTr="00AC6498">
        <w:trPr>
          <w:jc w:val="center"/>
        </w:trPr>
        <w:tc>
          <w:tcPr>
            <w:tcW w:w="939" w:type="dxa"/>
            <w:shd w:val="clear" w:color="auto" w:fill="auto"/>
            <w:vAlign w:val="bottom"/>
          </w:tcPr>
          <w:p w14:paraId="3AFABAC8" w14:textId="0E0BA706" w:rsidR="00772B1A" w:rsidRPr="00E87E1E" w:rsidRDefault="00772B1A" w:rsidP="00772B1A">
            <w:pPr>
              <w:jc w:val="center"/>
              <w:textAlignment w:val="baseline"/>
              <w:rPr>
                <w:sz w:val="20"/>
                <w:szCs w:val="20"/>
              </w:rPr>
            </w:pPr>
            <w:r w:rsidRPr="00E87E1E">
              <w:rPr>
                <w:sz w:val="20"/>
                <w:szCs w:val="22"/>
              </w:rPr>
              <w:t>18</w:t>
            </w:r>
          </w:p>
        </w:tc>
        <w:tc>
          <w:tcPr>
            <w:tcW w:w="1775" w:type="dxa"/>
            <w:shd w:val="clear" w:color="auto" w:fill="auto"/>
            <w:vAlign w:val="bottom"/>
          </w:tcPr>
          <w:p w14:paraId="3FDC60E6" w14:textId="5AC45D0C" w:rsidR="00772B1A" w:rsidRPr="00E87E1E" w:rsidRDefault="00772B1A" w:rsidP="00772B1A">
            <w:pPr>
              <w:jc w:val="center"/>
              <w:textAlignment w:val="baseline"/>
              <w:rPr>
                <w:sz w:val="20"/>
                <w:szCs w:val="20"/>
              </w:rPr>
            </w:pPr>
            <w:r w:rsidRPr="00E87E1E">
              <w:rPr>
                <w:sz w:val="20"/>
                <w:szCs w:val="22"/>
              </w:rPr>
              <w:t>696834.55</w:t>
            </w:r>
          </w:p>
        </w:tc>
        <w:tc>
          <w:tcPr>
            <w:tcW w:w="1873" w:type="dxa"/>
            <w:shd w:val="clear" w:color="auto" w:fill="auto"/>
            <w:vAlign w:val="bottom"/>
          </w:tcPr>
          <w:p w14:paraId="047E3405" w14:textId="3A326CA7" w:rsidR="00772B1A" w:rsidRPr="00E87E1E" w:rsidRDefault="00772B1A" w:rsidP="00772B1A">
            <w:pPr>
              <w:jc w:val="center"/>
              <w:textAlignment w:val="baseline"/>
              <w:rPr>
                <w:sz w:val="20"/>
                <w:szCs w:val="20"/>
              </w:rPr>
            </w:pPr>
            <w:r w:rsidRPr="00E87E1E">
              <w:rPr>
                <w:sz w:val="20"/>
                <w:szCs w:val="22"/>
              </w:rPr>
              <w:t>1248899.47</w:t>
            </w:r>
          </w:p>
        </w:tc>
      </w:tr>
      <w:tr w:rsidR="00E87E1E" w:rsidRPr="00E87E1E" w14:paraId="5019E11B" w14:textId="77777777" w:rsidTr="00AC6498">
        <w:trPr>
          <w:jc w:val="center"/>
        </w:trPr>
        <w:tc>
          <w:tcPr>
            <w:tcW w:w="939" w:type="dxa"/>
            <w:shd w:val="clear" w:color="auto" w:fill="auto"/>
            <w:vAlign w:val="bottom"/>
          </w:tcPr>
          <w:p w14:paraId="6E5C6058" w14:textId="310C525F" w:rsidR="00772B1A" w:rsidRPr="00E87E1E" w:rsidRDefault="00772B1A" w:rsidP="00772B1A">
            <w:pPr>
              <w:jc w:val="center"/>
              <w:textAlignment w:val="baseline"/>
              <w:rPr>
                <w:sz w:val="20"/>
                <w:szCs w:val="20"/>
              </w:rPr>
            </w:pPr>
            <w:r w:rsidRPr="00E87E1E">
              <w:rPr>
                <w:sz w:val="20"/>
                <w:szCs w:val="22"/>
              </w:rPr>
              <w:t>19</w:t>
            </w:r>
          </w:p>
        </w:tc>
        <w:tc>
          <w:tcPr>
            <w:tcW w:w="1775" w:type="dxa"/>
            <w:shd w:val="clear" w:color="auto" w:fill="auto"/>
            <w:vAlign w:val="bottom"/>
          </w:tcPr>
          <w:p w14:paraId="68E911AB" w14:textId="143972A3" w:rsidR="00772B1A" w:rsidRPr="00E87E1E" w:rsidRDefault="00772B1A" w:rsidP="00772B1A">
            <w:pPr>
              <w:jc w:val="center"/>
              <w:textAlignment w:val="baseline"/>
              <w:rPr>
                <w:sz w:val="20"/>
                <w:szCs w:val="20"/>
              </w:rPr>
            </w:pPr>
            <w:r w:rsidRPr="00E87E1E">
              <w:rPr>
                <w:sz w:val="20"/>
                <w:szCs w:val="22"/>
              </w:rPr>
              <w:t>696826.86</w:t>
            </w:r>
          </w:p>
        </w:tc>
        <w:tc>
          <w:tcPr>
            <w:tcW w:w="1873" w:type="dxa"/>
            <w:shd w:val="clear" w:color="auto" w:fill="auto"/>
            <w:vAlign w:val="bottom"/>
          </w:tcPr>
          <w:p w14:paraId="5057B725" w14:textId="7AEF98B3" w:rsidR="00772B1A" w:rsidRPr="00E87E1E" w:rsidRDefault="00772B1A" w:rsidP="00772B1A">
            <w:pPr>
              <w:jc w:val="center"/>
              <w:textAlignment w:val="baseline"/>
              <w:rPr>
                <w:sz w:val="20"/>
                <w:szCs w:val="20"/>
              </w:rPr>
            </w:pPr>
            <w:r w:rsidRPr="00E87E1E">
              <w:rPr>
                <w:sz w:val="20"/>
                <w:szCs w:val="22"/>
              </w:rPr>
              <w:t>1248900.57</w:t>
            </w:r>
          </w:p>
        </w:tc>
      </w:tr>
      <w:tr w:rsidR="00E87E1E" w:rsidRPr="00E87E1E" w14:paraId="249AA28A" w14:textId="77777777" w:rsidTr="00AC6498">
        <w:trPr>
          <w:jc w:val="center"/>
        </w:trPr>
        <w:tc>
          <w:tcPr>
            <w:tcW w:w="939" w:type="dxa"/>
            <w:shd w:val="clear" w:color="auto" w:fill="auto"/>
            <w:vAlign w:val="bottom"/>
          </w:tcPr>
          <w:p w14:paraId="0BDD9A69" w14:textId="432F2593" w:rsidR="00772B1A" w:rsidRPr="00E87E1E" w:rsidRDefault="00772B1A" w:rsidP="00772B1A">
            <w:pPr>
              <w:jc w:val="center"/>
              <w:textAlignment w:val="baseline"/>
              <w:rPr>
                <w:sz w:val="20"/>
                <w:szCs w:val="20"/>
              </w:rPr>
            </w:pPr>
            <w:r w:rsidRPr="00E87E1E">
              <w:rPr>
                <w:sz w:val="20"/>
                <w:szCs w:val="22"/>
              </w:rPr>
              <w:t>20</w:t>
            </w:r>
          </w:p>
        </w:tc>
        <w:tc>
          <w:tcPr>
            <w:tcW w:w="1775" w:type="dxa"/>
            <w:shd w:val="clear" w:color="auto" w:fill="auto"/>
            <w:vAlign w:val="bottom"/>
          </w:tcPr>
          <w:p w14:paraId="4F795A34" w14:textId="31CB787A" w:rsidR="00772B1A" w:rsidRPr="00E87E1E" w:rsidRDefault="00772B1A" w:rsidP="00772B1A">
            <w:pPr>
              <w:jc w:val="center"/>
              <w:textAlignment w:val="baseline"/>
              <w:rPr>
                <w:sz w:val="20"/>
                <w:szCs w:val="20"/>
              </w:rPr>
            </w:pPr>
            <w:r w:rsidRPr="00E87E1E">
              <w:rPr>
                <w:sz w:val="20"/>
                <w:szCs w:val="22"/>
              </w:rPr>
              <w:t>696821.81</w:t>
            </w:r>
          </w:p>
        </w:tc>
        <w:tc>
          <w:tcPr>
            <w:tcW w:w="1873" w:type="dxa"/>
            <w:shd w:val="clear" w:color="auto" w:fill="auto"/>
            <w:vAlign w:val="bottom"/>
          </w:tcPr>
          <w:p w14:paraId="7D864F3C" w14:textId="65D9AED8" w:rsidR="00772B1A" w:rsidRPr="00E87E1E" w:rsidRDefault="00772B1A" w:rsidP="00772B1A">
            <w:pPr>
              <w:jc w:val="center"/>
              <w:textAlignment w:val="baseline"/>
              <w:rPr>
                <w:sz w:val="20"/>
                <w:szCs w:val="20"/>
              </w:rPr>
            </w:pPr>
            <w:r w:rsidRPr="00E87E1E">
              <w:rPr>
                <w:sz w:val="20"/>
                <w:szCs w:val="22"/>
              </w:rPr>
              <w:t>1248905.59</w:t>
            </w:r>
          </w:p>
        </w:tc>
      </w:tr>
      <w:tr w:rsidR="00E87E1E" w:rsidRPr="00E87E1E" w14:paraId="672C11E3" w14:textId="77777777" w:rsidTr="00AC6498">
        <w:trPr>
          <w:jc w:val="center"/>
        </w:trPr>
        <w:tc>
          <w:tcPr>
            <w:tcW w:w="939" w:type="dxa"/>
            <w:shd w:val="clear" w:color="auto" w:fill="auto"/>
            <w:vAlign w:val="bottom"/>
          </w:tcPr>
          <w:p w14:paraId="5B5A57C8" w14:textId="4BAB3B25" w:rsidR="00772B1A" w:rsidRPr="00E87E1E" w:rsidRDefault="00772B1A" w:rsidP="00772B1A">
            <w:pPr>
              <w:jc w:val="center"/>
              <w:textAlignment w:val="baseline"/>
              <w:rPr>
                <w:sz w:val="20"/>
                <w:szCs w:val="20"/>
              </w:rPr>
            </w:pPr>
            <w:r w:rsidRPr="00E87E1E">
              <w:rPr>
                <w:sz w:val="20"/>
                <w:szCs w:val="22"/>
              </w:rPr>
              <w:t>21</w:t>
            </w:r>
          </w:p>
        </w:tc>
        <w:tc>
          <w:tcPr>
            <w:tcW w:w="1775" w:type="dxa"/>
            <w:shd w:val="clear" w:color="auto" w:fill="auto"/>
            <w:vAlign w:val="bottom"/>
          </w:tcPr>
          <w:p w14:paraId="33E670B8" w14:textId="32468694" w:rsidR="00772B1A" w:rsidRPr="00E87E1E" w:rsidRDefault="00772B1A" w:rsidP="00772B1A">
            <w:pPr>
              <w:jc w:val="center"/>
              <w:textAlignment w:val="baseline"/>
              <w:rPr>
                <w:sz w:val="20"/>
                <w:szCs w:val="20"/>
              </w:rPr>
            </w:pPr>
            <w:r w:rsidRPr="00E87E1E">
              <w:rPr>
                <w:sz w:val="20"/>
                <w:szCs w:val="22"/>
              </w:rPr>
              <w:t>696819.07</w:t>
            </w:r>
          </w:p>
        </w:tc>
        <w:tc>
          <w:tcPr>
            <w:tcW w:w="1873" w:type="dxa"/>
            <w:shd w:val="clear" w:color="auto" w:fill="auto"/>
            <w:vAlign w:val="bottom"/>
          </w:tcPr>
          <w:p w14:paraId="2A7F0D40" w14:textId="56A597EF" w:rsidR="00772B1A" w:rsidRPr="00E87E1E" w:rsidRDefault="00772B1A" w:rsidP="00772B1A">
            <w:pPr>
              <w:jc w:val="center"/>
              <w:textAlignment w:val="baseline"/>
              <w:rPr>
                <w:sz w:val="20"/>
                <w:szCs w:val="20"/>
              </w:rPr>
            </w:pPr>
            <w:r w:rsidRPr="00E87E1E">
              <w:rPr>
                <w:sz w:val="20"/>
                <w:szCs w:val="22"/>
              </w:rPr>
              <w:t>1248911.53</w:t>
            </w:r>
          </w:p>
        </w:tc>
      </w:tr>
      <w:tr w:rsidR="00E87E1E" w:rsidRPr="00E87E1E" w14:paraId="39C2304A" w14:textId="77777777" w:rsidTr="00AC6498">
        <w:trPr>
          <w:jc w:val="center"/>
        </w:trPr>
        <w:tc>
          <w:tcPr>
            <w:tcW w:w="939" w:type="dxa"/>
            <w:shd w:val="clear" w:color="auto" w:fill="auto"/>
            <w:vAlign w:val="bottom"/>
          </w:tcPr>
          <w:p w14:paraId="20B70FCD" w14:textId="07039CF8" w:rsidR="00772B1A" w:rsidRPr="00E87E1E" w:rsidRDefault="00772B1A" w:rsidP="00772B1A">
            <w:pPr>
              <w:jc w:val="center"/>
              <w:textAlignment w:val="baseline"/>
              <w:rPr>
                <w:sz w:val="20"/>
                <w:szCs w:val="20"/>
              </w:rPr>
            </w:pPr>
            <w:r w:rsidRPr="00E87E1E">
              <w:rPr>
                <w:sz w:val="20"/>
                <w:szCs w:val="22"/>
              </w:rPr>
              <w:t>22</w:t>
            </w:r>
          </w:p>
        </w:tc>
        <w:tc>
          <w:tcPr>
            <w:tcW w:w="1775" w:type="dxa"/>
            <w:shd w:val="clear" w:color="auto" w:fill="auto"/>
            <w:vAlign w:val="bottom"/>
          </w:tcPr>
          <w:p w14:paraId="29E5F940" w14:textId="25BCC5DF" w:rsidR="00772B1A" w:rsidRPr="00E87E1E" w:rsidRDefault="00772B1A" w:rsidP="00772B1A">
            <w:pPr>
              <w:jc w:val="center"/>
              <w:textAlignment w:val="baseline"/>
              <w:rPr>
                <w:sz w:val="20"/>
                <w:szCs w:val="20"/>
              </w:rPr>
            </w:pPr>
            <w:r w:rsidRPr="00E87E1E">
              <w:rPr>
                <w:sz w:val="20"/>
                <w:szCs w:val="22"/>
              </w:rPr>
              <w:t>696820.16</w:t>
            </w:r>
          </w:p>
        </w:tc>
        <w:tc>
          <w:tcPr>
            <w:tcW w:w="1873" w:type="dxa"/>
            <w:shd w:val="clear" w:color="auto" w:fill="auto"/>
            <w:vAlign w:val="bottom"/>
          </w:tcPr>
          <w:p w14:paraId="7697D48E" w14:textId="55FFCF55" w:rsidR="00772B1A" w:rsidRPr="00E87E1E" w:rsidRDefault="00772B1A" w:rsidP="00772B1A">
            <w:pPr>
              <w:jc w:val="center"/>
              <w:textAlignment w:val="baseline"/>
              <w:rPr>
                <w:sz w:val="20"/>
                <w:szCs w:val="20"/>
              </w:rPr>
            </w:pPr>
            <w:r w:rsidRPr="00E87E1E">
              <w:rPr>
                <w:sz w:val="20"/>
                <w:szCs w:val="22"/>
              </w:rPr>
              <w:t>1248918.86</w:t>
            </w:r>
          </w:p>
        </w:tc>
      </w:tr>
      <w:tr w:rsidR="00E87E1E" w:rsidRPr="00E87E1E" w14:paraId="421DB431" w14:textId="77777777" w:rsidTr="00AC6498">
        <w:trPr>
          <w:jc w:val="center"/>
        </w:trPr>
        <w:tc>
          <w:tcPr>
            <w:tcW w:w="939" w:type="dxa"/>
            <w:shd w:val="clear" w:color="auto" w:fill="auto"/>
            <w:vAlign w:val="bottom"/>
          </w:tcPr>
          <w:p w14:paraId="69C36584" w14:textId="74995CFC" w:rsidR="00772B1A" w:rsidRPr="00E87E1E" w:rsidRDefault="00772B1A" w:rsidP="00772B1A">
            <w:pPr>
              <w:jc w:val="center"/>
              <w:textAlignment w:val="baseline"/>
              <w:rPr>
                <w:sz w:val="20"/>
                <w:szCs w:val="20"/>
              </w:rPr>
            </w:pPr>
            <w:r w:rsidRPr="00E87E1E">
              <w:rPr>
                <w:sz w:val="20"/>
                <w:szCs w:val="22"/>
              </w:rPr>
              <w:t>23</w:t>
            </w:r>
          </w:p>
        </w:tc>
        <w:tc>
          <w:tcPr>
            <w:tcW w:w="1775" w:type="dxa"/>
            <w:shd w:val="clear" w:color="auto" w:fill="auto"/>
            <w:vAlign w:val="bottom"/>
          </w:tcPr>
          <w:p w14:paraId="081A629B" w14:textId="124D6A8E" w:rsidR="00772B1A" w:rsidRPr="00E87E1E" w:rsidRDefault="00772B1A" w:rsidP="00772B1A">
            <w:pPr>
              <w:jc w:val="center"/>
              <w:textAlignment w:val="baseline"/>
              <w:rPr>
                <w:sz w:val="20"/>
                <w:szCs w:val="20"/>
              </w:rPr>
            </w:pPr>
            <w:r w:rsidRPr="00E87E1E">
              <w:rPr>
                <w:sz w:val="20"/>
                <w:szCs w:val="22"/>
              </w:rPr>
              <w:t>696832.59</w:t>
            </w:r>
          </w:p>
        </w:tc>
        <w:tc>
          <w:tcPr>
            <w:tcW w:w="1873" w:type="dxa"/>
            <w:shd w:val="clear" w:color="auto" w:fill="auto"/>
            <w:vAlign w:val="bottom"/>
          </w:tcPr>
          <w:p w14:paraId="77458C21" w14:textId="3EFD7738" w:rsidR="00772B1A" w:rsidRPr="00E87E1E" w:rsidRDefault="00772B1A" w:rsidP="00772B1A">
            <w:pPr>
              <w:jc w:val="center"/>
              <w:textAlignment w:val="baseline"/>
              <w:rPr>
                <w:sz w:val="20"/>
                <w:szCs w:val="20"/>
              </w:rPr>
            </w:pPr>
            <w:r w:rsidRPr="00E87E1E">
              <w:rPr>
                <w:sz w:val="20"/>
                <w:szCs w:val="22"/>
              </w:rPr>
              <w:t>1248917.22</w:t>
            </w:r>
          </w:p>
        </w:tc>
      </w:tr>
      <w:tr w:rsidR="00E87E1E" w:rsidRPr="00E87E1E" w14:paraId="133B6EAA" w14:textId="77777777" w:rsidTr="00AC6498">
        <w:trPr>
          <w:jc w:val="center"/>
        </w:trPr>
        <w:tc>
          <w:tcPr>
            <w:tcW w:w="939" w:type="dxa"/>
            <w:shd w:val="clear" w:color="auto" w:fill="auto"/>
            <w:vAlign w:val="bottom"/>
          </w:tcPr>
          <w:p w14:paraId="08968C5A" w14:textId="6CCC7272" w:rsidR="00772B1A" w:rsidRPr="00E87E1E" w:rsidRDefault="00772B1A" w:rsidP="00772B1A">
            <w:pPr>
              <w:jc w:val="center"/>
              <w:textAlignment w:val="baseline"/>
              <w:rPr>
                <w:sz w:val="20"/>
                <w:szCs w:val="20"/>
              </w:rPr>
            </w:pPr>
            <w:r w:rsidRPr="00E87E1E">
              <w:rPr>
                <w:sz w:val="20"/>
                <w:szCs w:val="22"/>
              </w:rPr>
              <w:t>24</w:t>
            </w:r>
          </w:p>
        </w:tc>
        <w:tc>
          <w:tcPr>
            <w:tcW w:w="1775" w:type="dxa"/>
            <w:shd w:val="clear" w:color="auto" w:fill="auto"/>
            <w:vAlign w:val="bottom"/>
          </w:tcPr>
          <w:p w14:paraId="1293164A" w14:textId="75AC4AF6" w:rsidR="00772B1A" w:rsidRPr="00E87E1E" w:rsidRDefault="00772B1A" w:rsidP="00772B1A">
            <w:pPr>
              <w:jc w:val="center"/>
              <w:textAlignment w:val="baseline"/>
              <w:rPr>
                <w:sz w:val="20"/>
                <w:szCs w:val="20"/>
              </w:rPr>
            </w:pPr>
            <w:r w:rsidRPr="00E87E1E">
              <w:rPr>
                <w:sz w:val="20"/>
                <w:szCs w:val="22"/>
              </w:rPr>
              <w:t>696840.14</w:t>
            </w:r>
          </w:p>
        </w:tc>
        <w:tc>
          <w:tcPr>
            <w:tcW w:w="1873" w:type="dxa"/>
            <w:shd w:val="clear" w:color="auto" w:fill="auto"/>
            <w:vAlign w:val="bottom"/>
          </w:tcPr>
          <w:p w14:paraId="2FCAD433" w14:textId="6DC4BD18" w:rsidR="00772B1A" w:rsidRPr="00E87E1E" w:rsidRDefault="00772B1A" w:rsidP="00772B1A">
            <w:pPr>
              <w:jc w:val="center"/>
              <w:textAlignment w:val="baseline"/>
              <w:rPr>
                <w:sz w:val="20"/>
                <w:szCs w:val="20"/>
              </w:rPr>
            </w:pPr>
            <w:r w:rsidRPr="00E87E1E">
              <w:rPr>
                <w:sz w:val="20"/>
                <w:szCs w:val="22"/>
              </w:rPr>
              <w:t>1248963.05</w:t>
            </w:r>
          </w:p>
        </w:tc>
      </w:tr>
      <w:tr w:rsidR="00E87E1E" w:rsidRPr="00E87E1E" w14:paraId="6AF23A7D" w14:textId="77777777" w:rsidTr="00AC6498">
        <w:trPr>
          <w:jc w:val="center"/>
        </w:trPr>
        <w:tc>
          <w:tcPr>
            <w:tcW w:w="939" w:type="dxa"/>
            <w:shd w:val="clear" w:color="auto" w:fill="auto"/>
            <w:vAlign w:val="bottom"/>
          </w:tcPr>
          <w:p w14:paraId="40E04D65" w14:textId="56E841D5" w:rsidR="00772B1A" w:rsidRPr="00E87E1E" w:rsidRDefault="00772B1A" w:rsidP="00772B1A">
            <w:pPr>
              <w:jc w:val="center"/>
              <w:textAlignment w:val="baseline"/>
              <w:rPr>
                <w:sz w:val="20"/>
                <w:szCs w:val="20"/>
              </w:rPr>
            </w:pPr>
            <w:r w:rsidRPr="00E87E1E">
              <w:rPr>
                <w:sz w:val="20"/>
                <w:szCs w:val="22"/>
              </w:rPr>
              <w:t>25</w:t>
            </w:r>
          </w:p>
        </w:tc>
        <w:tc>
          <w:tcPr>
            <w:tcW w:w="1775" w:type="dxa"/>
            <w:shd w:val="clear" w:color="auto" w:fill="auto"/>
            <w:vAlign w:val="bottom"/>
          </w:tcPr>
          <w:p w14:paraId="7805F1A2" w14:textId="579DD9EE" w:rsidR="00772B1A" w:rsidRPr="00E87E1E" w:rsidRDefault="00772B1A" w:rsidP="00772B1A">
            <w:pPr>
              <w:jc w:val="center"/>
              <w:textAlignment w:val="baseline"/>
              <w:rPr>
                <w:sz w:val="20"/>
                <w:szCs w:val="20"/>
              </w:rPr>
            </w:pPr>
            <w:r w:rsidRPr="00E87E1E">
              <w:rPr>
                <w:sz w:val="20"/>
                <w:szCs w:val="22"/>
              </w:rPr>
              <w:t>696831.75</w:t>
            </w:r>
          </w:p>
        </w:tc>
        <w:tc>
          <w:tcPr>
            <w:tcW w:w="1873" w:type="dxa"/>
            <w:shd w:val="clear" w:color="auto" w:fill="auto"/>
            <w:vAlign w:val="bottom"/>
          </w:tcPr>
          <w:p w14:paraId="1713BACE" w14:textId="5DBE6669" w:rsidR="00772B1A" w:rsidRPr="00E87E1E" w:rsidRDefault="00772B1A" w:rsidP="00772B1A">
            <w:pPr>
              <w:jc w:val="center"/>
              <w:textAlignment w:val="baseline"/>
              <w:rPr>
                <w:sz w:val="20"/>
                <w:szCs w:val="20"/>
              </w:rPr>
            </w:pPr>
            <w:r w:rsidRPr="00E87E1E">
              <w:rPr>
                <w:sz w:val="20"/>
                <w:szCs w:val="22"/>
              </w:rPr>
              <w:t>1248964.15</w:t>
            </w:r>
          </w:p>
        </w:tc>
      </w:tr>
      <w:tr w:rsidR="00E87E1E" w:rsidRPr="00E87E1E" w14:paraId="1525FD04" w14:textId="77777777" w:rsidTr="00AC6498">
        <w:trPr>
          <w:jc w:val="center"/>
        </w:trPr>
        <w:tc>
          <w:tcPr>
            <w:tcW w:w="939" w:type="dxa"/>
            <w:shd w:val="clear" w:color="auto" w:fill="auto"/>
            <w:vAlign w:val="bottom"/>
          </w:tcPr>
          <w:p w14:paraId="69BABC74" w14:textId="531CCDF2" w:rsidR="00772B1A" w:rsidRPr="00E87E1E" w:rsidRDefault="00772B1A" w:rsidP="00772B1A">
            <w:pPr>
              <w:jc w:val="center"/>
              <w:textAlignment w:val="baseline"/>
              <w:rPr>
                <w:sz w:val="20"/>
                <w:szCs w:val="20"/>
              </w:rPr>
            </w:pPr>
            <w:r w:rsidRPr="00E87E1E">
              <w:rPr>
                <w:sz w:val="20"/>
                <w:szCs w:val="22"/>
              </w:rPr>
              <w:t>26</w:t>
            </w:r>
          </w:p>
        </w:tc>
        <w:tc>
          <w:tcPr>
            <w:tcW w:w="1775" w:type="dxa"/>
            <w:shd w:val="clear" w:color="auto" w:fill="auto"/>
            <w:vAlign w:val="bottom"/>
          </w:tcPr>
          <w:p w14:paraId="3BDC8F79" w14:textId="7BCBE632" w:rsidR="00772B1A" w:rsidRPr="00E87E1E" w:rsidRDefault="00772B1A" w:rsidP="00772B1A">
            <w:pPr>
              <w:jc w:val="center"/>
              <w:textAlignment w:val="baseline"/>
              <w:rPr>
                <w:sz w:val="20"/>
                <w:szCs w:val="20"/>
              </w:rPr>
            </w:pPr>
            <w:r w:rsidRPr="00E87E1E">
              <w:rPr>
                <w:sz w:val="20"/>
                <w:szCs w:val="22"/>
              </w:rPr>
              <w:t>696801.85</w:t>
            </w:r>
          </w:p>
        </w:tc>
        <w:tc>
          <w:tcPr>
            <w:tcW w:w="1873" w:type="dxa"/>
            <w:shd w:val="clear" w:color="auto" w:fill="auto"/>
            <w:vAlign w:val="bottom"/>
          </w:tcPr>
          <w:p w14:paraId="1778ECED" w14:textId="584AF596" w:rsidR="00772B1A" w:rsidRPr="00E87E1E" w:rsidRDefault="00772B1A" w:rsidP="00772B1A">
            <w:pPr>
              <w:jc w:val="center"/>
              <w:textAlignment w:val="baseline"/>
              <w:rPr>
                <w:sz w:val="20"/>
                <w:szCs w:val="20"/>
              </w:rPr>
            </w:pPr>
            <w:r w:rsidRPr="00E87E1E">
              <w:rPr>
                <w:sz w:val="20"/>
                <w:szCs w:val="22"/>
              </w:rPr>
              <w:t>1248981.87</w:t>
            </w:r>
          </w:p>
        </w:tc>
      </w:tr>
      <w:tr w:rsidR="00E87E1E" w:rsidRPr="00E87E1E" w14:paraId="705D2F12" w14:textId="77777777" w:rsidTr="00AC6498">
        <w:trPr>
          <w:jc w:val="center"/>
        </w:trPr>
        <w:tc>
          <w:tcPr>
            <w:tcW w:w="939" w:type="dxa"/>
            <w:shd w:val="clear" w:color="auto" w:fill="auto"/>
            <w:vAlign w:val="bottom"/>
          </w:tcPr>
          <w:p w14:paraId="6D684FC7" w14:textId="3FD1E9F0" w:rsidR="00772B1A" w:rsidRPr="00E87E1E" w:rsidRDefault="00772B1A" w:rsidP="00772B1A">
            <w:pPr>
              <w:jc w:val="center"/>
              <w:textAlignment w:val="baseline"/>
              <w:rPr>
                <w:sz w:val="20"/>
                <w:szCs w:val="20"/>
              </w:rPr>
            </w:pPr>
            <w:r w:rsidRPr="00E87E1E">
              <w:rPr>
                <w:sz w:val="20"/>
                <w:szCs w:val="22"/>
              </w:rPr>
              <w:t>27</w:t>
            </w:r>
          </w:p>
        </w:tc>
        <w:tc>
          <w:tcPr>
            <w:tcW w:w="1775" w:type="dxa"/>
            <w:shd w:val="clear" w:color="auto" w:fill="auto"/>
            <w:vAlign w:val="bottom"/>
          </w:tcPr>
          <w:p w14:paraId="55C97084" w14:textId="2D69C9CA" w:rsidR="00772B1A" w:rsidRPr="00E87E1E" w:rsidRDefault="00772B1A" w:rsidP="00772B1A">
            <w:pPr>
              <w:jc w:val="center"/>
              <w:textAlignment w:val="baseline"/>
              <w:rPr>
                <w:sz w:val="20"/>
                <w:szCs w:val="20"/>
              </w:rPr>
            </w:pPr>
            <w:r w:rsidRPr="00E87E1E">
              <w:rPr>
                <w:sz w:val="20"/>
                <w:szCs w:val="22"/>
              </w:rPr>
              <w:t>696796.83</w:t>
            </w:r>
          </w:p>
        </w:tc>
        <w:tc>
          <w:tcPr>
            <w:tcW w:w="1873" w:type="dxa"/>
            <w:shd w:val="clear" w:color="auto" w:fill="auto"/>
            <w:vAlign w:val="bottom"/>
          </w:tcPr>
          <w:p w14:paraId="2BEE4F19" w14:textId="4E6F15AF" w:rsidR="00772B1A" w:rsidRPr="00E87E1E" w:rsidRDefault="00772B1A" w:rsidP="00772B1A">
            <w:pPr>
              <w:jc w:val="center"/>
              <w:textAlignment w:val="baseline"/>
              <w:rPr>
                <w:sz w:val="20"/>
                <w:szCs w:val="20"/>
              </w:rPr>
            </w:pPr>
            <w:r w:rsidRPr="00E87E1E">
              <w:rPr>
                <w:sz w:val="20"/>
                <w:szCs w:val="22"/>
              </w:rPr>
              <w:t>1248987.69</w:t>
            </w:r>
          </w:p>
        </w:tc>
      </w:tr>
      <w:tr w:rsidR="00E87E1E" w:rsidRPr="00E87E1E" w14:paraId="6FEDC332" w14:textId="77777777" w:rsidTr="00AC6498">
        <w:trPr>
          <w:jc w:val="center"/>
        </w:trPr>
        <w:tc>
          <w:tcPr>
            <w:tcW w:w="939" w:type="dxa"/>
            <w:shd w:val="clear" w:color="auto" w:fill="auto"/>
            <w:vAlign w:val="bottom"/>
          </w:tcPr>
          <w:p w14:paraId="41E3C032" w14:textId="2796315A" w:rsidR="00772B1A" w:rsidRPr="00E87E1E" w:rsidRDefault="00772B1A" w:rsidP="00772B1A">
            <w:pPr>
              <w:jc w:val="center"/>
              <w:textAlignment w:val="baseline"/>
              <w:rPr>
                <w:sz w:val="20"/>
                <w:szCs w:val="20"/>
              </w:rPr>
            </w:pPr>
            <w:r w:rsidRPr="00E87E1E">
              <w:rPr>
                <w:sz w:val="20"/>
                <w:szCs w:val="22"/>
              </w:rPr>
              <w:t>28</w:t>
            </w:r>
          </w:p>
        </w:tc>
        <w:tc>
          <w:tcPr>
            <w:tcW w:w="1775" w:type="dxa"/>
            <w:shd w:val="clear" w:color="auto" w:fill="auto"/>
            <w:vAlign w:val="bottom"/>
          </w:tcPr>
          <w:p w14:paraId="59512557" w14:textId="0B00D3D8" w:rsidR="00772B1A" w:rsidRPr="00E87E1E" w:rsidRDefault="00772B1A" w:rsidP="00772B1A">
            <w:pPr>
              <w:jc w:val="center"/>
              <w:textAlignment w:val="baseline"/>
              <w:rPr>
                <w:sz w:val="20"/>
                <w:szCs w:val="20"/>
              </w:rPr>
            </w:pPr>
            <w:r w:rsidRPr="00E87E1E">
              <w:rPr>
                <w:sz w:val="20"/>
                <w:szCs w:val="22"/>
              </w:rPr>
              <w:t>696789.94</w:t>
            </w:r>
          </w:p>
        </w:tc>
        <w:tc>
          <w:tcPr>
            <w:tcW w:w="1873" w:type="dxa"/>
            <w:shd w:val="clear" w:color="auto" w:fill="auto"/>
            <w:vAlign w:val="bottom"/>
          </w:tcPr>
          <w:p w14:paraId="19125905" w14:textId="39CBB161" w:rsidR="00772B1A" w:rsidRPr="00E87E1E" w:rsidRDefault="00772B1A" w:rsidP="00772B1A">
            <w:pPr>
              <w:jc w:val="center"/>
              <w:textAlignment w:val="baseline"/>
              <w:rPr>
                <w:sz w:val="20"/>
                <w:szCs w:val="20"/>
              </w:rPr>
            </w:pPr>
            <w:r w:rsidRPr="00E87E1E">
              <w:rPr>
                <w:sz w:val="20"/>
                <w:szCs w:val="22"/>
              </w:rPr>
              <w:t>1248995.67</w:t>
            </w:r>
          </w:p>
        </w:tc>
      </w:tr>
      <w:tr w:rsidR="00E87E1E" w:rsidRPr="00E87E1E" w14:paraId="7DBE9F9D" w14:textId="77777777" w:rsidTr="00AC6498">
        <w:trPr>
          <w:jc w:val="center"/>
        </w:trPr>
        <w:tc>
          <w:tcPr>
            <w:tcW w:w="939" w:type="dxa"/>
            <w:shd w:val="clear" w:color="auto" w:fill="auto"/>
            <w:vAlign w:val="bottom"/>
          </w:tcPr>
          <w:p w14:paraId="0F663FB7" w14:textId="62621282" w:rsidR="00772B1A" w:rsidRPr="00E87E1E" w:rsidRDefault="00772B1A" w:rsidP="00772B1A">
            <w:pPr>
              <w:jc w:val="center"/>
              <w:textAlignment w:val="baseline"/>
              <w:rPr>
                <w:sz w:val="20"/>
                <w:szCs w:val="20"/>
              </w:rPr>
            </w:pPr>
            <w:r w:rsidRPr="00E87E1E">
              <w:rPr>
                <w:sz w:val="20"/>
                <w:szCs w:val="22"/>
              </w:rPr>
              <w:t>29</w:t>
            </w:r>
          </w:p>
        </w:tc>
        <w:tc>
          <w:tcPr>
            <w:tcW w:w="1775" w:type="dxa"/>
            <w:shd w:val="clear" w:color="auto" w:fill="auto"/>
            <w:vAlign w:val="bottom"/>
          </w:tcPr>
          <w:p w14:paraId="60A70E58" w14:textId="5319A5EC" w:rsidR="00772B1A" w:rsidRPr="00E87E1E" w:rsidRDefault="00772B1A" w:rsidP="00772B1A">
            <w:pPr>
              <w:jc w:val="center"/>
              <w:textAlignment w:val="baseline"/>
              <w:rPr>
                <w:sz w:val="20"/>
                <w:szCs w:val="20"/>
              </w:rPr>
            </w:pPr>
            <w:r w:rsidRPr="00E87E1E">
              <w:rPr>
                <w:sz w:val="20"/>
                <w:szCs w:val="22"/>
              </w:rPr>
              <w:t>696785.77</w:t>
            </w:r>
          </w:p>
        </w:tc>
        <w:tc>
          <w:tcPr>
            <w:tcW w:w="1873" w:type="dxa"/>
            <w:shd w:val="clear" w:color="auto" w:fill="auto"/>
            <w:vAlign w:val="bottom"/>
          </w:tcPr>
          <w:p w14:paraId="03DE2F06" w14:textId="4A1DE0D9" w:rsidR="00772B1A" w:rsidRPr="00E87E1E" w:rsidRDefault="00772B1A" w:rsidP="00772B1A">
            <w:pPr>
              <w:jc w:val="center"/>
              <w:textAlignment w:val="baseline"/>
              <w:rPr>
                <w:sz w:val="20"/>
                <w:szCs w:val="20"/>
              </w:rPr>
            </w:pPr>
            <w:r w:rsidRPr="00E87E1E">
              <w:rPr>
                <w:sz w:val="20"/>
                <w:szCs w:val="22"/>
              </w:rPr>
              <w:t>1249000.40</w:t>
            </w:r>
          </w:p>
        </w:tc>
      </w:tr>
      <w:tr w:rsidR="00E87E1E" w:rsidRPr="00E87E1E" w14:paraId="282479CD" w14:textId="77777777" w:rsidTr="00AC6498">
        <w:trPr>
          <w:jc w:val="center"/>
        </w:trPr>
        <w:tc>
          <w:tcPr>
            <w:tcW w:w="939" w:type="dxa"/>
            <w:shd w:val="clear" w:color="auto" w:fill="auto"/>
            <w:vAlign w:val="bottom"/>
          </w:tcPr>
          <w:p w14:paraId="14FE5135" w14:textId="5AC6F208" w:rsidR="00772B1A" w:rsidRPr="00E87E1E" w:rsidRDefault="00772B1A" w:rsidP="00772B1A">
            <w:pPr>
              <w:jc w:val="center"/>
              <w:textAlignment w:val="baseline"/>
              <w:rPr>
                <w:sz w:val="20"/>
                <w:szCs w:val="20"/>
              </w:rPr>
            </w:pPr>
            <w:r w:rsidRPr="00E87E1E">
              <w:rPr>
                <w:sz w:val="20"/>
                <w:szCs w:val="22"/>
              </w:rPr>
              <w:t>30</w:t>
            </w:r>
          </w:p>
        </w:tc>
        <w:tc>
          <w:tcPr>
            <w:tcW w:w="1775" w:type="dxa"/>
            <w:shd w:val="clear" w:color="auto" w:fill="auto"/>
            <w:vAlign w:val="bottom"/>
          </w:tcPr>
          <w:p w14:paraId="7B7E2BCD" w14:textId="6D07B6B0" w:rsidR="00772B1A" w:rsidRPr="00E87E1E" w:rsidRDefault="00772B1A" w:rsidP="00772B1A">
            <w:pPr>
              <w:jc w:val="center"/>
              <w:textAlignment w:val="baseline"/>
              <w:rPr>
                <w:sz w:val="20"/>
                <w:szCs w:val="20"/>
              </w:rPr>
            </w:pPr>
            <w:r w:rsidRPr="00E87E1E">
              <w:rPr>
                <w:sz w:val="20"/>
                <w:szCs w:val="22"/>
              </w:rPr>
              <w:t>696782.30</w:t>
            </w:r>
          </w:p>
        </w:tc>
        <w:tc>
          <w:tcPr>
            <w:tcW w:w="1873" w:type="dxa"/>
            <w:shd w:val="clear" w:color="auto" w:fill="auto"/>
            <w:vAlign w:val="bottom"/>
          </w:tcPr>
          <w:p w14:paraId="3263579A" w14:textId="3586E85B" w:rsidR="00772B1A" w:rsidRPr="00E87E1E" w:rsidRDefault="00772B1A" w:rsidP="00772B1A">
            <w:pPr>
              <w:jc w:val="center"/>
              <w:textAlignment w:val="baseline"/>
              <w:rPr>
                <w:sz w:val="20"/>
                <w:szCs w:val="20"/>
              </w:rPr>
            </w:pPr>
            <w:r w:rsidRPr="00E87E1E">
              <w:rPr>
                <w:sz w:val="20"/>
                <w:szCs w:val="22"/>
              </w:rPr>
              <w:t>1249004.26</w:t>
            </w:r>
          </w:p>
        </w:tc>
      </w:tr>
      <w:tr w:rsidR="00E87E1E" w:rsidRPr="00E87E1E" w14:paraId="412897FF" w14:textId="77777777" w:rsidTr="00AC6498">
        <w:trPr>
          <w:jc w:val="center"/>
        </w:trPr>
        <w:tc>
          <w:tcPr>
            <w:tcW w:w="939" w:type="dxa"/>
            <w:shd w:val="clear" w:color="auto" w:fill="auto"/>
            <w:vAlign w:val="bottom"/>
          </w:tcPr>
          <w:p w14:paraId="1A61728F" w14:textId="3A7F4856" w:rsidR="00772B1A" w:rsidRPr="00E87E1E" w:rsidRDefault="00772B1A" w:rsidP="00772B1A">
            <w:pPr>
              <w:jc w:val="center"/>
              <w:textAlignment w:val="baseline"/>
              <w:rPr>
                <w:sz w:val="20"/>
                <w:szCs w:val="20"/>
              </w:rPr>
            </w:pPr>
            <w:r w:rsidRPr="00E87E1E">
              <w:rPr>
                <w:sz w:val="20"/>
                <w:szCs w:val="22"/>
              </w:rPr>
              <w:t>31</w:t>
            </w:r>
          </w:p>
        </w:tc>
        <w:tc>
          <w:tcPr>
            <w:tcW w:w="1775" w:type="dxa"/>
            <w:shd w:val="clear" w:color="auto" w:fill="auto"/>
            <w:vAlign w:val="bottom"/>
          </w:tcPr>
          <w:p w14:paraId="27749D8F" w14:textId="16F804EF" w:rsidR="00772B1A" w:rsidRPr="00E87E1E" w:rsidRDefault="00772B1A" w:rsidP="00772B1A">
            <w:pPr>
              <w:jc w:val="center"/>
              <w:textAlignment w:val="baseline"/>
              <w:rPr>
                <w:sz w:val="20"/>
                <w:szCs w:val="20"/>
              </w:rPr>
            </w:pPr>
            <w:r w:rsidRPr="00E87E1E">
              <w:rPr>
                <w:sz w:val="20"/>
                <w:szCs w:val="22"/>
              </w:rPr>
              <w:t>696779.93</w:t>
            </w:r>
          </w:p>
        </w:tc>
        <w:tc>
          <w:tcPr>
            <w:tcW w:w="1873" w:type="dxa"/>
            <w:shd w:val="clear" w:color="auto" w:fill="auto"/>
            <w:vAlign w:val="bottom"/>
          </w:tcPr>
          <w:p w14:paraId="3FCD46F9" w14:textId="43E1F707" w:rsidR="00772B1A" w:rsidRPr="00E87E1E" w:rsidRDefault="00772B1A" w:rsidP="00772B1A">
            <w:pPr>
              <w:jc w:val="center"/>
              <w:textAlignment w:val="baseline"/>
              <w:rPr>
                <w:sz w:val="20"/>
                <w:szCs w:val="20"/>
              </w:rPr>
            </w:pPr>
            <w:r w:rsidRPr="00E87E1E">
              <w:rPr>
                <w:sz w:val="20"/>
                <w:szCs w:val="22"/>
              </w:rPr>
              <w:t>1249020.39</w:t>
            </w:r>
          </w:p>
        </w:tc>
      </w:tr>
      <w:tr w:rsidR="00E87E1E" w:rsidRPr="00E87E1E" w14:paraId="5CBBDB44" w14:textId="77777777" w:rsidTr="00AC6498">
        <w:trPr>
          <w:jc w:val="center"/>
        </w:trPr>
        <w:tc>
          <w:tcPr>
            <w:tcW w:w="939" w:type="dxa"/>
            <w:shd w:val="clear" w:color="auto" w:fill="auto"/>
            <w:vAlign w:val="bottom"/>
          </w:tcPr>
          <w:p w14:paraId="4D5BEDCC" w14:textId="601F8FDF" w:rsidR="00772B1A" w:rsidRPr="00E87E1E" w:rsidRDefault="00772B1A" w:rsidP="00772B1A">
            <w:pPr>
              <w:jc w:val="center"/>
              <w:textAlignment w:val="baseline"/>
              <w:rPr>
                <w:sz w:val="20"/>
                <w:szCs w:val="20"/>
              </w:rPr>
            </w:pPr>
            <w:r w:rsidRPr="00E87E1E">
              <w:rPr>
                <w:sz w:val="20"/>
                <w:szCs w:val="22"/>
              </w:rPr>
              <w:t>32</w:t>
            </w:r>
          </w:p>
        </w:tc>
        <w:tc>
          <w:tcPr>
            <w:tcW w:w="1775" w:type="dxa"/>
            <w:shd w:val="clear" w:color="auto" w:fill="auto"/>
            <w:vAlign w:val="bottom"/>
          </w:tcPr>
          <w:p w14:paraId="5ABE94FB" w14:textId="66575230" w:rsidR="00772B1A" w:rsidRPr="00E87E1E" w:rsidRDefault="00772B1A" w:rsidP="00772B1A">
            <w:pPr>
              <w:jc w:val="center"/>
              <w:textAlignment w:val="baseline"/>
              <w:rPr>
                <w:sz w:val="20"/>
                <w:szCs w:val="20"/>
              </w:rPr>
            </w:pPr>
            <w:r w:rsidRPr="00E87E1E">
              <w:rPr>
                <w:sz w:val="20"/>
                <w:szCs w:val="22"/>
              </w:rPr>
              <w:t>696760.82</w:t>
            </w:r>
          </w:p>
        </w:tc>
        <w:tc>
          <w:tcPr>
            <w:tcW w:w="1873" w:type="dxa"/>
            <w:shd w:val="clear" w:color="auto" w:fill="auto"/>
            <w:vAlign w:val="bottom"/>
          </w:tcPr>
          <w:p w14:paraId="5C665446" w14:textId="3EF8E9A8" w:rsidR="00772B1A" w:rsidRPr="00E87E1E" w:rsidRDefault="00772B1A" w:rsidP="00772B1A">
            <w:pPr>
              <w:jc w:val="center"/>
              <w:textAlignment w:val="baseline"/>
              <w:rPr>
                <w:sz w:val="20"/>
                <w:szCs w:val="20"/>
              </w:rPr>
            </w:pPr>
            <w:r w:rsidRPr="00E87E1E">
              <w:rPr>
                <w:sz w:val="20"/>
                <w:szCs w:val="22"/>
              </w:rPr>
              <w:t>1249022.53</w:t>
            </w:r>
          </w:p>
        </w:tc>
      </w:tr>
      <w:tr w:rsidR="00E87E1E" w:rsidRPr="00E87E1E" w14:paraId="1D8934CF" w14:textId="77777777" w:rsidTr="00AC6498">
        <w:trPr>
          <w:jc w:val="center"/>
        </w:trPr>
        <w:tc>
          <w:tcPr>
            <w:tcW w:w="939" w:type="dxa"/>
            <w:shd w:val="clear" w:color="auto" w:fill="auto"/>
            <w:vAlign w:val="bottom"/>
          </w:tcPr>
          <w:p w14:paraId="6E0B1507" w14:textId="545F3EF6" w:rsidR="00772B1A" w:rsidRPr="00E87E1E" w:rsidRDefault="00772B1A" w:rsidP="00772B1A">
            <w:pPr>
              <w:jc w:val="center"/>
              <w:textAlignment w:val="baseline"/>
              <w:rPr>
                <w:sz w:val="20"/>
                <w:szCs w:val="20"/>
              </w:rPr>
            </w:pPr>
            <w:r w:rsidRPr="00E87E1E">
              <w:rPr>
                <w:sz w:val="20"/>
                <w:szCs w:val="22"/>
              </w:rPr>
              <w:t>33</w:t>
            </w:r>
          </w:p>
        </w:tc>
        <w:tc>
          <w:tcPr>
            <w:tcW w:w="1775" w:type="dxa"/>
            <w:shd w:val="clear" w:color="auto" w:fill="auto"/>
            <w:vAlign w:val="bottom"/>
          </w:tcPr>
          <w:p w14:paraId="3A329FE2" w14:textId="2A72EEE2" w:rsidR="00772B1A" w:rsidRPr="00E87E1E" w:rsidRDefault="00772B1A" w:rsidP="00772B1A">
            <w:pPr>
              <w:jc w:val="center"/>
              <w:textAlignment w:val="baseline"/>
              <w:rPr>
                <w:sz w:val="20"/>
                <w:szCs w:val="20"/>
              </w:rPr>
            </w:pPr>
            <w:r w:rsidRPr="00E87E1E">
              <w:rPr>
                <w:sz w:val="20"/>
                <w:szCs w:val="22"/>
              </w:rPr>
              <w:t>696759.61</w:t>
            </w:r>
          </w:p>
        </w:tc>
        <w:tc>
          <w:tcPr>
            <w:tcW w:w="1873" w:type="dxa"/>
            <w:shd w:val="clear" w:color="auto" w:fill="auto"/>
            <w:vAlign w:val="bottom"/>
          </w:tcPr>
          <w:p w14:paraId="432C8222" w14:textId="16431538" w:rsidR="00772B1A" w:rsidRPr="00E87E1E" w:rsidRDefault="00772B1A" w:rsidP="00772B1A">
            <w:pPr>
              <w:jc w:val="center"/>
              <w:textAlignment w:val="baseline"/>
              <w:rPr>
                <w:sz w:val="20"/>
                <w:szCs w:val="20"/>
              </w:rPr>
            </w:pPr>
            <w:r w:rsidRPr="00E87E1E">
              <w:rPr>
                <w:sz w:val="20"/>
                <w:szCs w:val="22"/>
              </w:rPr>
              <w:t>1249023.47</w:t>
            </w:r>
          </w:p>
        </w:tc>
      </w:tr>
      <w:tr w:rsidR="00E87E1E" w:rsidRPr="00E87E1E" w14:paraId="1EF9D923" w14:textId="77777777" w:rsidTr="00AC6498">
        <w:trPr>
          <w:jc w:val="center"/>
        </w:trPr>
        <w:tc>
          <w:tcPr>
            <w:tcW w:w="939" w:type="dxa"/>
            <w:shd w:val="clear" w:color="auto" w:fill="auto"/>
            <w:vAlign w:val="bottom"/>
          </w:tcPr>
          <w:p w14:paraId="33BBB69A" w14:textId="33037C14" w:rsidR="00772B1A" w:rsidRPr="00E87E1E" w:rsidRDefault="00772B1A" w:rsidP="00772B1A">
            <w:pPr>
              <w:jc w:val="center"/>
              <w:textAlignment w:val="baseline"/>
              <w:rPr>
                <w:sz w:val="20"/>
                <w:szCs w:val="20"/>
              </w:rPr>
            </w:pPr>
            <w:r w:rsidRPr="00E87E1E">
              <w:rPr>
                <w:sz w:val="20"/>
                <w:szCs w:val="22"/>
              </w:rPr>
              <w:t>34</w:t>
            </w:r>
          </w:p>
        </w:tc>
        <w:tc>
          <w:tcPr>
            <w:tcW w:w="1775" w:type="dxa"/>
            <w:shd w:val="clear" w:color="auto" w:fill="auto"/>
            <w:vAlign w:val="bottom"/>
          </w:tcPr>
          <w:p w14:paraId="4358FDC6" w14:textId="3E890C2E" w:rsidR="00772B1A" w:rsidRPr="00E87E1E" w:rsidRDefault="00772B1A" w:rsidP="00772B1A">
            <w:pPr>
              <w:jc w:val="center"/>
              <w:textAlignment w:val="baseline"/>
              <w:rPr>
                <w:sz w:val="20"/>
                <w:szCs w:val="20"/>
              </w:rPr>
            </w:pPr>
            <w:r w:rsidRPr="00E87E1E">
              <w:rPr>
                <w:sz w:val="20"/>
                <w:szCs w:val="22"/>
              </w:rPr>
              <w:t>696754.16</w:t>
            </w:r>
          </w:p>
        </w:tc>
        <w:tc>
          <w:tcPr>
            <w:tcW w:w="1873" w:type="dxa"/>
            <w:shd w:val="clear" w:color="auto" w:fill="auto"/>
            <w:vAlign w:val="bottom"/>
          </w:tcPr>
          <w:p w14:paraId="480C67E0" w14:textId="2AA50665" w:rsidR="00772B1A" w:rsidRPr="00E87E1E" w:rsidRDefault="00772B1A" w:rsidP="00772B1A">
            <w:pPr>
              <w:jc w:val="center"/>
              <w:textAlignment w:val="baseline"/>
              <w:rPr>
                <w:sz w:val="20"/>
                <w:szCs w:val="20"/>
              </w:rPr>
            </w:pPr>
            <w:r w:rsidRPr="00E87E1E">
              <w:rPr>
                <w:sz w:val="20"/>
                <w:szCs w:val="22"/>
              </w:rPr>
              <w:t>1249027.88</w:t>
            </w:r>
          </w:p>
        </w:tc>
      </w:tr>
      <w:tr w:rsidR="00E87E1E" w:rsidRPr="00E87E1E" w14:paraId="7C5D21FD" w14:textId="77777777" w:rsidTr="00AC6498">
        <w:trPr>
          <w:jc w:val="center"/>
        </w:trPr>
        <w:tc>
          <w:tcPr>
            <w:tcW w:w="939" w:type="dxa"/>
            <w:shd w:val="clear" w:color="auto" w:fill="auto"/>
            <w:vAlign w:val="bottom"/>
          </w:tcPr>
          <w:p w14:paraId="720BE89B" w14:textId="69F5C0A8" w:rsidR="00772B1A" w:rsidRPr="00E87E1E" w:rsidRDefault="00772B1A" w:rsidP="00772B1A">
            <w:pPr>
              <w:jc w:val="center"/>
              <w:textAlignment w:val="baseline"/>
              <w:rPr>
                <w:sz w:val="20"/>
                <w:szCs w:val="20"/>
              </w:rPr>
            </w:pPr>
            <w:r w:rsidRPr="00E87E1E">
              <w:rPr>
                <w:sz w:val="20"/>
                <w:szCs w:val="22"/>
              </w:rPr>
              <w:t>35</w:t>
            </w:r>
          </w:p>
        </w:tc>
        <w:tc>
          <w:tcPr>
            <w:tcW w:w="1775" w:type="dxa"/>
            <w:shd w:val="clear" w:color="auto" w:fill="auto"/>
            <w:vAlign w:val="bottom"/>
          </w:tcPr>
          <w:p w14:paraId="4DE77ACB" w14:textId="664639FE" w:rsidR="00772B1A" w:rsidRPr="00E87E1E" w:rsidRDefault="00772B1A" w:rsidP="00772B1A">
            <w:pPr>
              <w:jc w:val="center"/>
              <w:textAlignment w:val="baseline"/>
              <w:rPr>
                <w:sz w:val="20"/>
                <w:szCs w:val="20"/>
              </w:rPr>
            </w:pPr>
            <w:r w:rsidRPr="00E87E1E">
              <w:rPr>
                <w:sz w:val="20"/>
                <w:szCs w:val="22"/>
              </w:rPr>
              <w:t>696745.06</w:t>
            </w:r>
          </w:p>
        </w:tc>
        <w:tc>
          <w:tcPr>
            <w:tcW w:w="1873" w:type="dxa"/>
            <w:shd w:val="clear" w:color="auto" w:fill="auto"/>
            <w:vAlign w:val="bottom"/>
          </w:tcPr>
          <w:p w14:paraId="445E9A95" w14:textId="2F2BA1D0" w:rsidR="00772B1A" w:rsidRPr="00E87E1E" w:rsidRDefault="00772B1A" w:rsidP="00772B1A">
            <w:pPr>
              <w:jc w:val="center"/>
              <w:textAlignment w:val="baseline"/>
              <w:rPr>
                <w:sz w:val="20"/>
                <w:szCs w:val="20"/>
              </w:rPr>
            </w:pPr>
            <w:r w:rsidRPr="00E87E1E">
              <w:rPr>
                <w:sz w:val="20"/>
                <w:szCs w:val="22"/>
              </w:rPr>
              <w:t>1249030.56</w:t>
            </w:r>
          </w:p>
        </w:tc>
      </w:tr>
      <w:tr w:rsidR="00E87E1E" w:rsidRPr="00E87E1E" w14:paraId="7C755104" w14:textId="77777777" w:rsidTr="00AC6498">
        <w:trPr>
          <w:jc w:val="center"/>
        </w:trPr>
        <w:tc>
          <w:tcPr>
            <w:tcW w:w="939" w:type="dxa"/>
            <w:shd w:val="clear" w:color="auto" w:fill="auto"/>
            <w:vAlign w:val="bottom"/>
          </w:tcPr>
          <w:p w14:paraId="1BEDDB47" w14:textId="016D3E75" w:rsidR="00772B1A" w:rsidRPr="00E87E1E" w:rsidRDefault="00772B1A" w:rsidP="00772B1A">
            <w:pPr>
              <w:jc w:val="center"/>
              <w:textAlignment w:val="baseline"/>
              <w:rPr>
                <w:sz w:val="20"/>
                <w:szCs w:val="20"/>
              </w:rPr>
            </w:pPr>
            <w:r w:rsidRPr="00E87E1E">
              <w:rPr>
                <w:sz w:val="20"/>
                <w:szCs w:val="22"/>
              </w:rPr>
              <w:t>36</w:t>
            </w:r>
          </w:p>
        </w:tc>
        <w:tc>
          <w:tcPr>
            <w:tcW w:w="1775" w:type="dxa"/>
            <w:shd w:val="clear" w:color="auto" w:fill="auto"/>
            <w:vAlign w:val="bottom"/>
          </w:tcPr>
          <w:p w14:paraId="0F01E9B8" w14:textId="5D16C7B5" w:rsidR="00772B1A" w:rsidRPr="00E87E1E" w:rsidRDefault="00772B1A" w:rsidP="00772B1A">
            <w:pPr>
              <w:jc w:val="center"/>
              <w:textAlignment w:val="baseline"/>
              <w:rPr>
                <w:sz w:val="20"/>
                <w:szCs w:val="20"/>
              </w:rPr>
            </w:pPr>
            <w:r w:rsidRPr="00E87E1E">
              <w:rPr>
                <w:sz w:val="20"/>
                <w:szCs w:val="22"/>
              </w:rPr>
              <w:t>696739.25</w:t>
            </w:r>
          </w:p>
        </w:tc>
        <w:tc>
          <w:tcPr>
            <w:tcW w:w="1873" w:type="dxa"/>
            <w:shd w:val="clear" w:color="auto" w:fill="auto"/>
            <w:vAlign w:val="bottom"/>
          </w:tcPr>
          <w:p w14:paraId="576FF0CA" w14:textId="4DF84677" w:rsidR="00772B1A" w:rsidRPr="00E87E1E" w:rsidRDefault="00772B1A" w:rsidP="00772B1A">
            <w:pPr>
              <w:jc w:val="center"/>
              <w:textAlignment w:val="baseline"/>
              <w:rPr>
                <w:sz w:val="20"/>
                <w:szCs w:val="20"/>
              </w:rPr>
            </w:pPr>
            <w:r w:rsidRPr="00E87E1E">
              <w:rPr>
                <w:sz w:val="20"/>
                <w:szCs w:val="22"/>
              </w:rPr>
              <w:t>1249032.49</w:t>
            </w:r>
          </w:p>
        </w:tc>
      </w:tr>
      <w:tr w:rsidR="00E87E1E" w:rsidRPr="00E87E1E" w14:paraId="463AEFDF" w14:textId="77777777" w:rsidTr="00AC6498">
        <w:trPr>
          <w:jc w:val="center"/>
        </w:trPr>
        <w:tc>
          <w:tcPr>
            <w:tcW w:w="939" w:type="dxa"/>
            <w:shd w:val="clear" w:color="auto" w:fill="auto"/>
            <w:vAlign w:val="bottom"/>
          </w:tcPr>
          <w:p w14:paraId="3BB20C47" w14:textId="7AEB7B4D" w:rsidR="00772B1A" w:rsidRPr="00E87E1E" w:rsidRDefault="00772B1A" w:rsidP="00772B1A">
            <w:pPr>
              <w:jc w:val="center"/>
              <w:textAlignment w:val="baseline"/>
              <w:rPr>
                <w:sz w:val="20"/>
                <w:szCs w:val="20"/>
              </w:rPr>
            </w:pPr>
            <w:r w:rsidRPr="00E87E1E">
              <w:rPr>
                <w:sz w:val="20"/>
                <w:szCs w:val="22"/>
              </w:rPr>
              <w:t>37</w:t>
            </w:r>
          </w:p>
        </w:tc>
        <w:tc>
          <w:tcPr>
            <w:tcW w:w="1775" w:type="dxa"/>
            <w:shd w:val="clear" w:color="auto" w:fill="auto"/>
            <w:vAlign w:val="bottom"/>
          </w:tcPr>
          <w:p w14:paraId="388DC327" w14:textId="42AEF77C" w:rsidR="00772B1A" w:rsidRPr="00E87E1E" w:rsidRDefault="00772B1A" w:rsidP="00772B1A">
            <w:pPr>
              <w:jc w:val="center"/>
              <w:textAlignment w:val="baseline"/>
              <w:rPr>
                <w:sz w:val="20"/>
                <w:szCs w:val="20"/>
              </w:rPr>
            </w:pPr>
            <w:r w:rsidRPr="00E87E1E">
              <w:rPr>
                <w:sz w:val="20"/>
                <w:szCs w:val="22"/>
              </w:rPr>
              <w:t>696742.31</w:t>
            </w:r>
          </w:p>
        </w:tc>
        <w:tc>
          <w:tcPr>
            <w:tcW w:w="1873" w:type="dxa"/>
            <w:shd w:val="clear" w:color="auto" w:fill="auto"/>
            <w:vAlign w:val="bottom"/>
          </w:tcPr>
          <w:p w14:paraId="31849453" w14:textId="4EB9EA50" w:rsidR="00772B1A" w:rsidRPr="00E87E1E" w:rsidRDefault="00772B1A" w:rsidP="00772B1A">
            <w:pPr>
              <w:jc w:val="center"/>
              <w:textAlignment w:val="baseline"/>
              <w:rPr>
                <w:sz w:val="20"/>
                <w:szCs w:val="20"/>
              </w:rPr>
            </w:pPr>
            <w:r w:rsidRPr="00E87E1E">
              <w:rPr>
                <w:sz w:val="20"/>
                <w:szCs w:val="22"/>
              </w:rPr>
              <w:t>1249056.70</w:t>
            </w:r>
          </w:p>
        </w:tc>
      </w:tr>
      <w:tr w:rsidR="00E87E1E" w:rsidRPr="00E87E1E" w14:paraId="5F59BABA" w14:textId="77777777" w:rsidTr="00AC6498">
        <w:trPr>
          <w:jc w:val="center"/>
        </w:trPr>
        <w:tc>
          <w:tcPr>
            <w:tcW w:w="939" w:type="dxa"/>
            <w:shd w:val="clear" w:color="auto" w:fill="auto"/>
            <w:vAlign w:val="bottom"/>
          </w:tcPr>
          <w:p w14:paraId="5E110EEF" w14:textId="368303D2" w:rsidR="00772B1A" w:rsidRPr="00E87E1E" w:rsidRDefault="00772B1A" w:rsidP="00772B1A">
            <w:pPr>
              <w:jc w:val="center"/>
              <w:textAlignment w:val="baseline"/>
              <w:rPr>
                <w:sz w:val="20"/>
                <w:szCs w:val="20"/>
              </w:rPr>
            </w:pPr>
            <w:r w:rsidRPr="00E87E1E">
              <w:rPr>
                <w:sz w:val="20"/>
                <w:szCs w:val="22"/>
              </w:rPr>
              <w:t>38</w:t>
            </w:r>
          </w:p>
        </w:tc>
        <w:tc>
          <w:tcPr>
            <w:tcW w:w="1775" w:type="dxa"/>
            <w:shd w:val="clear" w:color="auto" w:fill="auto"/>
            <w:vAlign w:val="bottom"/>
          </w:tcPr>
          <w:p w14:paraId="4F76C742" w14:textId="27DF9E63" w:rsidR="00772B1A" w:rsidRPr="00E87E1E" w:rsidRDefault="00772B1A" w:rsidP="00772B1A">
            <w:pPr>
              <w:jc w:val="center"/>
              <w:textAlignment w:val="baseline"/>
              <w:rPr>
                <w:sz w:val="20"/>
                <w:szCs w:val="20"/>
              </w:rPr>
            </w:pPr>
            <w:r w:rsidRPr="00E87E1E">
              <w:rPr>
                <w:sz w:val="20"/>
                <w:szCs w:val="22"/>
              </w:rPr>
              <w:t>696744.56</w:t>
            </w:r>
          </w:p>
        </w:tc>
        <w:tc>
          <w:tcPr>
            <w:tcW w:w="1873" w:type="dxa"/>
            <w:shd w:val="clear" w:color="auto" w:fill="auto"/>
            <w:vAlign w:val="bottom"/>
          </w:tcPr>
          <w:p w14:paraId="1AC7000D" w14:textId="48CBFF07" w:rsidR="00772B1A" w:rsidRPr="00E87E1E" w:rsidRDefault="00772B1A" w:rsidP="00772B1A">
            <w:pPr>
              <w:jc w:val="center"/>
              <w:textAlignment w:val="baseline"/>
              <w:rPr>
                <w:sz w:val="20"/>
                <w:szCs w:val="20"/>
              </w:rPr>
            </w:pPr>
            <w:r w:rsidRPr="00E87E1E">
              <w:rPr>
                <w:sz w:val="20"/>
                <w:szCs w:val="22"/>
              </w:rPr>
              <w:t>1249074.44</w:t>
            </w:r>
          </w:p>
        </w:tc>
      </w:tr>
      <w:tr w:rsidR="00E87E1E" w:rsidRPr="00E87E1E" w14:paraId="4A6A0670" w14:textId="77777777" w:rsidTr="00AC6498">
        <w:trPr>
          <w:jc w:val="center"/>
        </w:trPr>
        <w:tc>
          <w:tcPr>
            <w:tcW w:w="939" w:type="dxa"/>
            <w:shd w:val="clear" w:color="auto" w:fill="auto"/>
            <w:vAlign w:val="bottom"/>
          </w:tcPr>
          <w:p w14:paraId="105D60C4" w14:textId="50551534" w:rsidR="00772B1A" w:rsidRPr="00E87E1E" w:rsidRDefault="00772B1A" w:rsidP="00772B1A">
            <w:pPr>
              <w:jc w:val="center"/>
              <w:textAlignment w:val="baseline"/>
              <w:rPr>
                <w:sz w:val="20"/>
                <w:szCs w:val="20"/>
              </w:rPr>
            </w:pPr>
            <w:r w:rsidRPr="00E87E1E">
              <w:rPr>
                <w:sz w:val="20"/>
                <w:szCs w:val="22"/>
              </w:rPr>
              <w:t>39</w:t>
            </w:r>
          </w:p>
        </w:tc>
        <w:tc>
          <w:tcPr>
            <w:tcW w:w="1775" w:type="dxa"/>
            <w:shd w:val="clear" w:color="auto" w:fill="auto"/>
            <w:vAlign w:val="bottom"/>
          </w:tcPr>
          <w:p w14:paraId="695607F5" w14:textId="013F02DC" w:rsidR="00772B1A" w:rsidRPr="00E87E1E" w:rsidRDefault="00772B1A" w:rsidP="00772B1A">
            <w:pPr>
              <w:jc w:val="center"/>
              <w:textAlignment w:val="baseline"/>
              <w:rPr>
                <w:sz w:val="20"/>
                <w:szCs w:val="20"/>
              </w:rPr>
            </w:pPr>
            <w:r w:rsidRPr="00E87E1E">
              <w:rPr>
                <w:sz w:val="20"/>
                <w:szCs w:val="22"/>
              </w:rPr>
              <w:t>696742.29</w:t>
            </w:r>
          </w:p>
        </w:tc>
        <w:tc>
          <w:tcPr>
            <w:tcW w:w="1873" w:type="dxa"/>
            <w:shd w:val="clear" w:color="auto" w:fill="auto"/>
            <w:vAlign w:val="bottom"/>
          </w:tcPr>
          <w:p w14:paraId="247C2A28" w14:textId="695D5AFB" w:rsidR="00772B1A" w:rsidRPr="00E87E1E" w:rsidRDefault="00772B1A" w:rsidP="00772B1A">
            <w:pPr>
              <w:jc w:val="center"/>
              <w:textAlignment w:val="baseline"/>
              <w:rPr>
                <w:sz w:val="20"/>
                <w:szCs w:val="20"/>
              </w:rPr>
            </w:pPr>
            <w:r w:rsidRPr="00E87E1E">
              <w:rPr>
                <w:sz w:val="20"/>
                <w:szCs w:val="22"/>
              </w:rPr>
              <w:t>1249074.75</w:t>
            </w:r>
          </w:p>
        </w:tc>
      </w:tr>
      <w:tr w:rsidR="00E87E1E" w:rsidRPr="00E87E1E" w14:paraId="11D0471B" w14:textId="77777777" w:rsidTr="00AC6498">
        <w:trPr>
          <w:jc w:val="center"/>
        </w:trPr>
        <w:tc>
          <w:tcPr>
            <w:tcW w:w="939" w:type="dxa"/>
            <w:shd w:val="clear" w:color="auto" w:fill="auto"/>
            <w:vAlign w:val="bottom"/>
          </w:tcPr>
          <w:p w14:paraId="6085E295" w14:textId="12A7AD94" w:rsidR="00772B1A" w:rsidRPr="00E87E1E" w:rsidRDefault="00772B1A" w:rsidP="00772B1A">
            <w:pPr>
              <w:jc w:val="center"/>
              <w:textAlignment w:val="baseline"/>
              <w:rPr>
                <w:sz w:val="20"/>
                <w:szCs w:val="20"/>
              </w:rPr>
            </w:pPr>
            <w:r w:rsidRPr="00E87E1E">
              <w:rPr>
                <w:sz w:val="20"/>
                <w:szCs w:val="22"/>
              </w:rPr>
              <w:t>40</w:t>
            </w:r>
          </w:p>
        </w:tc>
        <w:tc>
          <w:tcPr>
            <w:tcW w:w="1775" w:type="dxa"/>
            <w:shd w:val="clear" w:color="auto" w:fill="auto"/>
            <w:vAlign w:val="bottom"/>
          </w:tcPr>
          <w:p w14:paraId="0B525D8D" w14:textId="48E4049F" w:rsidR="00772B1A" w:rsidRPr="00E87E1E" w:rsidRDefault="00772B1A" w:rsidP="00772B1A">
            <w:pPr>
              <w:jc w:val="center"/>
              <w:textAlignment w:val="baseline"/>
              <w:rPr>
                <w:sz w:val="20"/>
                <w:szCs w:val="20"/>
              </w:rPr>
            </w:pPr>
            <w:r w:rsidRPr="00E87E1E">
              <w:rPr>
                <w:sz w:val="20"/>
                <w:szCs w:val="22"/>
              </w:rPr>
              <w:t>696624.41</w:t>
            </w:r>
          </w:p>
        </w:tc>
        <w:tc>
          <w:tcPr>
            <w:tcW w:w="1873" w:type="dxa"/>
            <w:shd w:val="clear" w:color="auto" w:fill="auto"/>
            <w:vAlign w:val="bottom"/>
          </w:tcPr>
          <w:p w14:paraId="71DBA184" w14:textId="6E92269E" w:rsidR="00772B1A" w:rsidRPr="00E87E1E" w:rsidRDefault="00772B1A" w:rsidP="00772B1A">
            <w:pPr>
              <w:jc w:val="center"/>
              <w:textAlignment w:val="baseline"/>
              <w:rPr>
                <w:sz w:val="20"/>
                <w:szCs w:val="20"/>
              </w:rPr>
            </w:pPr>
            <w:r w:rsidRPr="00E87E1E">
              <w:rPr>
                <w:sz w:val="20"/>
                <w:szCs w:val="22"/>
              </w:rPr>
              <w:t>1249090.91</w:t>
            </w:r>
          </w:p>
        </w:tc>
      </w:tr>
      <w:tr w:rsidR="00E87E1E" w:rsidRPr="00E87E1E" w14:paraId="2C0981D8" w14:textId="77777777" w:rsidTr="00AC6498">
        <w:trPr>
          <w:jc w:val="center"/>
        </w:trPr>
        <w:tc>
          <w:tcPr>
            <w:tcW w:w="939" w:type="dxa"/>
            <w:shd w:val="clear" w:color="auto" w:fill="auto"/>
            <w:vAlign w:val="bottom"/>
          </w:tcPr>
          <w:p w14:paraId="1FD20C27" w14:textId="2AA10A81" w:rsidR="00772B1A" w:rsidRPr="00E87E1E" w:rsidRDefault="00772B1A" w:rsidP="00772B1A">
            <w:pPr>
              <w:jc w:val="center"/>
              <w:textAlignment w:val="baseline"/>
              <w:rPr>
                <w:sz w:val="20"/>
                <w:szCs w:val="20"/>
              </w:rPr>
            </w:pPr>
            <w:r w:rsidRPr="00E87E1E">
              <w:rPr>
                <w:sz w:val="20"/>
                <w:szCs w:val="22"/>
              </w:rPr>
              <w:t>41</w:t>
            </w:r>
          </w:p>
        </w:tc>
        <w:tc>
          <w:tcPr>
            <w:tcW w:w="1775" w:type="dxa"/>
            <w:shd w:val="clear" w:color="auto" w:fill="auto"/>
            <w:vAlign w:val="bottom"/>
          </w:tcPr>
          <w:p w14:paraId="5828FDF9" w14:textId="79B35789" w:rsidR="00772B1A" w:rsidRPr="00E87E1E" w:rsidRDefault="00772B1A" w:rsidP="00772B1A">
            <w:pPr>
              <w:jc w:val="center"/>
              <w:textAlignment w:val="baseline"/>
              <w:rPr>
                <w:sz w:val="20"/>
                <w:szCs w:val="20"/>
              </w:rPr>
            </w:pPr>
            <w:r w:rsidRPr="00E87E1E">
              <w:rPr>
                <w:sz w:val="20"/>
                <w:szCs w:val="22"/>
              </w:rPr>
              <w:t>696592.45</w:t>
            </w:r>
          </w:p>
        </w:tc>
        <w:tc>
          <w:tcPr>
            <w:tcW w:w="1873" w:type="dxa"/>
            <w:shd w:val="clear" w:color="auto" w:fill="auto"/>
            <w:vAlign w:val="bottom"/>
          </w:tcPr>
          <w:p w14:paraId="37A41013" w14:textId="70321123" w:rsidR="00772B1A" w:rsidRPr="00E87E1E" w:rsidRDefault="00772B1A" w:rsidP="00772B1A">
            <w:pPr>
              <w:jc w:val="center"/>
              <w:textAlignment w:val="baseline"/>
              <w:rPr>
                <w:sz w:val="20"/>
                <w:szCs w:val="20"/>
              </w:rPr>
            </w:pPr>
            <w:r w:rsidRPr="00E87E1E">
              <w:rPr>
                <w:sz w:val="20"/>
                <w:szCs w:val="22"/>
              </w:rPr>
              <w:t>1249095.78</w:t>
            </w:r>
          </w:p>
        </w:tc>
      </w:tr>
      <w:tr w:rsidR="00E87E1E" w:rsidRPr="00E87E1E" w14:paraId="1EE86564" w14:textId="77777777" w:rsidTr="00AC6498">
        <w:trPr>
          <w:jc w:val="center"/>
        </w:trPr>
        <w:tc>
          <w:tcPr>
            <w:tcW w:w="939" w:type="dxa"/>
            <w:shd w:val="clear" w:color="auto" w:fill="auto"/>
            <w:vAlign w:val="bottom"/>
          </w:tcPr>
          <w:p w14:paraId="03C70640" w14:textId="0BB3C6C7" w:rsidR="00772B1A" w:rsidRPr="00E87E1E" w:rsidRDefault="00772B1A" w:rsidP="00772B1A">
            <w:pPr>
              <w:jc w:val="center"/>
              <w:textAlignment w:val="baseline"/>
              <w:rPr>
                <w:sz w:val="20"/>
                <w:szCs w:val="20"/>
              </w:rPr>
            </w:pPr>
            <w:r w:rsidRPr="00E87E1E">
              <w:rPr>
                <w:sz w:val="20"/>
                <w:szCs w:val="22"/>
              </w:rPr>
              <w:t>42</w:t>
            </w:r>
          </w:p>
        </w:tc>
        <w:tc>
          <w:tcPr>
            <w:tcW w:w="1775" w:type="dxa"/>
            <w:shd w:val="clear" w:color="auto" w:fill="auto"/>
            <w:vAlign w:val="bottom"/>
          </w:tcPr>
          <w:p w14:paraId="0547835F" w14:textId="60574558" w:rsidR="00772B1A" w:rsidRPr="00E87E1E" w:rsidRDefault="00772B1A" w:rsidP="00772B1A">
            <w:pPr>
              <w:jc w:val="center"/>
              <w:textAlignment w:val="baseline"/>
              <w:rPr>
                <w:sz w:val="20"/>
                <w:szCs w:val="20"/>
              </w:rPr>
            </w:pPr>
            <w:r w:rsidRPr="00E87E1E">
              <w:rPr>
                <w:sz w:val="20"/>
                <w:szCs w:val="22"/>
              </w:rPr>
              <w:t>696562.94</w:t>
            </w:r>
          </w:p>
        </w:tc>
        <w:tc>
          <w:tcPr>
            <w:tcW w:w="1873" w:type="dxa"/>
            <w:shd w:val="clear" w:color="auto" w:fill="auto"/>
            <w:vAlign w:val="bottom"/>
          </w:tcPr>
          <w:p w14:paraId="238776E1" w14:textId="0F0C2BF8" w:rsidR="00772B1A" w:rsidRPr="00E87E1E" w:rsidRDefault="00772B1A" w:rsidP="00772B1A">
            <w:pPr>
              <w:jc w:val="center"/>
              <w:textAlignment w:val="baseline"/>
              <w:rPr>
                <w:sz w:val="20"/>
                <w:szCs w:val="20"/>
              </w:rPr>
            </w:pPr>
            <w:r w:rsidRPr="00E87E1E">
              <w:rPr>
                <w:sz w:val="20"/>
                <w:szCs w:val="22"/>
              </w:rPr>
              <w:t>1249099.81</w:t>
            </w:r>
          </w:p>
        </w:tc>
      </w:tr>
      <w:tr w:rsidR="00E87E1E" w:rsidRPr="00E87E1E" w14:paraId="78098857" w14:textId="77777777" w:rsidTr="00AC6498">
        <w:trPr>
          <w:jc w:val="center"/>
        </w:trPr>
        <w:tc>
          <w:tcPr>
            <w:tcW w:w="939" w:type="dxa"/>
            <w:shd w:val="clear" w:color="auto" w:fill="auto"/>
            <w:vAlign w:val="bottom"/>
          </w:tcPr>
          <w:p w14:paraId="54866406" w14:textId="6E640A94" w:rsidR="00772B1A" w:rsidRPr="00E87E1E" w:rsidRDefault="00772B1A" w:rsidP="00772B1A">
            <w:pPr>
              <w:jc w:val="center"/>
              <w:textAlignment w:val="baseline"/>
              <w:rPr>
                <w:sz w:val="20"/>
                <w:szCs w:val="20"/>
              </w:rPr>
            </w:pPr>
            <w:r w:rsidRPr="00E87E1E">
              <w:rPr>
                <w:sz w:val="20"/>
                <w:szCs w:val="22"/>
              </w:rPr>
              <w:t>43</w:t>
            </w:r>
          </w:p>
        </w:tc>
        <w:tc>
          <w:tcPr>
            <w:tcW w:w="1775" w:type="dxa"/>
            <w:shd w:val="clear" w:color="auto" w:fill="auto"/>
            <w:vAlign w:val="bottom"/>
          </w:tcPr>
          <w:p w14:paraId="42B82AF2" w14:textId="468E255D" w:rsidR="00772B1A" w:rsidRPr="00E87E1E" w:rsidRDefault="00772B1A" w:rsidP="00772B1A">
            <w:pPr>
              <w:jc w:val="center"/>
              <w:textAlignment w:val="baseline"/>
              <w:rPr>
                <w:sz w:val="20"/>
                <w:szCs w:val="20"/>
              </w:rPr>
            </w:pPr>
            <w:r w:rsidRPr="00E87E1E">
              <w:rPr>
                <w:sz w:val="20"/>
                <w:szCs w:val="22"/>
              </w:rPr>
              <w:t>696537.38</w:t>
            </w:r>
          </w:p>
        </w:tc>
        <w:tc>
          <w:tcPr>
            <w:tcW w:w="1873" w:type="dxa"/>
            <w:shd w:val="clear" w:color="auto" w:fill="auto"/>
            <w:vAlign w:val="bottom"/>
          </w:tcPr>
          <w:p w14:paraId="2E546DEA" w14:textId="5BF8609E" w:rsidR="00772B1A" w:rsidRPr="00E87E1E" w:rsidRDefault="00772B1A" w:rsidP="00772B1A">
            <w:pPr>
              <w:jc w:val="center"/>
              <w:textAlignment w:val="baseline"/>
              <w:rPr>
                <w:sz w:val="20"/>
                <w:szCs w:val="20"/>
              </w:rPr>
            </w:pPr>
            <w:r w:rsidRPr="00E87E1E">
              <w:rPr>
                <w:sz w:val="20"/>
                <w:szCs w:val="22"/>
              </w:rPr>
              <w:t>1249103.60</w:t>
            </w:r>
          </w:p>
        </w:tc>
      </w:tr>
      <w:tr w:rsidR="00E87E1E" w:rsidRPr="00E87E1E" w14:paraId="1E048FC8" w14:textId="77777777" w:rsidTr="00AC6498">
        <w:trPr>
          <w:jc w:val="center"/>
        </w:trPr>
        <w:tc>
          <w:tcPr>
            <w:tcW w:w="939" w:type="dxa"/>
            <w:shd w:val="clear" w:color="auto" w:fill="auto"/>
            <w:vAlign w:val="bottom"/>
          </w:tcPr>
          <w:p w14:paraId="20C065BF" w14:textId="2BA10558" w:rsidR="00772B1A" w:rsidRPr="00E87E1E" w:rsidRDefault="00772B1A" w:rsidP="00772B1A">
            <w:pPr>
              <w:jc w:val="center"/>
              <w:textAlignment w:val="baseline"/>
              <w:rPr>
                <w:sz w:val="20"/>
                <w:szCs w:val="20"/>
              </w:rPr>
            </w:pPr>
            <w:r w:rsidRPr="00E87E1E">
              <w:rPr>
                <w:sz w:val="20"/>
                <w:szCs w:val="22"/>
              </w:rPr>
              <w:t>44</w:t>
            </w:r>
          </w:p>
        </w:tc>
        <w:tc>
          <w:tcPr>
            <w:tcW w:w="1775" w:type="dxa"/>
            <w:shd w:val="clear" w:color="auto" w:fill="auto"/>
            <w:vAlign w:val="bottom"/>
          </w:tcPr>
          <w:p w14:paraId="100C18D8" w14:textId="3A6CA438" w:rsidR="00772B1A" w:rsidRPr="00E87E1E" w:rsidRDefault="00772B1A" w:rsidP="00772B1A">
            <w:pPr>
              <w:jc w:val="center"/>
              <w:textAlignment w:val="baseline"/>
              <w:rPr>
                <w:sz w:val="20"/>
                <w:szCs w:val="20"/>
              </w:rPr>
            </w:pPr>
            <w:r w:rsidRPr="00E87E1E">
              <w:rPr>
                <w:sz w:val="20"/>
                <w:szCs w:val="22"/>
              </w:rPr>
              <w:t>696508.57</w:t>
            </w:r>
          </w:p>
        </w:tc>
        <w:tc>
          <w:tcPr>
            <w:tcW w:w="1873" w:type="dxa"/>
            <w:shd w:val="clear" w:color="auto" w:fill="auto"/>
            <w:vAlign w:val="bottom"/>
          </w:tcPr>
          <w:p w14:paraId="3B21E2BF" w14:textId="74E4B9D4" w:rsidR="00772B1A" w:rsidRPr="00E87E1E" w:rsidRDefault="00772B1A" w:rsidP="00772B1A">
            <w:pPr>
              <w:jc w:val="center"/>
              <w:textAlignment w:val="baseline"/>
              <w:rPr>
                <w:sz w:val="20"/>
                <w:szCs w:val="20"/>
              </w:rPr>
            </w:pPr>
            <w:r w:rsidRPr="00E87E1E">
              <w:rPr>
                <w:sz w:val="20"/>
                <w:szCs w:val="22"/>
              </w:rPr>
              <w:t>1249107.54</w:t>
            </w:r>
          </w:p>
        </w:tc>
      </w:tr>
      <w:tr w:rsidR="00E87E1E" w:rsidRPr="00E87E1E" w14:paraId="3CA6243A" w14:textId="77777777" w:rsidTr="00AC6498">
        <w:trPr>
          <w:jc w:val="center"/>
        </w:trPr>
        <w:tc>
          <w:tcPr>
            <w:tcW w:w="939" w:type="dxa"/>
            <w:shd w:val="clear" w:color="auto" w:fill="auto"/>
            <w:vAlign w:val="bottom"/>
          </w:tcPr>
          <w:p w14:paraId="300CAFB1" w14:textId="2D48F20E" w:rsidR="00772B1A" w:rsidRPr="00E87E1E" w:rsidRDefault="00772B1A" w:rsidP="00772B1A">
            <w:pPr>
              <w:jc w:val="center"/>
              <w:textAlignment w:val="baseline"/>
              <w:rPr>
                <w:sz w:val="20"/>
                <w:szCs w:val="20"/>
              </w:rPr>
            </w:pPr>
            <w:r w:rsidRPr="00E87E1E">
              <w:rPr>
                <w:sz w:val="20"/>
                <w:szCs w:val="22"/>
              </w:rPr>
              <w:t>45</w:t>
            </w:r>
          </w:p>
        </w:tc>
        <w:tc>
          <w:tcPr>
            <w:tcW w:w="1775" w:type="dxa"/>
            <w:shd w:val="clear" w:color="auto" w:fill="auto"/>
            <w:vAlign w:val="bottom"/>
          </w:tcPr>
          <w:p w14:paraId="71BCF071" w14:textId="7747C197" w:rsidR="00772B1A" w:rsidRPr="00E87E1E" w:rsidRDefault="00772B1A" w:rsidP="00772B1A">
            <w:pPr>
              <w:jc w:val="center"/>
              <w:textAlignment w:val="baseline"/>
              <w:rPr>
                <w:sz w:val="20"/>
                <w:szCs w:val="20"/>
              </w:rPr>
            </w:pPr>
            <w:r w:rsidRPr="00E87E1E">
              <w:rPr>
                <w:sz w:val="20"/>
                <w:szCs w:val="22"/>
              </w:rPr>
              <w:t>696485.80</w:t>
            </w:r>
          </w:p>
        </w:tc>
        <w:tc>
          <w:tcPr>
            <w:tcW w:w="1873" w:type="dxa"/>
            <w:shd w:val="clear" w:color="auto" w:fill="auto"/>
            <w:vAlign w:val="bottom"/>
          </w:tcPr>
          <w:p w14:paraId="78610267" w14:textId="23B81C7E" w:rsidR="00772B1A" w:rsidRPr="00E87E1E" w:rsidRDefault="00772B1A" w:rsidP="00772B1A">
            <w:pPr>
              <w:jc w:val="center"/>
              <w:textAlignment w:val="baseline"/>
              <w:rPr>
                <w:sz w:val="20"/>
                <w:szCs w:val="20"/>
              </w:rPr>
            </w:pPr>
            <w:r w:rsidRPr="00E87E1E">
              <w:rPr>
                <w:sz w:val="20"/>
                <w:szCs w:val="22"/>
              </w:rPr>
              <w:t>1249094.86</w:t>
            </w:r>
          </w:p>
        </w:tc>
      </w:tr>
      <w:tr w:rsidR="00E87E1E" w:rsidRPr="00E87E1E" w14:paraId="102B0025" w14:textId="77777777" w:rsidTr="00AC6498">
        <w:trPr>
          <w:jc w:val="center"/>
        </w:trPr>
        <w:tc>
          <w:tcPr>
            <w:tcW w:w="939" w:type="dxa"/>
            <w:shd w:val="clear" w:color="auto" w:fill="auto"/>
            <w:vAlign w:val="bottom"/>
          </w:tcPr>
          <w:p w14:paraId="4CC893D2" w14:textId="1C43FB40" w:rsidR="00772B1A" w:rsidRPr="00E87E1E" w:rsidRDefault="00772B1A" w:rsidP="00772B1A">
            <w:pPr>
              <w:jc w:val="center"/>
              <w:textAlignment w:val="baseline"/>
              <w:rPr>
                <w:sz w:val="20"/>
                <w:szCs w:val="20"/>
              </w:rPr>
            </w:pPr>
            <w:r w:rsidRPr="00E87E1E">
              <w:rPr>
                <w:sz w:val="20"/>
                <w:szCs w:val="22"/>
              </w:rPr>
              <w:t>46</w:t>
            </w:r>
          </w:p>
        </w:tc>
        <w:tc>
          <w:tcPr>
            <w:tcW w:w="1775" w:type="dxa"/>
            <w:shd w:val="clear" w:color="auto" w:fill="auto"/>
            <w:vAlign w:val="bottom"/>
          </w:tcPr>
          <w:p w14:paraId="45DBB575" w14:textId="03F86E21" w:rsidR="00772B1A" w:rsidRPr="00E87E1E" w:rsidRDefault="00772B1A" w:rsidP="00772B1A">
            <w:pPr>
              <w:jc w:val="center"/>
              <w:textAlignment w:val="baseline"/>
              <w:rPr>
                <w:sz w:val="20"/>
                <w:szCs w:val="20"/>
              </w:rPr>
            </w:pPr>
            <w:r w:rsidRPr="00E87E1E">
              <w:rPr>
                <w:sz w:val="20"/>
                <w:szCs w:val="22"/>
              </w:rPr>
              <w:t>696463.33</w:t>
            </w:r>
          </w:p>
        </w:tc>
        <w:tc>
          <w:tcPr>
            <w:tcW w:w="1873" w:type="dxa"/>
            <w:shd w:val="clear" w:color="auto" w:fill="auto"/>
            <w:vAlign w:val="bottom"/>
          </w:tcPr>
          <w:p w14:paraId="18CD1F00" w14:textId="6CA5A401" w:rsidR="00772B1A" w:rsidRPr="00E87E1E" w:rsidRDefault="00772B1A" w:rsidP="00772B1A">
            <w:pPr>
              <w:jc w:val="center"/>
              <w:textAlignment w:val="baseline"/>
              <w:rPr>
                <w:sz w:val="20"/>
                <w:szCs w:val="20"/>
              </w:rPr>
            </w:pPr>
            <w:r w:rsidRPr="00E87E1E">
              <w:rPr>
                <w:sz w:val="20"/>
                <w:szCs w:val="22"/>
              </w:rPr>
              <w:t>1249082.33</w:t>
            </w:r>
          </w:p>
        </w:tc>
      </w:tr>
      <w:tr w:rsidR="00E87E1E" w:rsidRPr="00E87E1E" w14:paraId="6FDF24E6" w14:textId="77777777" w:rsidTr="00AC6498">
        <w:trPr>
          <w:jc w:val="center"/>
        </w:trPr>
        <w:tc>
          <w:tcPr>
            <w:tcW w:w="939" w:type="dxa"/>
            <w:shd w:val="clear" w:color="auto" w:fill="auto"/>
            <w:vAlign w:val="bottom"/>
          </w:tcPr>
          <w:p w14:paraId="5CB1474F" w14:textId="68C9FC48" w:rsidR="00772B1A" w:rsidRPr="00E87E1E" w:rsidRDefault="00772B1A" w:rsidP="00772B1A">
            <w:pPr>
              <w:jc w:val="center"/>
              <w:textAlignment w:val="baseline"/>
              <w:rPr>
                <w:sz w:val="20"/>
                <w:szCs w:val="20"/>
              </w:rPr>
            </w:pPr>
            <w:r w:rsidRPr="00E87E1E">
              <w:rPr>
                <w:sz w:val="20"/>
                <w:szCs w:val="22"/>
              </w:rPr>
              <w:t>47</w:t>
            </w:r>
          </w:p>
        </w:tc>
        <w:tc>
          <w:tcPr>
            <w:tcW w:w="1775" w:type="dxa"/>
            <w:shd w:val="clear" w:color="auto" w:fill="auto"/>
            <w:vAlign w:val="bottom"/>
          </w:tcPr>
          <w:p w14:paraId="18098090" w14:textId="53C69FD8" w:rsidR="00772B1A" w:rsidRPr="00E87E1E" w:rsidRDefault="00772B1A" w:rsidP="00772B1A">
            <w:pPr>
              <w:jc w:val="center"/>
              <w:textAlignment w:val="baseline"/>
              <w:rPr>
                <w:sz w:val="20"/>
                <w:szCs w:val="20"/>
              </w:rPr>
            </w:pPr>
            <w:r w:rsidRPr="00E87E1E">
              <w:rPr>
                <w:sz w:val="20"/>
                <w:szCs w:val="22"/>
              </w:rPr>
              <w:t>696459.91</w:t>
            </w:r>
          </w:p>
        </w:tc>
        <w:tc>
          <w:tcPr>
            <w:tcW w:w="1873" w:type="dxa"/>
            <w:shd w:val="clear" w:color="auto" w:fill="auto"/>
            <w:vAlign w:val="bottom"/>
          </w:tcPr>
          <w:p w14:paraId="3F95C624" w14:textId="05EEF40B" w:rsidR="00772B1A" w:rsidRPr="00E87E1E" w:rsidRDefault="00772B1A" w:rsidP="00772B1A">
            <w:pPr>
              <w:jc w:val="center"/>
              <w:textAlignment w:val="baseline"/>
              <w:rPr>
                <w:sz w:val="20"/>
                <w:szCs w:val="20"/>
              </w:rPr>
            </w:pPr>
            <w:r w:rsidRPr="00E87E1E">
              <w:rPr>
                <w:sz w:val="20"/>
                <w:szCs w:val="22"/>
              </w:rPr>
              <w:t>1249080.41</w:t>
            </w:r>
          </w:p>
        </w:tc>
      </w:tr>
      <w:tr w:rsidR="00E87E1E" w:rsidRPr="00E87E1E" w14:paraId="0486ED1D" w14:textId="77777777" w:rsidTr="00AC6498">
        <w:trPr>
          <w:jc w:val="center"/>
        </w:trPr>
        <w:tc>
          <w:tcPr>
            <w:tcW w:w="939" w:type="dxa"/>
            <w:shd w:val="clear" w:color="auto" w:fill="auto"/>
            <w:vAlign w:val="bottom"/>
          </w:tcPr>
          <w:p w14:paraId="5E9772E1" w14:textId="62BFEBB7" w:rsidR="00772B1A" w:rsidRPr="00E87E1E" w:rsidRDefault="00772B1A" w:rsidP="00772B1A">
            <w:pPr>
              <w:jc w:val="center"/>
              <w:textAlignment w:val="baseline"/>
              <w:rPr>
                <w:sz w:val="20"/>
                <w:szCs w:val="20"/>
              </w:rPr>
            </w:pPr>
            <w:r w:rsidRPr="00E87E1E">
              <w:rPr>
                <w:sz w:val="20"/>
                <w:szCs w:val="22"/>
              </w:rPr>
              <w:t>48</w:t>
            </w:r>
          </w:p>
        </w:tc>
        <w:tc>
          <w:tcPr>
            <w:tcW w:w="1775" w:type="dxa"/>
            <w:shd w:val="clear" w:color="auto" w:fill="auto"/>
            <w:vAlign w:val="bottom"/>
          </w:tcPr>
          <w:p w14:paraId="731F0E28" w14:textId="30441182" w:rsidR="00772B1A" w:rsidRPr="00E87E1E" w:rsidRDefault="00772B1A" w:rsidP="00772B1A">
            <w:pPr>
              <w:jc w:val="center"/>
              <w:textAlignment w:val="baseline"/>
              <w:rPr>
                <w:sz w:val="20"/>
                <w:szCs w:val="20"/>
              </w:rPr>
            </w:pPr>
            <w:r w:rsidRPr="00E87E1E">
              <w:rPr>
                <w:sz w:val="20"/>
                <w:szCs w:val="22"/>
              </w:rPr>
              <w:t>696413.25</w:t>
            </w:r>
          </w:p>
        </w:tc>
        <w:tc>
          <w:tcPr>
            <w:tcW w:w="1873" w:type="dxa"/>
            <w:shd w:val="clear" w:color="auto" w:fill="auto"/>
            <w:vAlign w:val="bottom"/>
          </w:tcPr>
          <w:p w14:paraId="096F0E5E" w14:textId="02E9644F" w:rsidR="00772B1A" w:rsidRPr="00E87E1E" w:rsidRDefault="00772B1A" w:rsidP="00772B1A">
            <w:pPr>
              <w:jc w:val="center"/>
              <w:textAlignment w:val="baseline"/>
              <w:rPr>
                <w:sz w:val="20"/>
                <w:szCs w:val="20"/>
              </w:rPr>
            </w:pPr>
            <w:r w:rsidRPr="00E87E1E">
              <w:rPr>
                <w:sz w:val="20"/>
                <w:szCs w:val="22"/>
              </w:rPr>
              <w:t>1249054.30</w:t>
            </w:r>
          </w:p>
        </w:tc>
      </w:tr>
      <w:tr w:rsidR="00E87E1E" w:rsidRPr="00E87E1E" w14:paraId="7D4EE594" w14:textId="77777777" w:rsidTr="00AC6498">
        <w:trPr>
          <w:jc w:val="center"/>
        </w:trPr>
        <w:tc>
          <w:tcPr>
            <w:tcW w:w="939" w:type="dxa"/>
            <w:shd w:val="clear" w:color="auto" w:fill="auto"/>
            <w:vAlign w:val="bottom"/>
          </w:tcPr>
          <w:p w14:paraId="0381AEBF" w14:textId="03EDAE34" w:rsidR="00772B1A" w:rsidRPr="00E87E1E" w:rsidRDefault="00772B1A" w:rsidP="00772B1A">
            <w:pPr>
              <w:jc w:val="center"/>
              <w:textAlignment w:val="baseline"/>
              <w:rPr>
                <w:sz w:val="20"/>
                <w:szCs w:val="20"/>
              </w:rPr>
            </w:pPr>
            <w:r w:rsidRPr="00E87E1E">
              <w:rPr>
                <w:sz w:val="20"/>
                <w:szCs w:val="22"/>
              </w:rPr>
              <w:t>49</w:t>
            </w:r>
          </w:p>
        </w:tc>
        <w:tc>
          <w:tcPr>
            <w:tcW w:w="1775" w:type="dxa"/>
            <w:shd w:val="clear" w:color="auto" w:fill="auto"/>
            <w:vAlign w:val="bottom"/>
          </w:tcPr>
          <w:p w14:paraId="2119875E" w14:textId="4C1B4737" w:rsidR="00772B1A" w:rsidRPr="00E87E1E" w:rsidRDefault="00772B1A" w:rsidP="00772B1A">
            <w:pPr>
              <w:jc w:val="center"/>
              <w:textAlignment w:val="baseline"/>
              <w:rPr>
                <w:sz w:val="20"/>
                <w:szCs w:val="20"/>
              </w:rPr>
            </w:pPr>
            <w:r w:rsidRPr="00E87E1E">
              <w:rPr>
                <w:sz w:val="20"/>
                <w:szCs w:val="22"/>
              </w:rPr>
              <w:t>696389.42</w:t>
            </w:r>
          </w:p>
        </w:tc>
        <w:tc>
          <w:tcPr>
            <w:tcW w:w="1873" w:type="dxa"/>
            <w:shd w:val="clear" w:color="auto" w:fill="auto"/>
            <w:vAlign w:val="bottom"/>
          </w:tcPr>
          <w:p w14:paraId="6B6ADA8B" w14:textId="4D87F3FA" w:rsidR="00772B1A" w:rsidRPr="00E87E1E" w:rsidRDefault="00772B1A" w:rsidP="00772B1A">
            <w:pPr>
              <w:jc w:val="center"/>
              <w:textAlignment w:val="baseline"/>
              <w:rPr>
                <w:sz w:val="20"/>
                <w:szCs w:val="20"/>
              </w:rPr>
            </w:pPr>
            <w:r w:rsidRPr="00E87E1E">
              <w:rPr>
                <w:sz w:val="20"/>
                <w:szCs w:val="22"/>
              </w:rPr>
              <w:t>1249040.97</w:t>
            </w:r>
          </w:p>
        </w:tc>
      </w:tr>
      <w:tr w:rsidR="00E87E1E" w:rsidRPr="00E87E1E" w14:paraId="3149ACD5" w14:textId="77777777" w:rsidTr="00AC6498">
        <w:trPr>
          <w:jc w:val="center"/>
        </w:trPr>
        <w:tc>
          <w:tcPr>
            <w:tcW w:w="939" w:type="dxa"/>
            <w:shd w:val="clear" w:color="auto" w:fill="auto"/>
            <w:vAlign w:val="bottom"/>
          </w:tcPr>
          <w:p w14:paraId="56CA4BEF" w14:textId="5C79D5A6" w:rsidR="00772B1A" w:rsidRPr="00E87E1E" w:rsidRDefault="00772B1A" w:rsidP="00772B1A">
            <w:pPr>
              <w:jc w:val="center"/>
              <w:textAlignment w:val="baseline"/>
              <w:rPr>
                <w:sz w:val="20"/>
                <w:szCs w:val="20"/>
              </w:rPr>
            </w:pPr>
            <w:r w:rsidRPr="00E87E1E">
              <w:rPr>
                <w:sz w:val="20"/>
                <w:szCs w:val="22"/>
              </w:rPr>
              <w:t>50</w:t>
            </w:r>
          </w:p>
        </w:tc>
        <w:tc>
          <w:tcPr>
            <w:tcW w:w="1775" w:type="dxa"/>
            <w:shd w:val="clear" w:color="auto" w:fill="auto"/>
            <w:vAlign w:val="bottom"/>
          </w:tcPr>
          <w:p w14:paraId="29D002B1" w14:textId="01A566B9" w:rsidR="00772B1A" w:rsidRPr="00E87E1E" w:rsidRDefault="00772B1A" w:rsidP="00772B1A">
            <w:pPr>
              <w:jc w:val="center"/>
              <w:textAlignment w:val="baseline"/>
              <w:rPr>
                <w:sz w:val="20"/>
                <w:szCs w:val="20"/>
              </w:rPr>
            </w:pPr>
            <w:r w:rsidRPr="00E87E1E">
              <w:rPr>
                <w:sz w:val="20"/>
                <w:szCs w:val="22"/>
              </w:rPr>
              <w:t>696349.36</w:t>
            </w:r>
          </w:p>
        </w:tc>
        <w:tc>
          <w:tcPr>
            <w:tcW w:w="1873" w:type="dxa"/>
            <w:shd w:val="clear" w:color="auto" w:fill="auto"/>
            <w:vAlign w:val="bottom"/>
          </w:tcPr>
          <w:p w14:paraId="2C04053D" w14:textId="41627849" w:rsidR="00772B1A" w:rsidRPr="00E87E1E" w:rsidRDefault="00772B1A" w:rsidP="00772B1A">
            <w:pPr>
              <w:jc w:val="center"/>
              <w:textAlignment w:val="baseline"/>
              <w:rPr>
                <w:sz w:val="20"/>
                <w:szCs w:val="20"/>
              </w:rPr>
            </w:pPr>
            <w:r w:rsidRPr="00E87E1E">
              <w:rPr>
                <w:sz w:val="20"/>
                <w:szCs w:val="22"/>
              </w:rPr>
              <w:t>1249018.55</w:t>
            </w:r>
          </w:p>
        </w:tc>
      </w:tr>
      <w:tr w:rsidR="00E87E1E" w:rsidRPr="00E87E1E" w14:paraId="21628D4F" w14:textId="77777777" w:rsidTr="00AC6498">
        <w:trPr>
          <w:jc w:val="center"/>
        </w:trPr>
        <w:tc>
          <w:tcPr>
            <w:tcW w:w="939" w:type="dxa"/>
            <w:shd w:val="clear" w:color="auto" w:fill="auto"/>
            <w:vAlign w:val="bottom"/>
          </w:tcPr>
          <w:p w14:paraId="72783FA4" w14:textId="0B2C6208" w:rsidR="00772B1A" w:rsidRPr="00E87E1E" w:rsidRDefault="00772B1A" w:rsidP="00772B1A">
            <w:pPr>
              <w:jc w:val="center"/>
              <w:textAlignment w:val="baseline"/>
              <w:rPr>
                <w:sz w:val="20"/>
                <w:szCs w:val="20"/>
              </w:rPr>
            </w:pPr>
            <w:r w:rsidRPr="00E87E1E">
              <w:rPr>
                <w:sz w:val="20"/>
                <w:szCs w:val="22"/>
              </w:rPr>
              <w:t>51</w:t>
            </w:r>
          </w:p>
        </w:tc>
        <w:tc>
          <w:tcPr>
            <w:tcW w:w="1775" w:type="dxa"/>
            <w:shd w:val="clear" w:color="auto" w:fill="auto"/>
            <w:vAlign w:val="bottom"/>
          </w:tcPr>
          <w:p w14:paraId="0A2E75BC" w14:textId="5FFC5FBB" w:rsidR="00772B1A" w:rsidRPr="00E87E1E" w:rsidRDefault="00772B1A" w:rsidP="00772B1A">
            <w:pPr>
              <w:jc w:val="center"/>
              <w:textAlignment w:val="baseline"/>
              <w:rPr>
                <w:sz w:val="20"/>
                <w:szCs w:val="20"/>
              </w:rPr>
            </w:pPr>
            <w:r w:rsidRPr="00E87E1E">
              <w:rPr>
                <w:sz w:val="20"/>
                <w:szCs w:val="22"/>
              </w:rPr>
              <w:t>696343.80</w:t>
            </w:r>
          </w:p>
        </w:tc>
        <w:tc>
          <w:tcPr>
            <w:tcW w:w="1873" w:type="dxa"/>
            <w:shd w:val="clear" w:color="auto" w:fill="auto"/>
            <w:vAlign w:val="bottom"/>
          </w:tcPr>
          <w:p w14:paraId="33676A37" w14:textId="775D1EE4" w:rsidR="00772B1A" w:rsidRPr="00E87E1E" w:rsidRDefault="00772B1A" w:rsidP="00772B1A">
            <w:pPr>
              <w:jc w:val="center"/>
              <w:textAlignment w:val="baseline"/>
              <w:rPr>
                <w:sz w:val="20"/>
                <w:szCs w:val="20"/>
              </w:rPr>
            </w:pPr>
            <w:r w:rsidRPr="00E87E1E">
              <w:rPr>
                <w:sz w:val="20"/>
                <w:szCs w:val="22"/>
              </w:rPr>
              <w:t>1249015.49</w:t>
            </w:r>
          </w:p>
        </w:tc>
      </w:tr>
      <w:tr w:rsidR="00E87E1E" w:rsidRPr="00E87E1E" w14:paraId="0E0AE286" w14:textId="77777777" w:rsidTr="00AC6498">
        <w:trPr>
          <w:jc w:val="center"/>
        </w:trPr>
        <w:tc>
          <w:tcPr>
            <w:tcW w:w="939" w:type="dxa"/>
            <w:shd w:val="clear" w:color="auto" w:fill="auto"/>
            <w:vAlign w:val="bottom"/>
          </w:tcPr>
          <w:p w14:paraId="5CD3D48F" w14:textId="25401B24" w:rsidR="00772B1A" w:rsidRPr="00E87E1E" w:rsidRDefault="00772B1A" w:rsidP="00772B1A">
            <w:pPr>
              <w:jc w:val="center"/>
              <w:textAlignment w:val="baseline"/>
              <w:rPr>
                <w:sz w:val="20"/>
                <w:szCs w:val="20"/>
              </w:rPr>
            </w:pPr>
            <w:r w:rsidRPr="00E87E1E">
              <w:rPr>
                <w:sz w:val="20"/>
                <w:szCs w:val="22"/>
              </w:rPr>
              <w:t>52</w:t>
            </w:r>
          </w:p>
        </w:tc>
        <w:tc>
          <w:tcPr>
            <w:tcW w:w="1775" w:type="dxa"/>
            <w:shd w:val="clear" w:color="auto" w:fill="auto"/>
            <w:vAlign w:val="bottom"/>
          </w:tcPr>
          <w:p w14:paraId="458E4904" w14:textId="51F272F7" w:rsidR="00772B1A" w:rsidRPr="00E87E1E" w:rsidRDefault="00772B1A" w:rsidP="00772B1A">
            <w:pPr>
              <w:jc w:val="center"/>
              <w:textAlignment w:val="baseline"/>
              <w:rPr>
                <w:sz w:val="20"/>
                <w:szCs w:val="20"/>
              </w:rPr>
            </w:pPr>
            <w:r w:rsidRPr="00E87E1E">
              <w:rPr>
                <w:sz w:val="20"/>
                <w:szCs w:val="22"/>
              </w:rPr>
              <w:t>696335.11</w:t>
            </w:r>
          </w:p>
        </w:tc>
        <w:tc>
          <w:tcPr>
            <w:tcW w:w="1873" w:type="dxa"/>
            <w:shd w:val="clear" w:color="auto" w:fill="auto"/>
            <w:vAlign w:val="bottom"/>
          </w:tcPr>
          <w:p w14:paraId="7E93FAD6" w14:textId="5D3145FF" w:rsidR="00772B1A" w:rsidRPr="00E87E1E" w:rsidRDefault="00772B1A" w:rsidP="00772B1A">
            <w:pPr>
              <w:jc w:val="center"/>
              <w:textAlignment w:val="baseline"/>
              <w:rPr>
                <w:sz w:val="20"/>
                <w:szCs w:val="20"/>
              </w:rPr>
            </w:pPr>
            <w:r w:rsidRPr="00E87E1E">
              <w:rPr>
                <w:sz w:val="20"/>
                <w:szCs w:val="22"/>
              </w:rPr>
              <w:t>1249031.01</w:t>
            </w:r>
          </w:p>
        </w:tc>
      </w:tr>
      <w:tr w:rsidR="00E87E1E" w:rsidRPr="00E87E1E" w14:paraId="223EC943" w14:textId="77777777" w:rsidTr="00AC6498">
        <w:trPr>
          <w:jc w:val="center"/>
        </w:trPr>
        <w:tc>
          <w:tcPr>
            <w:tcW w:w="939" w:type="dxa"/>
            <w:shd w:val="clear" w:color="auto" w:fill="auto"/>
            <w:vAlign w:val="bottom"/>
          </w:tcPr>
          <w:p w14:paraId="52A0EF0B" w14:textId="5B40A4F6" w:rsidR="00772B1A" w:rsidRPr="00E87E1E" w:rsidRDefault="00772B1A" w:rsidP="00772B1A">
            <w:pPr>
              <w:jc w:val="center"/>
              <w:textAlignment w:val="baseline"/>
              <w:rPr>
                <w:sz w:val="20"/>
                <w:szCs w:val="20"/>
              </w:rPr>
            </w:pPr>
            <w:r w:rsidRPr="00E87E1E">
              <w:rPr>
                <w:sz w:val="20"/>
                <w:szCs w:val="22"/>
              </w:rPr>
              <w:t>53</w:t>
            </w:r>
          </w:p>
        </w:tc>
        <w:tc>
          <w:tcPr>
            <w:tcW w:w="1775" w:type="dxa"/>
            <w:shd w:val="clear" w:color="auto" w:fill="auto"/>
            <w:vAlign w:val="bottom"/>
          </w:tcPr>
          <w:p w14:paraId="02FF53F7" w14:textId="1783D8CE" w:rsidR="00772B1A" w:rsidRPr="00E87E1E" w:rsidRDefault="00772B1A" w:rsidP="00772B1A">
            <w:pPr>
              <w:jc w:val="center"/>
              <w:textAlignment w:val="baseline"/>
              <w:rPr>
                <w:sz w:val="20"/>
                <w:szCs w:val="20"/>
              </w:rPr>
            </w:pPr>
            <w:r w:rsidRPr="00E87E1E">
              <w:rPr>
                <w:sz w:val="20"/>
                <w:szCs w:val="22"/>
              </w:rPr>
              <w:t>696332.24</w:t>
            </w:r>
          </w:p>
        </w:tc>
        <w:tc>
          <w:tcPr>
            <w:tcW w:w="1873" w:type="dxa"/>
            <w:shd w:val="clear" w:color="auto" w:fill="auto"/>
            <w:vAlign w:val="bottom"/>
          </w:tcPr>
          <w:p w14:paraId="1844CB7A" w14:textId="38211D32" w:rsidR="00772B1A" w:rsidRPr="00E87E1E" w:rsidRDefault="00772B1A" w:rsidP="00772B1A">
            <w:pPr>
              <w:jc w:val="center"/>
              <w:textAlignment w:val="baseline"/>
              <w:rPr>
                <w:sz w:val="20"/>
                <w:szCs w:val="20"/>
              </w:rPr>
            </w:pPr>
            <w:r w:rsidRPr="00E87E1E">
              <w:rPr>
                <w:sz w:val="20"/>
                <w:szCs w:val="22"/>
              </w:rPr>
              <w:t>1249035.99</w:t>
            </w:r>
          </w:p>
        </w:tc>
      </w:tr>
      <w:tr w:rsidR="00E87E1E" w:rsidRPr="00E87E1E" w14:paraId="25F96FB6" w14:textId="77777777" w:rsidTr="00AC6498">
        <w:trPr>
          <w:jc w:val="center"/>
        </w:trPr>
        <w:tc>
          <w:tcPr>
            <w:tcW w:w="939" w:type="dxa"/>
            <w:shd w:val="clear" w:color="auto" w:fill="auto"/>
            <w:vAlign w:val="bottom"/>
          </w:tcPr>
          <w:p w14:paraId="5DBBD3D3" w14:textId="18178272" w:rsidR="00772B1A" w:rsidRPr="00E87E1E" w:rsidRDefault="00772B1A" w:rsidP="00772B1A">
            <w:pPr>
              <w:jc w:val="center"/>
              <w:textAlignment w:val="baseline"/>
              <w:rPr>
                <w:sz w:val="20"/>
                <w:szCs w:val="20"/>
              </w:rPr>
            </w:pPr>
            <w:r w:rsidRPr="00E87E1E">
              <w:rPr>
                <w:sz w:val="20"/>
                <w:szCs w:val="22"/>
              </w:rPr>
              <w:t>54</w:t>
            </w:r>
          </w:p>
        </w:tc>
        <w:tc>
          <w:tcPr>
            <w:tcW w:w="1775" w:type="dxa"/>
            <w:shd w:val="clear" w:color="auto" w:fill="auto"/>
            <w:vAlign w:val="bottom"/>
          </w:tcPr>
          <w:p w14:paraId="09BA203F" w14:textId="1B62F223" w:rsidR="00772B1A" w:rsidRPr="00E87E1E" w:rsidRDefault="00772B1A" w:rsidP="00772B1A">
            <w:pPr>
              <w:jc w:val="center"/>
              <w:textAlignment w:val="baseline"/>
              <w:rPr>
                <w:sz w:val="20"/>
                <w:szCs w:val="20"/>
              </w:rPr>
            </w:pPr>
            <w:r w:rsidRPr="00E87E1E">
              <w:rPr>
                <w:sz w:val="20"/>
                <w:szCs w:val="22"/>
              </w:rPr>
              <w:t>696318.07</w:t>
            </w:r>
          </w:p>
        </w:tc>
        <w:tc>
          <w:tcPr>
            <w:tcW w:w="1873" w:type="dxa"/>
            <w:shd w:val="clear" w:color="auto" w:fill="auto"/>
            <w:vAlign w:val="bottom"/>
          </w:tcPr>
          <w:p w14:paraId="4473B527" w14:textId="16DAB91E" w:rsidR="00772B1A" w:rsidRPr="00E87E1E" w:rsidRDefault="00772B1A" w:rsidP="00772B1A">
            <w:pPr>
              <w:jc w:val="center"/>
              <w:textAlignment w:val="baseline"/>
              <w:rPr>
                <w:sz w:val="20"/>
                <w:szCs w:val="20"/>
              </w:rPr>
            </w:pPr>
            <w:r w:rsidRPr="00E87E1E">
              <w:rPr>
                <w:sz w:val="20"/>
                <w:szCs w:val="22"/>
              </w:rPr>
              <w:t>1249028.00</w:t>
            </w:r>
          </w:p>
        </w:tc>
      </w:tr>
      <w:tr w:rsidR="00E87E1E" w:rsidRPr="00E87E1E" w14:paraId="6BDEDCF7" w14:textId="77777777" w:rsidTr="00AC6498">
        <w:trPr>
          <w:jc w:val="center"/>
        </w:trPr>
        <w:tc>
          <w:tcPr>
            <w:tcW w:w="939" w:type="dxa"/>
            <w:shd w:val="clear" w:color="auto" w:fill="auto"/>
            <w:vAlign w:val="bottom"/>
          </w:tcPr>
          <w:p w14:paraId="6D3F6B16" w14:textId="2686DAD3" w:rsidR="00772B1A" w:rsidRPr="00E87E1E" w:rsidRDefault="00772B1A" w:rsidP="00772B1A">
            <w:pPr>
              <w:jc w:val="center"/>
              <w:textAlignment w:val="baseline"/>
              <w:rPr>
                <w:sz w:val="20"/>
                <w:szCs w:val="20"/>
              </w:rPr>
            </w:pPr>
            <w:r w:rsidRPr="00E87E1E">
              <w:rPr>
                <w:sz w:val="20"/>
                <w:szCs w:val="22"/>
              </w:rPr>
              <w:t>55</w:t>
            </w:r>
          </w:p>
        </w:tc>
        <w:tc>
          <w:tcPr>
            <w:tcW w:w="1775" w:type="dxa"/>
            <w:shd w:val="clear" w:color="auto" w:fill="auto"/>
            <w:vAlign w:val="bottom"/>
          </w:tcPr>
          <w:p w14:paraId="34FC2042" w14:textId="2E8F1D7E" w:rsidR="00772B1A" w:rsidRPr="00E87E1E" w:rsidRDefault="00772B1A" w:rsidP="00772B1A">
            <w:pPr>
              <w:jc w:val="center"/>
              <w:textAlignment w:val="baseline"/>
              <w:rPr>
                <w:sz w:val="20"/>
                <w:szCs w:val="20"/>
              </w:rPr>
            </w:pPr>
            <w:r w:rsidRPr="00E87E1E">
              <w:rPr>
                <w:sz w:val="20"/>
                <w:szCs w:val="22"/>
              </w:rPr>
              <w:t>696313.63</w:t>
            </w:r>
          </w:p>
        </w:tc>
        <w:tc>
          <w:tcPr>
            <w:tcW w:w="1873" w:type="dxa"/>
            <w:shd w:val="clear" w:color="auto" w:fill="auto"/>
            <w:vAlign w:val="bottom"/>
          </w:tcPr>
          <w:p w14:paraId="476E41CB" w14:textId="436B30FB" w:rsidR="00772B1A" w:rsidRPr="00E87E1E" w:rsidRDefault="00772B1A" w:rsidP="00772B1A">
            <w:pPr>
              <w:jc w:val="center"/>
              <w:textAlignment w:val="baseline"/>
              <w:rPr>
                <w:sz w:val="20"/>
                <w:szCs w:val="20"/>
              </w:rPr>
            </w:pPr>
            <w:r w:rsidRPr="00E87E1E">
              <w:rPr>
                <w:sz w:val="20"/>
                <w:szCs w:val="22"/>
              </w:rPr>
              <w:t>1249036.07</w:t>
            </w:r>
          </w:p>
        </w:tc>
      </w:tr>
      <w:tr w:rsidR="00E87E1E" w:rsidRPr="00E87E1E" w14:paraId="095CF661" w14:textId="77777777" w:rsidTr="00AC6498">
        <w:trPr>
          <w:jc w:val="center"/>
        </w:trPr>
        <w:tc>
          <w:tcPr>
            <w:tcW w:w="939" w:type="dxa"/>
            <w:shd w:val="clear" w:color="auto" w:fill="auto"/>
            <w:vAlign w:val="bottom"/>
          </w:tcPr>
          <w:p w14:paraId="5FCFCFDD" w14:textId="08EA7573" w:rsidR="00772B1A" w:rsidRPr="00E87E1E" w:rsidRDefault="00772B1A" w:rsidP="00772B1A">
            <w:pPr>
              <w:jc w:val="center"/>
              <w:textAlignment w:val="baseline"/>
              <w:rPr>
                <w:sz w:val="20"/>
                <w:szCs w:val="20"/>
              </w:rPr>
            </w:pPr>
            <w:r w:rsidRPr="00E87E1E">
              <w:rPr>
                <w:sz w:val="20"/>
                <w:szCs w:val="22"/>
              </w:rPr>
              <w:t>56</w:t>
            </w:r>
          </w:p>
        </w:tc>
        <w:tc>
          <w:tcPr>
            <w:tcW w:w="1775" w:type="dxa"/>
            <w:shd w:val="clear" w:color="auto" w:fill="auto"/>
            <w:vAlign w:val="bottom"/>
          </w:tcPr>
          <w:p w14:paraId="42662CEC" w14:textId="5CC7F5CA" w:rsidR="00772B1A" w:rsidRPr="00E87E1E" w:rsidRDefault="00772B1A" w:rsidP="00772B1A">
            <w:pPr>
              <w:jc w:val="center"/>
              <w:textAlignment w:val="baseline"/>
              <w:rPr>
                <w:sz w:val="20"/>
                <w:szCs w:val="20"/>
              </w:rPr>
            </w:pPr>
            <w:r w:rsidRPr="00E87E1E">
              <w:rPr>
                <w:sz w:val="20"/>
                <w:szCs w:val="22"/>
              </w:rPr>
              <w:t>696308.01</w:t>
            </w:r>
          </w:p>
        </w:tc>
        <w:tc>
          <w:tcPr>
            <w:tcW w:w="1873" w:type="dxa"/>
            <w:shd w:val="clear" w:color="auto" w:fill="auto"/>
            <w:vAlign w:val="bottom"/>
          </w:tcPr>
          <w:p w14:paraId="64D63931" w14:textId="7E2D258A" w:rsidR="00772B1A" w:rsidRPr="00E87E1E" w:rsidRDefault="00772B1A" w:rsidP="00772B1A">
            <w:pPr>
              <w:jc w:val="center"/>
              <w:textAlignment w:val="baseline"/>
              <w:rPr>
                <w:sz w:val="20"/>
                <w:szCs w:val="20"/>
              </w:rPr>
            </w:pPr>
            <w:r w:rsidRPr="00E87E1E">
              <w:rPr>
                <w:sz w:val="20"/>
                <w:szCs w:val="22"/>
              </w:rPr>
              <w:t>1249032.78</w:t>
            </w:r>
          </w:p>
        </w:tc>
      </w:tr>
      <w:tr w:rsidR="00E87E1E" w:rsidRPr="00E87E1E" w14:paraId="1C694214" w14:textId="77777777" w:rsidTr="00AC6498">
        <w:trPr>
          <w:jc w:val="center"/>
        </w:trPr>
        <w:tc>
          <w:tcPr>
            <w:tcW w:w="939" w:type="dxa"/>
            <w:shd w:val="clear" w:color="auto" w:fill="auto"/>
            <w:vAlign w:val="bottom"/>
          </w:tcPr>
          <w:p w14:paraId="4E649817" w14:textId="49D60010" w:rsidR="00772B1A" w:rsidRPr="00E87E1E" w:rsidRDefault="00772B1A" w:rsidP="00772B1A">
            <w:pPr>
              <w:jc w:val="center"/>
              <w:textAlignment w:val="baseline"/>
              <w:rPr>
                <w:sz w:val="20"/>
                <w:szCs w:val="20"/>
              </w:rPr>
            </w:pPr>
            <w:r w:rsidRPr="00E87E1E">
              <w:rPr>
                <w:sz w:val="20"/>
                <w:szCs w:val="22"/>
              </w:rPr>
              <w:t>57</w:t>
            </w:r>
          </w:p>
        </w:tc>
        <w:tc>
          <w:tcPr>
            <w:tcW w:w="1775" w:type="dxa"/>
            <w:shd w:val="clear" w:color="auto" w:fill="auto"/>
            <w:vAlign w:val="bottom"/>
          </w:tcPr>
          <w:p w14:paraId="042B94AF" w14:textId="788DC529" w:rsidR="00772B1A" w:rsidRPr="00E87E1E" w:rsidRDefault="00772B1A" w:rsidP="00772B1A">
            <w:pPr>
              <w:jc w:val="center"/>
              <w:textAlignment w:val="baseline"/>
              <w:rPr>
                <w:sz w:val="20"/>
                <w:szCs w:val="20"/>
              </w:rPr>
            </w:pPr>
            <w:r w:rsidRPr="00E87E1E">
              <w:rPr>
                <w:sz w:val="20"/>
                <w:szCs w:val="22"/>
              </w:rPr>
              <w:t>696286.35</w:t>
            </w:r>
          </w:p>
        </w:tc>
        <w:tc>
          <w:tcPr>
            <w:tcW w:w="1873" w:type="dxa"/>
            <w:shd w:val="clear" w:color="auto" w:fill="auto"/>
            <w:vAlign w:val="bottom"/>
          </w:tcPr>
          <w:p w14:paraId="16F3A763" w14:textId="71D19F8A" w:rsidR="00772B1A" w:rsidRPr="00E87E1E" w:rsidRDefault="00772B1A" w:rsidP="00772B1A">
            <w:pPr>
              <w:jc w:val="center"/>
              <w:textAlignment w:val="baseline"/>
              <w:rPr>
                <w:sz w:val="20"/>
                <w:szCs w:val="20"/>
              </w:rPr>
            </w:pPr>
            <w:r w:rsidRPr="00E87E1E">
              <w:rPr>
                <w:sz w:val="20"/>
                <w:szCs w:val="22"/>
              </w:rPr>
              <w:t>1249020.33</w:t>
            </w:r>
          </w:p>
        </w:tc>
      </w:tr>
      <w:tr w:rsidR="00E87E1E" w:rsidRPr="00E87E1E" w14:paraId="3B4AB31C" w14:textId="77777777" w:rsidTr="00AC6498">
        <w:trPr>
          <w:jc w:val="center"/>
        </w:trPr>
        <w:tc>
          <w:tcPr>
            <w:tcW w:w="939" w:type="dxa"/>
            <w:shd w:val="clear" w:color="auto" w:fill="auto"/>
            <w:vAlign w:val="bottom"/>
          </w:tcPr>
          <w:p w14:paraId="0D18CD30" w14:textId="27F353A8" w:rsidR="00772B1A" w:rsidRPr="00E87E1E" w:rsidRDefault="00772B1A" w:rsidP="00772B1A">
            <w:pPr>
              <w:jc w:val="center"/>
              <w:textAlignment w:val="baseline"/>
              <w:rPr>
                <w:sz w:val="20"/>
                <w:szCs w:val="20"/>
              </w:rPr>
            </w:pPr>
            <w:r w:rsidRPr="00E87E1E">
              <w:rPr>
                <w:sz w:val="20"/>
                <w:szCs w:val="22"/>
              </w:rPr>
              <w:t>58</w:t>
            </w:r>
          </w:p>
        </w:tc>
        <w:tc>
          <w:tcPr>
            <w:tcW w:w="1775" w:type="dxa"/>
            <w:shd w:val="clear" w:color="auto" w:fill="auto"/>
            <w:vAlign w:val="bottom"/>
          </w:tcPr>
          <w:p w14:paraId="0B846EB3" w14:textId="37CF3A3B" w:rsidR="00772B1A" w:rsidRPr="00E87E1E" w:rsidRDefault="00772B1A" w:rsidP="00772B1A">
            <w:pPr>
              <w:jc w:val="center"/>
              <w:textAlignment w:val="baseline"/>
              <w:rPr>
                <w:sz w:val="20"/>
                <w:szCs w:val="20"/>
              </w:rPr>
            </w:pPr>
            <w:r w:rsidRPr="00E87E1E">
              <w:rPr>
                <w:sz w:val="20"/>
                <w:szCs w:val="22"/>
              </w:rPr>
              <w:t>696286.29</w:t>
            </w:r>
          </w:p>
        </w:tc>
        <w:tc>
          <w:tcPr>
            <w:tcW w:w="1873" w:type="dxa"/>
            <w:shd w:val="clear" w:color="auto" w:fill="auto"/>
            <w:vAlign w:val="bottom"/>
          </w:tcPr>
          <w:p w14:paraId="72978EB5" w14:textId="23F9B8B6" w:rsidR="00772B1A" w:rsidRPr="00E87E1E" w:rsidRDefault="00772B1A" w:rsidP="00772B1A">
            <w:pPr>
              <w:jc w:val="center"/>
              <w:textAlignment w:val="baseline"/>
              <w:rPr>
                <w:sz w:val="20"/>
                <w:szCs w:val="20"/>
              </w:rPr>
            </w:pPr>
            <w:r w:rsidRPr="00E87E1E">
              <w:rPr>
                <w:sz w:val="20"/>
                <w:szCs w:val="22"/>
              </w:rPr>
              <w:t>1249020.43</w:t>
            </w:r>
          </w:p>
        </w:tc>
      </w:tr>
      <w:tr w:rsidR="00E87E1E" w:rsidRPr="00E87E1E" w14:paraId="5014C6E6" w14:textId="77777777" w:rsidTr="00AC6498">
        <w:trPr>
          <w:jc w:val="center"/>
        </w:trPr>
        <w:tc>
          <w:tcPr>
            <w:tcW w:w="939" w:type="dxa"/>
            <w:shd w:val="clear" w:color="auto" w:fill="auto"/>
            <w:vAlign w:val="bottom"/>
          </w:tcPr>
          <w:p w14:paraId="3BC60EAA" w14:textId="07840BBF" w:rsidR="00772B1A" w:rsidRPr="00E87E1E" w:rsidRDefault="00772B1A" w:rsidP="00772B1A">
            <w:pPr>
              <w:jc w:val="center"/>
              <w:textAlignment w:val="baseline"/>
              <w:rPr>
                <w:sz w:val="20"/>
                <w:szCs w:val="20"/>
              </w:rPr>
            </w:pPr>
            <w:r w:rsidRPr="00E87E1E">
              <w:rPr>
                <w:sz w:val="20"/>
                <w:szCs w:val="22"/>
              </w:rPr>
              <w:t>59</w:t>
            </w:r>
          </w:p>
        </w:tc>
        <w:tc>
          <w:tcPr>
            <w:tcW w:w="1775" w:type="dxa"/>
            <w:shd w:val="clear" w:color="auto" w:fill="auto"/>
            <w:vAlign w:val="bottom"/>
          </w:tcPr>
          <w:p w14:paraId="382D7343" w14:textId="4C8B3A40" w:rsidR="00772B1A" w:rsidRPr="00E87E1E" w:rsidRDefault="00772B1A" w:rsidP="00772B1A">
            <w:pPr>
              <w:jc w:val="center"/>
              <w:textAlignment w:val="baseline"/>
              <w:rPr>
                <w:sz w:val="20"/>
                <w:szCs w:val="20"/>
              </w:rPr>
            </w:pPr>
            <w:r w:rsidRPr="00E87E1E">
              <w:rPr>
                <w:sz w:val="20"/>
                <w:szCs w:val="22"/>
              </w:rPr>
              <w:t>696282.67</w:t>
            </w:r>
          </w:p>
        </w:tc>
        <w:tc>
          <w:tcPr>
            <w:tcW w:w="1873" w:type="dxa"/>
            <w:shd w:val="clear" w:color="auto" w:fill="auto"/>
            <w:vAlign w:val="bottom"/>
          </w:tcPr>
          <w:p w14:paraId="42ABB392" w14:textId="14468F61" w:rsidR="00772B1A" w:rsidRPr="00E87E1E" w:rsidRDefault="00772B1A" w:rsidP="00772B1A">
            <w:pPr>
              <w:jc w:val="center"/>
              <w:textAlignment w:val="baseline"/>
              <w:rPr>
                <w:sz w:val="20"/>
                <w:szCs w:val="20"/>
              </w:rPr>
            </w:pPr>
            <w:r w:rsidRPr="00E87E1E">
              <w:rPr>
                <w:sz w:val="20"/>
                <w:szCs w:val="22"/>
              </w:rPr>
              <w:t>1249018.24</w:t>
            </w:r>
          </w:p>
        </w:tc>
      </w:tr>
      <w:tr w:rsidR="00E87E1E" w:rsidRPr="00E87E1E" w14:paraId="5C007C2F" w14:textId="77777777" w:rsidTr="00AC6498">
        <w:trPr>
          <w:jc w:val="center"/>
        </w:trPr>
        <w:tc>
          <w:tcPr>
            <w:tcW w:w="939" w:type="dxa"/>
            <w:shd w:val="clear" w:color="auto" w:fill="auto"/>
            <w:vAlign w:val="bottom"/>
          </w:tcPr>
          <w:p w14:paraId="481F3DBF" w14:textId="32876433" w:rsidR="00772B1A" w:rsidRPr="00E87E1E" w:rsidRDefault="00772B1A" w:rsidP="00772B1A">
            <w:pPr>
              <w:jc w:val="center"/>
              <w:textAlignment w:val="baseline"/>
              <w:rPr>
                <w:sz w:val="20"/>
                <w:szCs w:val="20"/>
              </w:rPr>
            </w:pPr>
            <w:r w:rsidRPr="00E87E1E">
              <w:rPr>
                <w:sz w:val="20"/>
                <w:szCs w:val="22"/>
              </w:rPr>
              <w:t>60</w:t>
            </w:r>
          </w:p>
        </w:tc>
        <w:tc>
          <w:tcPr>
            <w:tcW w:w="1775" w:type="dxa"/>
            <w:shd w:val="clear" w:color="auto" w:fill="auto"/>
            <w:vAlign w:val="bottom"/>
          </w:tcPr>
          <w:p w14:paraId="71909A35" w14:textId="363E4B01" w:rsidR="00772B1A" w:rsidRPr="00E87E1E" w:rsidRDefault="00772B1A" w:rsidP="00772B1A">
            <w:pPr>
              <w:jc w:val="center"/>
              <w:textAlignment w:val="baseline"/>
              <w:rPr>
                <w:sz w:val="20"/>
                <w:szCs w:val="20"/>
              </w:rPr>
            </w:pPr>
            <w:r w:rsidRPr="00E87E1E">
              <w:rPr>
                <w:sz w:val="20"/>
                <w:szCs w:val="22"/>
              </w:rPr>
              <w:t>696279.01</w:t>
            </w:r>
          </w:p>
        </w:tc>
        <w:tc>
          <w:tcPr>
            <w:tcW w:w="1873" w:type="dxa"/>
            <w:shd w:val="clear" w:color="auto" w:fill="auto"/>
            <w:vAlign w:val="bottom"/>
          </w:tcPr>
          <w:p w14:paraId="5378CA94" w14:textId="0ED02462" w:rsidR="00772B1A" w:rsidRPr="00E87E1E" w:rsidRDefault="00772B1A" w:rsidP="00772B1A">
            <w:pPr>
              <w:jc w:val="center"/>
              <w:textAlignment w:val="baseline"/>
              <w:rPr>
                <w:sz w:val="20"/>
                <w:szCs w:val="20"/>
              </w:rPr>
            </w:pPr>
            <w:r w:rsidRPr="00E87E1E">
              <w:rPr>
                <w:sz w:val="20"/>
                <w:szCs w:val="22"/>
              </w:rPr>
              <w:t>1249024.66</w:t>
            </w:r>
          </w:p>
        </w:tc>
      </w:tr>
      <w:tr w:rsidR="00E87E1E" w:rsidRPr="00E87E1E" w14:paraId="5BD886C0" w14:textId="77777777" w:rsidTr="00AC6498">
        <w:trPr>
          <w:jc w:val="center"/>
        </w:trPr>
        <w:tc>
          <w:tcPr>
            <w:tcW w:w="939" w:type="dxa"/>
            <w:shd w:val="clear" w:color="auto" w:fill="auto"/>
            <w:vAlign w:val="bottom"/>
          </w:tcPr>
          <w:p w14:paraId="19A910E9" w14:textId="396DB14E" w:rsidR="00772B1A" w:rsidRPr="00E87E1E" w:rsidRDefault="00772B1A" w:rsidP="00772B1A">
            <w:pPr>
              <w:jc w:val="center"/>
              <w:textAlignment w:val="baseline"/>
              <w:rPr>
                <w:sz w:val="20"/>
                <w:szCs w:val="20"/>
              </w:rPr>
            </w:pPr>
            <w:r w:rsidRPr="00E87E1E">
              <w:rPr>
                <w:sz w:val="20"/>
                <w:szCs w:val="22"/>
              </w:rPr>
              <w:t>61</w:t>
            </w:r>
          </w:p>
        </w:tc>
        <w:tc>
          <w:tcPr>
            <w:tcW w:w="1775" w:type="dxa"/>
            <w:shd w:val="clear" w:color="auto" w:fill="auto"/>
            <w:vAlign w:val="bottom"/>
          </w:tcPr>
          <w:p w14:paraId="05FA7B76" w14:textId="2B537BD9" w:rsidR="00772B1A" w:rsidRPr="00E87E1E" w:rsidRDefault="00772B1A" w:rsidP="00772B1A">
            <w:pPr>
              <w:jc w:val="center"/>
              <w:textAlignment w:val="baseline"/>
              <w:rPr>
                <w:sz w:val="20"/>
                <w:szCs w:val="20"/>
              </w:rPr>
            </w:pPr>
            <w:r w:rsidRPr="00E87E1E">
              <w:rPr>
                <w:sz w:val="20"/>
                <w:szCs w:val="22"/>
              </w:rPr>
              <w:t>696273.15</w:t>
            </w:r>
          </w:p>
        </w:tc>
        <w:tc>
          <w:tcPr>
            <w:tcW w:w="1873" w:type="dxa"/>
            <w:shd w:val="clear" w:color="auto" w:fill="auto"/>
            <w:vAlign w:val="bottom"/>
          </w:tcPr>
          <w:p w14:paraId="755F15E9" w14:textId="3CC2EF07" w:rsidR="00772B1A" w:rsidRPr="00E87E1E" w:rsidRDefault="00772B1A" w:rsidP="00772B1A">
            <w:pPr>
              <w:jc w:val="center"/>
              <w:textAlignment w:val="baseline"/>
              <w:rPr>
                <w:sz w:val="20"/>
                <w:szCs w:val="20"/>
              </w:rPr>
            </w:pPr>
            <w:r w:rsidRPr="00E87E1E">
              <w:rPr>
                <w:sz w:val="20"/>
                <w:szCs w:val="22"/>
              </w:rPr>
              <w:t>1249034.21</w:t>
            </w:r>
          </w:p>
        </w:tc>
      </w:tr>
      <w:tr w:rsidR="00E87E1E" w:rsidRPr="00E87E1E" w14:paraId="3C95E4F8" w14:textId="77777777" w:rsidTr="00AC6498">
        <w:trPr>
          <w:jc w:val="center"/>
        </w:trPr>
        <w:tc>
          <w:tcPr>
            <w:tcW w:w="939" w:type="dxa"/>
            <w:shd w:val="clear" w:color="auto" w:fill="auto"/>
            <w:vAlign w:val="bottom"/>
          </w:tcPr>
          <w:p w14:paraId="1CB65E60" w14:textId="36BD083F" w:rsidR="00772B1A" w:rsidRPr="00E87E1E" w:rsidRDefault="00772B1A" w:rsidP="00772B1A">
            <w:pPr>
              <w:jc w:val="center"/>
              <w:textAlignment w:val="baseline"/>
              <w:rPr>
                <w:sz w:val="20"/>
                <w:szCs w:val="20"/>
              </w:rPr>
            </w:pPr>
            <w:r w:rsidRPr="00E87E1E">
              <w:rPr>
                <w:sz w:val="20"/>
                <w:szCs w:val="22"/>
              </w:rPr>
              <w:t>62</w:t>
            </w:r>
          </w:p>
        </w:tc>
        <w:tc>
          <w:tcPr>
            <w:tcW w:w="1775" w:type="dxa"/>
            <w:shd w:val="clear" w:color="auto" w:fill="auto"/>
            <w:vAlign w:val="bottom"/>
          </w:tcPr>
          <w:p w14:paraId="1B4F4E90" w14:textId="6FF16CBC" w:rsidR="00772B1A" w:rsidRPr="00E87E1E" w:rsidRDefault="00772B1A" w:rsidP="00772B1A">
            <w:pPr>
              <w:jc w:val="center"/>
              <w:textAlignment w:val="baseline"/>
              <w:rPr>
                <w:sz w:val="20"/>
                <w:szCs w:val="20"/>
              </w:rPr>
            </w:pPr>
            <w:r w:rsidRPr="00E87E1E">
              <w:rPr>
                <w:sz w:val="20"/>
                <w:szCs w:val="22"/>
              </w:rPr>
              <w:t>696269.90</w:t>
            </w:r>
          </w:p>
        </w:tc>
        <w:tc>
          <w:tcPr>
            <w:tcW w:w="1873" w:type="dxa"/>
            <w:shd w:val="clear" w:color="auto" w:fill="auto"/>
            <w:vAlign w:val="bottom"/>
          </w:tcPr>
          <w:p w14:paraId="4C859AF1" w14:textId="7882BD06" w:rsidR="00772B1A" w:rsidRPr="00E87E1E" w:rsidRDefault="00772B1A" w:rsidP="00772B1A">
            <w:pPr>
              <w:jc w:val="center"/>
              <w:textAlignment w:val="baseline"/>
              <w:rPr>
                <w:sz w:val="20"/>
                <w:szCs w:val="20"/>
              </w:rPr>
            </w:pPr>
            <w:r w:rsidRPr="00E87E1E">
              <w:rPr>
                <w:sz w:val="20"/>
                <w:szCs w:val="22"/>
              </w:rPr>
              <w:t>1249034.14</w:t>
            </w:r>
          </w:p>
        </w:tc>
      </w:tr>
      <w:tr w:rsidR="00E87E1E" w:rsidRPr="00E87E1E" w14:paraId="1F0D7292" w14:textId="77777777" w:rsidTr="00AC6498">
        <w:trPr>
          <w:jc w:val="center"/>
        </w:trPr>
        <w:tc>
          <w:tcPr>
            <w:tcW w:w="939" w:type="dxa"/>
            <w:shd w:val="clear" w:color="auto" w:fill="auto"/>
            <w:vAlign w:val="bottom"/>
          </w:tcPr>
          <w:p w14:paraId="5D7DDAA1" w14:textId="4417C9A7" w:rsidR="00772B1A" w:rsidRPr="00E87E1E" w:rsidRDefault="00772B1A" w:rsidP="00772B1A">
            <w:pPr>
              <w:jc w:val="center"/>
              <w:textAlignment w:val="baseline"/>
              <w:rPr>
                <w:sz w:val="20"/>
                <w:szCs w:val="20"/>
              </w:rPr>
            </w:pPr>
            <w:r w:rsidRPr="00E87E1E">
              <w:rPr>
                <w:sz w:val="20"/>
                <w:szCs w:val="22"/>
              </w:rPr>
              <w:t>63</w:t>
            </w:r>
          </w:p>
        </w:tc>
        <w:tc>
          <w:tcPr>
            <w:tcW w:w="1775" w:type="dxa"/>
            <w:shd w:val="clear" w:color="auto" w:fill="auto"/>
            <w:vAlign w:val="bottom"/>
          </w:tcPr>
          <w:p w14:paraId="403938D7" w14:textId="1BE56667" w:rsidR="00772B1A" w:rsidRPr="00E87E1E" w:rsidRDefault="00772B1A" w:rsidP="00772B1A">
            <w:pPr>
              <w:jc w:val="center"/>
              <w:textAlignment w:val="baseline"/>
              <w:rPr>
                <w:sz w:val="20"/>
                <w:szCs w:val="20"/>
              </w:rPr>
            </w:pPr>
            <w:r w:rsidRPr="00E87E1E">
              <w:rPr>
                <w:sz w:val="20"/>
                <w:szCs w:val="22"/>
              </w:rPr>
              <w:t>696262.70</w:t>
            </w:r>
          </w:p>
        </w:tc>
        <w:tc>
          <w:tcPr>
            <w:tcW w:w="1873" w:type="dxa"/>
            <w:shd w:val="clear" w:color="auto" w:fill="auto"/>
            <w:vAlign w:val="bottom"/>
          </w:tcPr>
          <w:p w14:paraId="6E466E96" w14:textId="0A7968A2" w:rsidR="00772B1A" w:rsidRPr="00E87E1E" w:rsidRDefault="00772B1A" w:rsidP="00772B1A">
            <w:pPr>
              <w:jc w:val="center"/>
              <w:textAlignment w:val="baseline"/>
              <w:rPr>
                <w:sz w:val="20"/>
                <w:szCs w:val="20"/>
              </w:rPr>
            </w:pPr>
            <w:r w:rsidRPr="00E87E1E">
              <w:rPr>
                <w:sz w:val="20"/>
                <w:szCs w:val="22"/>
              </w:rPr>
              <w:t>1249030.97</w:t>
            </w:r>
          </w:p>
        </w:tc>
      </w:tr>
      <w:tr w:rsidR="00E87E1E" w:rsidRPr="00E87E1E" w14:paraId="2799F652" w14:textId="77777777" w:rsidTr="00AC6498">
        <w:trPr>
          <w:jc w:val="center"/>
        </w:trPr>
        <w:tc>
          <w:tcPr>
            <w:tcW w:w="939" w:type="dxa"/>
            <w:shd w:val="clear" w:color="auto" w:fill="auto"/>
            <w:vAlign w:val="bottom"/>
          </w:tcPr>
          <w:p w14:paraId="61F10B1A" w14:textId="166224D0" w:rsidR="00772B1A" w:rsidRPr="00E87E1E" w:rsidRDefault="00772B1A" w:rsidP="00772B1A">
            <w:pPr>
              <w:jc w:val="center"/>
              <w:textAlignment w:val="baseline"/>
              <w:rPr>
                <w:sz w:val="20"/>
                <w:szCs w:val="20"/>
              </w:rPr>
            </w:pPr>
            <w:r w:rsidRPr="00E87E1E">
              <w:rPr>
                <w:sz w:val="20"/>
                <w:szCs w:val="22"/>
              </w:rPr>
              <w:t>64</w:t>
            </w:r>
          </w:p>
        </w:tc>
        <w:tc>
          <w:tcPr>
            <w:tcW w:w="1775" w:type="dxa"/>
            <w:shd w:val="clear" w:color="auto" w:fill="auto"/>
            <w:vAlign w:val="bottom"/>
          </w:tcPr>
          <w:p w14:paraId="7743C9E5" w14:textId="6A8D81DB" w:rsidR="00772B1A" w:rsidRPr="00E87E1E" w:rsidRDefault="00772B1A" w:rsidP="00772B1A">
            <w:pPr>
              <w:jc w:val="center"/>
              <w:textAlignment w:val="baseline"/>
              <w:rPr>
                <w:sz w:val="20"/>
                <w:szCs w:val="20"/>
              </w:rPr>
            </w:pPr>
            <w:r w:rsidRPr="00E87E1E">
              <w:rPr>
                <w:sz w:val="20"/>
                <w:szCs w:val="22"/>
              </w:rPr>
              <w:t>696255.79</w:t>
            </w:r>
          </w:p>
        </w:tc>
        <w:tc>
          <w:tcPr>
            <w:tcW w:w="1873" w:type="dxa"/>
            <w:shd w:val="clear" w:color="auto" w:fill="auto"/>
            <w:vAlign w:val="bottom"/>
          </w:tcPr>
          <w:p w14:paraId="7EA55424" w14:textId="51BB8D7E" w:rsidR="00772B1A" w:rsidRPr="00E87E1E" w:rsidRDefault="00772B1A" w:rsidP="00772B1A">
            <w:pPr>
              <w:jc w:val="center"/>
              <w:textAlignment w:val="baseline"/>
              <w:rPr>
                <w:sz w:val="20"/>
                <w:szCs w:val="20"/>
              </w:rPr>
            </w:pPr>
            <w:r w:rsidRPr="00E87E1E">
              <w:rPr>
                <w:sz w:val="20"/>
                <w:szCs w:val="22"/>
              </w:rPr>
              <w:t>1249043.49</w:t>
            </w:r>
          </w:p>
        </w:tc>
      </w:tr>
      <w:tr w:rsidR="00E87E1E" w:rsidRPr="00E87E1E" w14:paraId="73766CF6" w14:textId="77777777" w:rsidTr="00AC6498">
        <w:trPr>
          <w:jc w:val="center"/>
        </w:trPr>
        <w:tc>
          <w:tcPr>
            <w:tcW w:w="939" w:type="dxa"/>
            <w:shd w:val="clear" w:color="auto" w:fill="auto"/>
            <w:vAlign w:val="bottom"/>
          </w:tcPr>
          <w:p w14:paraId="588B6A66" w14:textId="61950E79" w:rsidR="00772B1A" w:rsidRPr="00E87E1E" w:rsidRDefault="00772B1A" w:rsidP="00772B1A">
            <w:pPr>
              <w:jc w:val="center"/>
              <w:textAlignment w:val="baseline"/>
              <w:rPr>
                <w:sz w:val="20"/>
                <w:szCs w:val="20"/>
              </w:rPr>
            </w:pPr>
            <w:r w:rsidRPr="00E87E1E">
              <w:rPr>
                <w:sz w:val="20"/>
                <w:szCs w:val="22"/>
              </w:rPr>
              <w:t>65</w:t>
            </w:r>
          </w:p>
        </w:tc>
        <w:tc>
          <w:tcPr>
            <w:tcW w:w="1775" w:type="dxa"/>
            <w:shd w:val="clear" w:color="auto" w:fill="auto"/>
            <w:vAlign w:val="bottom"/>
          </w:tcPr>
          <w:p w14:paraId="777DB740" w14:textId="02941387" w:rsidR="00772B1A" w:rsidRPr="00E87E1E" w:rsidRDefault="00772B1A" w:rsidP="00772B1A">
            <w:pPr>
              <w:jc w:val="center"/>
              <w:textAlignment w:val="baseline"/>
              <w:rPr>
                <w:sz w:val="20"/>
                <w:szCs w:val="20"/>
              </w:rPr>
            </w:pPr>
            <w:r w:rsidRPr="00E87E1E">
              <w:rPr>
                <w:sz w:val="20"/>
                <w:szCs w:val="22"/>
              </w:rPr>
              <w:t>696275.91</w:t>
            </w:r>
          </w:p>
        </w:tc>
        <w:tc>
          <w:tcPr>
            <w:tcW w:w="1873" w:type="dxa"/>
            <w:shd w:val="clear" w:color="auto" w:fill="auto"/>
            <w:vAlign w:val="bottom"/>
          </w:tcPr>
          <w:p w14:paraId="2CEBF72E" w14:textId="4A964BDE" w:rsidR="00772B1A" w:rsidRPr="00E87E1E" w:rsidRDefault="00772B1A" w:rsidP="00772B1A">
            <w:pPr>
              <w:jc w:val="center"/>
              <w:textAlignment w:val="baseline"/>
              <w:rPr>
                <w:sz w:val="20"/>
                <w:szCs w:val="20"/>
              </w:rPr>
            </w:pPr>
            <w:r w:rsidRPr="00E87E1E">
              <w:rPr>
                <w:sz w:val="20"/>
                <w:szCs w:val="22"/>
              </w:rPr>
              <w:t>1249054.90</w:t>
            </w:r>
          </w:p>
        </w:tc>
      </w:tr>
      <w:tr w:rsidR="00E87E1E" w:rsidRPr="00E87E1E" w14:paraId="4214C39A" w14:textId="77777777" w:rsidTr="00AC6498">
        <w:trPr>
          <w:jc w:val="center"/>
        </w:trPr>
        <w:tc>
          <w:tcPr>
            <w:tcW w:w="939" w:type="dxa"/>
            <w:shd w:val="clear" w:color="auto" w:fill="auto"/>
            <w:vAlign w:val="bottom"/>
          </w:tcPr>
          <w:p w14:paraId="213EFDA0" w14:textId="2EC99A35" w:rsidR="00772B1A" w:rsidRPr="00E87E1E" w:rsidRDefault="00772B1A" w:rsidP="00772B1A">
            <w:pPr>
              <w:jc w:val="center"/>
              <w:textAlignment w:val="baseline"/>
              <w:rPr>
                <w:sz w:val="20"/>
                <w:szCs w:val="20"/>
              </w:rPr>
            </w:pPr>
            <w:r w:rsidRPr="00E87E1E">
              <w:rPr>
                <w:sz w:val="20"/>
                <w:szCs w:val="22"/>
              </w:rPr>
              <w:t>66</w:t>
            </w:r>
          </w:p>
        </w:tc>
        <w:tc>
          <w:tcPr>
            <w:tcW w:w="1775" w:type="dxa"/>
            <w:shd w:val="clear" w:color="auto" w:fill="auto"/>
            <w:vAlign w:val="bottom"/>
          </w:tcPr>
          <w:p w14:paraId="0894981A" w14:textId="16A20012" w:rsidR="00772B1A" w:rsidRPr="00E87E1E" w:rsidRDefault="00772B1A" w:rsidP="00772B1A">
            <w:pPr>
              <w:jc w:val="center"/>
              <w:textAlignment w:val="baseline"/>
              <w:rPr>
                <w:sz w:val="20"/>
                <w:szCs w:val="20"/>
              </w:rPr>
            </w:pPr>
            <w:r w:rsidRPr="00E87E1E">
              <w:rPr>
                <w:sz w:val="20"/>
                <w:szCs w:val="22"/>
              </w:rPr>
              <w:t>696329.82</w:t>
            </w:r>
          </w:p>
        </w:tc>
        <w:tc>
          <w:tcPr>
            <w:tcW w:w="1873" w:type="dxa"/>
            <w:shd w:val="clear" w:color="auto" w:fill="auto"/>
            <w:vAlign w:val="bottom"/>
          </w:tcPr>
          <w:p w14:paraId="479BE108" w14:textId="5FE960FE" w:rsidR="00772B1A" w:rsidRPr="00E87E1E" w:rsidRDefault="00772B1A" w:rsidP="00772B1A">
            <w:pPr>
              <w:jc w:val="center"/>
              <w:textAlignment w:val="baseline"/>
              <w:rPr>
                <w:sz w:val="20"/>
                <w:szCs w:val="20"/>
              </w:rPr>
            </w:pPr>
            <w:r w:rsidRPr="00E87E1E">
              <w:rPr>
                <w:sz w:val="20"/>
                <w:szCs w:val="22"/>
              </w:rPr>
              <w:t>1249084.74</w:t>
            </w:r>
          </w:p>
        </w:tc>
      </w:tr>
      <w:tr w:rsidR="00E87E1E" w:rsidRPr="00E87E1E" w14:paraId="5053E086" w14:textId="77777777" w:rsidTr="00AC6498">
        <w:trPr>
          <w:jc w:val="center"/>
        </w:trPr>
        <w:tc>
          <w:tcPr>
            <w:tcW w:w="939" w:type="dxa"/>
            <w:shd w:val="clear" w:color="auto" w:fill="auto"/>
            <w:vAlign w:val="bottom"/>
          </w:tcPr>
          <w:p w14:paraId="31A0C0AA" w14:textId="7EC22A26" w:rsidR="00772B1A" w:rsidRPr="00E87E1E" w:rsidRDefault="00772B1A" w:rsidP="00772B1A">
            <w:pPr>
              <w:jc w:val="center"/>
              <w:textAlignment w:val="baseline"/>
              <w:rPr>
                <w:sz w:val="20"/>
                <w:szCs w:val="20"/>
              </w:rPr>
            </w:pPr>
            <w:r w:rsidRPr="00E87E1E">
              <w:rPr>
                <w:sz w:val="20"/>
                <w:szCs w:val="22"/>
              </w:rPr>
              <w:t>67</w:t>
            </w:r>
          </w:p>
        </w:tc>
        <w:tc>
          <w:tcPr>
            <w:tcW w:w="1775" w:type="dxa"/>
            <w:shd w:val="clear" w:color="auto" w:fill="auto"/>
            <w:vAlign w:val="bottom"/>
          </w:tcPr>
          <w:p w14:paraId="7F0C0BCD" w14:textId="48F4E357" w:rsidR="00772B1A" w:rsidRPr="00E87E1E" w:rsidRDefault="00772B1A" w:rsidP="00772B1A">
            <w:pPr>
              <w:jc w:val="center"/>
              <w:textAlignment w:val="baseline"/>
              <w:rPr>
                <w:sz w:val="20"/>
                <w:szCs w:val="20"/>
              </w:rPr>
            </w:pPr>
            <w:r w:rsidRPr="00E87E1E">
              <w:rPr>
                <w:sz w:val="20"/>
                <w:szCs w:val="22"/>
              </w:rPr>
              <w:t>696356.54</w:t>
            </w:r>
          </w:p>
        </w:tc>
        <w:tc>
          <w:tcPr>
            <w:tcW w:w="1873" w:type="dxa"/>
            <w:shd w:val="clear" w:color="auto" w:fill="auto"/>
            <w:vAlign w:val="bottom"/>
          </w:tcPr>
          <w:p w14:paraId="0C2DB3B5" w14:textId="75C25C17" w:rsidR="00772B1A" w:rsidRPr="00E87E1E" w:rsidRDefault="00772B1A" w:rsidP="00772B1A">
            <w:pPr>
              <w:jc w:val="center"/>
              <w:textAlignment w:val="baseline"/>
              <w:rPr>
                <w:sz w:val="20"/>
                <w:szCs w:val="20"/>
              </w:rPr>
            </w:pPr>
            <w:r w:rsidRPr="00E87E1E">
              <w:rPr>
                <w:sz w:val="20"/>
                <w:szCs w:val="22"/>
              </w:rPr>
              <w:t>1249099.26</w:t>
            </w:r>
          </w:p>
        </w:tc>
      </w:tr>
      <w:tr w:rsidR="00E87E1E" w:rsidRPr="00E87E1E" w14:paraId="0B3DE0DD" w14:textId="77777777" w:rsidTr="00AC6498">
        <w:trPr>
          <w:jc w:val="center"/>
        </w:trPr>
        <w:tc>
          <w:tcPr>
            <w:tcW w:w="939" w:type="dxa"/>
            <w:shd w:val="clear" w:color="auto" w:fill="auto"/>
            <w:vAlign w:val="bottom"/>
          </w:tcPr>
          <w:p w14:paraId="3CD9503E" w14:textId="6C1D8974" w:rsidR="00772B1A" w:rsidRPr="00E87E1E" w:rsidRDefault="00772B1A" w:rsidP="00772B1A">
            <w:pPr>
              <w:jc w:val="center"/>
              <w:textAlignment w:val="baseline"/>
              <w:rPr>
                <w:sz w:val="20"/>
                <w:szCs w:val="20"/>
              </w:rPr>
            </w:pPr>
            <w:r w:rsidRPr="00E87E1E">
              <w:rPr>
                <w:sz w:val="20"/>
                <w:szCs w:val="22"/>
              </w:rPr>
              <w:t>68</w:t>
            </w:r>
          </w:p>
        </w:tc>
        <w:tc>
          <w:tcPr>
            <w:tcW w:w="1775" w:type="dxa"/>
            <w:shd w:val="clear" w:color="auto" w:fill="auto"/>
            <w:vAlign w:val="bottom"/>
          </w:tcPr>
          <w:p w14:paraId="77E83303" w14:textId="774ED3F9" w:rsidR="00772B1A" w:rsidRPr="00E87E1E" w:rsidRDefault="00772B1A" w:rsidP="00772B1A">
            <w:pPr>
              <w:jc w:val="center"/>
              <w:textAlignment w:val="baseline"/>
              <w:rPr>
                <w:sz w:val="20"/>
                <w:szCs w:val="20"/>
              </w:rPr>
            </w:pPr>
            <w:r w:rsidRPr="00E87E1E">
              <w:rPr>
                <w:sz w:val="20"/>
                <w:szCs w:val="22"/>
              </w:rPr>
              <w:t>696365.26</w:t>
            </w:r>
          </w:p>
        </w:tc>
        <w:tc>
          <w:tcPr>
            <w:tcW w:w="1873" w:type="dxa"/>
            <w:shd w:val="clear" w:color="auto" w:fill="auto"/>
            <w:vAlign w:val="bottom"/>
          </w:tcPr>
          <w:p w14:paraId="21F9E7C9" w14:textId="2626F44A" w:rsidR="00772B1A" w:rsidRPr="00E87E1E" w:rsidRDefault="00772B1A" w:rsidP="00772B1A">
            <w:pPr>
              <w:jc w:val="center"/>
              <w:textAlignment w:val="baseline"/>
              <w:rPr>
                <w:sz w:val="20"/>
                <w:szCs w:val="20"/>
              </w:rPr>
            </w:pPr>
            <w:r w:rsidRPr="00E87E1E">
              <w:rPr>
                <w:sz w:val="20"/>
                <w:szCs w:val="22"/>
              </w:rPr>
              <w:t>1249103.99</w:t>
            </w:r>
          </w:p>
        </w:tc>
      </w:tr>
      <w:tr w:rsidR="00E87E1E" w:rsidRPr="00E87E1E" w14:paraId="34E7328C" w14:textId="77777777" w:rsidTr="00AC6498">
        <w:trPr>
          <w:jc w:val="center"/>
        </w:trPr>
        <w:tc>
          <w:tcPr>
            <w:tcW w:w="939" w:type="dxa"/>
            <w:shd w:val="clear" w:color="auto" w:fill="auto"/>
            <w:vAlign w:val="bottom"/>
          </w:tcPr>
          <w:p w14:paraId="5FE845C4" w14:textId="5FDCEE86" w:rsidR="00772B1A" w:rsidRPr="00E87E1E" w:rsidRDefault="00772B1A" w:rsidP="00772B1A">
            <w:pPr>
              <w:jc w:val="center"/>
              <w:textAlignment w:val="baseline"/>
              <w:rPr>
                <w:sz w:val="20"/>
                <w:szCs w:val="20"/>
              </w:rPr>
            </w:pPr>
            <w:r w:rsidRPr="00E87E1E">
              <w:rPr>
                <w:sz w:val="20"/>
                <w:szCs w:val="22"/>
              </w:rPr>
              <w:t>69</w:t>
            </w:r>
          </w:p>
        </w:tc>
        <w:tc>
          <w:tcPr>
            <w:tcW w:w="1775" w:type="dxa"/>
            <w:shd w:val="clear" w:color="auto" w:fill="auto"/>
            <w:vAlign w:val="bottom"/>
          </w:tcPr>
          <w:p w14:paraId="6CC954FB" w14:textId="4100E83A" w:rsidR="00772B1A" w:rsidRPr="00E87E1E" w:rsidRDefault="00772B1A" w:rsidP="00772B1A">
            <w:pPr>
              <w:jc w:val="center"/>
              <w:textAlignment w:val="baseline"/>
              <w:rPr>
                <w:sz w:val="20"/>
                <w:szCs w:val="20"/>
              </w:rPr>
            </w:pPr>
            <w:r w:rsidRPr="00E87E1E">
              <w:rPr>
                <w:sz w:val="20"/>
                <w:szCs w:val="22"/>
              </w:rPr>
              <w:t>696401.35</w:t>
            </w:r>
          </w:p>
        </w:tc>
        <w:tc>
          <w:tcPr>
            <w:tcW w:w="1873" w:type="dxa"/>
            <w:shd w:val="clear" w:color="auto" w:fill="auto"/>
            <w:vAlign w:val="bottom"/>
          </w:tcPr>
          <w:p w14:paraId="02CE06CA" w14:textId="5AD9D48E" w:rsidR="00772B1A" w:rsidRPr="00E87E1E" w:rsidRDefault="00772B1A" w:rsidP="00772B1A">
            <w:pPr>
              <w:jc w:val="center"/>
              <w:textAlignment w:val="baseline"/>
              <w:rPr>
                <w:sz w:val="20"/>
                <w:szCs w:val="20"/>
              </w:rPr>
            </w:pPr>
            <w:r w:rsidRPr="00E87E1E">
              <w:rPr>
                <w:sz w:val="20"/>
                <w:szCs w:val="22"/>
              </w:rPr>
              <w:t>1249123.59</w:t>
            </w:r>
          </w:p>
        </w:tc>
      </w:tr>
      <w:tr w:rsidR="00E87E1E" w:rsidRPr="00E87E1E" w14:paraId="03A1C64F" w14:textId="77777777" w:rsidTr="00AC6498">
        <w:trPr>
          <w:jc w:val="center"/>
        </w:trPr>
        <w:tc>
          <w:tcPr>
            <w:tcW w:w="939" w:type="dxa"/>
            <w:shd w:val="clear" w:color="auto" w:fill="auto"/>
            <w:vAlign w:val="bottom"/>
          </w:tcPr>
          <w:p w14:paraId="248B036C" w14:textId="4F77C75F" w:rsidR="00772B1A" w:rsidRPr="00E87E1E" w:rsidRDefault="00772B1A" w:rsidP="00772B1A">
            <w:pPr>
              <w:jc w:val="center"/>
              <w:textAlignment w:val="baseline"/>
              <w:rPr>
                <w:sz w:val="20"/>
                <w:szCs w:val="20"/>
              </w:rPr>
            </w:pPr>
            <w:r w:rsidRPr="00E87E1E">
              <w:rPr>
                <w:sz w:val="20"/>
                <w:szCs w:val="22"/>
              </w:rPr>
              <w:t>70</w:t>
            </w:r>
          </w:p>
        </w:tc>
        <w:tc>
          <w:tcPr>
            <w:tcW w:w="1775" w:type="dxa"/>
            <w:shd w:val="clear" w:color="auto" w:fill="auto"/>
            <w:vAlign w:val="bottom"/>
          </w:tcPr>
          <w:p w14:paraId="040F198F" w14:textId="5E754469" w:rsidR="00772B1A" w:rsidRPr="00E87E1E" w:rsidRDefault="00772B1A" w:rsidP="00772B1A">
            <w:pPr>
              <w:jc w:val="center"/>
              <w:textAlignment w:val="baseline"/>
              <w:rPr>
                <w:sz w:val="20"/>
                <w:szCs w:val="20"/>
              </w:rPr>
            </w:pPr>
            <w:r w:rsidRPr="00E87E1E">
              <w:rPr>
                <w:sz w:val="20"/>
                <w:szCs w:val="22"/>
              </w:rPr>
              <w:t>696434.07</w:t>
            </w:r>
          </w:p>
        </w:tc>
        <w:tc>
          <w:tcPr>
            <w:tcW w:w="1873" w:type="dxa"/>
            <w:shd w:val="clear" w:color="auto" w:fill="auto"/>
            <w:vAlign w:val="bottom"/>
          </w:tcPr>
          <w:p w14:paraId="525435D3" w14:textId="53CE46B0" w:rsidR="00772B1A" w:rsidRPr="00E87E1E" w:rsidRDefault="00772B1A" w:rsidP="00772B1A">
            <w:pPr>
              <w:jc w:val="center"/>
              <w:textAlignment w:val="baseline"/>
              <w:rPr>
                <w:sz w:val="20"/>
                <w:szCs w:val="20"/>
              </w:rPr>
            </w:pPr>
            <w:r w:rsidRPr="00E87E1E">
              <w:rPr>
                <w:sz w:val="20"/>
                <w:szCs w:val="22"/>
              </w:rPr>
              <w:t>1249141.37</w:t>
            </w:r>
          </w:p>
        </w:tc>
      </w:tr>
      <w:tr w:rsidR="00E87E1E" w:rsidRPr="00E87E1E" w14:paraId="552E4CAA" w14:textId="77777777" w:rsidTr="00AC6498">
        <w:trPr>
          <w:jc w:val="center"/>
        </w:trPr>
        <w:tc>
          <w:tcPr>
            <w:tcW w:w="939" w:type="dxa"/>
            <w:shd w:val="clear" w:color="auto" w:fill="auto"/>
            <w:vAlign w:val="bottom"/>
          </w:tcPr>
          <w:p w14:paraId="70417254" w14:textId="44C13027" w:rsidR="00772B1A" w:rsidRPr="00E87E1E" w:rsidRDefault="00772B1A" w:rsidP="00772B1A">
            <w:pPr>
              <w:jc w:val="center"/>
              <w:textAlignment w:val="baseline"/>
              <w:rPr>
                <w:sz w:val="20"/>
                <w:szCs w:val="20"/>
              </w:rPr>
            </w:pPr>
            <w:r w:rsidRPr="00E87E1E">
              <w:rPr>
                <w:sz w:val="20"/>
                <w:szCs w:val="22"/>
              </w:rPr>
              <w:t>71</w:t>
            </w:r>
          </w:p>
        </w:tc>
        <w:tc>
          <w:tcPr>
            <w:tcW w:w="1775" w:type="dxa"/>
            <w:shd w:val="clear" w:color="auto" w:fill="auto"/>
            <w:vAlign w:val="bottom"/>
          </w:tcPr>
          <w:p w14:paraId="19CBF21C" w14:textId="1A557C8C" w:rsidR="00772B1A" w:rsidRPr="00E87E1E" w:rsidRDefault="00772B1A" w:rsidP="00772B1A">
            <w:pPr>
              <w:jc w:val="center"/>
              <w:textAlignment w:val="baseline"/>
              <w:rPr>
                <w:sz w:val="20"/>
                <w:szCs w:val="20"/>
              </w:rPr>
            </w:pPr>
            <w:r w:rsidRPr="00E87E1E">
              <w:rPr>
                <w:sz w:val="20"/>
                <w:szCs w:val="22"/>
              </w:rPr>
              <w:t>696444.45</w:t>
            </w:r>
          </w:p>
        </w:tc>
        <w:tc>
          <w:tcPr>
            <w:tcW w:w="1873" w:type="dxa"/>
            <w:shd w:val="clear" w:color="auto" w:fill="auto"/>
            <w:vAlign w:val="bottom"/>
          </w:tcPr>
          <w:p w14:paraId="4013DDBC" w14:textId="5C97C499" w:rsidR="00772B1A" w:rsidRPr="00E87E1E" w:rsidRDefault="00772B1A" w:rsidP="00772B1A">
            <w:pPr>
              <w:jc w:val="center"/>
              <w:textAlignment w:val="baseline"/>
              <w:rPr>
                <w:sz w:val="20"/>
                <w:szCs w:val="20"/>
              </w:rPr>
            </w:pPr>
            <w:r w:rsidRPr="00E87E1E">
              <w:rPr>
                <w:sz w:val="20"/>
                <w:szCs w:val="22"/>
              </w:rPr>
              <w:t>1249147.02</w:t>
            </w:r>
          </w:p>
        </w:tc>
      </w:tr>
      <w:tr w:rsidR="00E87E1E" w:rsidRPr="00E87E1E" w14:paraId="301E3C19" w14:textId="77777777" w:rsidTr="00AC6498">
        <w:trPr>
          <w:jc w:val="center"/>
        </w:trPr>
        <w:tc>
          <w:tcPr>
            <w:tcW w:w="939" w:type="dxa"/>
            <w:shd w:val="clear" w:color="auto" w:fill="auto"/>
            <w:vAlign w:val="bottom"/>
          </w:tcPr>
          <w:p w14:paraId="6C3FE7A7" w14:textId="232BDADC" w:rsidR="00772B1A" w:rsidRPr="00E87E1E" w:rsidRDefault="00772B1A" w:rsidP="00772B1A">
            <w:pPr>
              <w:jc w:val="center"/>
              <w:textAlignment w:val="baseline"/>
              <w:rPr>
                <w:sz w:val="20"/>
                <w:szCs w:val="20"/>
              </w:rPr>
            </w:pPr>
            <w:r w:rsidRPr="00E87E1E">
              <w:rPr>
                <w:sz w:val="20"/>
                <w:szCs w:val="22"/>
              </w:rPr>
              <w:t>72</w:t>
            </w:r>
          </w:p>
        </w:tc>
        <w:tc>
          <w:tcPr>
            <w:tcW w:w="1775" w:type="dxa"/>
            <w:shd w:val="clear" w:color="auto" w:fill="auto"/>
            <w:vAlign w:val="bottom"/>
          </w:tcPr>
          <w:p w14:paraId="6AA6DFF6" w14:textId="4560036B" w:rsidR="00772B1A" w:rsidRPr="00E87E1E" w:rsidRDefault="00772B1A" w:rsidP="00772B1A">
            <w:pPr>
              <w:jc w:val="center"/>
              <w:textAlignment w:val="baseline"/>
              <w:rPr>
                <w:sz w:val="20"/>
                <w:szCs w:val="20"/>
              </w:rPr>
            </w:pPr>
            <w:r w:rsidRPr="00E87E1E">
              <w:rPr>
                <w:sz w:val="20"/>
                <w:szCs w:val="22"/>
              </w:rPr>
              <w:t>696444.5</w:t>
            </w:r>
          </w:p>
        </w:tc>
        <w:tc>
          <w:tcPr>
            <w:tcW w:w="1873" w:type="dxa"/>
            <w:shd w:val="clear" w:color="auto" w:fill="auto"/>
            <w:vAlign w:val="bottom"/>
          </w:tcPr>
          <w:p w14:paraId="1EEAC898" w14:textId="0F6FFB10" w:rsidR="00772B1A" w:rsidRPr="00E87E1E" w:rsidRDefault="00772B1A" w:rsidP="00772B1A">
            <w:pPr>
              <w:jc w:val="center"/>
              <w:textAlignment w:val="baseline"/>
              <w:rPr>
                <w:sz w:val="20"/>
                <w:szCs w:val="20"/>
              </w:rPr>
            </w:pPr>
            <w:r w:rsidRPr="00E87E1E">
              <w:rPr>
                <w:sz w:val="20"/>
                <w:szCs w:val="22"/>
              </w:rPr>
              <w:t>1249146.94</w:t>
            </w:r>
          </w:p>
        </w:tc>
      </w:tr>
      <w:tr w:rsidR="00E87E1E" w:rsidRPr="00E87E1E" w14:paraId="2F21721C" w14:textId="77777777" w:rsidTr="00AC6498">
        <w:trPr>
          <w:jc w:val="center"/>
        </w:trPr>
        <w:tc>
          <w:tcPr>
            <w:tcW w:w="939" w:type="dxa"/>
            <w:shd w:val="clear" w:color="auto" w:fill="auto"/>
            <w:vAlign w:val="bottom"/>
          </w:tcPr>
          <w:p w14:paraId="12F44C7F" w14:textId="65A081C9" w:rsidR="00772B1A" w:rsidRPr="00E87E1E" w:rsidRDefault="00772B1A" w:rsidP="00772B1A">
            <w:pPr>
              <w:jc w:val="center"/>
              <w:textAlignment w:val="baseline"/>
              <w:rPr>
                <w:sz w:val="20"/>
                <w:szCs w:val="20"/>
              </w:rPr>
            </w:pPr>
            <w:r w:rsidRPr="00E87E1E">
              <w:rPr>
                <w:sz w:val="20"/>
                <w:szCs w:val="22"/>
              </w:rPr>
              <w:lastRenderedPageBreak/>
              <w:t>73</w:t>
            </w:r>
          </w:p>
        </w:tc>
        <w:tc>
          <w:tcPr>
            <w:tcW w:w="1775" w:type="dxa"/>
            <w:shd w:val="clear" w:color="auto" w:fill="auto"/>
            <w:vAlign w:val="bottom"/>
          </w:tcPr>
          <w:p w14:paraId="41276D91" w14:textId="3DD86CCE" w:rsidR="00772B1A" w:rsidRPr="00E87E1E" w:rsidRDefault="00772B1A" w:rsidP="00772B1A">
            <w:pPr>
              <w:jc w:val="center"/>
              <w:textAlignment w:val="baseline"/>
              <w:rPr>
                <w:sz w:val="20"/>
                <w:szCs w:val="20"/>
              </w:rPr>
            </w:pPr>
            <w:r w:rsidRPr="00E87E1E">
              <w:rPr>
                <w:sz w:val="20"/>
                <w:szCs w:val="22"/>
              </w:rPr>
              <w:t>696444.51</w:t>
            </w:r>
          </w:p>
        </w:tc>
        <w:tc>
          <w:tcPr>
            <w:tcW w:w="1873" w:type="dxa"/>
            <w:shd w:val="clear" w:color="auto" w:fill="auto"/>
            <w:vAlign w:val="bottom"/>
          </w:tcPr>
          <w:p w14:paraId="20A32DD1" w14:textId="32D2EFCE" w:rsidR="00772B1A" w:rsidRPr="00E87E1E" w:rsidRDefault="00772B1A" w:rsidP="00772B1A">
            <w:pPr>
              <w:jc w:val="center"/>
              <w:textAlignment w:val="baseline"/>
              <w:rPr>
                <w:sz w:val="20"/>
                <w:szCs w:val="20"/>
              </w:rPr>
            </w:pPr>
            <w:r w:rsidRPr="00E87E1E">
              <w:rPr>
                <w:sz w:val="20"/>
                <w:szCs w:val="22"/>
              </w:rPr>
              <w:t>1249146.94</w:t>
            </w:r>
          </w:p>
        </w:tc>
      </w:tr>
      <w:tr w:rsidR="00E87E1E" w:rsidRPr="00E87E1E" w14:paraId="7F2B13D4" w14:textId="77777777" w:rsidTr="00AC6498">
        <w:trPr>
          <w:jc w:val="center"/>
        </w:trPr>
        <w:tc>
          <w:tcPr>
            <w:tcW w:w="939" w:type="dxa"/>
            <w:shd w:val="clear" w:color="auto" w:fill="auto"/>
            <w:vAlign w:val="bottom"/>
          </w:tcPr>
          <w:p w14:paraId="31236514" w14:textId="6606F1A2" w:rsidR="00772B1A" w:rsidRPr="00E87E1E" w:rsidRDefault="00772B1A" w:rsidP="00772B1A">
            <w:pPr>
              <w:jc w:val="center"/>
              <w:textAlignment w:val="baseline"/>
              <w:rPr>
                <w:sz w:val="20"/>
                <w:szCs w:val="20"/>
              </w:rPr>
            </w:pPr>
            <w:r w:rsidRPr="00E87E1E">
              <w:rPr>
                <w:sz w:val="20"/>
                <w:szCs w:val="22"/>
              </w:rPr>
              <w:t>74</w:t>
            </w:r>
          </w:p>
        </w:tc>
        <w:tc>
          <w:tcPr>
            <w:tcW w:w="1775" w:type="dxa"/>
            <w:shd w:val="clear" w:color="auto" w:fill="auto"/>
            <w:vAlign w:val="bottom"/>
          </w:tcPr>
          <w:p w14:paraId="35E97FFE" w14:textId="6A4C7ECF" w:rsidR="00772B1A" w:rsidRPr="00E87E1E" w:rsidRDefault="00772B1A" w:rsidP="00772B1A">
            <w:pPr>
              <w:jc w:val="center"/>
              <w:textAlignment w:val="baseline"/>
              <w:rPr>
                <w:sz w:val="20"/>
                <w:szCs w:val="20"/>
              </w:rPr>
            </w:pPr>
            <w:r w:rsidRPr="00E87E1E">
              <w:rPr>
                <w:sz w:val="20"/>
                <w:szCs w:val="22"/>
              </w:rPr>
              <w:t>696444.46</w:t>
            </w:r>
          </w:p>
        </w:tc>
        <w:tc>
          <w:tcPr>
            <w:tcW w:w="1873" w:type="dxa"/>
            <w:shd w:val="clear" w:color="auto" w:fill="auto"/>
            <w:vAlign w:val="bottom"/>
          </w:tcPr>
          <w:p w14:paraId="59DFF0F0" w14:textId="13A9CDCD" w:rsidR="00772B1A" w:rsidRPr="00E87E1E" w:rsidRDefault="00772B1A" w:rsidP="00772B1A">
            <w:pPr>
              <w:jc w:val="center"/>
              <w:textAlignment w:val="baseline"/>
              <w:rPr>
                <w:sz w:val="20"/>
                <w:szCs w:val="20"/>
              </w:rPr>
            </w:pPr>
            <w:r w:rsidRPr="00E87E1E">
              <w:rPr>
                <w:sz w:val="20"/>
                <w:szCs w:val="22"/>
              </w:rPr>
              <w:t>1249147.03</w:t>
            </w:r>
          </w:p>
        </w:tc>
      </w:tr>
      <w:tr w:rsidR="00E87E1E" w:rsidRPr="00E87E1E" w14:paraId="7A3389EB" w14:textId="77777777" w:rsidTr="00AC6498">
        <w:trPr>
          <w:jc w:val="center"/>
        </w:trPr>
        <w:tc>
          <w:tcPr>
            <w:tcW w:w="939" w:type="dxa"/>
            <w:shd w:val="clear" w:color="auto" w:fill="auto"/>
            <w:vAlign w:val="bottom"/>
          </w:tcPr>
          <w:p w14:paraId="32A4BAC1" w14:textId="063CC009" w:rsidR="00772B1A" w:rsidRPr="00E87E1E" w:rsidRDefault="00772B1A" w:rsidP="00772B1A">
            <w:pPr>
              <w:jc w:val="center"/>
              <w:textAlignment w:val="baseline"/>
              <w:rPr>
                <w:sz w:val="20"/>
                <w:szCs w:val="20"/>
              </w:rPr>
            </w:pPr>
            <w:r w:rsidRPr="00E87E1E">
              <w:rPr>
                <w:sz w:val="20"/>
                <w:szCs w:val="22"/>
              </w:rPr>
              <w:t>75</w:t>
            </w:r>
          </w:p>
        </w:tc>
        <w:tc>
          <w:tcPr>
            <w:tcW w:w="1775" w:type="dxa"/>
            <w:shd w:val="clear" w:color="auto" w:fill="auto"/>
            <w:vAlign w:val="bottom"/>
          </w:tcPr>
          <w:p w14:paraId="749D5900" w14:textId="2EF6883F" w:rsidR="00772B1A" w:rsidRPr="00E87E1E" w:rsidRDefault="00772B1A" w:rsidP="00772B1A">
            <w:pPr>
              <w:jc w:val="center"/>
              <w:textAlignment w:val="baseline"/>
              <w:rPr>
                <w:sz w:val="20"/>
                <w:szCs w:val="20"/>
              </w:rPr>
            </w:pPr>
            <w:r w:rsidRPr="00E87E1E">
              <w:rPr>
                <w:sz w:val="20"/>
                <w:szCs w:val="22"/>
              </w:rPr>
              <w:t>696453.71</w:t>
            </w:r>
          </w:p>
        </w:tc>
        <w:tc>
          <w:tcPr>
            <w:tcW w:w="1873" w:type="dxa"/>
            <w:shd w:val="clear" w:color="auto" w:fill="auto"/>
            <w:vAlign w:val="bottom"/>
          </w:tcPr>
          <w:p w14:paraId="536C3B80" w14:textId="42D5B32D" w:rsidR="00772B1A" w:rsidRPr="00E87E1E" w:rsidRDefault="00772B1A" w:rsidP="00772B1A">
            <w:pPr>
              <w:jc w:val="center"/>
              <w:textAlignment w:val="baseline"/>
              <w:rPr>
                <w:sz w:val="20"/>
                <w:szCs w:val="20"/>
              </w:rPr>
            </w:pPr>
            <w:r w:rsidRPr="00E87E1E">
              <w:rPr>
                <w:sz w:val="20"/>
                <w:szCs w:val="22"/>
              </w:rPr>
              <w:t>1249151.85</w:t>
            </w:r>
          </w:p>
        </w:tc>
      </w:tr>
      <w:tr w:rsidR="00E87E1E" w:rsidRPr="00E87E1E" w14:paraId="201A3505" w14:textId="77777777" w:rsidTr="00AC6498">
        <w:trPr>
          <w:jc w:val="center"/>
        </w:trPr>
        <w:tc>
          <w:tcPr>
            <w:tcW w:w="939" w:type="dxa"/>
            <w:shd w:val="clear" w:color="auto" w:fill="auto"/>
            <w:vAlign w:val="bottom"/>
          </w:tcPr>
          <w:p w14:paraId="263EF635" w14:textId="0402F2A0" w:rsidR="00772B1A" w:rsidRPr="00E87E1E" w:rsidRDefault="00772B1A" w:rsidP="00772B1A">
            <w:pPr>
              <w:jc w:val="center"/>
              <w:textAlignment w:val="baseline"/>
              <w:rPr>
                <w:sz w:val="20"/>
                <w:szCs w:val="20"/>
              </w:rPr>
            </w:pPr>
            <w:r w:rsidRPr="00E87E1E">
              <w:rPr>
                <w:sz w:val="20"/>
                <w:szCs w:val="22"/>
              </w:rPr>
              <w:t>76</w:t>
            </w:r>
          </w:p>
        </w:tc>
        <w:tc>
          <w:tcPr>
            <w:tcW w:w="1775" w:type="dxa"/>
            <w:shd w:val="clear" w:color="auto" w:fill="auto"/>
            <w:vAlign w:val="bottom"/>
          </w:tcPr>
          <w:p w14:paraId="58781037" w14:textId="4D5EE112" w:rsidR="00772B1A" w:rsidRPr="00E87E1E" w:rsidRDefault="00772B1A" w:rsidP="00772B1A">
            <w:pPr>
              <w:jc w:val="center"/>
              <w:textAlignment w:val="baseline"/>
              <w:rPr>
                <w:sz w:val="20"/>
                <w:szCs w:val="20"/>
              </w:rPr>
            </w:pPr>
            <w:r w:rsidRPr="00E87E1E">
              <w:rPr>
                <w:sz w:val="20"/>
                <w:szCs w:val="22"/>
              </w:rPr>
              <w:t>696458.00</w:t>
            </w:r>
          </w:p>
        </w:tc>
        <w:tc>
          <w:tcPr>
            <w:tcW w:w="1873" w:type="dxa"/>
            <w:shd w:val="clear" w:color="auto" w:fill="auto"/>
            <w:vAlign w:val="bottom"/>
          </w:tcPr>
          <w:p w14:paraId="1112FA54" w14:textId="3312EA73" w:rsidR="00772B1A" w:rsidRPr="00E87E1E" w:rsidRDefault="00772B1A" w:rsidP="00772B1A">
            <w:pPr>
              <w:jc w:val="center"/>
              <w:textAlignment w:val="baseline"/>
              <w:rPr>
                <w:sz w:val="20"/>
                <w:szCs w:val="20"/>
              </w:rPr>
            </w:pPr>
            <w:r w:rsidRPr="00E87E1E">
              <w:rPr>
                <w:sz w:val="20"/>
                <w:szCs w:val="22"/>
              </w:rPr>
              <w:t>1249154.08</w:t>
            </w:r>
          </w:p>
        </w:tc>
      </w:tr>
      <w:tr w:rsidR="00E87E1E" w:rsidRPr="00E87E1E" w14:paraId="4B81584F" w14:textId="77777777" w:rsidTr="00AC6498">
        <w:trPr>
          <w:jc w:val="center"/>
        </w:trPr>
        <w:tc>
          <w:tcPr>
            <w:tcW w:w="939" w:type="dxa"/>
            <w:shd w:val="clear" w:color="auto" w:fill="auto"/>
            <w:vAlign w:val="bottom"/>
          </w:tcPr>
          <w:p w14:paraId="2870C5C1" w14:textId="47DCFA9D" w:rsidR="00772B1A" w:rsidRPr="00E87E1E" w:rsidRDefault="00772B1A" w:rsidP="00772B1A">
            <w:pPr>
              <w:jc w:val="center"/>
              <w:textAlignment w:val="baseline"/>
              <w:rPr>
                <w:sz w:val="20"/>
                <w:szCs w:val="20"/>
              </w:rPr>
            </w:pPr>
            <w:r w:rsidRPr="00E87E1E">
              <w:rPr>
                <w:sz w:val="20"/>
                <w:szCs w:val="22"/>
              </w:rPr>
              <w:t>77</w:t>
            </w:r>
          </w:p>
        </w:tc>
        <w:tc>
          <w:tcPr>
            <w:tcW w:w="1775" w:type="dxa"/>
            <w:shd w:val="clear" w:color="auto" w:fill="auto"/>
            <w:vAlign w:val="bottom"/>
          </w:tcPr>
          <w:p w14:paraId="095F34CA" w14:textId="134494A4" w:rsidR="00772B1A" w:rsidRPr="00E87E1E" w:rsidRDefault="00772B1A" w:rsidP="00772B1A">
            <w:pPr>
              <w:jc w:val="center"/>
              <w:textAlignment w:val="baseline"/>
              <w:rPr>
                <w:sz w:val="20"/>
                <w:szCs w:val="20"/>
              </w:rPr>
            </w:pPr>
            <w:r w:rsidRPr="00E87E1E">
              <w:rPr>
                <w:sz w:val="20"/>
                <w:szCs w:val="22"/>
              </w:rPr>
              <w:t>696459.63</w:t>
            </w:r>
          </w:p>
        </w:tc>
        <w:tc>
          <w:tcPr>
            <w:tcW w:w="1873" w:type="dxa"/>
            <w:shd w:val="clear" w:color="auto" w:fill="auto"/>
            <w:vAlign w:val="bottom"/>
          </w:tcPr>
          <w:p w14:paraId="2478DB49" w14:textId="49071D56" w:rsidR="00772B1A" w:rsidRPr="00E87E1E" w:rsidRDefault="00772B1A" w:rsidP="00772B1A">
            <w:pPr>
              <w:jc w:val="center"/>
              <w:textAlignment w:val="baseline"/>
              <w:rPr>
                <w:sz w:val="20"/>
                <w:szCs w:val="20"/>
              </w:rPr>
            </w:pPr>
            <w:r w:rsidRPr="00E87E1E">
              <w:rPr>
                <w:sz w:val="20"/>
                <w:szCs w:val="22"/>
              </w:rPr>
              <w:t>1249154.71</w:t>
            </w:r>
          </w:p>
        </w:tc>
      </w:tr>
      <w:tr w:rsidR="00E87E1E" w:rsidRPr="00E87E1E" w14:paraId="6C967FA4" w14:textId="77777777" w:rsidTr="00AC6498">
        <w:trPr>
          <w:jc w:val="center"/>
        </w:trPr>
        <w:tc>
          <w:tcPr>
            <w:tcW w:w="939" w:type="dxa"/>
            <w:shd w:val="clear" w:color="auto" w:fill="auto"/>
            <w:vAlign w:val="bottom"/>
          </w:tcPr>
          <w:p w14:paraId="3C25B1E8" w14:textId="724D973C" w:rsidR="00772B1A" w:rsidRPr="00E87E1E" w:rsidRDefault="00772B1A" w:rsidP="00772B1A">
            <w:pPr>
              <w:jc w:val="center"/>
              <w:textAlignment w:val="baseline"/>
              <w:rPr>
                <w:sz w:val="20"/>
                <w:szCs w:val="20"/>
              </w:rPr>
            </w:pPr>
            <w:r w:rsidRPr="00E87E1E">
              <w:rPr>
                <w:sz w:val="20"/>
                <w:szCs w:val="22"/>
              </w:rPr>
              <w:t>78</w:t>
            </w:r>
          </w:p>
        </w:tc>
        <w:tc>
          <w:tcPr>
            <w:tcW w:w="1775" w:type="dxa"/>
            <w:shd w:val="clear" w:color="auto" w:fill="auto"/>
            <w:vAlign w:val="bottom"/>
          </w:tcPr>
          <w:p w14:paraId="0D26D7A4" w14:textId="00147E31" w:rsidR="00772B1A" w:rsidRPr="00E87E1E" w:rsidRDefault="00772B1A" w:rsidP="00772B1A">
            <w:pPr>
              <w:jc w:val="center"/>
              <w:textAlignment w:val="baseline"/>
              <w:rPr>
                <w:sz w:val="20"/>
                <w:szCs w:val="20"/>
              </w:rPr>
            </w:pPr>
            <w:r w:rsidRPr="00E87E1E">
              <w:rPr>
                <w:sz w:val="20"/>
                <w:szCs w:val="22"/>
              </w:rPr>
              <w:t>696466.21</w:t>
            </w:r>
          </w:p>
        </w:tc>
        <w:tc>
          <w:tcPr>
            <w:tcW w:w="1873" w:type="dxa"/>
            <w:shd w:val="clear" w:color="auto" w:fill="auto"/>
            <w:vAlign w:val="bottom"/>
          </w:tcPr>
          <w:p w14:paraId="262B778F" w14:textId="2D39D45A" w:rsidR="00772B1A" w:rsidRPr="00E87E1E" w:rsidRDefault="00772B1A" w:rsidP="00772B1A">
            <w:pPr>
              <w:jc w:val="center"/>
              <w:textAlignment w:val="baseline"/>
              <w:rPr>
                <w:sz w:val="20"/>
                <w:szCs w:val="20"/>
              </w:rPr>
            </w:pPr>
            <w:r w:rsidRPr="00E87E1E">
              <w:rPr>
                <w:sz w:val="20"/>
                <w:szCs w:val="22"/>
              </w:rPr>
              <w:t>1249157.28</w:t>
            </w:r>
          </w:p>
        </w:tc>
      </w:tr>
      <w:tr w:rsidR="00E87E1E" w:rsidRPr="00E87E1E" w14:paraId="6DB1061D" w14:textId="77777777" w:rsidTr="00AC6498">
        <w:trPr>
          <w:jc w:val="center"/>
        </w:trPr>
        <w:tc>
          <w:tcPr>
            <w:tcW w:w="939" w:type="dxa"/>
            <w:shd w:val="clear" w:color="auto" w:fill="auto"/>
            <w:vAlign w:val="bottom"/>
          </w:tcPr>
          <w:p w14:paraId="64AB967C" w14:textId="65E84989" w:rsidR="00772B1A" w:rsidRPr="00E87E1E" w:rsidRDefault="00772B1A" w:rsidP="00772B1A">
            <w:pPr>
              <w:jc w:val="center"/>
              <w:textAlignment w:val="baseline"/>
              <w:rPr>
                <w:sz w:val="20"/>
                <w:szCs w:val="20"/>
              </w:rPr>
            </w:pPr>
            <w:r w:rsidRPr="00E87E1E">
              <w:rPr>
                <w:sz w:val="20"/>
                <w:szCs w:val="22"/>
              </w:rPr>
              <w:t>79</w:t>
            </w:r>
          </w:p>
        </w:tc>
        <w:tc>
          <w:tcPr>
            <w:tcW w:w="1775" w:type="dxa"/>
            <w:shd w:val="clear" w:color="auto" w:fill="auto"/>
            <w:vAlign w:val="bottom"/>
          </w:tcPr>
          <w:p w14:paraId="25B90012" w14:textId="629F6FC7" w:rsidR="00772B1A" w:rsidRPr="00E87E1E" w:rsidRDefault="00772B1A" w:rsidP="00772B1A">
            <w:pPr>
              <w:jc w:val="center"/>
              <w:textAlignment w:val="baseline"/>
              <w:rPr>
                <w:sz w:val="20"/>
                <w:szCs w:val="20"/>
              </w:rPr>
            </w:pPr>
            <w:r w:rsidRPr="00E87E1E">
              <w:rPr>
                <w:sz w:val="20"/>
                <w:szCs w:val="22"/>
              </w:rPr>
              <w:t>696534.10</w:t>
            </w:r>
          </w:p>
        </w:tc>
        <w:tc>
          <w:tcPr>
            <w:tcW w:w="1873" w:type="dxa"/>
            <w:shd w:val="clear" w:color="auto" w:fill="auto"/>
            <w:vAlign w:val="bottom"/>
          </w:tcPr>
          <w:p w14:paraId="45447107" w14:textId="3E96CAC3" w:rsidR="00772B1A" w:rsidRPr="00E87E1E" w:rsidRDefault="00772B1A" w:rsidP="00772B1A">
            <w:pPr>
              <w:jc w:val="center"/>
              <w:textAlignment w:val="baseline"/>
              <w:rPr>
                <w:sz w:val="20"/>
                <w:szCs w:val="20"/>
              </w:rPr>
            </w:pPr>
            <w:r w:rsidRPr="00E87E1E">
              <w:rPr>
                <w:sz w:val="20"/>
                <w:szCs w:val="22"/>
              </w:rPr>
              <w:t>1249167.02</w:t>
            </w:r>
          </w:p>
        </w:tc>
      </w:tr>
      <w:tr w:rsidR="00E87E1E" w:rsidRPr="00E87E1E" w14:paraId="2609C1F5" w14:textId="77777777" w:rsidTr="00AC6498">
        <w:trPr>
          <w:jc w:val="center"/>
        </w:trPr>
        <w:tc>
          <w:tcPr>
            <w:tcW w:w="939" w:type="dxa"/>
            <w:shd w:val="clear" w:color="auto" w:fill="auto"/>
            <w:vAlign w:val="bottom"/>
          </w:tcPr>
          <w:p w14:paraId="3B4467F1" w14:textId="666EB81F" w:rsidR="00772B1A" w:rsidRPr="00E87E1E" w:rsidRDefault="00772B1A" w:rsidP="00772B1A">
            <w:pPr>
              <w:jc w:val="center"/>
              <w:textAlignment w:val="baseline"/>
              <w:rPr>
                <w:sz w:val="20"/>
                <w:szCs w:val="20"/>
              </w:rPr>
            </w:pPr>
            <w:r w:rsidRPr="00E87E1E">
              <w:rPr>
                <w:sz w:val="20"/>
                <w:szCs w:val="22"/>
              </w:rPr>
              <w:t>80</w:t>
            </w:r>
          </w:p>
        </w:tc>
        <w:tc>
          <w:tcPr>
            <w:tcW w:w="1775" w:type="dxa"/>
            <w:shd w:val="clear" w:color="auto" w:fill="auto"/>
            <w:vAlign w:val="bottom"/>
          </w:tcPr>
          <w:p w14:paraId="4A54677C" w14:textId="677693CD" w:rsidR="00772B1A" w:rsidRPr="00E87E1E" w:rsidRDefault="00772B1A" w:rsidP="00772B1A">
            <w:pPr>
              <w:jc w:val="center"/>
              <w:textAlignment w:val="baseline"/>
              <w:rPr>
                <w:sz w:val="20"/>
                <w:szCs w:val="20"/>
              </w:rPr>
            </w:pPr>
            <w:r w:rsidRPr="00E87E1E">
              <w:rPr>
                <w:sz w:val="20"/>
                <w:szCs w:val="22"/>
              </w:rPr>
              <w:t>696535.6</w:t>
            </w:r>
          </w:p>
        </w:tc>
        <w:tc>
          <w:tcPr>
            <w:tcW w:w="1873" w:type="dxa"/>
            <w:shd w:val="clear" w:color="auto" w:fill="auto"/>
            <w:vAlign w:val="bottom"/>
          </w:tcPr>
          <w:p w14:paraId="2312DF35" w14:textId="4B110BAB" w:rsidR="00772B1A" w:rsidRPr="00E87E1E" w:rsidRDefault="00772B1A" w:rsidP="00772B1A">
            <w:pPr>
              <w:jc w:val="center"/>
              <w:textAlignment w:val="baseline"/>
              <w:rPr>
                <w:sz w:val="20"/>
                <w:szCs w:val="20"/>
              </w:rPr>
            </w:pPr>
            <w:r w:rsidRPr="00E87E1E">
              <w:rPr>
                <w:sz w:val="20"/>
                <w:szCs w:val="22"/>
              </w:rPr>
              <w:t>1249167.23</w:t>
            </w:r>
          </w:p>
        </w:tc>
      </w:tr>
      <w:tr w:rsidR="00E87E1E" w:rsidRPr="00E87E1E" w14:paraId="7D78EE83" w14:textId="77777777" w:rsidTr="00AC6498">
        <w:trPr>
          <w:jc w:val="center"/>
        </w:trPr>
        <w:tc>
          <w:tcPr>
            <w:tcW w:w="939" w:type="dxa"/>
            <w:shd w:val="clear" w:color="auto" w:fill="auto"/>
            <w:vAlign w:val="bottom"/>
          </w:tcPr>
          <w:p w14:paraId="5F629557" w14:textId="7F620BB4" w:rsidR="00772B1A" w:rsidRPr="00E87E1E" w:rsidRDefault="00772B1A" w:rsidP="00772B1A">
            <w:pPr>
              <w:jc w:val="center"/>
              <w:textAlignment w:val="baseline"/>
              <w:rPr>
                <w:sz w:val="20"/>
                <w:szCs w:val="20"/>
              </w:rPr>
            </w:pPr>
            <w:r w:rsidRPr="00E87E1E">
              <w:rPr>
                <w:sz w:val="20"/>
                <w:szCs w:val="22"/>
              </w:rPr>
              <w:t>81</w:t>
            </w:r>
          </w:p>
        </w:tc>
        <w:tc>
          <w:tcPr>
            <w:tcW w:w="1775" w:type="dxa"/>
            <w:shd w:val="clear" w:color="auto" w:fill="auto"/>
            <w:vAlign w:val="bottom"/>
          </w:tcPr>
          <w:p w14:paraId="6408136E" w14:textId="6A4BB3E6" w:rsidR="00772B1A" w:rsidRPr="00E87E1E" w:rsidRDefault="00772B1A" w:rsidP="00772B1A">
            <w:pPr>
              <w:jc w:val="center"/>
              <w:textAlignment w:val="baseline"/>
              <w:rPr>
                <w:sz w:val="20"/>
                <w:szCs w:val="20"/>
              </w:rPr>
            </w:pPr>
            <w:r w:rsidRPr="00E87E1E">
              <w:rPr>
                <w:sz w:val="20"/>
                <w:szCs w:val="22"/>
              </w:rPr>
              <w:t>696543.43</w:t>
            </w:r>
          </w:p>
        </w:tc>
        <w:tc>
          <w:tcPr>
            <w:tcW w:w="1873" w:type="dxa"/>
            <w:shd w:val="clear" w:color="auto" w:fill="auto"/>
            <w:vAlign w:val="bottom"/>
          </w:tcPr>
          <w:p w14:paraId="24DE4139" w14:textId="75415BD6" w:rsidR="00772B1A" w:rsidRPr="00E87E1E" w:rsidRDefault="00772B1A" w:rsidP="00772B1A">
            <w:pPr>
              <w:jc w:val="center"/>
              <w:textAlignment w:val="baseline"/>
              <w:rPr>
                <w:sz w:val="20"/>
                <w:szCs w:val="20"/>
              </w:rPr>
            </w:pPr>
            <w:r w:rsidRPr="00E87E1E">
              <w:rPr>
                <w:sz w:val="20"/>
                <w:szCs w:val="22"/>
              </w:rPr>
              <w:t>1249167.49</w:t>
            </w:r>
          </w:p>
        </w:tc>
      </w:tr>
      <w:tr w:rsidR="00E87E1E" w:rsidRPr="00E87E1E" w14:paraId="43A83645" w14:textId="77777777" w:rsidTr="00AC6498">
        <w:trPr>
          <w:jc w:val="center"/>
        </w:trPr>
        <w:tc>
          <w:tcPr>
            <w:tcW w:w="939" w:type="dxa"/>
            <w:shd w:val="clear" w:color="auto" w:fill="auto"/>
            <w:vAlign w:val="bottom"/>
          </w:tcPr>
          <w:p w14:paraId="23630A62" w14:textId="03344B7C" w:rsidR="00772B1A" w:rsidRPr="00E87E1E" w:rsidRDefault="00772B1A" w:rsidP="00772B1A">
            <w:pPr>
              <w:jc w:val="center"/>
              <w:textAlignment w:val="baseline"/>
              <w:rPr>
                <w:sz w:val="20"/>
                <w:szCs w:val="20"/>
              </w:rPr>
            </w:pPr>
            <w:r w:rsidRPr="00E87E1E">
              <w:rPr>
                <w:sz w:val="20"/>
                <w:szCs w:val="22"/>
              </w:rPr>
              <w:t>82</w:t>
            </w:r>
          </w:p>
        </w:tc>
        <w:tc>
          <w:tcPr>
            <w:tcW w:w="1775" w:type="dxa"/>
            <w:shd w:val="clear" w:color="auto" w:fill="auto"/>
            <w:vAlign w:val="bottom"/>
          </w:tcPr>
          <w:p w14:paraId="29920F92" w14:textId="61678C25" w:rsidR="00772B1A" w:rsidRPr="00E87E1E" w:rsidRDefault="00772B1A" w:rsidP="00772B1A">
            <w:pPr>
              <w:jc w:val="center"/>
              <w:textAlignment w:val="baseline"/>
              <w:rPr>
                <w:sz w:val="20"/>
                <w:szCs w:val="20"/>
              </w:rPr>
            </w:pPr>
            <w:r w:rsidRPr="00E87E1E">
              <w:rPr>
                <w:sz w:val="20"/>
                <w:szCs w:val="22"/>
              </w:rPr>
              <w:t>696572.21</w:t>
            </w:r>
          </w:p>
        </w:tc>
        <w:tc>
          <w:tcPr>
            <w:tcW w:w="1873" w:type="dxa"/>
            <w:shd w:val="clear" w:color="auto" w:fill="auto"/>
            <w:vAlign w:val="bottom"/>
          </w:tcPr>
          <w:p w14:paraId="636C0FD4" w14:textId="5C7846E6" w:rsidR="00772B1A" w:rsidRPr="00E87E1E" w:rsidRDefault="00772B1A" w:rsidP="00772B1A">
            <w:pPr>
              <w:jc w:val="center"/>
              <w:textAlignment w:val="baseline"/>
              <w:rPr>
                <w:sz w:val="20"/>
                <w:szCs w:val="20"/>
              </w:rPr>
            </w:pPr>
            <w:r w:rsidRPr="00E87E1E">
              <w:rPr>
                <w:sz w:val="20"/>
                <w:szCs w:val="22"/>
              </w:rPr>
              <w:t>1249171.86</w:t>
            </w:r>
          </w:p>
        </w:tc>
      </w:tr>
      <w:tr w:rsidR="00E87E1E" w:rsidRPr="00E87E1E" w14:paraId="41F2DCF9" w14:textId="77777777" w:rsidTr="00AC6498">
        <w:trPr>
          <w:jc w:val="center"/>
        </w:trPr>
        <w:tc>
          <w:tcPr>
            <w:tcW w:w="939" w:type="dxa"/>
            <w:shd w:val="clear" w:color="auto" w:fill="auto"/>
            <w:vAlign w:val="bottom"/>
          </w:tcPr>
          <w:p w14:paraId="2736D161" w14:textId="2D1502F2" w:rsidR="00772B1A" w:rsidRPr="00E87E1E" w:rsidRDefault="00772B1A" w:rsidP="00772B1A">
            <w:pPr>
              <w:jc w:val="center"/>
              <w:textAlignment w:val="baseline"/>
              <w:rPr>
                <w:sz w:val="20"/>
                <w:szCs w:val="20"/>
              </w:rPr>
            </w:pPr>
            <w:r w:rsidRPr="00E87E1E">
              <w:rPr>
                <w:sz w:val="20"/>
                <w:szCs w:val="22"/>
              </w:rPr>
              <w:t>83</w:t>
            </w:r>
          </w:p>
        </w:tc>
        <w:tc>
          <w:tcPr>
            <w:tcW w:w="1775" w:type="dxa"/>
            <w:shd w:val="clear" w:color="auto" w:fill="auto"/>
            <w:vAlign w:val="bottom"/>
          </w:tcPr>
          <w:p w14:paraId="7D0B47AF" w14:textId="23CAFC35" w:rsidR="00772B1A" w:rsidRPr="00E87E1E" w:rsidRDefault="00772B1A" w:rsidP="00772B1A">
            <w:pPr>
              <w:jc w:val="center"/>
              <w:textAlignment w:val="baseline"/>
              <w:rPr>
                <w:sz w:val="20"/>
                <w:szCs w:val="20"/>
              </w:rPr>
            </w:pPr>
            <w:r w:rsidRPr="00E87E1E">
              <w:rPr>
                <w:sz w:val="20"/>
                <w:szCs w:val="22"/>
              </w:rPr>
              <w:t>696578.68</w:t>
            </w:r>
          </w:p>
        </w:tc>
        <w:tc>
          <w:tcPr>
            <w:tcW w:w="1873" w:type="dxa"/>
            <w:shd w:val="clear" w:color="auto" w:fill="auto"/>
            <w:vAlign w:val="bottom"/>
          </w:tcPr>
          <w:p w14:paraId="34C9EF6C" w14:textId="3D3A4137" w:rsidR="00772B1A" w:rsidRPr="00E87E1E" w:rsidRDefault="00772B1A" w:rsidP="00772B1A">
            <w:pPr>
              <w:jc w:val="center"/>
              <w:textAlignment w:val="baseline"/>
              <w:rPr>
                <w:sz w:val="20"/>
                <w:szCs w:val="20"/>
              </w:rPr>
            </w:pPr>
            <w:r w:rsidRPr="00E87E1E">
              <w:rPr>
                <w:sz w:val="20"/>
                <w:szCs w:val="22"/>
              </w:rPr>
              <w:t>1249172.84</w:t>
            </w:r>
          </w:p>
        </w:tc>
      </w:tr>
      <w:tr w:rsidR="00E87E1E" w:rsidRPr="00E87E1E" w14:paraId="518FB7A3" w14:textId="77777777" w:rsidTr="00AC6498">
        <w:trPr>
          <w:jc w:val="center"/>
        </w:trPr>
        <w:tc>
          <w:tcPr>
            <w:tcW w:w="939" w:type="dxa"/>
            <w:shd w:val="clear" w:color="auto" w:fill="auto"/>
            <w:vAlign w:val="bottom"/>
          </w:tcPr>
          <w:p w14:paraId="1D141506" w14:textId="27AA11F7" w:rsidR="00772B1A" w:rsidRPr="00E87E1E" w:rsidRDefault="00772B1A" w:rsidP="00772B1A">
            <w:pPr>
              <w:jc w:val="center"/>
              <w:textAlignment w:val="baseline"/>
              <w:rPr>
                <w:sz w:val="20"/>
                <w:szCs w:val="20"/>
              </w:rPr>
            </w:pPr>
            <w:r w:rsidRPr="00E87E1E">
              <w:rPr>
                <w:sz w:val="20"/>
                <w:szCs w:val="22"/>
              </w:rPr>
              <w:t>84</w:t>
            </w:r>
          </w:p>
        </w:tc>
        <w:tc>
          <w:tcPr>
            <w:tcW w:w="1775" w:type="dxa"/>
            <w:shd w:val="clear" w:color="auto" w:fill="auto"/>
            <w:vAlign w:val="bottom"/>
          </w:tcPr>
          <w:p w14:paraId="2677557B" w14:textId="2586DEA5" w:rsidR="00772B1A" w:rsidRPr="00E87E1E" w:rsidRDefault="00772B1A" w:rsidP="00772B1A">
            <w:pPr>
              <w:jc w:val="center"/>
              <w:textAlignment w:val="baseline"/>
              <w:rPr>
                <w:sz w:val="20"/>
                <w:szCs w:val="20"/>
              </w:rPr>
            </w:pPr>
            <w:r w:rsidRPr="00E87E1E">
              <w:rPr>
                <w:sz w:val="20"/>
                <w:szCs w:val="22"/>
              </w:rPr>
              <w:t>696586.35</w:t>
            </w:r>
          </w:p>
        </w:tc>
        <w:tc>
          <w:tcPr>
            <w:tcW w:w="1873" w:type="dxa"/>
            <w:shd w:val="clear" w:color="auto" w:fill="auto"/>
            <w:vAlign w:val="bottom"/>
          </w:tcPr>
          <w:p w14:paraId="4B172267" w14:textId="421833F0" w:rsidR="00772B1A" w:rsidRPr="00E87E1E" w:rsidRDefault="00772B1A" w:rsidP="00772B1A">
            <w:pPr>
              <w:jc w:val="center"/>
              <w:textAlignment w:val="baseline"/>
              <w:rPr>
                <w:sz w:val="20"/>
                <w:szCs w:val="20"/>
              </w:rPr>
            </w:pPr>
            <w:r w:rsidRPr="00E87E1E">
              <w:rPr>
                <w:sz w:val="20"/>
                <w:szCs w:val="22"/>
              </w:rPr>
              <w:t>1249172.83</w:t>
            </w:r>
          </w:p>
        </w:tc>
      </w:tr>
      <w:tr w:rsidR="00E87E1E" w:rsidRPr="00E87E1E" w14:paraId="456CF9F3" w14:textId="77777777" w:rsidTr="00AC6498">
        <w:trPr>
          <w:jc w:val="center"/>
        </w:trPr>
        <w:tc>
          <w:tcPr>
            <w:tcW w:w="939" w:type="dxa"/>
            <w:shd w:val="clear" w:color="auto" w:fill="auto"/>
            <w:vAlign w:val="bottom"/>
          </w:tcPr>
          <w:p w14:paraId="1184C97A" w14:textId="4343BA3E" w:rsidR="00772B1A" w:rsidRPr="00E87E1E" w:rsidRDefault="00772B1A" w:rsidP="00772B1A">
            <w:pPr>
              <w:jc w:val="center"/>
              <w:textAlignment w:val="baseline"/>
              <w:rPr>
                <w:sz w:val="20"/>
                <w:szCs w:val="20"/>
              </w:rPr>
            </w:pPr>
            <w:r w:rsidRPr="00E87E1E">
              <w:rPr>
                <w:sz w:val="20"/>
                <w:szCs w:val="22"/>
              </w:rPr>
              <w:t>85</w:t>
            </w:r>
          </w:p>
        </w:tc>
        <w:tc>
          <w:tcPr>
            <w:tcW w:w="1775" w:type="dxa"/>
            <w:shd w:val="clear" w:color="auto" w:fill="auto"/>
            <w:vAlign w:val="bottom"/>
          </w:tcPr>
          <w:p w14:paraId="2E31F7F5" w14:textId="08464F70" w:rsidR="00772B1A" w:rsidRPr="00E87E1E" w:rsidRDefault="00772B1A" w:rsidP="00772B1A">
            <w:pPr>
              <w:jc w:val="center"/>
              <w:textAlignment w:val="baseline"/>
              <w:rPr>
                <w:sz w:val="20"/>
                <w:szCs w:val="20"/>
              </w:rPr>
            </w:pPr>
            <w:r w:rsidRPr="00E87E1E">
              <w:rPr>
                <w:sz w:val="20"/>
                <w:szCs w:val="22"/>
              </w:rPr>
              <w:t>696597.08</w:t>
            </w:r>
          </w:p>
        </w:tc>
        <w:tc>
          <w:tcPr>
            <w:tcW w:w="1873" w:type="dxa"/>
            <w:shd w:val="clear" w:color="auto" w:fill="auto"/>
            <w:vAlign w:val="bottom"/>
          </w:tcPr>
          <w:p w14:paraId="4E02330B" w14:textId="0C622CB2" w:rsidR="00772B1A" w:rsidRPr="00E87E1E" w:rsidRDefault="00772B1A" w:rsidP="00772B1A">
            <w:pPr>
              <w:jc w:val="center"/>
              <w:textAlignment w:val="baseline"/>
              <w:rPr>
                <w:sz w:val="20"/>
                <w:szCs w:val="20"/>
              </w:rPr>
            </w:pPr>
            <w:r w:rsidRPr="00E87E1E">
              <w:rPr>
                <w:sz w:val="20"/>
                <w:szCs w:val="22"/>
              </w:rPr>
              <w:t>1249174.21</w:t>
            </w:r>
          </w:p>
        </w:tc>
      </w:tr>
      <w:tr w:rsidR="00E87E1E" w:rsidRPr="00E87E1E" w14:paraId="0DC65572" w14:textId="77777777" w:rsidTr="00AC6498">
        <w:trPr>
          <w:jc w:val="center"/>
        </w:trPr>
        <w:tc>
          <w:tcPr>
            <w:tcW w:w="939" w:type="dxa"/>
            <w:shd w:val="clear" w:color="auto" w:fill="auto"/>
            <w:vAlign w:val="bottom"/>
          </w:tcPr>
          <w:p w14:paraId="00BDA7AA" w14:textId="5421E6C1" w:rsidR="00772B1A" w:rsidRPr="00E87E1E" w:rsidRDefault="00772B1A" w:rsidP="00772B1A">
            <w:pPr>
              <w:jc w:val="center"/>
              <w:textAlignment w:val="baseline"/>
              <w:rPr>
                <w:sz w:val="20"/>
                <w:szCs w:val="20"/>
              </w:rPr>
            </w:pPr>
            <w:r w:rsidRPr="00E87E1E">
              <w:rPr>
                <w:sz w:val="20"/>
                <w:szCs w:val="22"/>
              </w:rPr>
              <w:t>86</w:t>
            </w:r>
          </w:p>
        </w:tc>
        <w:tc>
          <w:tcPr>
            <w:tcW w:w="1775" w:type="dxa"/>
            <w:shd w:val="clear" w:color="auto" w:fill="auto"/>
            <w:vAlign w:val="bottom"/>
          </w:tcPr>
          <w:p w14:paraId="06D5C3B5" w14:textId="56FFF075" w:rsidR="00772B1A" w:rsidRPr="00E87E1E" w:rsidRDefault="00772B1A" w:rsidP="00772B1A">
            <w:pPr>
              <w:jc w:val="center"/>
              <w:textAlignment w:val="baseline"/>
              <w:rPr>
                <w:sz w:val="20"/>
                <w:szCs w:val="20"/>
              </w:rPr>
            </w:pPr>
            <w:r w:rsidRPr="00E87E1E">
              <w:rPr>
                <w:sz w:val="20"/>
                <w:szCs w:val="22"/>
              </w:rPr>
              <w:t>696598.59</w:t>
            </w:r>
          </w:p>
        </w:tc>
        <w:tc>
          <w:tcPr>
            <w:tcW w:w="1873" w:type="dxa"/>
            <w:shd w:val="clear" w:color="auto" w:fill="auto"/>
            <w:vAlign w:val="bottom"/>
          </w:tcPr>
          <w:p w14:paraId="51C1AAE8" w14:textId="33B8A0BB" w:rsidR="00772B1A" w:rsidRPr="00E87E1E" w:rsidRDefault="00772B1A" w:rsidP="00772B1A">
            <w:pPr>
              <w:jc w:val="center"/>
              <w:textAlignment w:val="baseline"/>
              <w:rPr>
                <w:sz w:val="20"/>
                <w:szCs w:val="20"/>
              </w:rPr>
            </w:pPr>
            <w:r w:rsidRPr="00E87E1E">
              <w:rPr>
                <w:sz w:val="20"/>
                <w:szCs w:val="22"/>
              </w:rPr>
              <w:t>1249175.95</w:t>
            </w:r>
          </w:p>
        </w:tc>
      </w:tr>
      <w:tr w:rsidR="00E87E1E" w:rsidRPr="00E87E1E" w14:paraId="3C738707" w14:textId="77777777" w:rsidTr="00AC6498">
        <w:trPr>
          <w:jc w:val="center"/>
        </w:trPr>
        <w:tc>
          <w:tcPr>
            <w:tcW w:w="939" w:type="dxa"/>
            <w:shd w:val="clear" w:color="auto" w:fill="auto"/>
            <w:vAlign w:val="bottom"/>
          </w:tcPr>
          <w:p w14:paraId="0CC8B967" w14:textId="5EBC4A25" w:rsidR="00772B1A" w:rsidRPr="00E87E1E" w:rsidRDefault="00772B1A" w:rsidP="00772B1A">
            <w:pPr>
              <w:jc w:val="center"/>
              <w:textAlignment w:val="baseline"/>
              <w:rPr>
                <w:sz w:val="20"/>
                <w:szCs w:val="20"/>
              </w:rPr>
            </w:pPr>
            <w:r w:rsidRPr="00E87E1E">
              <w:rPr>
                <w:sz w:val="20"/>
                <w:szCs w:val="22"/>
              </w:rPr>
              <w:t>87</w:t>
            </w:r>
          </w:p>
        </w:tc>
        <w:tc>
          <w:tcPr>
            <w:tcW w:w="1775" w:type="dxa"/>
            <w:shd w:val="clear" w:color="auto" w:fill="auto"/>
            <w:vAlign w:val="bottom"/>
          </w:tcPr>
          <w:p w14:paraId="0B7D66BC" w14:textId="5241D6F9" w:rsidR="00772B1A" w:rsidRPr="00E87E1E" w:rsidRDefault="00772B1A" w:rsidP="00772B1A">
            <w:pPr>
              <w:jc w:val="center"/>
              <w:textAlignment w:val="baseline"/>
              <w:rPr>
                <w:sz w:val="20"/>
                <w:szCs w:val="20"/>
              </w:rPr>
            </w:pPr>
            <w:r w:rsidRPr="00E87E1E">
              <w:rPr>
                <w:sz w:val="20"/>
                <w:szCs w:val="22"/>
              </w:rPr>
              <w:t>696625.32</w:t>
            </w:r>
          </w:p>
        </w:tc>
        <w:tc>
          <w:tcPr>
            <w:tcW w:w="1873" w:type="dxa"/>
            <w:shd w:val="clear" w:color="auto" w:fill="auto"/>
            <w:vAlign w:val="bottom"/>
          </w:tcPr>
          <w:p w14:paraId="64DAE441" w14:textId="42E0FE40" w:rsidR="00772B1A" w:rsidRPr="00E87E1E" w:rsidRDefault="00772B1A" w:rsidP="00772B1A">
            <w:pPr>
              <w:jc w:val="center"/>
              <w:textAlignment w:val="baseline"/>
              <w:rPr>
                <w:sz w:val="20"/>
                <w:szCs w:val="20"/>
              </w:rPr>
            </w:pPr>
            <w:r w:rsidRPr="00E87E1E">
              <w:rPr>
                <w:sz w:val="20"/>
                <w:szCs w:val="22"/>
              </w:rPr>
              <w:t>1249179.28</w:t>
            </w:r>
          </w:p>
        </w:tc>
      </w:tr>
      <w:tr w:rsidR="00E87E1E" w:rsidRPr="00E87E1E" w14:paraId="7A804C30" w14:textId="77777777" w:rsidTr="00AC6498">
        <w:trPr>
          <w:jc w:val="center"/>
        </w:trPr>
        <w:tc>
          <w:tcPr>
            <w:tcW w:w="939" w:type="dxa"/>
            <w:shd w:val="clear" w:color="auto" w:fill="auto"/>
            <w:vAlign w:val="bottom"/>
          </w:tcPr>
          <w:p w14:paraId="370FE339" w14:textId="46CF003B" w:rsidR="00772B1A" w:rsidRPr="00E87E1E" w:rsidRDefault="00772B1A" w:rsidP="00772B1A">
            <w:pPr>
              <w:jc w:val="center"/>
              <w:textAlignment w:val="baseline"/>
              <w:rPr>
                <w:sz w:val="20"/>
                <w:szCs w:val="20"/>
              </w:rPr>
            </w:pPr>
            <w:r w:rsidRPr="00E87E1E">
              <w:rPr>
                <w:sz w:val="20"/>
                <w:szCs w:val="22"/>
              </w:rPr>
              <w:t>88</w:t>
            </w:r>
          </w:p>
        </w:tc>
        <w:tc>
          <w:tcPr>
            <w:tcW w:w="1775" w:type="dxa"/>
            <w:shd w:val="clear" w:color="auto" w:fill="auto"/>
            <w:vAlign w:val="bottom"/>
          </w:tcPr>
          <w:p w14:paraId="778CC6B7" w14:textId="67363E82" w:rsidR="00772B1A" w:rsidRPr="00E87E1E" w:rsidRDefault="00772B1A" w:rsidP="00772B1A">
            <w:pPr>
              <w:jc w:val="center"/>
              <w:textAlignment w:val="baseline"/>
              <w:rPr>
                <w:sz w:val="20"/>
                <w:szCs w:val="20"/>
              </w:rPr>
            </w:pPr>
            <w:r w:rsidRPr="00E87E1E">
              <w:rPr>
                <w:sz w:val="20"/>
                <w:szCs w:val="22"/>
              </w:rPr>
              <w:t>696637.17</w:t>
            </w:r>
          </w:p>
        </w:tc>
        <w:tc>
          <w:tcPr>
            <w:tcW w:w="1873" w:type="dxa"/>
            <w:shd w:val="clear" w:color="auto" w:fill="auto"/>
            <w:vAlign w:val="bottom"/>
          </w:tcPr>
          <w:p w14:paraId="6EB03F7B" w14:textId="2708F07F" w:rsidR="00772B1A" w:rsidRPr="00E87E1E" w:rsidRDefault="00772B1A" w:rsidP="00772B1A">
            <w:pPr>
              <w:jc w:val="center"/>
              <w:textAlignment w:val="baseline"/>
              <w:rPr>
                <w:sz w:val="20"/>
                <w:szCs w:val="20"/>
              </w:rPr>
            </w:pPr>
            <w:r w:rsidRPr="00E87E1E">
              <w:rPr>
                <w:sz w:val="20"/>
                <w:szCs w:val="22"/>
              </w:rPr>
              <w:t>1249179.84</w:t>
            </w:r>
          </w:p>
        </w:tc>
      </w:tr>
      <w:tr w:rsidR="00E87E1E" w:rsidRPr="00E87E1E" w14:paraId="33BC4813" w14:textId="77777777" w:rsidTr="00AC6498">
        <w:trPr>
          <w:jc w:val="center"/>
        </w:trPr>
        <w:tc>
          <w:tcPr>
            <w:tcW w:w="939" w:type="dxa"/>
            <w:shd w:val="clear" w:color="auto" w:fill="auto"/>
            <w:vAlign w:val="bottom"/>
          </w:tcPr>
          <w:p w14:paraId="26F7CD0B" w14:textId="18B6BA39" w:rsidR="00772B1A" w:rsidRPr="00E87E1E" w:rsidRDefault="00772B1A" w:rsidP="00772B1A">
            <w:pPr>
              <w:jc w:val="center"/>
              <w:textAlignment w:val="baseline"/>
              <w:rPr>
                <w:sz w:val="20"/>
                <w:szCs w:val="20"/>
              </w:rPr>
            </w:pPr>
            <w:r w:rsidRPr="00E87E1E">
              <w:rPr>
                <w:sz w:val="20"/>
                <w:szCs w:val="22"/>
              </w:rPr>
              <w:t>89</w:t>
            </w:r>
          </w:p>
        </w:tc>
        <w:tc>
          <w:tcPr>
            <w:tcW w:w="1775" w:type="dxa"/>
            <w:shd w:val="clear" w:color="auto" w:fill="auto"/>
            <w:vAlign w:val="bottom"/>
          </w:tcPr>
          <w:p w14:paraId="0B81DF5D" w14:textId="7EDD66F3" w:rsidR="00772B1A" w:rsidRPr="00E87E1E" w:rsidRDefault="00772B1A" w:rsidP="00772B1A">
            <w:pPr>
              <w:jc w:val="center"/>
              <w:textAlignment w:val="baseline"/>
              <w:rPr>
                <w:sz w:val="20"/>
                <w:szCs w:val="20"/>
              </w:rPr>
            </w:pPr>
            <w:r w:rsidRPr="00E87E1E">
              <w:rPr>
                <w:sz w:val="20"/>
                <w:szCs w:val="22"/>
              </w:rPr>
              <w:t>696637.53</w:t>
            </w:r>
          </w:p>
        </w:tc>
        <w:tc>
          <w:tcPr>
            <w:tcW w:w="1873" w:type="dxa"/>
            <w:shd w:val="clear" w:color="auto" w:fill="auto"/>
            <w:vAlign w:val="bottom"/>
          </w:tcPr>
          <w:p w14:paraId="1062A763" w14:textId="0EC364ED" w:rsidR="00772B1A" w:rsidRPr="00E87E1E" w:rsidRDefault="00772B1A" w:rsidP="00772B1A">
            <w:pPr>
              <w:jc w:val="center"/>
              <w:textAlignment w:val="baseline"/>
              <w:rPr>
                <w:sz w:val="20"/>
                <w:szCs w:val="20"/>
              </w:rPr>
            </w:pPr>
            <w:r w:rsidRPr="00E87E1E">
              <w:rPr>
                <w:sz w:val="20"/>
                <w:szCs w:val="22"/>
              </w:rPr>
              <w:t>1249183.67</w:t>
            </w:r>
          </w:p>
        </w:tc>
      </w:tr>
      <w:tr w:rsidR="00E87E1E" w:rsidRPr="00E87E1E" w14:paraId="3D5100A1" w14:textId="77777777" w:rsidTr="00AC6498">
        <w:trPr>
          <w:jc w:val="center"/>
        </w:trPr>
        <w:tc>
          <w:tcPr>
            <w:tcW w:w="939" w:type="dxa"/>
            <w:shd w:val="clear" w:color="auto" w:fill="auto"/>
            <w:vAlign w:val="bottom"/>
          </w:tcPr>
          <w:p w14:paraId="5925C2D7" w14:textId="2CE37718" w:rsidR="00772B1A" w:rsidRPr="00E87E1E" w:rsidRDefault="00772B1A" w:rsidP="00772B1A">
            <w:pPr>
              <w:jc w:val="center"/>
              <w:textAlignment w:val="baseline"/>
              <w:rPr>
                <w:sz w:val="20"/>
                <w:szCs w:val="20"/>
              </w:rPr>
            </w:pPr>
            <w:r w:rsidRPr="00E87E1E">
              <w:rPr>
                <w:sz w:val="20"/>
                <w:szCs w:val="22"/>
              </w:rPr>
              <w:t>90</w:t>
            </w:r>
          </w:p>
        </w:tc>
        <w:tc>
          <w:tcPr>
            <w:tcW w:w="1775" w:type="dxa"/>
            <w:shd w:val="clear" w:color="auto" w:fill="auto"/>
            <w:vAlign w:val="bottom"/>
          </w:tcPr>
          <w:p w14:paraId="18B085F4" w14:textId="1A41BEBB" w:rsidR="00772B1A" w:rsidRPr="00E87E1E" w:rsidRDefault="00772B1A" w:rsidP="00772B1A">
            <w:pPr>
              <w:jc w:val="center"/>
              <w:textAlignment w:val="baseline"/>
              <w:rPr>
                <w:sz w:val="20"/>
                <w:szCs w:val="20"/>
              </w:rPr>
            </w:pPr>
            <w:r w:rsidRPr="00E87E1E">
              <w:rPr>
                <w:sz w:val="20"/>
                <w:szCs w:val="22"/>
              </w:rPr>
              <w:t>696663.65</w:t>
            </w:r>
          </w:p>
        </w:tc>
        <w:tc>
          <w:tcPr>
            <w:tcW w:w="1873" w:type="dxa"/>
            <w:shd w:val="clear" w:color="auto" w:fill="auto"/>
            <w:vAlign w:val="bottom"/>
          </w:tcPr>
          <w:p w14:paraId="470F9EEF" w14:textId="4BED507F" w:rsidR="00772B1A" w:rsidRPr="00E87E1E" w:rsidRDefault="00772B1A" w:rsidP="00772B1A">
            <w:pPr>
              <w:jc w:val="center"/>
              <w:textAlignment w:val="baseline"/>
              <w:rPr>
                <w:sz w:val="20"/>
                <w:szCs w:val="20"/>
              </w:rPr>
            </w:pPr>
            <w:r w:rsidRPr="00E87E1E">
              <w:rPr>
                <w:sz w:val="20"/>
                <w:szCs w:val="22"/>
              </w:rPr>
              <w:t>1249187.00</w:t>
            </w:r>
          </w:p>
        </w:tc>
      </w:tr>
      <w:tr w:rsidR="00E87E1E" w:rsidRPr="00E87E1E" w14:paraId="1D034686" w14:textId="77777777" w:rsidTr="00AC6498">
        <w:trPr>
          <w:jc w:val="center"/>
        </w:trPr>
        <w:tc>
          <w:tcPr>
            <w:tcW w:w="939" w:type="dxa"/>
            <w:shd w:val="clear" w:color="auto" w:fill="auto"/>
            <w:vAlign w:val="bottom"/>
          </w:tcPr>
          <w:p w14:paraId="6791F71A" w14:textId="5513F44C" w:rsidR="00772B1A" w:rsidRPr="00E87E1E" w:rsidRDefault="00772B1A" w:rsidP="00772B1A">
            <w:pPr>
              <w:jc w:val="center"/>
              <w:textAlignment w:val="baseline"/>
              <w:rPr>
                <w:sz w:val="20"/>
                <w:szCs w:val="20"/>
              </w:rPr>
            </w:pPr>
            <w:r w:rsidRPr="00E87E1E">
              <w:rPr>
                <w:sz w:val="20"/>
                <w:szCs w:val="22"/>
              </w:rPr>
              <w:t>91</w:t>
            </w:r>
          </w:p>
        </w:tc>
        <w:tc>
          <w:tcPr>
            <w:tcW w:w="1775" w:type="dxa"/>
            <w:shd w:val="clear" w:color="auto" w:fill="auto"/>
            <w:vAlign w:val="bottom"/>
          </w:tcPr>
          <w:p w14:paraId="65C19FBF" w14:textId="4CF31ED0" w:rsidR="00772B1A" w:rsidRPr="00E87E1E" w:rsidRDefault="00772B1A" w:rsidP="00772B1A">
            <w:pPr>
              <w:jc w:val="center"/>
              <w:textAlignment w:val="baseline"/>
              <w:rPr>
                <w:sz w:val="20"/>
                <w:szCs w:val="20"/>
              </w:rPr>
            </w:pPr>
            <w:r w:rsidRPr="00E87E1E">
              <w:rPr>
                <w:sz w:val="20"/>
                <w:szCs w:val="22"/>
              </w:rPr>
              <w:t>696761.55</w:t>
            </w:r>
          </w:p>
        </w:tc>
        <w:tc>
          <w:tcPr>
            <w:tcW w:w="1873" w:type="dxa"/>
            <w:shd w:val="clear" w:color="auto" w:fill="auto"/>
            <w:vAlign w:val="bottom"/>
          </w:tcPr>
          <w:p w14:paraId="501A5387" w14:textId="25F1FA3D" w:rsidR="00772B1A" w:rsidRPr="00E87E1E" w:rsidRDefault="00772B1A" w:rsidP="00772B1A">
            <w:pPr>
              <w:jc w:val="center"/>
              <w:textAlignment w:val="baseline"/>
              <w:rPr>
                <w:sz w:val="20"/>
                <w:szCs w:val="20"/>
              </w:rPr>
            </w:pPr>
            <w:r w:rsidRPr="00E87E1E">
              <w:rPr>
                <w:sz w:val="20"/>
                <w:szCs w:val="22"/>
              </w:rPr>
              <w:t>1249173.22</w:t>
            </w:r>
          </w:p>
        </w:tc>
      </w:tr>
      <w:tr w:rsidR="00E87E1E" w:rsidRPr="00E87E1E" w14:paraId="6787969A" w14:textId="77777777" w:rsidTr="00AC6498">
        <w:trPr>
          <w:jc w:val="center"/>
        </w:trPr>
        <w:tc>
          <w:tcPr>
            <w:tcW w:w="939" w:type="dxa"/>
            <w:shd w:val="clear" w:color="auto" w:fill="auto"/>
            <w:vAlign w:val="bottom"/>
          </w:tcPr>
          <w:p w14:paraId="21B54C69" w14:textId="1FA64C01" w:rsidR="00772B1A" w:rsidRPr="00E87E1E" w:rsidRDefault="00772B1A" w:rsidP="00772B1A">
            <w:pPr>
              <w:jc w:val="center"/>
              <w:textAlignment w:val="baseline"/>
              <w:rPr>
                <w:sz w:val="20"/>
                <w:szCs w:val="20"/>
              </w:rPr>
            </w:pPr>
            <w:r w:rsidRPr="00E87E1E">
              <w:rPr>
                <w:sz w:val="20"/>
                <w:szCs w:val="22"/>
              </w:rPr>
              <w:t>92</w:t>
            </w:r>
          </w:p>
        </w:tc>
        <w:tc>
          <w:tcPr>
            <w:tcW w:w="1775" w:type="dxa"/>
            <w:shd w:val="clear" w:color="auto" w:fill="auto"/>
            <w:vAlign w:val="bottom"/>
          </w:tcPr>
          <w:p w14:paraId="434127CB" w14:textId="2AE05219" w:rsidR="00772B1A" w:rsidRPr="00E87E1E" w:rsidRDefault="00772B1A" w:rsidP="00772B1A">
            <w:pPr>
              <w:jc w:val="center"/>
              <w:textAlignment w:val="baseline"/>
              <w:rPr>
                <w:sz w:val="20"/>
                <w:szCs w:val="20"/>
              </w:rPr>
            </w:pPr>
            <w:r w:rsidRPr="00E87E1E">
              <w:rPr>
                <w:sz w:val="20"/>
                <w:szCs w:val="22"/>
              </w:rPr>
              <w:t>696765.63</w:t>
            </w:r>
          </w:p>
        </w:tc>
        <w:tc>
          <w:tcPr>
            <w:tcW w:w="1873" w:type="dxa"/>
            <w:shd w:val="clear" w:color="auto" w:fill="auto"/>
            <w:vAlign w:val="bottom"/>
          </w:tcPr>
          <w:p w14:paraId="35A073CF" w14:textId="7ABA54C2" w:rsidR="00772B1A" w:rsidRPr="00E87E1E" w:rsidRDefault="00772B1A" w:rsidP="00772B1A">
            <w:pPr>
              <w:jc w:val="center"/>
              <w:textAlignment w:val="baseline"/>
              <w:rPr>
                <w:sz w:val="20"/>
                <w:szCs w:val="20"/>
              </w:rPr>
            </w:pPr>
            <w:r w:rsidRPr="00E87E1E">
              <w:rPr>
                <w:sz w:val="20"/>
                <w:szCs w:val="22"/>
              </w:rPr>
              <w:t>1249168.44</w:t>
            </w:r>
          </w:p>
        </w:tc>
      </w:tr>
      <w:tr w:rsidR="00E87E1E" w:rsidRPr="00E87E1E" w14:paraId="1AB394DA" w14:textId="77777777" w:rsidTr="00AC6498">
        <w:trPr>
          <w:jc w:val="center"/>
        </w:trPr>
        <w:tc>
          <w:tcPr>
            <w:tcW w:w="939" w:type="dxa"/>
            <w:shd w:val="clear" w:color="auto" w:fill="auto"/>
            <w:vAlign w:val="bottom"/>
          </w:tcPr>
          <w:p w14:paraId="57A979F2" w14:textId="2C597828" w:rsidR="00772B1A" w:rsidRPr="00E87E1E" w:rsidRDefault="00772B1A" w:rsidP="00772B1A">
            <w:pPr>
              <w:jc w:val="center"/>
              <w:textAlignment w:val="baseline"/>
              <w:rPr>
                <w:sz w:val="20"/>
                <w:szCs w:val="20"/>
              </w:rPr>
            </w:pPr>
            <w:r w:rsidRPr="00E87E1E">
              <w:rPr>
                <w:sz w:val="20"/>
                <w:szCs w:val="22"/>
              </w:rPr>
              <w:t>93</w:t>
            </w:r>
          </w:p>
        </w:tc>
        <w:tc>
          <w:tcPr>
            <w:tcW w:w="1775" w:type="dxa"/>
            <w:shd w:val="clear" w:color="auto" w:fill="auto"/>
            <w:vAlign w:val="bottom"/>
          </w:tcPr>
          <w:p w14:paraId="1BB81740" w14:textId="4D4C46E9" w:rsidR="00772B1A" w:rsidRPr="00E87E1E" w:rsidRDefault="00772B1A" w:rsidP="00772B1A">
            <w:pPr>
              <w:jc w:val="center"/>
              <w:textAlignment w:val="baseline"/>
              <w:rPr>
                <w:sz w:val="20"/>
                <w:szCs w:val="20"/>
              </w:rPr>
            </w:pPr>
            <w:r w:rsidRPr="00E87E1E">
              <w:rPr>
                <w:sz w:val="20"/>
                <w:szCs w:val="22"/>
              </w:rPr>
              <w:t>696765.93</w:t>
            </w:r>
          </w:p>
        </w:tc>
        <w:tc>
          <w:tcPr>
            <w:tcW w:w="1873" w:type="dxa"/>
            <w:shd w:val="clear" w:color="auto" w:fill="auto"/>
            <w:vAlign w:val="bottom"/>
          </w:tcPr>
          <w:p w14:paraId="0060C008" w14:textId="024933C3" w:rsidR="00772B1A" w:rsidRPr="00E87E1E" w:rsidRDefault="00772B1A" w:rsidP="00772B1A">
            <w:pPr>
              <w:jc w:val="center"/>
              <w:textAlignment w:val="baseline"/>
              <w:rPr>
                <w:sz w:val="20"/>
                <w:szCs w:val="20"/>
              </w:rPr>
            </w:pPr>
            <w:r w:rsidRPr="00E87E1E">
              <w:rPr>
                <w:sz w:val="20"/>
                <w:szCs w:val="22"/>
              </w:rPr>
              <w:t>1249170.75</w:t>
            </w:r>
          </w:p>
        </w:tc>
      </w:tr>
      <w:tr w:rsidR="00E87E1E" w:rsidRPr="00E87E1E" w14:paraId="07FE013E" w14:textId="77777777" w:rsidTr="00AC6498">
        <w:trPr>
          <w:jc w:val="center"/>
        </w:trPr>
        <w:tc>
          <w:tcPr>
            <w:tcW w:w="939" w:type="dxa"/>
            <w:shd w:val="clear" w:color="auto" w:fill="auto"/>
            <w:vAlign w:val="bottom"/>
          </w:tcPr>
          <w:p w14:paraId="76622D89" w14:textId="22179E00" w:rsidR="00772B1A" w:rsidRPr="00E87E1E" w:rsidRDefault="00772B1A" w:rsidP="00772B1A">
            <w:pPr>
              <w:jc w:val="center"/>
              <w:textAlignment w:val="baseline"/>
              <w:rPr>
                <w:sz w:val="20"/>
                <w:szCs w:val="20"/>
              </w:rPr>
            </w:pPr>
            <w:r w:rsidRPr="00E87E1E">
              <w:rPr>
                <w:sz w:val="20"/>
                <w:szCs w:val="22"/>
              </w:rPr>
              <w:t>94</w:t>
            </w:r>
          </w:p>
        </w:tc>
        <w:tc>
          <w:tcPr>
            <w:tcW w:w="1775" w:type="dxa"/>
            <w:shd w:val="clear" w:color="auto" w:fill="auto"/>
            <w:vAlign w:val="bottom"/>
          </w:tcPr>
          <w:p w14:paraId="2F79CDCB" w14:textId="14C3C461" w:rsidR="00772B1A" w:rsidRPr="00E87E1E" w:rsidRDefault="00772B1A" w:rsidP="00772B1A">
            <w:pPr>
              <w:jc w:val="center"/>
              <w:textAlignment w:val="baseline"/>
              <w:rPr>
                <w:sz w:val="20"/>
                <w:szCs w:val="20"/>
              </w:rPr>
            </w:pPr>
            <w:r w:rsidRPr="00E87E1E">
              <w:rPr>
                <w:sz w:val="20"/>
                <w:szCs w:val="22"/>
              </w:rPr>
              <w:t>696796.08</w:t>
            </w:r>
          </w:p>
        </w:tc>
        <w:tc>
          <w:tcPr>
            <w:tcW w:w="1873" w:type="dxa"/>
            <w:shd w:val="clear" w:color="auto" w:fill="auto"/>
            <w:vAlign w:val="bottom"/>
          </w:tcPr>
          <w:p w14:paraId="6ED8A34F" w14:textId="35518279" w:rsidR="00772B1A" w:rsidRPr="00E87E1E" w:rsidRDefault="00772B1A" w:rsidP="00772B1A">
            <w:pPr>
              <w:jc w:val="center"/>
              <w:textAlignment w:val="baseline"/>
              <w:rPr>
                <w:sz w:val="20"/>
                <w:szCs w:val="20"/>
              </w:rPr>
            </w:pPr>
            <w:r w:rsidRPr="00E87E1E">
              <w:rPr>
                <w:sz w:val="20"/>
                <w:szCs w:val="22"/>
              </w:rPr>
              <w:t>1249166.86</w:t>
            </w:r>
          </w:p>
        </w:tc>
      </w:tr>
      <w:tr w:rsidR="00E87E1E" w:rsidRPr="00E87E1E" w14:paraId="5D200C55" w14:textId="77777777" w:rsidTr="00AC6498">
        <w:trPr>
          <w:jc w:val="center"/>
        </w:trPr>
        <w:tc>
          <w:tcPr>
            <w:tcW w:w="939" w:type="dxa"/>
            <w:shd w:val="clear" w:color="auto" w:fill="auto"/>
            <w:vAlign w:val="bottom"/>
          </w:tcPr>
          <w:p w14:paraId="36825E99" w14:textId="69E09393" w:rsidR="00772B1A" w:rsidRPr="00E87E1E" w:rsidRDefault="00772B1A" w:rsidP="00772B1A">
            <w:pPr>
              <w:jc w:val="center"/>
              <w:textAlignment w:val="baseline"/>
              <w:rPr>
                <w:sz w:val="20"/>
                <w:szCs w:val="20"/>
              </w:rPr>
            </w:pPr>
            <w:r w:rsidRPr="00E87E1E">
              <w:rPr>
                <w:sz w:val="20"/>
                <w:szCs w:val="22"/>
              </w:rPr>
              <w:t>95</w:t>
            </w:r>
          </w:p>
        </w:tc>
        <w:tc>
          <w:tcPr>
            <w:tcW w:w="1775" w:type="dxa"/>
            <w:shd w:val="clear" w:color="auto" w:fill="auto"/>
            <w:vAlign w:val="bottom"/>
          </w:tcPr>
          <w:p w14:paraId="4273DA77" w14:textId="19901217" w:rsidR="00772B1A" w:rsidRPr="00E87E1E" w:rsidRDefault="00772B1A" w:rsidP="00772B1A">
            <w:pPr>
              <w:jc w:val="center"/>
              <w:textAlignment w:val="baseline"/>
              <w:rPr>
                <w:sz w:val="20"/>
                <w:szCs w:val="20"/>
              </w:rPr>
            </w:pPr>
            <w:r w:rsidRPr="00E87E1E">
              <w:rPr>
                <w:sz w:val="20"/>
                <w:szCs w:val="22"/>
              </w:rPr>
              <w:t>696795.80</w:t>
            </w:r>
          </w:p>
        </w:tc>
        <w:tc>
          <w:tcPr>
            <w:tcW w:w="1873" w:type="dxa"/>
            <w:shd w:val="clear" w:color="auto" w:fill="auto"/>
            <w:vAlign w:val="bottom"/>
          </w:tcPr>
          <w:p w14:paraId="7190DA9F" w14:textId="094EA73C" w:rsidR="00772B1A" w:rsidRPr="00E87E1E" w:rsidRDefault="00772B1A" w:rsidP="00772B1A">
            <w:pPr>
              <w:jc w:val="center"/>
              <w:textAlignment w:val="baseline"/>
              <w:rPr>
                <w:sz w:val="20"/>
                <w:szCs w:val="20"/>
              </w:rPr>
            </w:pPr>
            <w:r w:rsidRPr="00E87E1E">
              <w:rPr>
                <w:sz w:val="20"/>
                <w:szCs w:val="22"/>
              </w:rPr>
              <w:t>1249164.68</w:t>
            </w:r>
          </w:p>
        </w:tc>
      </w:tr>
      <w:tr w:rsidR="00E87E1E" w:rsidRPr="00E87E1E" w14:paraId="1FA710CB" w14:textId="77777777" w:rsidTr="00AC6498">
        <w:trPr>
          <w:jc w:val="center"/>
        </w:trPr>
        <w:tc>
          <w:tcPr>
            <w:tcW w:w="939" w:type="dxa"/>
            <w:shd w:val="clear" w:color="auto" w:fill="auto"/>
            <w:vAlign w:val="bottom"/>
          </w:tcPr>
          <w:p w14:paraId="3185FB69" w14:textId="404435B6" w:rsidR="00772B1A" w:rsidRPr="00E87E1E" w:rsidRDefault="00772B1A" w:rsidP="00772B1A">
            <w:pPr>
              <w:jc w:val="center"/>
              <w:textAlignment w:val="baseline"/>
              <w:rPr>
                <w:sz w:val="20"/>
                <w:szCs w:val="20"/>
              </w:rPr>
            </w:pPr>
            <w:r w:rsidRPr="00E87E1E">
              <w:rPr>
                <w:sz w:val="20"/>
                <w:szCs w:val="22"/>
              </w:rPr>
              <w:t>96</w:t>
            </w:r>
          </w:p>
        </w:tc>
        <w:tc>
          <w:tcPr>
            <w:tcW w:w="1775" w:type="dxa"/>
            <w:shd w:val="clear" w:color="auto" w:fill="auto"/>
            <w:vAlign w:val="bottom"/>
          </w:tcPr>
          <w:p w14:paraId="7C0ABF83" w14:textId="2295A340" w:rsidR="00772B1A" w:rsidRPr="00E87E1E" w:rsidRDefault="00772B1A" w:rsidP="00772B1A">
            <w:pPr>
              <w:jc w:val="center"/>
              <w:textAlignment w:val="baseline"/>
              <w:rPr>
                <w:sz w:val="20"/>
                <w:szCs w:val="20"/>
              </w:rPr>
            </w:pPr>
            <w:r w:rsidRPr="00E87E1E">
              <w:rPr>
                <w:sz w:val="20"/>
                <w:szCs w:val="22"/>
              </w:rPr>
              <w:t>696823.26</w:t>
            </w:r>
          </w:p>
        </w:tc>
        <w:tc>
          <w:tcPr>
            <w:tcW w:w="1873" w:type="dxa"/>
            <w:shd w:val="clear" w:color="auto" w:fill="auto"/>
            <w:vAlign w:val="bottom"/>
          </w:tcPr>
          <w:p w14:paraId="4361F2A9" w14:textId="61A49EB9" w:rsidR="00772B1A" w:rsidRPr="00E87E1E" w:rsidRDefault="00772B1A" w:rsidP="00772B1A">
            <w:pPr>
              <w:jc w:val="center"/>
              <w:textAlignment w:val="baseline"/>
              <w:rPr>
                <w:sz w:val="20"/>
                <w:szCs w:val="20"/>
              </w:rPr>
            </w:pPr>
            <w:r w:rsidRPr="00E87E1E">
              <w:rPr>
                <w:sz w:val="20"/>
                <w:szCs w:val="22"/>
              </w:rPr>
              <w:t>1249161.28</w:t>
            </w:r>
          </w:p>
        </w:tc>
      </w:tr>
      <w:tr w:rsidR="00E87E1E" w:rsidRPr="00E87E1E" w14:paraId="43FD7E60" w14:textId="77777777" w:rsidTr="00AC6498">
        <w:trPr>
          <w:jc w:val="center"/>
        </w:trPr>
        <w:tc>
          <w:tcPr>
            <w:tcW w:w="939" w:type="dxa"/>
            <w:shd w:val="clear" w:color="auto" w:fill="auto"/>
            <w:vAlign w:val="bottom"/>
          </w:tcPr>
          <w:p w14:paraId="1D8F10F4" w14:textId="48CE2B85" w:rsidR="00772B1A" w:rsidRPr="00E87E1E" w:rsidRDefault="00772B1A" w:rsidP="00772B1A">
            <w:pPr>
              <w:jc w:val="center"/>
              <w:textAlignment w:val="baseline"/>
              <w:rPr>
                <w:sz w:val="20"/>
                <w:szCs w:val="20"/>
              </w:rPr>
            </w:pPr>
            <w:r w:rsidRPr="00E87E1E">
              <w:rPr>
                <w:sz w:val="20"/>
                <w:szCs w:val="22"/>
              </w:rPr>
              <w:t>97</w:t>
            </w:r>
          </w:p>
        </w:tc>
        <w:tc>
          <w:tcPr>
            <w:tcW w:w="1775" w:type="dxa"/>
            <w:shd w:val="clear" w:color="auto" w:fill="auto"/>
            <w:vAlign w:val="bottom"/>
          </w:tcPr>
          <w:p w14:paraId="148A249B" w14:textId="6A35F39F" w:rsidR="00772B1A" w:rsidRPr="00E87E1E" w:rsidRDefault="00772B1A" w:rsidP="00772B1A">
            <w:pPr>
              <w:jc w:val="center"/>
              <w:textAlignment w:val="baseline"/>
              <w:rPr>
                <w:sz w:val="20"/>
                <w:szCs w:val="20"/>
              </w:rPr>
            </w:pPr>
            <w:r w:rsidRPr="00E87E1E">
              <w:rPr>
                <w:sz w:val="20"/>
                <w:szCs w:val="22"/>
              </w:rPr>
              <w:t>696826.30</w:t>
            </w:r>
          </w:p>
        </w:tc>
        <w:tc>
          <w:tcPr>
            <w:tcW w:w="1873" w:type="dxa"/>
            <w:shd w:val="clear" w:color="auto" w:fill="auto"/>
            <w:vAlign w:val="bottom"/>
          </w:tcPr>
          <w:p w14:paraId="12AAF81F" w14:textId="646852B4" w:rsidR="00772B1A" w:rsidRPr="00E87E1E" w:rsidRDefault="00772B1A" w:rsidP="00772B1A">
            <w:pPr>
              <w:jc w:val="center"/>
              <w:textAlignment w:val="baseline"/>
              <w:rPr>
                <w:sz w:val="20"/>
                <w:szCs w:val="20"/>
              </w:rPr>
            </w:pPr>
            <w:r w:rsidRPr="00E87E1E">
              <w:rPr>
                <w:sz w:val="20"/>
                <w:szCs w:val="22"/>
              </w:rPr>
              <w:t>1249160.97</w:t>
            </w:r>
          </w:p>
        </w:tc>
      </w:tr>
      <w:tr w:rsidR="00E87E1E" w:rsidRPr="00E87E1E" w14:paraId="7F156106" w14:textId="77777777" w:rsidTr="00AC6498">
        <w:trPr>
          <w:jc w:val="center"/>
        </w:trPr>
        <w:tc>
          <w:tcPr>
            <w:tcW w:w="939" w:type="dxa"/>
            <w:shd w:val="clear" w:color="auto" w:fill="auto"/>
            <w:vAlign w:val="bottom"/>
          </w:tcPr>
          <w:p w14:paraId="6EE5FCCB" w14:textId="4A4FA3ED" w:rsidR="00772B1A" w:rsidRPr="00E87E1E" w:rsidRDefault="00772B1A" w:rsidP="00772B1A">
            <w:pPr>
              <w:jc w:val="center"/>
              <w:textAlignment w:val="baseline"/>
              <w:rPr>
                <w:sz w:val="20"/>
                <w:szCs w:val="20"/>
              </w:rPr>
            </w:pPr>
            <w:r w:rsidRPr="00E87E1E">
              <w:rPr>
                <w:sz w:val="20"/>
                <w:szCs w:val="22"/>
              </w:rPr>
              <w:t>98</w:t>
            </w:r>
          </w:p>
        </w:tc>
        <w:tc>
          <w:tcPr>
            <w:tcW w:w="1775" w:type="dxa"/>
            <w:shd w:val="clear" w:color="auto" w:fill="auto"/>
            <w:vAlign w:val="bottom"/>
          </w:tcPr>
          <w:p w14:paraId="081FE25F" w14:textId="6AEFCAFD" w:rsidR="00772B1A" w:rsidRPr="00E87E1E" w:rsidRDefault="00772B1A" w:rsidP="00772B1A">
            <w:pPr>
              <w:jc w:val="center"/>
              <w:textAlignment w:val="baseline"/>
              <w:rPr>
                <w:sz w:val="20"/>
                <w:szCs w:val="20"/>
              </w:rPr>
            </w:pPr>
            <w:r w:rsidRPr="00E87E1E">
              <w:rPr>
                <w:sz w:val="20"/>
                <w:szCs w:val="22"/>
              </w:rPr>
              <w:t>696834.49</w:t>
            </w:r>
          </w:p>
        </w:tc>
        <w:tc>
          <w:tcPr>
            <w:tcW w:w="1873" w:type="dxa"/>
            <w:shd w:val="clear" w:color="auto" w:fill="auto"/>
            <w:vAlign w:val="bottom"/>
          </w:tcPr>
          <w:p w14:paraId="4A3C1C45" w14:textId="0C4B4F30" w:rsidR="00772B1A" w:rsidRPr="00E87E1E" w:rsidRDefault="00772B1A" w:rsidP="00772B1A">
            <w:pPr>
              <w:jc w:val="center"/>
              <w:textAlignment w:val="baseline"/>
              <w:rPr>
                <w:sz w:val="20"/>
                <w:szCs w:val="20"/>
              </w:rPr>
            </w:pPr>
            <w:r w:rsidRPr="00E87E1E">
              <w:rPr>
                <w:sz w:val="20"/>
                <w:szCs w:val="22"/>
              </w:rPr>
              <w:t>1249159.89</w:t>
            </w:r>
          </w:p>
        </w:tc>
      </w:tr>
      <w:tr w:rsidR="00E87E1E" w:rsidRPr="00E87E1E" w14:paraId="24FE0F3D" w14:textId="77777777" w:rsidTr="00AC6498">
        <w:trPr>
          <w:jc w:val="center"/>
        </w:trPr>
        <w:tc>
          <w:tcPr>
            <w:tcW w:w="939" w:type="dxa"/>
            <w:shd w:val="clear" w:color="auto" w:fill="auto"/>
            <w:vAlign w:val="bottom"/>
          </w:tcPr>
          <w:p w14:paraId="72381AD6" w14:textId="686EE3E1" w:rsidR="00772B1A" w:rsidRPr="00E87E1E" w:rsidRDefault="00772B1A" w:rsidP="00772B1A">
            <w:pPr>
              <w:jc w:val="center"/>
              <w:textAlignment w:val="baseline"/>
              <w:rPr>
                <w:sz w:val="20"/>
                <w:szCs w:val="20"/>
              </w:rPr>
            </w:pPr>
            <w:r w:rsidRPr="00E87E1E">
              <w:rPr>
                <w:sz w:val="20"/>
                <w:szCs w:val="22"/>
              </w:rPr>
              <w:t>99</w:t>
            </w:r>
          </w:p>
        </w:tc>
        <w:tc>
          <w:tcPr>
            <w:tcW w:w="1775" w:type="dxa"/>
            <w:shd w:val="clear" w:color="auto" w:fill="auto"/>
            <w:vAlign w:val="bottom"/>
          </w:tcPr>
          <w:p w14:paraId="6D6A8717" w14:textId="180EAE2A" w:rsidR="00772B1A" w:rsidRPr="00E87E1E" w:rsidRDefault="00772B1A" w:rsidP="00772B1A">
            <w:pPr>
              <w:jc w:val="center"/>
              <w:textAlignment w:val="baseline"/>
              <w:rPr>
                <w:sz w:val="20"/>
                <w:szCs w:val="20"/>
              </w:rPr>
            </w:pPr>
            <w:r w:rsidRPr="00E87E1E">
              <w:rPr>
                <w:sz w:val="20"/>
                <w:szCs w:val="22"/>
              </w:rPr>
              <w:t>696871.62</w:t>
            </w:r>
          </w:p>
        </w:tc>
        <w:tc>
          <w:tcPr>
            <w:tcW w:w="1873" w:type="dxa"/>
            <w:shd w:val="clear" w:color="auto" w:fill="auto"/>
            <w:vAlign w:val="bottom"/>
          </w:tcPr>
          <w:p w14:paraId="2ACD673B" w14:textId="063C387C" w:rsidR="00772B1A" w:rsidRPr="00E87E1E" w:rsidRDefault="00772B1A" w:rsidP="00772B1A">
            <w:pPr>
              <w:jc w:val="center"/>
              <w:textAlignment w:val="baseline"/>
              <w:rPr>
                <w:sz w:val="20"/>
                <w:szCs w:val="20"/>
              </w:rPr>
            </w:pPr>
            <w:r w:rsidRPr="00E87E1E">
              <w:rPr>
                <w:sz w:val="20"/>
                <w:szCs w:val="22"/>
              </w:rPr>
              <w:t>1249154.97</w:t>
            </w:r>
          </w:p>
        </w:tc>
      </w:tr>
      <w:tr w:rsidR="00E87E1E" w:rsidRPr="00E87E1E" w14:paraId="4B972BCA" w14:textId="77777777" w:rsidTr="00AC6498">
        <w:trPr>
          <w:jc w:val="center"/>
        </w:trPr>
        <w:tc>
          <w:tcPr>
            <w:tcW w:w="939" w:type="dxa"/>
            <w:shd w:val="clear" w:color="auto" w:fill="auto"/>
            <w:vAlign w:val="bottom"/>
          </w:tcPr>
          <w:p w14:paraId="419B519B" w14:textId="1EDBE033" w:rsidR="00772B1A" w:rsidRPr="00E87E1E" w:rsidRDefault="00772B1A" w:rsidP="00772B1A">
            <w:pPr>
              <w:jc w:val="center"/>
              <w:textAlignment w:val="baseline"/>
              <w:rPr>
                <w:sz w:val="20"/>
                <w:szCs w:val="20"/>
              </w:rPr>
            </w:pPr>
            <w:r w:rsidRPr="00E87E1E">
              <w:rPr>
                <w:sz w:val="20"/>
                <w:szCs w:val="22"/>
              </w:rPr>
              <w:t>100</w:t>
            </w:r>
          </w:p>
        </w:tc>
        <w:tc>
          <w:tcPr>
            <w:tcW w:w="1775" w:type="dxa"/>
            <w:shd w:val="clear" w:color="auto" w:fill="auto"/>
            <w:vAlign w:val="bottom"/>
          </w:tcPr>
          <w:p w14:paraId="7E9674DB" w14:textId="3C0D6F04" w:rsidR="00772B1A" w:rsidRPr="00E87E1E" w:rsidRDefault="00772B1A" w:rsidP="00772B1A">
            <w:pPr>
              <w:jc w:val="center"/>
              <w:textAlignment w:val="baseline"/>
              <w:rPr>
                <w:sz w:val="20"/>
                <w:szCs w:val="20"/>
              </w:rPr>
            </w:pPr>
            <w:r w:rsidRPr="00E87E1E">
              <w:rPr>
                <w:sz w:val="20"/>
                <w:szCs w:val="22"/>
              </w:rPr>
              <w:t>696873.16</w:t>
            </w:r>
          </w:p>
        </w:tc>
        <w:tc>
          <w:tcPr>
            <w:tcW w:w="1873" w:type="dxa"/>
            <w:shd w:val="clear" w:color="auto" w:fill="auto"/>
            <w:vAlign w:val="bottom"/>
          </w:tcPr>
          <w:p w14:paraId="6D0DF5AF" w14:textId="6A68CD68" w:rsidR="00772B1A" w:rsidRPr="00E87E1E" w:rsidRDefault="00772B1A" w:rsidP="00772B1A">
            <w:pPr>
              <w:jc w:val="center"/>
              <w:textAlignment w:val="baseline"/>
              <w:rPr>
                <w:sz w:val="20"/>
                <w:szCs w:val="20"/>
              </w:rPr>
            </w:pPr>
            <w:r w:rsidRPr="00E87E1E">
              <w:rPr>
                <w:sz w:val="20"/>
                <w:szCs w:val="22"/>
              </w:rPr>
              <w:t>1249152.54</w:t>
            </w:r>
          </w:p>
        </w:tc>
      </w:tr>
      <w:tr w:rsidR="00E87E1E" w:rsidRPr="00E87E1E" w14:paraId="6975762E" w14:textId="77777777" w:rsidTr="00AC6498">
        <w:trPr>
          <w:jc w:val="center"/>
        </w:trPr>
        <w:tc>
          <w:tcPr>
            <w:tcW w:w="939" w:type="dxa"/>
            <w:shd w:val="clear" w:color="auto" w:fill="auto"/>
            <w:vAlign w:val="bottom"/>
          </w:tcPr>
          <w:p w14:paraId="0177CFE9" w14:textId="255B9D59" w:rsidR="00772B1A" w:rsidRPr="00E87E1E" w:rsidRDefault="00772B1A" w:rsidP="00772B1A">
            <w:pPr>
              <w:jc w:val="center"/>
              <w:textAlignment w:val="baseline"/>
              <w:rPr>
                <w:sz w:val="20"/>
                <w:szCs w:val="20"/>
              </w:rPr>
            </w:pPr>
            <w:r w:rsidRPr="00E87E1E">
              <w:rPr>
                <w:sz w:val="20"/>
                <w:szCs w:val="22"/>
              </w:rPr>
              <w:t>101</w:t>
            </w:r>
          </w:p>
        </w:tc>
        <w:tc>
          <w:tcPr>
            <w:tcW w:w="1775" w:type="dxa"/>
            <w:shd w:val="clear" w:color="auto" w:fill="auto"/>
            <w:vAlign w:val="bottom"/>
          </w:tcPr>
          <w:p w14:paraId="6C6FC3DB" w14:textId="1193E860" w:rsidR="00772B1A" w:rsidRPr="00E87E1E" w:rsidRDefault="00772B1A" w:rsidP="00772B1A">
            <w:pPr>
              <w:jc w:val="center"/>
              <w:textAlignment w:val="baseline"/>
              <w:rPr>
                <w:sz w:val="20"/>
                <w:szCs w:val="20"/>
              </w:rPr>
            </w:pPr>
            <w:r w:rsidRPr="00E87E1E">
              <w:rPr>
                <w:sz w:val="20"/>
                <w:szCs w:val="22"/>
              </w:rPr>
              <w:t>696877.74</w:t>
            </w:r>
          </w:p>
        </w:tc>
        <w:tc>
          <w:tcPr>
            <w:tcW w:w="1873" w:type="dxa"/>
            <w:shd w:val="clear" w:color="auto" w:fill="auto"/>
            <w:vAlign w:val="bottom"/>
          </w:tcPr>
          <w:p w14:paraId="16B99AD4" w14:textId="72467653" w:rsidR="00772B1A" w:rsidRPr="00E87E1E" w:rsidRDefault="00772B1A" w:rsidP="00772B1A">
            <w:pPr>
              <w:jc w:val="center"/>
              <w:textAlignment w:val="baseline"/>
              <w:rPr>
                <w:sz w:val="20"/>
                <w:szCs w:val="20"/>
              </w:rPr>
            </w:pPr>
            <w:r w:rsidRPr="00E87E1E">
              <w:rPr>
                <w:sz w:val="20"/>
                <w:szCs w:val="22"/>
              </w:rPr>
              <w:t>1249151.94</w:t>
            </w:r>
          </w:p>
        </w:tc>
      </w:tr>
      <w:tr w:rsidR="00E87E1E" w:rsidRPr="00E87E1E" w14:paraId="5FCC2F20" w14:textId="77777777" w:rsidTr="00AC6498">
        <w:trPr>
          <w:jc w:val="center"/>
        </w:trPr>
        <w:tc>
          <w:tcPr>
            <w:tcW w:w="939" w:type="dxa"/>
            <w:shd w:val="clear" w:color="auto" w:fill="auto"/>
            <w:vAlign w:val="bottom"/>
          </w:tcPr>
          <w:p w14:paraId="5A43A145" w14:textId="70D626EE" w:rsidR="00772B1A" w:rsidRPr="00E87E1E" w:rsidRDefault="00772B1A" w:rsidP="00772B1A">
            <w:pPr>
              <w:jc w:val="center"/>
              <w:textAlignment w:val="baseline"/>
              <w:rPr>
                <w:sz w:val="20"/>
                <w:szCs w:val="20"/>
              </w:rPr>
            </w:pPr>
            <w:r w:rsidRPr="00E87E1E">
              <w:rPr>
                <w:sz w:val="20"/>
                <w:szCs w:val="22"/>
              </w:rPr>
              <w:t>102</w:t>
            </w:r>
          </w:p>
        </w:tc>
        <w:tc>
          <w:tcPr>
            <w:tcW w:w="1775" w:type="dxa"/>
            <w:shd w:val="clear" w:color="auto" w:fill="auto"/>
            <w:vAlign w:val="bottom"/>
          </w:tcPr>
          <w:p w14:paraId="6F8EB6BF" w14:textId="01E770B4" w:rsidR="00772B1A" w:rsidRPr="00E87E1E" w:rsidRDefault="00772B1A" w:rsidP="00772B1A">
            <w:pPr>
              <w:jc w:val="center"/>
              <w:textAlignment w:val="baseline"/>
              <w:rPr>
                <w:sz w:val="20"/>
                <w:szCs w:val="20"/>
              </w:rPr>
            </w:pPr>
            <w:r w:rsidRPr="00E87E1E">
              <w:rPr>
                <w:sz w:val="20"/>
                <w:szCs w:val="22"/>
              </w:rPr>
              <w:t>696881.09</w:t>
            </w:r>
          </w:p>
        </w:tc>
        <w:tc>
          <w:tcPr>
            <w:tcW w:w="1873" w:type="dxa"/>
            <w:shd w:val="clear" w:color="auto" w:fill="auto"/>
            <w:vAlign w:val="bottom"/>
          </w:tcPr>
          <w:p w14:paraId="51059FB1" w14:textId="32D012A6" w:rsidR="00772B1A" w:rsidRPr="00E87E1E" w:rsidRDefault="00772B1A" w:rsidP="00772B1A">
            <w:pPr>
              <w:jc w:val="center"/>
              <w:textAlignment w:val="baseline"/>
              <w:rPr>
                <w:sz w:val="20"/>
                <w:szCs w:val="20"/>
              </w:rPr>
            </w:pPr>
            <w:r w:rsidRPr="00E87E1E">
              <w:rPr>
                <w:sz w:val="20"/>
                <w:szCs w:val="22"/>
              </w:rPr>
              <w:t>1249151.50</w:t>
            </w:r>
          </w:p>
        </w:tc>
      </w:tr>
      <w:tr w:rsidR="00E87E1E" w:rsidRPr="00E87E1E" w14:paraId="1533B180" w14:textId="77777777" w:rsidTr="00AC6498">
        <w:trPr>
          <w:jc w:val="center"/>
        </w:trPr>
        <w:tc>
          <w:tcPr>
            <w:tcW w:w="939" w:type="dxa"/>
            <w:shd w:val="clear" w:color="auto" w:fill="auto"/>
            <w:vAlign w:val="bottom"/>
          </w:tcPr>
          <w:p w14:paraId="3D88BE5D" w14:textId="4078AC8F" w:rsidR="00772B1A" w:rsidRPr="00E87E1E" w:rsidRDefault="00772B1A" w:rsidP="00772B1A">
            <w:pPr>
              <w:jc w:val="center"/>
              <w:textAlignment w:val="baseline"/>
              <w:rPr>
                <w:sz w:val="20"/>
                <w:szCs w:val="20"/>
              </w:rPr>
            </w:pPr>
            <w:r w:rsidRPr="00E87E1E">
              <w:rPr>
                <w:sz w:val="20"/>
                <w:szCs w:val="22"/>
              </w:rPr>
              <w:t>103</w:t>
            </w:r>
          </w:p>
        </w:tc>
        <w:tc>
          <w:tcPr>
            <w:tcW w:w="1775" w:type="dxa"/>
            <w:shd w:val="clear" w:color="auto" w:fill="auto"/>
            <w:vAlign w:val="bottom"/>
          </w:tcPr>
          <w:p w14:paraId="41FBCFA0" w14:textId="3DFEF8E4" w:rsidR="00772B1A" w:rsidRPr="00E87E1E" w:rsidRDefault="00772B1A" w:rsidP="00772B1A">
            <w:pPr>
              <w:jc w:val="center"/>
              <w:textAlignment w:val="baseline"/>
              <w:rPr>
                <w:sz w:val="20"/>
                <w:szCs w:val="20"/>
              </w:rPr>
            </w:pPr>
            <w:r w:rsidRPr="00E87E1E">
              <w:rPr>
                <w:sz w:val="20"/>
                <w:szCs w:val="22"/>
              </w:rPr>
              <w:t>696903.79</w:t>
            </w:r>
          </w:p>
        </w:tc>
        <w:tc>
          <w:tcPr>
            <w:tcW w:w="1873" w:type="dxa"/>
            <w:shd w:val="clear" w:color="auto" w:fill="auto"/>
            <w:vAlign w:val="bottom"/>
          </w:tcPr>
          <w:p w14:paraId="7458FECB" w14:textId="4712CC4E" w:rsidR="00772B1A" w:rsidRPr="00E87E1E" w:rsidRDefault="00772B1A" w:rsidP="00772B1A">
            <w:pPr>
              <w:jc w:val="center"/>
              <w:textAlignment w:val="baseline"/>
              <w:rPr>
                <w:sz w:val="20"/>
                <w:szCs w:val="20"/>
              </w:rPr>
            </w:pPr>
            <w:r w:rsidRPr="00E87E1E">
              <w:rPr>
                <w:sz w:val="20"/>
                <w:szCs w:val="22"/>
              </w:rPr>
              <w:t>1249148.40</w:t>
            </w:r>
          </w:p>
        </w:tc>
      </w:tr>
      <w:tr w:rsidR="00E87E1E" w:rsidRPr="00E87E1E" w14:paraId="17889F13" w14:textId="77777777" w:rsidTr="00AC6498">
        <w:trPr>
          <w:jc w:val="center"/>
        </w:trPr>
        <w:tc>
          <w:tcPr>
            <w:tcW w:w="939" w:type="dxa"/>
            <w:shd w:val="clear" w:color="auto" w:fill="auto"/>
            <w:vAlign w:val="bottom"/>
          </w:tcPr>
          <w:p w14:paraId="7B2D49CC" w14:textId="151AE29F" w:rsidR="00772B1A" w:rsidRPr="00E87E1E" w:rsidRDefault="00772B1A" w:rsidP="00772B1A">
            <w:pPr>
              <w:jc w:val="center"/>
              <w:textAlignment w:val="baseline"/>
              <w:rPr>
                <w:sz w:val="20"/>
                <w:szCs w:val="20"/>
              </w:rPr>
            </w:pPr>
            <w:r w:rsidRPr="00E87E1E">
              <w:rPr>
                <w:sz w:val="20"/>
                <w:szCs w:val="22"/>
              </w:rPr>
              <w:t>104</w:t>
            </w:r>
          </w:p>
        </w:tc>
        <w:tc>
          <w:tcPr>
            <w:tcW w:w="1775" w:type="dxa"/>
            <w:shd w:val="clear" w:color="auto" w:fill="auto"/>
            <w:vAlign w:val="bottom"/>
          </w:tcPr>
          <w:p w14:paraId="13751032" w14:textId="78C10A90" w:rsidR="00772B1A" w:rsidRPr="00E87E1E" w:rsidRDefault="00772B1A" w:rsidP="00772B1A">
            <w:pPr>
              <w:jc w:val="center"/>
              <w:textAlignment w:val="baseline"/>
              <w:rPr>
                <w:sz w:val="20"/>
                <w:szCs w:val="20"/>
              </w:rPr>
            </w:pPr>
            <w:r w:rsidRPr="00E87E1E">
              <w:rPr>
                <w:sz w:val="20"/>
                <w:szCs w:val="22"/>
              </w:rPr>
              <w:t>696903.80</w:t>
            </w:r>
          </w:p>
        </w:tc>
        <w:tc>
          <w:tcPr>
            <w:tcW w:w="1873" w:type="dxa"/>
            <w:shd w:val="clear" w:color="auto" w:fill="auto"/>
            <w:vAlign w:val="bottom"/>
          </w:tcPr>
          <w:p w14:paraId="0CFB1606" w14:textId="4ACB7D5F" w:rsidR="00772B1A" w:rsidRPr="00E87E1E" w:rsidRDefault="00772B1A" w:rsidP="00772B1A">
            <w:pPr>
              <w:jc w:val="center"/>
              <w:textAlignment w:val="baseline"/>
              <w:rPr>
                <w:sz w:val="20"/>
                <w:szCs w:val="20"/>
              </w:rPr>
            </w:pPr>
            <w:r w:rsidRPr="00E87E1E">
              <w:rPr>
                <w:sz w:val="20"/>
                <w:szCs w:val="22"/>
              </w:rPr>
              <w:t>1249148.43</w:t>
            </w:r>
          </w:p>
        </w:tc>
      </w:tr>
      <w:tr w:rsidR="00E87E1E" w:rsidRPr="00E87E1E" w14:paraId="65100062" w14:textId="77777777" w:rsidTr="00AC6498">
        <w:trPr>
          <w:jc w:val="center"/>
        </w:trPr>
        <w:tc>
          <w:tcPr>
            <w:tcW w:w="939" w:type="dxa"/>
            <w:shd w:val="clear" w:color="auto" w:fill="auto"/>
            <w:vAlign w:val="bottom"/>
          </w:tcPr>
          <w:p w14:paraId="6F4B6CE6" w14:textId="6CC1EE2D" w:rsidR="00772B1A" w:rsidRPr="00E87E1E" w:rsidRDefault="00772B1A" w:rsidP="00772B1A">
            <w:pPr>
              <w:jc w:val="center"/>
              <w:textAlignment w:val="baseline"/>
              <w:rPr>
                <w:sz w:val="20"/>
                <w:szCs w:val="20"/>
              </w:rPr>
            </w:pPr>
            <w:r w:rsidRPr="00E87E1E">
              <w:rPr>
                <w:sz w:val="20"/>
                <w:szCs w:val="22"/>
              </w:rPr>
              <w:t>105</w:t>
            </w:r>
          </w:p>
        </w:tc>
        <w:tc>
          <w:tcPr>
            <w:tcW w:w="1775" w:type="dxa"/>
            <w:shd w:val="clear" w:color="auto" w:fill="auto"/>
            <w:vAlign w:val="bottom"/>
          </w:tcPr>
          <w:p w14:paraId="3B9D9AF5" w14:textId="33099CEF" w:rsidR="00772B1A" w:rsidRPr="00E87E1E" w:rsidRDefault="00772B1A" w:rsidP="00772B1A">
            <w:pPr>
              <w:jc w:val="center"/>
              <w:textAlignment w:val="baseline"/>
              <w:rPr>
                <w:sz w:val="20"/>
                <w:szCs w:val="20"/>
              </w:rPr>
            </w:pPr>
            <w:r w:rsidRPr="00E87E1E">
              <w:rPr>
                <w:sz w:val="20"/>
                <w:szCs w:val="22"/>
              </w:rPr>
              <w:t>696909.81</w:t>
            </w:r>
          </w:p>
        </w:tc>
        <w:tc>
          <w:tcPr>
            <w:tcW w:w="1873" w:type="dxa"/>
            <w:shd w:val="clear" w:color="auto" w:fill="auto"/>
            <w:vAlign w:val="bottom"/>
          </w:tcPr>
          <w:p w14:paraId="284E75F5" w14:textId="37349EE8" w:rsidR="00772B1A" w:rsidRPr="00E87E1E" w:rsidRDefault="00772B1A" w:rsidP="00772B1A">
            <w:pPr>
              <w:jc w:val="center"/>
              <w:textAlignment w:val="baseline"/>
              <w:rPr>
                <w:sz w:val="20"/>
                <w:szCs w:val="20"/>
              </w:rPr>
            </w:pPr>
            <w:r w:rsidRPr="00E87E1E">
              <w:rPr>
                <w:sz w:val="20"/>
                <w:szCs w:val="22"/>
              </w:rPr>
              <w:t>1249154.20</w:t>
            </w:r>
          </w:p>
        </w:tc>
      </w:tr>
      <w:tr w:rsidR="00E87E1E" w:rsidRPr="00E87E1E" w14:paraId="783CC310" w14:textId="77777777" w:rsidTr="00AC6498">
        <w:trPr>
          <w:jc w:val="center"/>
        </w:trPr>
        <w:tc>
          <w:tcPr>
            <w:tcW w:w="939" w:type="dxa"/>
            <w:shd w:val="clear" w:color="auto" w:fill="auto"/>
            <w:vAlign w:val="bottom"/>
          </w:tcPr>
          <w:p w14:paraId="31EB9B46" w14:textId="7D6E512A" w:rsidR="00772B1A" w:rsidRPr="00E87E1E" w:rsidRDefault="00772B1A" w:rsidP="00772B1A">
            <w:pPr>
              <w:jc w:val="center"/>
              <w:textAlignment w:val="baseline"/>
              <w:rPr>
                <w:sz w:val="20"/>
                <w:szCs w:val="20"/>
              </w:rPr>
            </w:pPr>
            <w:r w:rsidRPr="00E87E1E">
              <w:rPr>
                <w:sz w:val="20"/>
                <w:szCs w:val="22"/>
              </w:rPr>
              <w:t>106</w:t>
            </w:r>
          </w:p>
        </w:tc>
        <w:tc>
          <w:tcPr>
            <w:tcW w:w="1775" w:type="dxa"/>
            <w:shd w:val="clear" w:color="auto" w:fill="auto"/>
            <w:vAlign w:val="bottom"/>
          </w:tcPr>
          <w:p w14:paraId="36B0A6F2" w14:textId="4B23697A" w:rsidR="00772B1A" w:rsidRPr="00E87E1E" w:rsidRDefault="00772B1A" w:rsidP="00772B1A">
            <w:pPr>
              <w:jc w:val="center"/>
              <w:textAlignment w:val="baseline"/>
              <w:rPr>
                <w:sz w:val="20"/>
                <w:szCs w:val="20"/>
              </w:rPr>
            </w:pPr>
            <w:r w:rsidRPr="00E87E1E">
              <w:rPr>
                <w:sz w:val="20"/>
                <w:szCs w:val="22"/>
              </w:rPr>
              <w:t>696924.54</w:t>
            </w:r>
          </w:p>
        </w:tc>
        <w:tc>
          <w:tcPr>
            <w:tcW w:w="1873" w:type="dxa"/>
            <w:shd w:val="clear" w:color="auto" w:fill="auto"/>
            <w:vAlign w:val="bottom"/>
          </w:tcPr>
          <w:p w14:paraId="32015593" w14:textId="28923E8B" w:rsidR="00772B1A" w:rsidRPr="00E87E1E" w:rsidRDefault="00772B1A" w:rsidP="00772B1A">
            <w:pPr>
              <w:jc w:val="center"/>
              <w:textAlignment w:val="baseline"/>
              <w:rPr>
                <w:sz w:val="20"/>
                <w:szCs w:val="20"/>
              </w:rPr>
            </w:pPr>
            <w:r w:rsidRPr="00E87E1E">
              <w:rPr>
                <w:sz w:val="20"/>
                <w:szCs w:val="22"/>
              </w:rPr>
              <w:t>1249152.39</w:t>
            </w:r>
          </w:p>
        </w:tc>
      </w:tr>
      <w:tr w:rsidR="00E87E1E" w:rsidRPr="00E87E1E" w14:paraId="60C5DD58" w14:textId="77777777" w:rsidTr="00AC6498">
        <w:trPr>
          <w:jc w:val="center"/>
        </w:trPr>
        <w:tc>
          <w:tcPr>
            <w:tcW w:w="939" w:type="dxa"/>
            <w:shd w:val="clear" w:color="auto" w:fill="auto"/>
            <w:vAlign w:val="bottom"/>
          </w:tcPr>
          <w:p w14:paraId="30168094" w14:textId="27DBD900" w:rsidR="00772B1A" w:rsidRPr="00E87E1E" w:rsidRDefault="00772B1A" w:rsidP="00772B1A">
            <w:pPr>
              <w:jc w:val="center"/>
              <w:textAlignment w:val="baseline"/>
              <w:rPr>
                <w:sz w:val="20"/>
                <w:szCs w:val="20"/>
              </w:rPr>
            </w:pPr>
            <w:r w:rsidRPr="00E87E1E">
              <w:rPr>
                <w:sz w:val="20"/>
                <w:szCs w:val="22"/>
              </w:rPr>
              <w:t>107</w:t>
            </w:r>
          </w:p>
        </w:tc>
        <w:tc>
          <w:tcPr>
            <w:tcW w:w="1775" w:type="dxa"/>
            <w:shd w:val="clear" w:color="auto" w:fill="auto"/>
            <w:vAlign w:val="bottom"/>
          </w:tcPr>
          <w:p w14:paraId="6A4F795E" w14:textId="19F7E3BA" w:rsidR="00772B1A" w:rsidRPr="00E87E1E" w:rsidRDefault="00772B1A" w:rsidP="00772B1A">
            <w:pPr>
              <w:jc w:val="center"/>
              <w:textAlignment w:val="baseline"/>
              <w:rPr>
                <w:sz w:val="20"/>
                <w:szCs w:val="20"/>
              </w:rPr>
            </w:pPr>
            <w:r w:rsidRPr="00E87E1E">
              <w:rPr>
                <w:sz w:val="20"/>
                <w:szCs w:val="22"/>
              </w:rPr>
              <w:t>696924.33</w:t>
            </w:r>
          </w:p>
        </w:tc>
        <w:tc>
          <w:tcPr>
            <w:tcW w:w="1873" w:type="dxa"/>
            <w:shd w:val="clear" w:color="auto" w:fill="auto"/>
            <w:vAlign w:val="bottom"/>
          </w:tcPr>
          <w:p w14:paraId="05EFEF8E" w14:textId="55E807F2" w:rsidR="00772B1A" w:rsidRPr="00E87E1E" w:rsidRDefault="00772B1A" w:rsidP="00772B1A">
            <w:pPr>
              <w:jc w:val="center"/>
              <w:textAlignment w:val="baseline"/>
              <w:rPr>
                <w:sz w:val="20"/>
                <w:szCs w:val="20"/>
              </w:rPr>
            </w:pPr>
            <w:r w:rsidRPr="00E87E1E">
              <w:rPr>
                <w:sz w:val="20"/>
                <w:szCs w:val="22"/>
              </w:rPr>
              <w:t>1249150.32</w:t>
            </w:r>
          </w:p>
        </w:tc>
      </w:tr>
      <w:tr w:rsidR="00E87E1E" w:rsidRPr="00E87E1E" w14:paraId="49E59909" w14:textId="77777777" w:rsidTr="00AC6498">
        <w:trPr>
          <w:jc w:val="center"/>
        </w:trPr>
        <w:tc>
          <w:tcPr>
            <w:tcW w:w="939" w:type="dxa"/>
            <w:shd w:val="clear" w:color="auto" w:fill="auto"/>
            <w:vAlign w:val="bottom"/>
          </w:tcPr>
          <w:p w14:paraId="21C9731B" w14:textId="58986302" w:rsidR="00772B1A" w:rsidRPr="00E87E1E" w:rsidRDefault="00772B1A" w:rsidP="00772B1A">
            <w:pPr>
              <w:jc w:val="center"/>
              <w:textAlignment w:val="baseline"/>
              <w:rPr>
                <w:sz w:val="20"/>
                <w:szCs w:val="20"/>
              </w:rPr>
            </w:pPr>
            <w:r w:rsidRPr="00E87E1E">
              <w:rPr>
                <w:sz w:val="20"/>
                <w:szCs w:val="22"/>
              </w:rPr>
              <w:t>108</w:t>
            </w:r>
          </w:p>
        </w:tc>
        <w:tc>
          <w:tcPr>
            <w:tcW w:w="1775" w:type="dxa"/>
            <w:shd w:val="clear" w:color="auto" w:fill="auto"/>
            <w:vAlign w:val="bottom"/>
          </w:tcPr>
          <w:p w14:paraId="48518922" w14:textId="43AFB75B" w:rsidR="00772B1A" w:rsidRPr="00E87E1E" w:rsidRDefault="00772B1A" w:rsidP="00772B1A">
            <w:pPr>
              <w:jc w:val="center"/>
              <w:textAlignment w:val="baseline"/>
              <w:rPr>
                <w:sz w:val="20"/>
                <w:szCs w:val="20"/>
              </w:rPr>
            </w:pPr>
            <w:r w:rsidRPr="00E87E1E">
              <w:rPr>
                <w:sz w:val="20"/>
                <w:szCs w:val="22"/>
              </w:rPr>
              <w:t>696924.56</w:t>
            </w:r>
          </w:p>
        </w:tc>
        <w:tc>
          <w:tcPr>
            <w:tcW w:w="1873" w:type="dxa"/>
            <w:shd w:val="clear" w:color="auto" w:fill="auto"/>
            <w:vAlign w:val="bottom"/>
          </w:tcPr>
          <w:p w14:paraId="7B06AB46" w14:textId="471A0828" w:rsidR="00772B1A" w:rsidRPr="00E87E1E" w:rsidRDefault="00772B1A" w:rsidP="00772B1A">
            <w:pPr>
              <w:jc w:val="center"/>
              <w:textAlignment w:val="baseline"/>
              <w:rPr>
                <w:sz w:val="20"/>
                <w:szCs w:val="20"/>
              </w:rPr>
            </w:pPr>
            <w:r w:rsidRPr="00E87E1E">
              <w:rPr>
                <w:sz w:val="20"/>
                <w:szCs w:val="22"/>
              </w:rPr>
              <w:t>1249152.39</w:t>
            </w:r>
          </w:p>
        </w:tc>
      </w:tr>
      <w:tr w:rsidR="00E87E1E" w:rsidRPr="00E87E1E" w14:paraId="6F974CAC" w14:textId="77777777" w:rsidTr="00AC6498">
        <w:trPr>
          <w:jc w:val="center"/>
        </w:trPr>
        <w:tc>
          <w:tcPr>
            <w:tcW w:w="939" w:type="dxa"/>
            <w:shd w:val="clear" w:color="auto" w:fill="auto"/>
            <w:vAlign w:val="bottom"/>
          </w:tcPr>
          <w:p w14:paraId="71853AD7" w14:textId="5429C8BB" w:rsidR="00772B1A" w:rsidRPr="00E87E1E" w:rsidRDefault="00772B1A" w:rsidP="00772B1A">
            <w:pPr>
              <w:jc w:val="center"/>
              <w:textAlignment w:val="baseline"/>
              <w:rPr>
                <w:sz w:val="20"/>
                <w:szCs w:val="20"/>
              </w:rPr>
            </w:pPr>
            <w:r w:rsidRPr="00E87E1E">
              <w:rPr>
                <w:sz w:val="20"/>
                <w:szCs w:val="22"/>
              </w:rPr>
              <w:t>109</w:t>
            </w:r>
          </w:p>
        </w:tc>
        <w:tc>
          <w:tcPr>
            <w:tcW w:w="1775" w:type="dxa"/>
            <w:shd w:val="clear" w:color="auto" w:fill="auto"/>
            <w:vAlign w:val="bottom"/>
          </w:tcPr>
          <w:p w14:paraId="1F2F2F90" w14:textId="057613A3" w:rsidR="00772B1A" w:rsidRPr="00E87E1E" w:rsidRDefault="00772B1A" w:rsidP="00772B1A">
            <w:pPr>
              <w:jc w:val="center"/>
              <w:textAlignment w:val="baseline"/>
              <w:rPr>
                <w:sz w:val="20"/>
                <w:szCs w:val="20"/>
              </w:rPr>
            </w:pPr>
            <w:r w:rsidRPr="00E87E1E">
              <w:rPr>
                <w:sz w:val="20"/>
                <w:szCs w:val="22"/>
              </w:rPr>
              <w:t>696966.65</w:t>
            </w:r>
          </w:p>
        </w:tc>
        <w:tc>
          <w:tcPr>
            <w:tcW w:w="1873" w:type="dxa"/>
            <w:shd w:val="clear" w:color="auto" w:fill="auto"/>
            <w:vAlign w:val="bottom"/>
          </w:tcPr>
          <w:p w14:paraId="704058B0" w14:textId="1DDBFF3A" w:rsidR="00772B1A" w:rsidRPr="00E87E1E" w:rsidRDefault="00772B1A" w:rsidP="00772B1A">
            <w:pPr>
              <w:jc w:val="center"/>
              <w:textAlignment w:val="baseline"/>
              <w:rPr>
                <w:sz w:val="20"/>
                <w:szCs w:val="20"/>
              </w:rPr>
            </w:pPr>
            <w:r w:rsidRPr="00E87E1E">
              <w:rPr>
                <w:sz w:val="20"/>
                <w:szCs w:val="22"/>
              </w:rPr>
              <w:t>1249147.23</w:t>
            </w:r>
          </w:p>
        </w:tc>
      </w:tr>
      <w:tr w:rsidR="00E87E1E" w:rsidRPr="00E87E1E" w14:paraId="149812EE" w14:textId="77777777" w:rsidTr="00AC6498">
        <w:trPr>
          <w:jc w:val="center"/>
        </w:trPr>
        <w:tc>
          <w:tcPr>
            <w:tcW w:w="939" w:type="dxa"/>
            <w:shd w:val="clear" w:color="auto" w:fill="auto"/>
            <w:vAlign w:val="bottom"/>
          </w:tcPr>
          <w:p w14:paraId="1A6562B0" w14:textId="2F292D63" w:rsidR="00772B1A" w:rsidRPr="00E87E1E" w:rsidRDefault="00772B1A" w:rsidP="00772B1A">
            <w:pPr>
              <w:jc w:val="center"/>
              <w:textAlignment w:val="baseline"/>
              <w:rPr>
                <w:sz w:val="20"/>
                <w:szCs w:val="20"/>
              </w:rPr>
            </w:pPr>
            <w:r w:rsidRPr="00E87E1E">
              <w:rPr>
                <w:sz w:val="20"/>
                <w:szCs w:val="22"/>
              </w:rPr>
              <w:t>110</w:t>
            </w:r>
          </w:p>
        </w:tc>
        <w:tc>
          <w:tcPr>
            <w:tcW w:w="1775" w:type="dxa"/>
            <w:shd w:val="clear" w:color="auto" w:fill="auto"/>
            <w:vAlign w:val="bottom"/>
          </w:tcPr>
          <w:p w14:paraId="3E87CBAF" w14:textId="3E3E8634" w:rsidR="00772B1A" w:rsidRPr="00E87E1E" w:rsidRDefault="00772B1A" w:rsidP="00772B1A">
            <w:pPr>
              <w:jc w:val="center"/>
              <w:textAlignment w:val="baseline"/>
              <w:rPr>
                <w:sz w:val="20"/>
                <w:szCs w:val="20"/>
              </w:rPr>
            </w:pPr>
            <w:r w:rsidRPr="00E87E1E">
              <w:rPr>
                <w:sz w:val="20"/>
                <w:szCs w:val="22"/>
              </w:rPr>
              <w:t>696972.63</w:t>
            </w:r>
          </w:p>
        </w:tc>
        <w:tc>
          <w:tcPr>
            <w:tcW w:w="1873" w:type="dxa"/>
            <w:shd w:val="clear" w:color="auto" w:fill="auto"/>
            <w:vAlign w:val="bottom"/>
          </w:tcPr>
          <w:p w14:paraId="7A9DD8EE" w14:textId="7FE329F1" w:rsidR="00772B1A" w:rsidRPr="00E87E1E" w:rsidRDefault="00772B1A" w:rsidP="00772B1A">
            <w:pPr>
              <w:jc w:val="center"/>
              <w:textAlignment w:val="baseline"/>
              <w:rPr>
                <w:sz w:val="20"/>
                <w:szCs w:val="20"/>
              </w:rPr>
            </w:pPr>
            <w:r w:rsidRPr="00E87E1E">
              <w:rPr>
                <w:sz w:val="20"/>
                <w:szCs w:val="22"/>
              </w:rPr>
              <w:t>1249146.50</w:t>
            </w:r>
          </w:p>
        </w:tc>
      </w:tr>
      <w:tr w:rsidR="00E87E1E" w:rsidRPr="00E87E1E" w14:paraId="5416A633" w14:textId="77777777" w:rsidTr="00AC6498">
        <w:trPr>
          <w:jc w:val="center"/>
        </w:trPr>
        <w:tc>
          <w:tcPr>
            <w:tcW w:w="939" w:type="dxa"/>
            <w:shd w:val="clear" w:color="auto" w:fill="auto"/>
            <w:vAlign w:val="bottom"/>
          </w:tcPr>
          <w:p w14:paraId="291B00AA" w14:textId="108AFAF8" w:rsidR="00772B1A" w:rsidRPr="00E87E1E" w:rsidRDefault="00772B1A" w:rsidP="00772B1A">
            <w:pPr>
              <w:jc w:val="center"/>
              <w:textAlignment w:val="baseline"/>
              <w:rPr>
                <w:sz w:val="20"/>
                <w:szCs w:val="20"/>
              </w:rPr>
            </w:pPr>
            <w:r w:rsidRPr="00E87E1E">
              <w:rPr>
                <w:sz w:val="20"/>
                <w:szCs w:val="22"/>
              </w:rPr>
              <w:t>111</w:t>
            </w:r>
          </w:p>
        </w:tc>
        <w:tc>
          <w:tcPr>
            <w:tcW w:w="1775" w:type="dxa"/>
            <w:shd w:val="clear" w:color="auto" w:fill="auto"/>
            <w:vAlign w:val="bottom"/>
          </w:tcPr>
          <w:p w14:paraId="0BF5492F" w14:textId="4DDF8797" w:rsidR="00772B1A" w:rsidRPr="00E87E1E" w:rsidRDefault="00772B1A" w:rsidP="00772B1A">
            <w:pPr>
              <w:jc w:val="center"/>
              <w:textAlignment w:val="baseline"/>
              <w:rPr>
                <w:sz w:val="20"/>
                <w:szCs w:val="20"/>
              </w:rPr>
            </w:pPr>
            <w:r w:rsidRPr="00E87E1E">
              <w:rPr>
                <w:sz w:val="20"/>
                <w:szCs w:val="22"/>
              </w:rPr>
              <w:t>696988.24</w:t>
            </w:r>
          </w:p>
        </w:tc>
        <w:tc>
          <w:tcPr>
            <w:tcW w:w="1873" w:type="dxa"/>
            <w:shd w:val="clear" w:color="auto" w:fill="auto"/>
            <w:vAlign w:val="bottom"/>
          </w:tcPr>
          <w:p w14:paraId="5C05583B" w14:textId="136186D3" w:rsidR="00772B1A" w:rsidRPr="00E87E1E" w:rsidRDefault="00772B1A" w:rsidP="00772B1A">
            <w:pPr>
              <w:jc w:val="center"/>
              <w:textAlignment w:val="baseline"/>
              <w:rPr>
                <w:sz w:val="20"/>
                <w:szCs w:val="20"/>
              </w:rPr>
            </w:pPr>
            <w:r w:rsidRPr="00E87E1E">
              <w:rPr>
                <w:sz w:val="20"/>
                <w:szCs w:val="22"/>
              </w:rPr>
              <w:t>1249147.08</w:t>
            </w:r>
          </w:p>
        </w:tc>
      </w:tr>
      <w:tr w:rsidR="00E87E1E" w:rsidRPr="00E87E1E" w14:paraId="622C1C24" w14:textId="77777777" w:rsidTr="00AC6498">
        <w:trPr>
          <w:jc w:val="center"/>
        </w:trPr>
        <w:tc>
          <w:tcPr>
            <w:tcW w:w="939" w:type="dxa"/>
            <w:shd w:val="clear" w:color="auto" w:fill="auto"/>
            <w:vAlign w:val="bottom"/>
          </w:tcPr>
          <w:p w14:paraId="15D95BCC" w14:textId="00E963C6" w:rsidR="00772B1A" w:rsidRPr="00E87E1E" w:rsidRDefault="00772B1A" w:rsidP="00772B1A">
            <w:pPr>
              <w:jc w:val="center"/>
              <w:textAlignment w:val="baseline"/>
              <w:rPr>
                <w:sz w:val="20"/>
                <w:szCs w:val="20"/>
              </w:rPr>
            </w:pPr>
            <w:r w:rsidRPr="00E87E1E">
              <w:rPr>
                <w:sz w:val="20"/>
                <w:szCs w:val="22"/>
              </w:rPr>
              <w:t>112</w:t>
            </w:r>
          </w:p>
        </w:tc>
        <w:tc>
          <w:tcPr>
            <w:tcW w:w="1775" w:type="dxa"/>
            <w:shd w:val="clear" w:color="auto" w:fill="auto"/>
            <w:vAlign w:val="bottom"/>
          </w:tcPr>
          <w:p w14:paraId="4EA3697D" w14:textId="2EAFA4AC" w:rsidR="00772B1A" w:rsidRPr="00E87E1E" w:rsidRDefault="00772B1A" w:rsidP="00772B1A">
            <w:pPr>
              <w:jc w:val="center"/>
              <w:textAlignment w:val="baseline"/>
              <w:rPr>
                <w:sz w:val="20"/>
                <w:szCs w:val="20"/>
              </w:rPr>
            </w:pPr>
            <w:r w:rsidRPr="00E87E1E">
              <w:rPr>
                <w:sz w:val="20"/>
                <w:szCs w:val="22"/>
              </w:rPr>
              <w:t>696996.42</w:t>
            </w:r>
          </w:p>
        </w:tc>
        <w:tc>
          <w:tcPr>
            <w:tcW w:w="1873" w:type="dxa"/>
            <w:shd w:val="clear" w:color="auto" w:fill="auto"/>
            <w:vAlign w:val="bottom"/>
          </w:tcPr>
          <w:p w14:paraId="6E12CC14" w14:textId="20BF1FD0" w:rsidR="00772B1A" w:rsidRPr="00E87E1E" w:rsidRDefault="00772B1A" w:rsidP="00772B1A">
            <w:pPr>
              <w:jc w:val="center"/>
              <w:textAlignment w:val="baseline"/>
              <w:rPr>
                <w:sz w:val="20"/>
                <w:szCs w:val="20"/>
              </w:rPr>
            </w:pPr>
            <w:r w:rsidRPr="00E87E1E">
              <w:rPr>
                <w:sz w:val="20"/>
                <w:szCs w:val="22"/>
              </w:rPr>
              <w:t>1249148.30</w:t>
            </w:r>
          </w:p>
        </w:tc>
      </w:tr>
      <w:tr w:rsidR="00E87E1E" w:rsidRPr="00E87E1E" w14:paraId="2C0B95FD" w14:textId="77777777" w:rsidTr="00AC6498">
        <w:trPr>
          <w:jc w:val="center"/>
        </w:trPr>
        <w:tc>
          <w:tcPr>
            <w:tcW w:w="939" w:type="dxa"/>
            <w:shd w:val="clear" w:color="auto" w:fill="auto"/>
            <w:vAlign w:val="bottom"/>
          </w:tcPr>
          <w:p w14:paraId="51407B1A" w14:textId="281B6C7F" w:rsidR="00772B1A" w:rsidRPr="00E87E1E" w:rsidRDefault="00772B1A" w:rsidP="00772B1A">
            <w:pPr>
              <w:jc w:val="center"/>
              <w:textAlignment w:val="baseline"/>
              <w:rPr>
                <w:sz w:val="20"/>
                <w:szCs w:val="20"/>
              </w:rPr>
            </w:pPr>
            <w:r w:rsidRPr="00E87E1E">
              <w:rPr>
                <w:sz w:val="20"/>
                <w:szCs w:val="22"/>
              </w:rPr>
              <w:t>113</w:t>
            </w:r>
          </w:p>
        </w:tc>
        <w:tc>
          <w:tcPr>
            <w:tcW w:w="1775" w:type="dxa"/>
            <w:shd w:val="clear" w:color="auto" w:fill="auto"/>
            <w:vAlign w:val="bottom"/>
          </w:tcPr>
          <w:p w14:paraId="31BF6F1C" w14:textId="614DDFBA" w:rsidR="00772B1A" w:rsidRPr="00E87E1E" w:rsidRDefault="00772B1A" w:rsidP="00772B1A">
            <w:pPr>
              <w:jc w:val="center"/>
              <w:textAlignment w:val="baseline"/>
              <w:rPr>
                <w:sz w:val="20"/>
                <w:szCs w:val="20"/>
              </w:rPr>
            </w:pPr>
            <w:r w:rsidRPr="00E87E1E">
              <w:rPr>
                <w:sz w:val="20"/>
                <w:szCs w:val="22"/>
              </w:rPr>
              <w:t>697050.86</w:t>
            </w:r>
          </w:p>
        </w:tc>
        <w:tc>
          <w:tcPr>
            <w:tcW w:w="1873" w:type="dxa"/>
            <w:shd w:val="clear" w:color="auto" w:fill="auto"/>
            <w:vAlign w:val="bottom"/>
          </w:tcPr>
          <w:p w14:paraId="181656C6" w14:textId="13F97EBE" w:rsidR="00772B1A" w:rsidRPr="00E87E1E" w:rsidRDefault="00772B1A" w:rsidP="00772B1A">
            <w:pPr>
              <w:jc w:val="center"/>
              <w:textAlignment w:val="baseline"/>
              <w:rPr>
                <w:sz w:val="20"/>
                <w:szCs w:val="20"/>
              </w:rPr>
            </w:pPr>
            <w:r w:rsidRPr="00E87E1E">
              <w:rPr>
                <w:sz w:val="20"/>
                <w:szCs w:val="22"/>
              </w:rPr>
              <w:t>1249154.60</w:t>
            </w:r>
          </w:p>
        </w:tc>
      </w:tr>
      <w:tr w:rsidR="00E87E1E" w:rsidRPr="00E87E1E" w14:paraId="5363A4EB" w14:textId="77777777" w:rsidTr="00AC6498">
        <w:trPr>
          <w:jc w:val="center"/>
        </w:trPr>
        <w:tc>
          <w:tcPr>
            <w:tcW w:w="939" w:type="dxa"/>
            <w:shd w:val="clear" w:color="auto" w:fill="auto"/>
            <w:vAlign w:val="bottom"/>
          </w:tcPr>
          <w:p w14:paraId="10D92E8D" w14:textId="7EE2DEE9" w:rsidR="00772B1A" w:rsidRPr="00E87E1E" w:rsidRDefault="00772B1A" w:rsidP="00772B1A">
            <w:pPr>
              <w:jc w:val="center"/>
              <w:textAlignment w:val="baseline"/>
              <w:rPr>
                <w:sz w:val="20"/>
                <w:szCs w:val="20"/>
              </w:rPr>
            </w:pPr>
            <w:r w:rsidRPr="00E87E1E">
              <w:rPr>
                <w:sz w:val="20"/>
                <w:szCs w:val="22"/>
              </w:rPr>
              <w:t>114</w:t>
            </w:r>
          </w:p>
        </w:tc>
        <w:tc>
          <w:tcPr>
            <w:tcW w:w="1775" w:type="dxa"/>
            <w:shd w:val="clear" w:color="auto" w:fill="auto"/>
            <w:vAlign w:val="bottom"/>
          </w:tcPr>
          <w:p w14:paraId="76DB981C" w14:textId="27F47A33" w:rsidR="00772B1A" w:rsidRPr="00E87E1E" w:rsidRDefault="00772B1A" w:rsidP="00772B1A">
            <w:pPr>
              <w:jc w:val="center"/>
              <w:textAlignment w:val="baseline"/>
              <w:rPr>
                <w:sz w:val="20"/>
                <w:szCs w:val="20"/>
              </w:rPr>
            </w:pPr>
            <w:r w:rsidRPr="00E87E1E">
              <w:rPr>
                <w:sz w:val="20"/>
                <w:szCs w:val="22"/>
              </w:rPr>
              <w:t>697051.35</w:t>
            </w:r>
          </w:p>
        </w:tc>
        <w:tc>
          <w:tcPr>
            <w:tcW w:w="1873" w:type="dxa"/>
            <w:shd w:val="clear" w:color="auto" w:fill="auto"/>
            <w:vAlign w:val="bottom"/>
          </w:tcPr>
          <w:p w14:paraId="61674F8C" w14:textId="6900BEE8" w:rsidR="00772B1A" w:rsidRPr="00E87E1E" w:rsidRDefault="00772B1A" w:rsidP="00772B1A">
            <w:pPr>
              <w:jc w:val="center"/>
              <w:textAlignment w:val="baseline"/>
              <w:rPr>
                <w:sz w:val="20"/>
                <w:szCs w:val="20"/>
              </w:rPr>
            </w:pPr>
            <w:r w:rsidRPr="00E87E1E">
              <w:rPr>
                <w:sz w:val="20"/>
                <w:szCs w:val="22"/>
              </w:rPr>
              <w:t>1249151.02</w:t>
            </w:r>
          </w:p>
        </w:tc>
      </w:tr>
      <w:tr w:rsidR="00E87E1E" w:rsidRPr="00E87E1E" w14:paraId="711736BD" w14:textId="77777777" w:rsidTr="00AC6498">
        <w:trPr>
          <w:jc w:val="center"/>
        </w:trPr>
        <w:tc>
          <w:tcPr>
            <w:tcW w:w="939" w:type="dxa"/>
            <w:shd w:val="clear" w:color="auto" w:fill="auto"/>
            <w:vAlign w:val="bottom"/>
          </w:tcPr>
          <w:p w14:paraId="30BABD43" w14:textId="57ED4B70" w:rsidR="00772B1A" w:rsidRPr="00E87E1E" w:rsidRDefault="00772B1A" w:rsidP="00772B1A">
            <w:pPr>
              <w:jc w:val="center"/>
              <w:textAlignment w:val="baseline"/>
              <w:rPr>
                <w:sz w:val="20"/>
                <w:szCs w:val="20"/>
              </w:rPr>
            </w:pPr>
            <w:r w:rsidRPr="00E87E1E">
              <w:rPr>
                <w:sz w:val="20"/>
                <w:szCs w:val="22"/>
              </w:rPr>
              <w:t>115</w:t>
            </w:r>
          </w:p>
        </w:tc>
        <w:tc>
          <w:tcPr>
            <w:tcW w:w="1775" w:type="dxa"/>
            <w:shd w:val="clear" w:color="auto" w:fill="auto"/>
            <w:vAlign w:val="bottom"/>
          </w:tcPr>
          <w:p w14:paraId="06FB90C7" w14:textId="4F592C27" w:rsidR="00772B1A" w:rsidRPr="00E87E1E" w:rsidRDefault="00772B1A" w:rsidP="00772B1A">
            <w:pPr>
              <w:jc w:val="center"/>
              <w:textAlignment w:val="baseline"/>
              <w:rPr>
                <w:sz w:val="20"/>
                <w:szCs w:val="20"/>
              </w:rPr>
            </w:pPr>
            <w:r w:rsidRPr="00E87E1E">
              <w:rPr>
                <w:sz w:val="20"/>
                <w:szCs w:val="22"/>
              </w:rPr>
              <w:t>697052.21</w:t>
            </w:r>
          </w:p>
        </w:tc>
        <w:tc>
          <w:tcPr>
            <w:tcW w:w="1873" w:type="dxa"/>
            <w:shd w:val="clear" w:color="auto" w:fill="auto"/>
            <w:vAlign w:val="bottom"/>
          </w:tcPr>
          <w:p w14:paraId="7BEDE92C" w14:textId="2AFFBE31" w:rsidR="00772B1A" w:rsidRPr="00E87E1E" w:rsidRDefault="00772B1A" w:rsidP="00772B1A">
            <w:pPr>
              <w:jc w:val="center"/>
              <w:textAlignment w:val="baseline"/>
              <w:rPr>
                <w:sz w:val="20"/>
                <w:szCs w:val="20"/>
              </w:rPr>
            </w:pPr>
            <w:r w:rsidRPr="00E87E1E">
              <w:rPr>
                <w:sz w:val="20"/>
                <w:szCs w:val="22"/>
              </w:rPr>
              <w:t>1249142.73</w:t>
            </w:r>
          </w:p>
        </w:tc>
      </w:tr>
      <w:tr w:rsidR="00E87E1E" w:rsidRPr="00E87E1E" w14:paraId="4375F33F" w14:textId="77777777" w:rsidTr="00AC6498">
        <w:trPr>
          <w:jc w:val="center"/>
        </w:trPr>
        <w:tc>
          <w:tcPr>
            <w:tcW w:w="939" w:type="dxa"/>
            <w:shd w:val="clear" w:color="auto" w:fill="auto"/>
            <w:vAlign w:val="bottom"/>
          </w:tcPr>
          <w:p w14:paraId="229BF74F" w14:textId="0B7FD41F" w:rsidR="00772B1A" w:rsidRPr="00E87E1E" w:rsidRDefault="00772B1A" w:rsidP="00772B1A">
            <w:pPr>
              <w:jc w:val="center"/>
              <w:textAlignment w:val="baseline"/>
              <w:rPr>
                <w:sz w:val="20"/>
                <w:szCs w:val="20"/>
              </w:rPr>
            </w:pPr>
            <w:r w:rsidRPr="00E87E1E">
              <w:rPr>
                <w:sz w:val="20"/>
                <w:szCs w:val="22"/>
              </w:rPr>
              <w:t>116</w:t>
            </w:r>
          </w:p>
        </w:tc>
        <w:tc>
          <w:tcPr>
            <w:tcW w:w="1775" w:type="dxa"/>
            <w:shd w:val="clear" w:color="auto" w:fill="auto"/>
            <w:vAlign w:val="bottom"/>
          </w:tcPr>
          <w:p w14:paraId="546B54E9" w14:textId="44F2FED4" w:rsidR="00772B1A" w:rsidRPr="00E87E1E" w:rsidRDefault="00772B1A" w:rsidP="00772B1A">
            <w:pPr>
              <w:jc w:val="center"/>
              <w:textAlignment w:val="baseline"/>
              <w:rPr>
                <w:sz w:val="20"/>
                <w:szCs w:val="20"/>
              </w:rPr>
            </w:pPr>
            <w:r w:rsidRPr="00E87E1E">
              <w:rPr>
                <w:sz w:val="20"/>
                <w:szCs w:val="22"/>
              </w:rPr>
              <w:t>697054.28</w:t>
            </w:r>
          </w:p>
        </w:tc>
        <w:tc>
          <w:tcPr>
            <w:tcW w:w="1873" w:type="dxa"/>
            <w:shd w:val="clear" w:color="auto" w:fill="auto"/>
            <w:vAlign w:val="bottom"/>
          </w:tcPr>
          <w:p w14:paraId="34A545DD" w14:textId="3926DD70" w:rsidR="00772B1A" w:rsidRPr="00E87E1E" w:rsidRDefault="00772B1A" w:rsidP="00772B1A">
            <w:pPr>
              <w:jc w:val="center"/>
              <w:textAlignment w:val="baseline"/>
              <w:rPr>
                <w:sz w:val="20"/>
                <w:szCs w:val="20"/>
              </w:rPr>
            </w:pPr>
            <w:r w:rsidRPr="00E87E1E">
              <w:rPr>
                <w:sz w:val="20"/>
                <w:szCs w:val="22"/>
              </w:rPr>
              <w:t>1249123.74</w:t>
            </w:r>
          </w:p>
        </w:tc>
      </w:tr>
      <w:tr w:rsidR="00E87E1E" w:rsidRPr="00E87E1E" w14:paraId="55E7FA13" w14:textId="77777777" w:rsidTr="00AC6498">
        <w:trPr>
          <w:jc w:val="center"/>
        </w:trPr>
        <w:tc>
          <w:tcPr>
            <w:tcW w:w="939" w:type="dxa"/>
            <w:shd w:val="clear" w:color="auto" w:fill="auto"/>
            <w:vAlign w:val="bottom"/>
          </w:tcPr>
          <w:p w14:paraId="1F018810" w14:textId="16AF6D1A" w:rsidR="00772B1A" w:rsidRPr="00E87E1E" w:rsidRDefault="00772B1A" w:rsidP="00772B1A">
            <w:pPr>
              <w:jc w:val="center"/>
              <w:textAlignment w:val="baseline"/>
              <w:rPr>
                <w:sz w:val="20"/>
                <w:szCs w:val="20"/>
              </w:rPr>
            </w:pPr>
            <w:r w:rsidRPr="00E87E1E">
              <w:rPr>
                <w:sz w:val="20"/>
                <w:szCs w:val="22"/>
              </w:rPr>
              <w:t>117</w:t>
            </w:r>
          </w:p>
        </w:tc>
        <w:tc>
          <w:tcPr>
            <w:tcW w:w="1775" w:type="dxa"/>
            <w:shd w:val="clear" w:color="auto" w:fill="auto"/>
            <w:vAlign w:val="bottom"/>
          </w:tcPr>
          <w:p w14:paraId="18CD8EEE" w14:textId="4D7DF8A6" w:rsidR="00772B1A" w:rsidRPr="00E87E1E" w:rsidRDefault="00772B1A" w:rsidP="00772B1A">
            <w:pPr>
              <w:jc w:val="center"/>
              <w:textAlignment w:val="baseline"/>
              <w:rPr>
                <w:sz w:val="20"/>
                <w:szCs w:val="20"/>
              </w:rPr>
            </w:pPr>
            <w:r w:rsidRPr="00E87E1E">
              <w:rPr>
                <w:sz w:val="20"/>
                <w:szCs w:val="22"/>
              </w:rPr>
              <w:t>697054.59</w:t>
            </w:r>
          </w:p>
        </w:tc>
        <w:tc>
          <w:tcPr>
            <w:tcW w:w="1873" w:type="dxa"/>
            <w:shd w:val="clear" w:color="auto" w:fill="auto"/>
            <w:vAlign w:val="bottom"/>
          </w:tcPr>
          <w:p w14:paraId="20F0EE05" w14:textId="74B8C7CD" w:rsidR="00772B1A" w:rsidRPr="00E87E1E" w:rsidRDefault="00772B1A" w:rsidP="00772B1A">
            <w:pPr>
              <w:jc w:val="center"/>
              <w:textAlignment w:val="baseline"/>
              <w:rPr>
                <w:sz w:val="20"/>
                <w:szCs w:val="20"/>
              </w:rPr>
            </w:pPr>
            <w:r w:rsidRPr="00E87E1E">
              <w:rPr>
                <w:sz w:val="20"/>
                <w:szCs w:val="22"/>
              </w:rPr>
              <w:t>1249120.43</w:t>
            </w:r>
          </w:p>
        </w:tc>
      </w:tr>
      <w:tr w:rsidR="00E87E1E" w:rsidRPr="00E87E1E" w14:paraId="35236496" w14:textId="77777777" w:rsidTr="00AC6498">
        <w:trPr>
          <w:jc w:val="center"/>
        </w:trPr>
        <w:tc>
          <w:tcPr>
            <w:tcW w:w="939" w:type="dxa"/>
            <w:shd w:val="clear" w:color="auto" w:fill="auto"/>
            <w:vAlign w:val="bottom"/>
          </w:tcPr>
          <w:p w14:paraId="3F7196F3" w14:textId="0EBA885D" w:rsidR="00772B1A" w:rsidRPr="00E87E1E" w:rsidRDefault="00772B1A" w:rsidP="00772B1A">
            <w:pPr>
              <w:jc w:val="center"/>
              <w:textAlignment w:val="baseline"/>
              <w:rPr>
                <w:sz w:val="20"/>
                <w:szCs w:val="20"/>
              </w:rPr>
            </w:pPr>
            <w:r w:rsidRPr="00E87E1E">
              <w:rPr>
                <w:sz w:val="20"/>
                <w:szCs w:val="22"/>
              </w:rPr>
              <w:t>118</w:t>
            </w:r>
          </w:p>
        </w:tc>
        <w:tc>
          <w:tcPr>
            <w:tcW w:w="1775" w:type="dxa"/>
            <w:shd w:val="clear" w:color="auto" w:fill="auto"/>
            <w:vAlign w:val="bottom"/>
          </w:tcPr>
          <w:p w14:paraId="03B8BF46" w14:textId="7EBCC802" w:rsidR="00772B1A" w:rsidRPr="00E87E1E" w:rsidRDefault="00772B1A" w:rsidP="00772B1A">
            <w:pPr>
              <w:jc w:val="center"/>
              <w:textAlignment w:val="baseline"/>
              <w:rPr>
                <w:sz w:val="20"/>
                <w:szCs w:val="20"/>
              </w:rPr>
            </w:pPr>
            <w:r w:rsidRPr="00E87E1E">
              <w:rPr>
                <w:sz w:val="20"/>
                <w:szCs w:val="22"/>
              </w:rPr>
              <w:t>697057.06</w:t>
            </w:r>
          </w:p>
        </w:tc>
        <w:tc>
          <w:tcPr>
            <w:tcW w:w="1873" w:type="dxa"/>
            <w:shd w:val="clear" w:color="auto" w:fill="auto"/>
            <w:vAlign w:val="bottom"/>
          </w:tcPr>
          <w:p w14:paraId="618E8F7C" w14:textId="2B52026B" w:rsidR="00772B1A" w:rsidRPr="00E87E1E" w:rsidRDefault="00772B1A" w:rsidP="00772B1A">
            <w:pPr>
              <w:jc w:val="center"/>
              <w:textAlignment w:val="baseline"/>
              <w:rPr>
                <w:sz w:val="20"/>
                <w:szCs w:val="20"/>
              </w:rPr>
            </w:pPr>
            <w:r w:rsidRPr="00E87E1E">
              <w:rPr>
                <w:sz w:val="20"/>
                <w:szCs w:val="22"/>
              </w:rPr>
              <w:t>1249085.25</w:t>
            </w:r>
          </w:p>
        </w:tc>
      </w:tr>
      <w:tr w:rsidR="00E87E1E" w:rsidRPr="00E87E1E" w14:paraId="2317D74F" w14:textId="77777777" w:rsidTr="00AC6498">
        <w:trPr>
          <w:jc w:val="center"/>
        </w:trPr>
        <w:tc>
          <w:tcPr>
            <w:tcW w:w="939" w:type="dxa"/>
            <w:shd w:val="clear" w:color="auto" w:fill="auto"/>
            <w:vAlign w:val="bottom"/>
          </w:tcPr>
          <w:p w14:paraId="29D68E7C" w14:textId="28C424A4" w:rsidR="00772B1A" w:rsidRPr="00E87E1E" w:rsidRDefault="00772B1A" w:rsidP="00772B1A">
            <w:pPr>
              <w:jc w:val="center"/>
              <w:textAlignment w:val="baseline"/>
              <w:rPr>
                <w:sz w:val="20"/>
                <w:szCs w:val="20"/>
              </w:rPr>
            </w:pPr>
            <w:r w:rsidRPr="00E87E1E">
              <w:rPr>
                <w:sz w:val="20"/>
                <w:szCs w:val="22"/>
              </w:rPr>
              <w:t>119</w:t>
            </w:r>
          </w:p>
        </w:tc>
        <w:tc>
          <w:tcPr>
            <w:tcW w:w="1775" w:type="dxa"/>
            <w:shd w:val="clear" w:color="auto" w:fill="auto"/>
            <w:vAlign w:val="bottom"/>
          </w:tcPr>
          <w:p w14:paraId="2724E32C" w14:textId="4818E5EE" w:rsidR="00772B1A" w:rsidRPr="00E87E1E" w:rsidRDefault="00772B1A" w:rsidP="00772B1A">
            <w:pPr>
              <w:jc w:val="center"/>
              <w:textAlignment w:val="baseline"/>
              <w:rPr>
                <w:sz w:val="20"/>
                <w:szCs w:val="20"/>
              </w:rPr>
            </w:pPr>
            <w:r w:rsidRPr="00E87E1E">
              <w:rPr>
                <w:sz w:val="20"/>
                <w:szCs w:val="22"/>
              </w:rPr>
              <w:t>697065.04</w:t>
            </w:r>
          </w:p>
        </w:tc>
        <w:tc>
          <w:tcPr>
            <w:tcW w:w="1873" w:type="dxa"/>
            <w:shd w:val="clear" w:color="auto" w:fill="auto"/>
            <w:vAlign w:val="bottom"/>
          </w:tcPr>
          <w:p w14:paraId="4D2BC455" w14:textId="7E39C2A2" w:rsidR="00772B1A" w:rsidRPr="00E87E1E" w:rsidRDefault="00772B1A" w:rsidP="00772B1A">
            <w:pPr>
              <w:jc w:val="center"/>
              <w:textAlignment w:val="baseline"/>
              <w:rPr>
                <w:sz w:val="20"/>
                <w:szCs w:val="20"/>
              </w:rPr>
            </w:pPr>
            <w:r w:rsidRPr="00E87E1E">
              <w:rPr>
                <w:sz w:val="20"/>
                <w:szCs w:val="22"/>
              </w:rPr>
              <w:t>1249080.54</w:t>
            </w:r>
          </w:p>
        </w:tc>
      </w:tr>
      <w:tr w:rsidR="00E87E1E" w:rsidRPr="00E87E1E" w14:paraId="25DE2CE9" w14:textId="77777777" w:rsidTr="00AC6498">
        <w:trPr>
          <w:jc w:val="center"/>
        </w:trPr>
        <w:tc>
          <w:tcPr>
            <w:tcW w:w="939" w:type="dxa"/>
            <w:shd w:val="clear" w:color="auto" w:fill="auto"/>
            <w:vAlign w:val="bottom"/>
          </w:tcPr>
          <w:p w14:paraId="64ABB0C9" w14:textId="2F0AFEFD" w:rsidR="00772B1A" w:rsidRPr="00E87E1E" w:rsidRDefault="00772B1A" w:rsidP="00772B1A">
            <w:pPr>
              <w:jc w:val="center"/>
              <w:textAlignment w:val="baseline"/>
              <w:rPr>
                <w:sz w:val="20"/>
                <w:szCs w:val="20"/>
              </w:rPr>
            </w:pPr>
            <w:r w:rsidRPr="00E87E1E">
              <w:rPr>
                <w:sz w:val="20"/>
                <w:szCs w:val="22"/>
              </w:rPr>
              <w:t>120</w:t>
            </w:r>
          </w:p>
        </w:tc>
        <w:tc>
          <w:tcPr>
            <w:tcW w:w="1775" w:type="dxa"/>
            <w:shd w:val="clear" w:color="auto" w:fill="auto"/>
            <w:vAlign w:val="bottom"/>
          </w:tcPr>
          <w:p w14:paraId="29AA0CFA" w14:textId="7E665FDE" w:rsidR="00772B1A" w:rsidRPr="00E87E1E" w:rsidRDefault="00772B1A" w:rsidP="00772B1A">
            <w:pPr>
              <w:jc w:val="center"/>
              <w:textAlignment w:val="baseline"/>
              <w:rPr>
                <w:sz w:val="20"/>
                <w:szCs w:val="20"/>
              </w:rPr>
            </w:pPr>
            <w:r w:rsidRPr="00E87E1E">
              <w:rPr>
                <w:sz w:val="20"/>
                <w:szCs w:val="22"/>
              </w:rPr>
              <w:t>697075.28</w:t>
            </w:r>
          </w:p>
        </w:tc>
        <w:tc>
          <w:tcPr>
            <w:tcW w:w="1873" w:type="dxa"/>
            <w:shd w:val="clear" w:color="auto" w:fill="auto"/>
            <w:vAlign w:val="bottom"/>
          </w:tcPr>
          <w:p w14:paraId="7BC09341" w14:textId="3878B233" w:rsidR="00772B1A" w:rsidRPr="00E87E1E" w:rsidRDefault="00772B1A" w:rsidP="00772B1A">
            <w:pPr>
              <w:jc w:val="center"/>
              <w:textAlignment w:val="baseline"/>
              <w:rPr>
                <w:sz w:val="20"/>
                <w:szCs w:val="20"/>
              </w:rPr>
            </w:pPr>
            <w:r w:rsidRPr="00E87E1E">
              <w:rPr>
                <w:sz w:val="20"/>
                <w:szCs w:val="22"/>
              </w:rPr>
              <w:t>1249037.75</w:t>
            </w:r>
          </w:p>
        </w:tc>
      </w:tr>
      <w:tr w:rsidR="00E87E1E" w:rsidRPr="00E87E1E" w14:paraId="5547A061" w14:textId="77777777" w:rsidTr="00AC6498">
        <w:trPr>
          <w:jc w:val="center"/>
        </w:trPr>
        <w:tc>
          <w:tcPr>
            <w:tcW w:w="939" w:type="dxa"/>
            <w:shd w:val="clear" w:color="auto" w:fill="auto"/>
            <w:vAlign w:val="bottom"/>
          </w:tcPr>
          <w:p w14:paraId="576DA9B4" w14:textId="1346CCD9" w:rsidR="00772B1A" w:rsidRPr="00E87E1E" w:rsidRDefault="00772B1A" w:rsidP="00772B1A">
            <w:pPr>
              <w:jc w:val="center"/>
              <w:textAlignment w:val="baseline"/>
              <w:rPr>
                <w:sz w:val="20"/>
                <w:szCs w:val="20"/>
              </w:rPr>
            </w:pPr>
            <w:r w:rsidRPr="00E87E1E">
              <w:rPr>
                <w:sz w:val="20"/>
                <w:szCs w:val="22"/>
              </w:rPr>
              <w:t>121</w:t>
            </w:r>
          </w:p>
        </w:tc>
        <w:tc>
          <w:tcPr>
            <w:tcW w:w="1775" w:type="dxa"/>
            <w:shd w:val="clear" w:color="auto" w:fill="auto"/>
            <w:vAlign w:val="bottom"/>
          </w:tcPr>
          <w:p w14:paraId="25144E09" w14:textId="38639E61" w:rsidR="00772B1A" w:rsidRPr="00E87E1E" w:rsidRDefault="00772B1A" w:rsidP="00772B1A">
            <w:pPr>
              <w:jc w:val="center"/>
              <w:textAlignment w:val="baseline"/>
              <w:rPr>
                <w:sz w:val="20"/>
                <w:szCs w:val="20"/>
              </w:rPr>
            </w:pPr>
            <w:r w:rsidRPr="00E87E1E">
              <w:rPr>
                <w:sz w:val="20"/>
                <w:szCs w:val="22"/>
              </w:rPr>
              <w:t>697078.76</w:t>
            </w:r>
          </w:p>
        </w:tc>
        <w:tc>
          <w:tcPr>
            <w:tcW w:w="1873" w:type="dxa"/>
            <w:shd w:val="clear" w:color="auto" w:fill="auto"/>
            <w:vAlign w:val="bottom"/>
          </w:tcPr>
          <w:p w14:paraId="17027B79" w14:textId="60BFBC0A" w:rsidR="00772B1A" w:rsidRPr="00E87E1E" w:rsidRDefault="00772B1A" w:rsidP="00772B1A">
            <w:pPr>
              <w:jc w:val="center"/>
              <w:textAlignment w:val="baseline"/>
              <w:rPr>
                <w:sz w:val="20"/>
                <w:szCs w:val="20"/>
              </w:rPr>
            </w:pPr>
            <w:r w:rsidRPr="00E87E1E">
              <w:rPr>
                <w:sz w:val="20"/>
                <w:szCs w:val="22"/>
              </w:rPr>
              <w:t>1248998.97</w:t>
            </w:r>
          </w:p>
        </w:tc>
      </w:tr>
      <w:tr w:rsidR="00E87E1E" w:rsidRPr="00E87E1E" w14:paraId="5BB9E2F4" w14:textId="77777777" w:rsidTr="00AC6498">
        <w:trPr>
          <w:jc w:val="center"/>
        </w:trPr>
        <w:tc>
          <w:tcPr>
            <w:tcW w:w="939" w:type="dxa"/>
            <w:shd w:val="clear" w:color="auto" w:fill="auto"/>
            <w:vAlign w:val="bottom"/>
          </w:tcPr>
          <w:p w14:paraId="37E097C2" w14:textId="4FA8A299" w:rsidR="00772B1A" w:rsidRPr="00E87E1E" w:rsidRDefault="00772B1A" w:rsidP="00772B1A">
            <w:pPr>
              <w:jc w:val="center"/>
              <w:textAlignment w:val="baseline"/>
              <w:rPr>
                <w:sz w:val="20"/>
                <w:szCs w:val="20"/>
              </w:rPr>
            </w:pPr>
            <w:r w:rsidRPr="00E87E1E">
              <w:rPr>
                <w:sz w:val="20"/>
                <w:szCs w:val="22"/>
              </w:rPr>
              <w:t>122</w:t>
            </w:r>
          </w:p>
        </w:tc>
        <w:tc>
          <w:tcPr>
            <w:tcW w:w="1775" w:type="dxa"/>
            <w:shd w:val="clear" w:color="auto" w:fill="auto"/>
            <w:vAlign w:val="bottom"/>
          </w:tcPr>
          <w:p w14:paraId="3E2AC43E" w14:textId="59ED389A" w:rsidR="00772B1A" w:rsidRPr="00E87E1E" w:rsidRDefault="00772B1A" w:rsidP="00772B1A">
            <w:pPr>
              <w:jc w:val="center"/>
              <w:textAlignment w:val="baseline"/>
              <w:rPr>
                <w:sz w:val="20"/>
                <w:szCs w:val="20"/>
              </w:rPr>
            </w:pPr>
            <w:r w:rsidRPr="00E87E1E">
              <w:rPr>
                <w:sz w:val="20"/>
                <w:szCs w:val="22"/>
              </w:rPr>
              <w:t>697080.63</w:t>
            </w:r>
          </w:p>
        </w:tc>
        <w:tc>
          <w:tcPr>
            <w:tcW w:w="1873" w:type="dxa"/>
            <w:shd w:val="clear" w:color="auto" w:fill="auto"/>
            <w:vAlign w:val="bottom"/>
          </w:tcPr>
          <w:p w14:paraId="09B76567" w14:textId="5F343ECF" w:rsidR="00772B1A" w:rsidRPr="00E87E1E" w:rsidRDefault="00772B1A" w:rsidP="00772B1A">
            <w:pPr>
              <w:jc w:val="center"/>
              <w:textAlignment w:val="baseline"/>
              <w:rPr>
                <w:sz w:val="20"/>
                <w:szCs w:val="20"/>
              </w:rPr>
            </w:pPr>
            <w:r w:rsidRPr="00E87E1E">
              <w:rPr>
                <w:sz w:val="20"/>
                <w:szCs w:val="22"/>
              </w:rPr>
              <w:t>1248987.90</w:t>
            </w:r>
          </w:p>
        </w:tc>
      </w:tr>
      <w:tr w:rsidR="00E87E1E" w:rsidRPr="00E87E1E" w14:paraId="62B488D2" w14:textId="77777777" w:rsidTr="00AC6498">
        <w:trPr>
          <w:jc w:val="center"/>
        </w:trPr>
        <w:tc>
          <w:tcPr>
            <w:tcW w:w="939" w:type="dxa"/>
            <w:shd w:val="clear" w:color="auto" w:fill="auto"/>
            <w:vAlign w:val="bottom"/>
          </w:tcPr>
          <w:p w14:paraId="05448FDF" w14:textId="3153CAA3" w:rsidR="00772B1A" w:rsidRPr="00E87E1E" w:rsidRDefault="00772B1A" w:rsidP="00772B1A">
            <w:pPr>
              <w:jc w:val="center"/>
              <w:textAlignment w:val="baseline"/>
              <w:rPr>
                <w:sz w:val="20"/>
                <w:szCs w:val="20"/>
              </w:rPr>
            </w:pPr>
            <w:r w:rsidRPr="00E87E1E">
              <w:rPr>
                <w:sz w:val="20"/>
                <w:szCs w:val="22"/>
              </w:rPr>
              <w:t>123</w:t>
            </w:r>
          </w:p>
        </w:tc>
        <w:tc>
          <w:tcPr>
            <w:tcW w:w="1775" w:type="dxa"/>
            <w:shd w:val="clear" w:color="auto" w:fill="auto"/>
            <w:vAlign w:val="bottom"/>
          </w:tcPr>
          <w:p w14:paraId="325020B3" w14:textId="50AA52E0" w:rsidR="00772B1A" w:rsidRPr="00E87E1E" w:rsidRDefault="00772B1A" w:rsidP="00772B1A">
            <w:pPr>
              <w:jc w:val="center"/>
              <w:textAlignment w:val="baseline"/>
              <w:rPr>
                <w:sz w:val="20"/>
                <w:szCs w:val="20"/>
              </w:rPr>
            </w:pPr>
            <w:r w:rsidRPr="00E87E1E">
              <w:rPr>
                <w:sz w:val="20"/>
                <w:szCs w:val="22"/>
              </w:rPr>
              <w:t>697086.58</w:t>
            </w:r>
          </w:p>
        </w:tc>
        <w:tc>
          <w:tcPr>
            <w:tcW w:w="1873" w:type="dxa"/>
            <w:shd w:val="clear" w:color="auto" w:fill="auto"/>
            <w:vAlign w:val="bottom"/>
          </w:tcPr>
          <w:p w14:paraId="47033FD4" w14:textId="725A79A4" w:rsidR="00772B1A" w:rsidRPr="00E87E1E" w:rsidRDefault="00772B1A" w:rsidP="00772B1A">
            <w:pPr>
              <w:jc w:val="center"/>
              <w:textAlignment w:val="baseline"/>
              <w:rPr>
                <w:sz w:val="20"/>
                <w:szCs w:val="20"/>
              </w:rPr>
            </w:pPr>
            <w:r w:rsidRPr="00E87E1E">
              <w:rPr>
                <w:sz w:val="20"/>
                <w:szCs w:val="22"/>
              </w:rPr>
              <w:t>1248952.60</w:t>
            </w:r>
          </w:p>
        </w:tc>
      </w:tr>
      <w:tr w:rsidR="00E87E1E" w:rsidRPr="00E87E1E" w14:paraId="6F3FACCE" w14:textId="77777777" w:rsidTr="00AC6498">
        <w:trPr>
          <w:jc w:val="center"/>
        </w:trPr>
        <w:tc>
          <w:tcPr>
            <w:tcW w:w="939" w:type="dxa"/>
            <w:shd w:val="clear" w:color="auto" w:fill="auto"/>
            <w:vAlign w:val="bottom"/>
          </w:tcPr>
          <w:p w14:paraId="42F1D434" w14:textId="4CF570EC" w:rsidR="00772B1A" w:rsidRPr="00E87E1E" w:rsidRDefault="00772B1A" w:rsidP="00772B1A">
            <w:pPr>
              <w:jc w:val="center"/>
              <w:textAlignment w:val="baseline"/>
              <w:rPr>
                <w:sz w:val="20"/>
                <w:szCs w:val="20"/>
              </w:rPr>
            </w:pPr>
            <w:r w:rsidRPr="00E87E1E">
              <w:rPr>
                <w:sz w:val="20"/>
                <w:szCs w:val="22"/>
              </w:rPr>
              <w:t>124</w:t>
            </w:r>
          </w:p>
        </w:tc>
        <w:tc>
          <w:tcPr>
            <w:tcW w:w="1775" w:type="dxa"/>
            <w:shd w:val="clear" w:color="auto" w:fill="auto"/>
            <w:vAlign w:val="bottom"/>
          </w:tcPr>
          <w:p w14:paraId="5266A8A7" w14:textId="606D3962" w:rsidR="00772B1A" w:rsidRPr="00E87E1E" w:rsidRDefault="00772B1A" w:rsidP="00772B1A">
            <w:pPr>
              <w:jc w:val="center"/>
              <w:textAlignment w:val="baseline"/>
              <w:rPr>
                <w:sz w:val="20"/>
                <w:szCs w:val="20"/>
              </w:rPr>
            </w:pPr>
            <w:r w:rsidRPr="00E87E1E">
              <w:rPr>
                <w:sz w:val="20"/>
                <w:szCs w:val="22"/>
              </w:rPr>
              <w:t>697090.82</w:t>
            </w:r>
          </w:p>
        </w:tc>
        <w:tc>
          <w:tcPr>
            <w:tcW w:w="1873" w:type="dxa"/>
            <w:shd w:val="clear" w:color="auto" w:fill="auto"/>
            <w:vAlign w:val="bottom"/>
          </w:tcPr>
          <w:p w14:paraId="4760FFBC" w14:textId="593F4016" w:rsidR="00772B1A" w:rsidRPr="00E87E1E" w:rsidRDefault="00772B1A" w:rsidP="00772B1A">
            <w:pPr>
              <w:jc w:val="center"/>
              <w:textAlignment w:val="baseline"/>
              <w:rPr>
                <w:sz w:val="20"/>
                <w:szCs w:val="20"/>
              </w:rPr>
            </w:pPr>
            <w:r w:rsidRPr="00E87E1E">
              <w:rPr>
                <w:sz w:val="20"/>
                <w:szCs w:val="22"/>
              </w:rPr>
              <w:t>1248940.34</w:t>
            </w:r>
          </w:p>
        </w:tc>
      </w:tr>
      <w:tr w:rsidR="00E87E1E" w:rsidRPr="00E87E1E" w14:paraId="414CFC1D" w14:textId="77777777" w:rsidTr="00AC6498">
        <w:trPr>
          <w:jc w:val="center"/>
        </w:trPr>
        <w:tc>
          <w:tcPr>
            <w:tcW w:w="939" w:type="dxa"/>
            <w:shd w:val="clear" w:color="auto" w:fill="auto"/>
            <w:vAlign w:val="bottom"/>
          </w:tcPr>
          <w:p w14:paraId="78D54F0C" w14:textId="53F686EB" w:rsidR="00772B1A" w:rsidRPr="00E87E1E" w:rsidRDefault="00772B1A" w:rsidP="00772B1A">
            <w:pPr>
              <w:jc w:val="center"/>
              <w:textAlignment w:val="baseline"/>
              <w:rPr>
                <w:sz w:val="20"/>
                <w:szCs w:val="20"/>
              </w:rPr>
            </w:pPr>
            <w:r w:rsidRPr="00E87E1E">
              <w:rPr>
                <w:sz w:val="20"/>
                <w:szCs w:val="22"/>
              </w:rPr>
              <w:t>125</w:t>
            </w:r>
          </w:p>
        </w:tc>
        <w:tc>
          <w:tcPr>
            <w:tcW w:w="1775" w:type="dxa"/>
            <w:shd w:val="clear" w:color="auto" w:fill="auto"/>
            <w:vAlign w:val="bottom"/>
          </w:tcPr>
          <w:p w14:paraId="2A467513" w14:textId="5EF21A31" w:rsidR="00772B1A" w:rsidRPr="00E87E1E" w:rsidRDefault="00772B1A" w:rsidP="00772B1A">
            <w:pPr>
              <w:jc w:val="center"/>
              <w:textAlignment w:val="baseline"/>
              <w:rPr>
                <w:sz w:val="20"/>
                <w:szCs w:val="20"/>
              </w:rPr>
            </w:pPr>
            <w:r w:rsidRPr="00E87E1E">
              <w:rPr>
                <w:sz w:val="20"/>
                <w:szCs w:val="22"/>
              </w:rPr>
              <w:t>697093.93</w:t>
            </w:r>
          </w:p>
        </w:tc>
        <w:tc>
          <w:tcPr>
            <w:tcW w:w="1873" w:type="dxa"/>
            <w:shd w:val="clear" w:color="auto" w:fill="auto"/>
            <w:vAlign w:val="bottom"/>
          </w:tcPr>
          <w:p w14:paraId="6C061B2A" w14:textId="08E3A046" w:rsidR="00772B1A" w:rsidRPr="00E87E1E" w:rsidRDefault="00772B1A" w:rsidP="00772B1A">
            <w:pPr>
              <w:jc w:val="center"/>
              <w:textAlignment w:val="baseline"/>
              <w:rPr>
                <w:sz w:val="20"/>
                <w:szCs w:val="20"/>
              </w:rPr>
            </w:pPr>
            <w:r w:rsidRPr="00E87E1E">
              <w:rPr>
                <w:sz w:val="20"/>
                <w:szCs w:val="22"/>
              </w:rPr>
              <w:t>1248932.97</w:t>
            </w:r>
          </w:p>
        </w:tc>
      </w:tr>
      <w:tr w:rsidR="00E87E1E" w:rsidRPr="00E87E1E" w14:paraId="19D04B00" w14:textId="77777777" w:rsidTr="00AC6498">
        <w:trPr>
          <w:jc w:val="center"/>
        </w:trPr>
        <w:tc>
          <w:tcPr>
            <w:tcW w:w="939" w:type="dxa"/>
            <w:shd w:val="clear" w:color="auto" w:fill="auto"/>
            <w:vAlign w:val="bottom"/>
          </w:tcPr>
          <w:p w14:paraId="4170C711" w14:textId="0793B504" w:rsidR="00772B1A" w:rsidRPr="00E87E1E" w:rsidRDefault="00772B1A" w:rsidP="00772B1A">
            <w:pPr>
              <w:jc w:val="center"/>
              <w:textAlignment w:val="baseline"/>
              <w:rPr>
                <w:sz w:val="20"/>
                <w:szCs w:val="20"/>
              </w:rPr>
            </w:pPr>
            <w:r w:rsidRPr="00E87E1E">
              <w:rPr>
                <w:sz w:val="20"/>
                <w:szCs w:val="22"/>
              </w:rPr>
              <w:t>126</w:t>
            </w:r>
          </w:p>
        </w:tc>
        <w:tc>
          <w:tcPr>
            <w:tcW w:w="1775" w:type="dxa"/>
            <w:shd w:val="clear" w:color="auto" w:fill="auto"/>
            <w:vAlign w:val="bottom"/>
          </w:tcPr>
          <w:p w14:paraId="1E91AB8C" w14:textId="495B7F8F" w:rsidR="00772B1A" w:rsidRPr="00E87E1E" w:rsidRDefault="00772B1A" w:rsidP="00772B1A">
            <w:pPr>
              <w:jc w:val="center"/>
              <w:textAlignment w:val="baseline"/>
              <w:rPr>
                <w:sz w:val="20"/>
                <w:szCs w:val="20"/>
              </w:rPr>
            </w:pPr>
            <w:r w:rsidRPr="00E87E1E">
              <w:rPr>
                <w:sz w:val="20"/>
                <w:szCs w:val="22"/>
              </w:rPr>
              <w:t>697101.89</w:t>
            </w:r>
          </w:p>
        </w:tc>
        <w:tc>
          <w:tcPr>
            <w:tcW w:w="1873" w:type="dxa"/>
            <w:shd w:val="clear" w:color="auto" w:fill="auto"/>
            <w:vAlign w:val="bottom"/>
          </w:tcPr>
          <w:p w14:paraId="556EE191" w14:textId="563974AE" w:rsidR="00772B1A" w:rsidRPr="00E87E1E" w:rsidRDefault="00772B1A" w:rsidP="00772B1A">
            <w:pPr>
              <w:jc w:val="center"/>
              <w:textAlignment w:val="baseline"/>
              <w:rPr>
                <w:sz w:val="20"/>
                <w:szCs w:val="20"/>
              </w:rPr>
            </w:pPr>
            <w:r w:rsidRPr="00E87E1E">
              <w:rPr>
                <w:sz w:val="20"/>
                <w:szCs w:val="22"/>
              </w:rPr>
              <w:t>1248933.75</w:t>
            </w:r>
          </w:p>
        </w:tc>
      </w:tr>
      <w:tr w:rsidR="00E87E1E" w:rsidRPr="00E87E1E" w14:paraId="1609C65D" w14:textId="77777777" w:rsidTr="00AC6498">
        <w:trPr>
          <w:jc w:val="center"/>
        </w:trPr>
        <w:tc>
          <w:tcPr>
            <w:tcW w:w="939" w:type="dxa"/>
            <w:shd w:val="clear" w:color="auto" w:fill="auto"/>
            <w:vAlign w:val="bottom"/>
          </w:tcPr>
          <w:p w14:paraId="66D9F1E0" w14:textId="70E78C26" w:rsidR="00772B1A" w:rsidRPr="00E87E1E" w:rsidRDefault="00772B1A" w:rsidP="00772B1A">
            <w:pPr>
              <w:jc w:val="center"/>
              <w:textAlignment w:val="baseline"/>
              <w:rPr>
                <w:sz w:val="20"/>
                <w:szCs w:val="20"/>
              </w:rPr>
            </w:pPr>
            <w:r w:rsidRPr="00E87E1E">
              <w:rPr>
                <w:sz w:val="20"/>
                <w:szCs w:val="22"/>
              </w:rPr>
              <w:t>127</w:t>
            </w:r>
          </w:p>
        </w:tc>
        <w:tc>
          <w:tcPr>
            <w:tcW w:w="1775" w:type="dxa"/>
            <w:shd w:val="clear" w:color="auto" w:fill="auto"/>
            <w:vAlign w:val="bottom"/>
          </w:tcPr>
          <w:p w14:paraId="52210507" w14:textId="67C5210A" w:rsidR="00772B1A" w:rsidRPr="00E87E1E" w:rsidRDefault="00772B1A" w:rsidP="00772B1A">
            <w:pPr>
              <w:jc w:val="center"/>
              <w:textAlignment w:val="baseline"/>
              <w:rPr>
                <w:sz w:val="20"/>
                <w:szCs w:val="20"/>
              </w:rPr>
            </w:pPr>
            <w:r w:rsidRPr="00E87E1E">
              <w:rPr>
                <w:sz w:val="20"/>
                <w:szCs w:val="22"/>
              </w:rPr>
              <w:t>697104.99</w:t>
            </w:r>
          </w:p>
        </w:tc>
        <w:tc>
          <w:tcPr>
            <w:tcW w:w="1873" w:type="dxa"/>
            <w:shd w:val="clear" w:color="auto" w:fill="auto"/>
            <w:vAlign w:val="bottom"/>
          </w:tcPr>
          <w:p w14:paraId="57CAB189" w14:textId="10917C64" w:rsidR="00772B1A" w:rsidRPr="00E87E1E" w:rsidRDefault="00772B1A" w:rsidP="00772B1A">
            <w:pPr>
              <w:jc w:val="center"/>
              <w:textAlignment w:val="baseline"/>
              <w:rPr>
                <w:sz w:val="20"/>
                <w:szCs w:val="20"/>
              </w:rPr>
            </w:pPr>
            <w:r w:rsidRPr="00E87E1E">
              <w:rPr>
                <w:sz w:val="20"/>
                <w:szCs w:val="22"/>
              </w:rPr>
              <w:t>1248917.16</w:t>
            </w:r>
          </w:p>
        </w:tc>
      </w:tr>
      <w:tr w:rsidR="00E87E1E" w:rsidRPr="00E87E1E" w14:paraId="7A275007" w14:textId="77777777" w:rsidTr="00AC6498">
        <w:trPr>
          <w:jc w:val="center"/>
        </w:trPr>
        <w:tc>
          <w:tcPr>
            <w:tcW w:w="939" w:type="dxa"/>
            <w:shd w:val="clear" w:color="auto" w:fill="auto"/>
            <w:vAlign w:val="bottom"/>
          </w:tcPr>
          <w:p w14:paraId="100B9F5A" w14:textId="440DAD3B" w:rsidR="00772B1A" w:rsidRPr="00E87E1E" w:rsidRDefault="00772B1A" w:rsidP="00772B1A">
            <w:pPr>
              <w:jc w:val="center"/>
              <w:textAlignment w:val="baseline"/>
              <w:rPr>
                <w:sz w:val="20"/>
                <w:szCs w:val="20"/>
              </w:rPr>
            </w:pPr>
            <w:r w:rsidRPr="00E87E1E">
              <w:rPr>
                <w:sz w:val="20"/>
                <w:szCs w:val="22"/>
              </w:rPr>
              <w:t>128</w:t>
            </w:r>
          </w:p>
        </w:tc>
        <w:tc>
          <w:tcPr>
            <w:tcW w:w="1775" w:type="dxa"/>
            <w:shd w:val="clear" w:color="auto" w:fill="auto"/>
            <w:vAlign w:val="bottom"/>
          </w:tcPr>
          <w:p w14:paraId="28ECF0B3" w14:textId="7D3D138D" w:rsidR="00772B1A" w:rsidRPr="00E87E1E" w:rsidRDefault="00772B1A" w:rsidP="00772B1A">
            <w:pPr>
              <w:jc w:val="center"/>
              <w:textAlignment w:val="baseline"/>
              <w:rPr>
                <w:sz w:val="20"/>
                <w:szCs w:val="20"/>
              </w:rPr>
            </w:pPr>
            <w:r w:rsidRPr="00E87E1E">
              <w:rPr>
                <w:sz w:val="20"/>
                <w:szCs w:val="22"/>
              </w:rPr>
              <w:t>697106.34</w:t>
            </w:r>
          </w:p>
        </w:tc>
        <w:tc>
          <w:tcPr>
            <w:tcW w:w="1873" w:type="dxa"/>
            <w:shd w:val="clear" w:color="auto" w:fill="auto"/>
            <w:vAlign w:val="bottom"/>
          </w:tcPr>
          <w:p w14:paraId="24DAD4ED" w14:textId="2B23FA91" w:rsidR="00772B1A" w:rsidRPr="00E87E1E" w:rsidRDefault="00772B1A" w:rsidP="00772B1A">
            <w:pPr>
              <w:jc w:val="center"/>
              <w:textAlignment w:val="baseline"/>
              <w:rPr>
                <w:sz w:val="20"/>
                <w:szCs w:val="20"/>
              </w:rPr>
            </w:pPr>
            <w:r w:rsidRPr="00E87E1E">
              <w:rPr>
                <w:sz w:val="20"/>
                <w:szCs w:val="22"/>
              </w:rPr>
              <w:t>1248904.24</w:t>
            </w:r>
          </w:p>
        </w:tc>
      </w:tr>
      <w:tr w:rsidR="00E87E1E" w:rsidRPr="00E87E1E" w14:paraId="27002C56" w14:textId="77777777" w:rsidTr="00AC6498">
        <w:trPr>
          <w:jc w:val="center"/>
        </w:trPr>
        <w:tc>
          <w:tcPr>
            <w:tcW w:w="939" w:type="dxa"/>
            <w:shd w:val="clear" w:color="auto" w:fill="auto"/>
            <w:vAlign w:val="bottom"/>
          </w:tcPr>
          <w:p w14:paraId="513604C4" w14:textId="6C68AF30" w:rsidR="00772B1A" w:rsidRPr="00E87E1E" w:rsidRDefault="00772B1A" w:rsidP="00772B1A">
            <w:pPr>
              <w:jc w:val="center"/>
              <w:textAlignment w:val="baseline"/>
              <w:rPr>
                <w:sz w:val="20"/>
                <w:szCs w:val="20"/>
              </w:rPr>
            </w:pPr>
            <w:r w:rsidRPr="00E87E1E">
              <w:rPr>
                <w:sz w:val="20"/>
                <w:szCs w:val="22"/>
              </w:rPr>
              <w:t>1</w:t>
            </w:r>
          </w:p>
        </w:tc>
        <w:tc>
          <w:tcPr>
            <w:tcW w:w="1775" w:type="dxa"/>
            <w:shd w:val="clear" w:color="auto" w:fill="auto"/>
            <w:vAlign w:val="bottom"/>
          </w:tcPr>
          <w:p w14:paraId="2061C685" w14:textId="08CDDD6E" w:rsidR="00772B1A" w:rsidRPr="00E87E1E" w:rsidRDefault="00772B1A" w:rsidP="00772B1A">
            <w:pPr>
              <w:jc w:val="center"/>
              <w:textAlignment w:val="baseline"/>
              <w:rPr>
                <w:sz w:val="20"/>
                <w:szCs w:val="20"/>
              </w:rPr>
            </w:pPr>
            <w:r w:rsidRPr="00E87E1E">
              <w:rPr>
                <w:sz w:val="20"/>
                <w:szCs w:val="22"/>
              </w:rPr>
              <w:t>697113.16</w:t>
            </w:r>
          </w:p>
        </w:tc>
        <w:tc>
          <w:tcPr>
            <w:tcW w:w="1873" w:type="dxa"/>
            <w:shd w:val="clear" w:color="auto" w:fill="auto"/>
            <w:vAlign w:val="bottom"/>
          </w:tcPr>
          <w:p w14:paraId="6209A4B2" w14:textId="5CB46BFF" w:rsidR="00772B1A" w:rsidRPr="00E87E1E" w:rsidRDefault="00772B1A" w:rsidP="00772B1A">
            <w:pPr>
              <w:jc w:val="center"/>
              <w:textAlignment w:val="baseline"/>
              <w:rPr>
                <w:sz w:val="20"/>
                <w:szCs w:val="20"/>
              </w:rPr>
            </w:pPr>
            <w:r w:rsidRPr="00E87E1E">
              <w:rPr>
                <w:sz w:val="20"/>
                <w:szCs w:val="22"/>
              </w:rPr>
              <w:t>1248839.39</w:t>
            </w:r>
          </w:p>
        </w:tc>
      </w:tr>
    </w:tbl>
    <w:p w14:paraId="179CA4BD" w14:textId="77777777" w:rsidR="00993483" w:rsidRPr="00E87E1E" w:rsidRDefault="00993483" w:rsidP="00993483">
      <w:pPr>
        <w:keepNext/>
        <w:keepLines/>
        <w:spacing w:before="240"/>
        <w:jc w:val="center"/>
        <w:rPr>
          <w:i/>
        </w:rPr>
      </w:pPr>
      <w:r w:rsidRPr="00E87E1E">
        <w:rPr>
          <w:i/>
        </w:rPr>
        <w:lastRenderedPageBreak/>
        <w:t xml:space="preserve">Таблицы координат характерных точек границ контуров образуемых земельных участков, </w:t>
      </w:r>
    </w:p>
    <w:p w14:paraId="6F68938A" w14:textId="77777777" w:rsidR="00993483" w:rsidRPr="00E87E1E" w:rsidRDefault="00993483" w:rsidP="00993483">
      <w:pPr>
        <w:keepNext/>
        <w:keepLines/>
        <w:spacing w:after="240"/>
        <w:jc w:val="center"/>
        <w:rPr>
          <w:i/>
        </w:rPr>
      </w:pPr>
      <w:r w:rsidRPr="00E87E1E">
        <w:rPr>
          <w:i/>
        </w:rPr>
        <w:t>1 этап</w:t>
      </w: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13"/>
      </w:tblGrid>
      <w:tr w:rsidR="00E87E1E" w:rsidRPr="00E87E1E" w14:paraId="63E45250" w14:textId="77777777" w:rsidTr="001C1804">
        <w:tc>
          <w:tcPr>
            <w:tcW w:w="4815" w:type="dxa"/>
            <w:hideMark/>
          </w:tcPr>
          <w:p w14:paraId="19F10DC5" w14:textId="77777777" w:rsidR="00993483" w:rsidRPr="00E87E1E" w:rsidRDefault="00993483" w:rsidP="001C1804">
            <w:pPr>
              <w:spacing w:line="20" w:lineRule="atLeast"/>
              <w:jc w:val="center"/>
              <w:rPr>
                <w:b/>
                <w:sz w:val="20"/>
                <w:szCs w:val="20"/>
                <w:lang w:eastAsia="ru-RU"/>
              </w:rPr>
            </w:pPr>
            <w:r w:rsidRPr="00E87E1E">
              <w:rPr>
                <w:b/>
                <w:sz w:val="20"/>
                <w:szCs w:val="20"/>
                <w:lang w:eastAsia="ru-RU"/>
              </w:rPr>
              <w:t>65:09:0000020:1</w:t>
            </w:r>
          </w:p>
          <w:tbl>
            <w:tblPr>
              <w:tblStyle w:val="af1"/>
              <w:tblW w:w="0" w:type="auto"/>
              <w:tblLayout w:type="fixed"/>
              <w:tblLook w:val="04A0" w:firstRow="1" w:lastRow="0" w:firstColumn="1" w:lastColumn="0" w:noHBand="0" w:noVBand="1"/>
            </w:tblPr>
            <w:tblGrid>
              <w:gridCol w:w="1480"/>
              <w:gridCol w:w="1482"/>
              <w:gridCol w:w="1485"/>
            </w:tblGrid>
            <w:tr w:rsidR="00E87E1E" w:rsidRPr="00E87E1E" w14:paraId="4846C42E" w14:textId="77777777" w:rsidTr="001C1804">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14:paraId="4FAA032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571 м²</w:t>
                  </w:r>
                </w:p>
              </w:tc>
            </w:tr>
            <w:tr w:rsidR="00E87E1E" w:rsidRPr="00E87E1E" w14:paraId="1C9FFC0C" w14:textId="77777777" w:rsidTr="001C1804">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14:paraId="5DE1059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77086FC6" w14:textId="77777777" w:rsidTr="001C1804">
              <w:trPr>
                <w:trHeight w:val="73"/>
              </w:trPr>
              <w:tc>
                <w:tcPr>
                  <w:tcW w:w="1480" w:type="dxa"/>
                  <w:tcBorders>
                    <w:top w:val="single" w:sz="4" w:space="0" w:color="auto"/>
                    <w:left w:val="single" w:sz="4" w:space="0" w:color="auto"/>
                    <w:bottom w:val="single" w:sz="4" w:space="0" w:color="auto"/>
                    <w:right w:val="single" w:sz="4" w:space="0" w:color="auto"/>
                  </w:tcBorders>
                  <w:hideMark/>
                </w:tcPr>
                <w:p w14:paraId="409526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4FEB3D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A46BE8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5222C62B"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19B4EF40"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D4B288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696621.57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75E279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1249149.06</w:t>
                  </w:r>
                </w:p>
              </w:tc>
            </w:tr>
            <w:tr w:rsidR="00E87E1E" w:rsidRPr="00E87E1E" w14:paraId="259E25A7"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B193D6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32568EB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696625.04</w:t>
                  </w:r>
                </w:p>
              </w:tc>
              <w:tc>
                <w:tcPr>
                  <w:tcW w:w="1485" w:type="dxa"/>
                  <w:tcBorders>
                    <w:top w:val="single" w:sz="4" w:space="0" w:color="auto"/>
                    <w:left w:val="single" w:sz="4" w:space="0" w:color="auto"/>
                    <w:bottom w:val="single" w:sz="4" w:space="0" w:color="auto"/>
                    <w:right w:val="single" w:sz="4" w:space="0" w:color="auto"/>
                  </w:tcBorders>
                  <w:vAlign w:val="center"/>
                </w:tcPr>
                <w:p w14:paraId="3DACB4B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1249175.63</w:t>
                  </w:r>
                </w:p>
              </w:tc>
            </w:tr>
            <w:tr w:rsidR="00E87E1E" w:rsidRPr="00E87E1E" w14:paraId="06FC1B2A"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F17489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B48A94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696586.61</w:t>
                  </w:r>
                </w:p>
              </w:tc>
              <w:tc>
                <w:tcPr>
                  <w:tcW w:w="1485" w:type="dxa"/>
                  <w:tcBorders>
                    <w:top w:val="single" w:sz="4" w:space="0" w:color="auto"/>
                    <w:left w:val="single" w:sz="4" w:space="0" w:color="auto"/>
                    <w:bottom w:val="single" w:sz="4" w:space="0" w:color="auto"/>
                    <w:right w:val="single" w:sz="4" w:space="0" w:color="auto"/>
                  </w:tcBorders>
                  <w:vAlign w:val="center"/>
                </w:tcPr>
                <w:p w14:paraId="2D934C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1249170.43</w:t>
                  </w:r>
                </w:p>
              </w:tc>
            </w:tr>
            <w:tr w:rsidR="00E87E1E" w:rsidRPr="00E87E1E" w14:paraId="74F947F5"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0AACAA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32D9C4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696588.72</w:t>
                  </w:r>
                </w:p>
              </w:tc>
              <w:tc>
                <w:tcPr>
                  <w:tcW w:w="1485" w:type="dxa"/>
                  <w:tcBorders>
                    <w:top w:val="single" w:sz="4" w:space="0" w:color="auto"/>
                    <w:left w:val="single" w:sz="4" w:space="0" w:color="auto"/>
                    <w:bottom w:val="single" w:sz="4" w:space="0" w:color="auto"/>
                    <w:right w:val="single" w:sz="4" w:space="0" w:color="auto"/>
                  </w:tcBorders>
                  <w:vAlign w:val="center"/>
                </w:tcPr>
                <w:p w14:paraId="07D0EBF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1249156.22</w:t>
                  </w:r>
                </w:p>
              </w:tc>
            </w:tr>
            <w:tr w:rsidR="00E87E1E" w:rsidRPr="00E87E1E" w14:paraId="4AF40663"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A4A820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76BE14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696619.03</w:t>
                  </w:r>
                </w:p>
              </w:tc>
              <w:tc>
                <w:tcPr>
                  <w:tcW w:w="1485" w:type="dxa"/>
                  <w:tcBorders>
                    <w:top w:val="single" w:sz="4" w:space="0" w:color="auto"/>
                    <w:left w:val="single" w:sz="4" w:space="0" w:color="auto"/>
                    <w:bottom w:val="single" w:sz="4" w:space="0" w:color="auto"/>
                    <w:right w:val="single" w:sz="4" w:space="0" w:color="auto"/>
                  </w:tcBorders>
                  <w:vAlign w:val="center"/>
                </w:tcPr>
                <w:p w14:paraId="40AD146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1249160.39</w:t>
                  </w:r>
                </w:p>
              </w:tc>
            </w:tr>
            <w:tr w:rsidR="00E87E1E" w:rsidRPr="00E87E1E" w14:paraId="1526DF64"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EA5D77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0B46A48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696617.82</w:t>
                  </w:r>
                </w:p>
              </w:tc>
              <w:tc>
                <w:tcPr>
                  <w:tcW w:w="1485" w:type="dxa"/>
                  <w:tcBorders>
                    <w:top w:val="single" w:sz="4" w:space="0" w:color="auto"/>
                    <w:left w:val="single" w:sz="4" w:space="0" w:color="auto"/>
                    <w:bottom w:val="single" w:sz="4" w:space="0" w:color="auto"/>
                    <w:right w:val="single" w:sz="4" w:space="0" w:color="auto"/>
                  </w:tcBorders>
                  <w:vAlign w:val="center"/>
                </w:tcPr>
                <w:p w14:paraId="3021A0E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1249149.52</w:t>
                  </w:r>
                </w:p>
              </w:tc>
            </w:tr>
            <w:tr w:rsidR="00E87E1E" w:rsidRPr="00E87E1E" w14:paraId="35C986D7" w14:textId="77777777" w:rsidTr="001C1804">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F54C38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1DD5DA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696621.57</w:t>
                  </w:r>
                </w:p>
              </w:tc>
              <w:tc>
                <w:tcPr>
                  <w:tcW w:w="1485" w:type="dxa"/>
                  <w:tcBorders>
                    <w:top w:val="single" w:sz="4" w:space="0" w:color="auto"/>
                    <w:left w:val="single" w:sz="4" w:space="0" w:color="auto"/>
                    <w:bottom w:val="single" w:sz="4" w:space="0" w:color="auto"/>
                    <w:right w:val="single" w:sz="4" w:space="0" w:color="auto"/>
                  </w:tcBorders>
                  <w:vAlign w:val="center"/>
                </w:tcPr>
                <w:p w14:paraId="645F443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1249149.06</w:t>
                  </w:r>
                </w:p>
              </w:tc>
            </w:tr>
          </w:tbl>
          <w:p w14:paraId="0F46C62B" w14:textId="77777777" w:rsidR="00993483" w:rsidRPr="00E87E1E" w:rsidRDefault="00993483" w:rsidP="001C1804">
            <w:pPr>
              <w:spacing w:before="240" w:after="240" w:line="20" w:lineRule="atLeast"/>
              <w:jc w:val="center"/>
              <w:rPr>
                <w:i/>
                <w:sz w:val="20"/>
                <w:szCs w:val="20"/>
                <w:lang w:eastAsia="ru-RU"/>
              </w:rPr>
            </w:pPr>
          </w:p>
        </w:tc>
        <w:tc>
          <w:tcPr>
            <w:tcW w:w="4813" w:type="dxa"/>
            <w:hideMark/>
          </w:tcPr>
          <w:tbl>
            <w:tblPr>
              <w:tblStyle w:val="af1"/>
              <w:tblW w:w="0" w:type="auto"/>
              <w:tblLayout w:type="fixed"/>
              <w:tblLook w:val="04A0" w:firstRow="1" w:lastRow="0" w:firstColumn="1" w:lastColumn="0" w:noHBand="0" w:noVBand="1"/>
            </w:tblPr>
            <w:tblGrid>
              <w:gridCol w:w="1479"/>
              <w:gridCol w:w="1482"/>
              <w:gridCol w:w="1485"/>
            </w:tblGrid>
            <w:tr w:rsidR="00E87E1E" w:rsidRPr="00E87E1E" w14:paraId="06B80C29"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92D0DDB" w14:textId="77777777" w:rsidR="00993483" w:rsidRPr="00E87E1E" w:rsidRDefault="00993483" w:rsidP="00CD3854">
                  <w:pPr>
                    <w:framePr w:hSpace="180" w:wrap="around" w:vAnchor="text" w:hAnchor="text" w:xAlign="center" w:y="1"/>
                    <w:spacing w:line="20" w:lineRule="atLeast"/>
                    <w:suppressOverlap/>
                    <w:jc w:val="center"/>
                    <w:rPr>
                      <w:b/>
                      <w:sz w:val="20"/>
                      <w:szCs w:val="20"/>
                      <w:lang w:eastAsia="ru-RU"/>
                    </w:rPr>
                  </w:pPr>
                  <w:r w:rsidRPr="00E87E1E">
                    <w:rPr>
                      <w:b/>
                      <w:sz w:val="20"/>
                      <w:szCs w:val="20"/>
                      <w:lang w:eastAsia="ru-RU"/>
                    </w:rPr>
                    <w:t>65:09:0000020:2</w:t>
                  </w:r>
                </w:p>
                <w:p w14:paraId="407940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130 м²</w:t>
                  </w:r>
                </w:p>
              </w:tc>
            </w:tr>
            <w:tr w:rsidR="00E87E1E" w:rsidRPr="00E87E1E" w14:paraId="58751147"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5DB734E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5CCB094C"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1E24B3B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10EAAE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ABE2CD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6427884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430A21A"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8C7C0C6"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696625.04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23B332F"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1249175.63</w:t>
                  </w:r>
                </w:p>
              </w:tc>
            </w:tr>
            <w:tr w:rsidR="00E87E1E" w:rsidRPr="00E87E1E" w14:paraId="79E6081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A530D0"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B4E8DE7"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696625.33</w:t>
                  </w:r>
                </w:p>
              </w:tc>
              <w:tc>
                <w:tcPr>
                  <w:tcW w:w="1485" w:type="dxa"/>
                  <w:tcBorders>
                    <w:top w:val="single" w:sz="4" w:space="0" w:color="auto"/>
                    <w:left w:val="single" w:sz="4" w:space="0" w:color="auto"/>
                    <w:bottom w:val="single" w:sz="4" w:space="0" w:color="auto"/>
                    <w:right w:val="single" w:sz="4" w:space="0" w:color="auto"/>
                  </w:tcBorders>
                  <w:vAlign w:val="center"/>
                </w:tcPr>
                <w:p w14:paraId="3FA6B7CD"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1249177.82</w:t>
                  </w:r>
                </w:p>
              </w:tc>
            </w:tr>
            <w:tr w:rsidR="00E87E1E" w:rsidRPr="00E87E1E" w14:paraId="3685792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D050CA"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AB81C57"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696625.32</w:t>
                  </w:r>
                </w:p>
              </w:tc>
              <w:tc>
                <w:tcPr>
                  <w:tcW w:w="1485" w:type="dxa"/>
                  <w:tcBorders>
                    <w:top w:val="single" w:sz="4" w:space="0" w:color="auto"/>
                    <w:left w:val="single" w:sz="4" w:space="0" w:color="auto"/>
                    <w:bottom w:val="single" w:sz="4" w:space="0" w:color="auto"/>
                    <w:right w:val="single" w:sz="4" w:space="0" w:color="auto"/>
                  </w:tcBorders>
                  <w:vAlign w:val="center"/>
                </w:tcPr>
                <w:p w14:paraId="44240FF8"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1249179.28</w:t>
                  </w:r>
                </w:p>
              </w:tc>
            </w:tr>
            <w:tr w:rsidR="00E87E1E" w:rsidRPr="00E87E1E" w14:paraId="5A5DCDE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86BC9E"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0FECA40"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696598.59</w:t>
                  </w:r>
                </w:p>
              </w:tc>
              <w:tc>
                <w:tcPr>
                  <w:tcW w:w="1485" w:type="dxa"/>
                  <w:tcBorders>
                    <w:top w:val="single" w:sz="4" w:space="0" w:color="auto"/>
                    <w:left w:val="single" w:sz="4" w:space="0" w:color="auto"/>
                    <w:bottom w:val="single" w:sz="4" w:space="0" w:color="auto"/>
                    <w:right w:val="single" w:sz="4" w:space="0" w:color="auto"/>
                  </w:tcBorders>
                  <w:vAlign w:val="center"/>
                </w:tcPr>
                <w:p w14:paraId="49A1AC5A"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1249175.95</w:t>
                  </w:r>
                </w:p>
              </w:tc>
            </w:tr>
            <w:tr w:rsidR="00E87E1E" w:rsidRPr="00E87E1E" w14:paraId="71EA15B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B076EC"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BCF266F"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696597.08</w:t>
                  </w:r>
                </w:p>
              </w:tc>
              <w:tc>
                <w:tcPr>
                  <w:tcW w:w="1485" w:type="dxa"/>
                  <w:tcBorders>
                    <w:top w:val="single" w:sz="4" w:space="0" w:color="auto"/>
                    <w:left w:val="single" w:sz="4" w:space="0" w:color="auto"/>
                    <w:bottom w:val="single" w:sz="4" w:space="0" w:color="auto"/>
                    <w:right w:val="single" w:sz="4" w:space="0" w:color="auto"/>
                  </w:tcBorders>
                  <w:vAlign w:val="center"/>
                </w:tcPr>
                <w:p w14:paraId="75023CF9"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1249174.21</w:t>
                  </w:r>
                </w:p>
              </w:tc>
            </w:tr>
            <w:tr w:rsidR="00E87E1E" w:rsidRPr="00E87E1E" w14:paraId="200E80A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4EFD3E"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D561A8D"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696586.35</w:t>
                  </w:r>
                </w:p>
              </w:tc>
              <w:tc>
                <w:tcPr>
                  <w:tcW w:w="1485" w:type="dxa"/>
                  <w:tcBorders>
                    <w:top w:val="single" w:sz="4" w:space="0" w:color="auto"/>
                    <w:left w:val="single" w:sz="4" w:space="0" w:color="auto"/>
                    <w:bottom w:val="single" w:sz="4" w:space="0" w:color="auto"/>
                    <w:right w:val="single" w:sz="4" w:space="0" w:color="auto"/>
                  </w:tcBorders>
                  <w:vAlign w:val="center"/>
                </w:tcPr>
                <w:p w14:paraId="2B4563B2"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1249172.83</w:t>
                  </w:r>
                </w:p>
              </w:tc>
            </w:tr>
            <w:tr w:rsidR="00E87E1E" w:rsidRPr="00E87E1E" w14:paraId="3FAB01A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6A4A1A"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3A9B390"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696586.61</w:t>
                  </w:r>
                </w:p>
              </w:tc>
              <w:tc>
                <w:tcPr>
                  <w:tcW w:w="1485" w:type="dxa"/>
                  <w:tcBorders>
                    <w:top w:val="single" w:sz="4" w:space="0" w:color="auto"/>
                    <w:left w:val="single" w:sz="4" w:space="0" w:color="auto"/>
                    <w:bottom w:val="single" w:sz="4" w:space="0" w:color="auto"/>
                    <w:right w:val="single" w:sz="4" w:space="0" w:color="auto"/>
                  </w:tcBorders>
                  <w:vAlign w:val="center"/>
                </w:tcPr>
                <w:p w14:paraId="505A9FA3"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1249170.43</w:t>
                  </w:r>
                </w:p>
              </w:tc>
            </w:tr>
            <w:tr w:rsidR="00E87E1E" w:rsidRPr="00E87E1E" w14:paraId="1E64ECC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6B9B3F"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12F741D"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696625.04</w:t>
                  </w:r>
                </w:p>
              </w:tc>
              <w:tc>
                <w:tcPr>
                  <w:tcW w:w="1485" w:type="dxa"/>
                  <w:tcBorders>
                    <w:top w:val="single" w:sz="4" w:space="0" w:color="auto"/>
                    <w:left w:val="single" w:sz="4" w:space="0" w:color="auto"/>
                    <w:bottom w:val="single" w:sz="4" w:space="0" w:color="auto"/>
                    <w:right w:val="single" w:sz="4" w:space="0" w:color="auto"/>
                  </w:tcBorders>
                  <w:vAlign w:val="center"/>
                </w:tcPr>
                <w:p w14:paraId="3486472A" w14:textId="77777777" w:rsidR="00993483" w:rsidRPr="00E87E1E" w:rsidRDefault="00993483" w:rsidP="00CD3854">
                  <w:pPr>
                    <w:framePr w:hSpace="180" w:wrap="around" w:vAnchor="text" w:hAnchor="text" w:xAlign="center" w:y="1"/>
                    <w:suppressAutoHyphens w:val="0"/>
                    <w:spacing w:line="20" w:lineRule="atLeast"/>
                    <w:suppressOverlap/>
                    <w:jc w:val="center"/>
                    <w:rPr>
                      <w:sz w:val="20"/>
                      <w:szCs w:val="20"/>
                    </w:rPr>
                  </w:pPr>
                  <w:r w:rsidRPr="00E87E1E">
                    <w:rPr>
                      <w:sz w:val="20"/>
                      <w:szCs w:val="20"/>
                    </w:rPr>
                    <w:t>1249175.63</w:t>
                  </w:r>
                </w:p>
              </w:tc>
            </w:tr>
          </w:tbl>
          <w:p w14:paraId="20DD4672" w14:textId="77777777" w:rsidR="00993483" w:rsidRPr="00E87E1E" w:rsidRDefault="00993483" w:rsidP="001C1804">
            <w:pPr>
              <w:spacing w:line="20" w:lineRule="atLeast"/>
              <w:jc w:val="center"/>
              <w:rPr>
                <w:i/>
                <w:sz w:val="20"/>
                <w:szCs w:val="20"/>
                <w:lang w:eastAsia="ru-RU"/>
              </w:rPr>
            </w:pPr>
          </w:p>
        </w:tc>
      </w:tr>
    </w:tbl>
    <w:p w14:paraId="4936AB2B" w14:textId="77777777" w:rsidR="00993483" w:rsidRPr="00E87E1E" w:rsidRDefault="00993483" w:rsidP="00993483">
      <w:pPr>
        <w:spacing w:before="240"/>
        <w:jc w:val="center"/>
        <w:rPr>
          <w:i/>
        </w:rPr>
      </w:pPr>
      <w:r w:rsidRPr="00E87E1E">
        <w:rPr>
          <w:i/>
        </w:rPr>
        <w:t xml:space="preserve">Таблицы координат характерных точек границ контуров образуемых земельных участков, </w:t>
      </w:r>
    </w:p>
    <w:p w14:paraId="51515DDF" w14:textId="77777777" w:rsidR="00993483" w:rsidRPr="00E87E1E" w:rsidRDefault="00993483" w:rsidP="00993483">
      <w:pPr>
        <w:spacing w:after="240"/>
        <w:jc w:val="center"/>
        <w:rPr>
          <w:i/>
        </w:rPr>
      </w:pPr>
      <w:r w:rsidRPr="00E87E1E">
        <w:rPr>
          <w:i/>
        </w:rPr>
        <w:t>1 этап</w:t>
      </w: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13"/>
      </w:tblGrid>
      <w:tr w:rsidR="00E87E1E" w:rsidRPr="00E87E1E" w14:paraId="62C99CBA" w14:textId="77777777" w:rsidTr="001C1804">
        <w:tc>
          <w:tcPr>
            <w:tcW w:w="4815" w:type="dxa"/>
          </w:tcPr>
          <w:p w14:paraId="398B1844"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05D45D0C"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82EC3E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8239 м²</w:t>
                  </w:r>
                </w:p>
                <w:p w14:paraId="251DDDD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54F633D2"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F0243F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55738E34"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042ED80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4217A9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369306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1A5E0A4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D233B1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B9F48F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697113.16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8BECA2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1248839.39</w:t>
                  </w:r>
                </w:p>
              </w:tc>
            </w:tr>
            <w:tr w:rsidR="00E87E1E" w:rsidRPr="00E87E1E" w14:paraId="54C2148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BCB33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7633F6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697106.36</w:t>
                  </w:r>
                </w:p>
              </w:tc>
              <w:tc>
                <w:tcPr>
                  <w:tcW w:w="1485" w:type="dxa"/>
                  <w:tcBorders>
                    <w:top w:val="single" w:sz="4" w:space="0" w:color="auto"/>
                    <w:left w:val="single" w:sz="4" w:space="0" w:color="auto"/>
                    <w:bottom w:val="single" w:sz="4" w:space="0" w:color="auto"/>
                    <w:right w:val="single" w:sz="4" w:space="0" w:color="auto"/>
                  </w:tcBorders>
                  <w:vAlign w:val="center"/>
                </w:tcPr>
                <w:p w14:paraId="428A754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1248904.14</w:t>
                  </w:r>
                </w:p>
              </w:tc>
            </w:tr>
            <w:tr w:rsidR="00E87E1E" w:rsidRPr="00E87E1E" w14:paraId="44DE06B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99B8C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851DC2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697106.35</w:t>
                  </w:r>
                </w:p>
              </w:tc>
              <w:tc>
                <w:tcPr>
                  <w:tcW w:w="1485" w:type="dxa"/>
                  <w:tcBorders>
                    <w:top w:val="single" w:sz="4" w:space="0" w:color="auto"/>
                    <w:left w:val="single" w:sz="4" w:space="0" w:color="auto"/>
                    <w:bottom w:val="single" w:sz="4" w:space="0" w:color="auto"/>
                    <w:right w:val="single" w:sz="4" w:space="0" w:color="auto"/>
                  </w:tcBorders>
                  <w:vAlign w:val="center"/>
                </w:tcPr>
                <w:p w14:paraId="47773FF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1248904.24</w:t>
                  </w:r>
                </w:p>
              </w:tc>
            </w:tr>
            <w:tr w:rsidR="00E87E1E" w:rsidRPr="00E87E1E" w14:paraId="592CB54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B3F9A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77DB32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697104.99</w:t>
                  </w:r>
                </w:p>
              </w:tc>
              <w:tc>
                <w:tcPr>
                  <w:tcW w:w="1485" w:type="dxa"/>
                  <w:tcBorders>
                    <w:top w:val="single" w:sz="4" w:space="0" w:color="auto"/>
                    <w:left w:val="single" w:sz="4" w:space="0" w:color="auto"/>
                    <w:bottom w:val="single" w:sz="4" w:space="0" w:color="auto"/>
                    <w:right w:val="single" w:sz="4" w:space="0" w:color="auto"/>
                  </w:tcBorders>
                  <w:vAlign w:val="center"/>
                </w:tcPr>
                <w:p w14:paraId="0C4F4C3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1248917.16</w:t>
                  </w:r>
                </w:p>
              </w:tc>
            </w:tr>
            <w:tr w:rsidR="00E87E1E" w:rsidRPr="00E87E1E" w14:paraId="0C66430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33149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79AA071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697101.89</w:t>
                  </w:r>
                </w:p>
              </w:tc>
              <w:tc>
                <w:tcPr>
                  <w:tcW w:w="1485" w:type="dxa"/>
                  <w:tcBorders>
                    <w:top w:val="single" w:sz="4" w:space="0" w:color="auto"/>
                    <w:left w:val="single" w:sz="4" w:space="0" w:color="auto"/>
                    <w:bottom w:val="single" w:sz="4" w:space="0" w:color="auto"/>
                    <w:right w:val="single" w:sz="4" w:space="0" w:color="auto"/>
                  </w:tcBorders>
                  <w:vAlign w:val="center"/>
                </w:tcPr>
                <w:p w14:paraId="0ADE476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1248933.74</w:t>
                  </w:r>
                </w:p>
              </w:tc>
            </w:tr>
            <w:tr w:rsidR="00E87E1E" w:rsidRPr="00E87E1E" w14:paraId="531E5CD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25A8F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1CF4A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697093.93</w:t>
                  </w:r>
                </w:p>
              </w:tc>
              <w:tc>
                <w:tcPr>
                  <w:tcW w:w="1485" w:type="dxa"/>
                  <w:tcBorders>
                    <w:top w:val="single" w:sz="4" w:space="0" w:color="auto"/>
                    <w:left w:val="single" w:sz="4" w:space="0" w:color="auto"/>
                    <w:bottom w:val="single" w:sz="4" w:space="0" w:color="auto"/>
                    <w:right w:val="single" w:sz="4" w:space="0" w:color="auto"/>
                  </w:tcBorders>
                  <w:vAlign w:val="center"/>
                </w:tcPr>
                <w:p w14:paraId="2868AF6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1248932.97</w:t>
                  </w:r>
                </w:p>
              </w:tc>
            </w:tr>
            <w:tr w:rsidR="00E87E1E" w:rsidRPr="00E87E1E" w14:paraId="46B753C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DC43B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31F031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697093.93</w:t>
                  </w:r>
                </w:p>
              </w:tc>
              <w:tc>
                <w:tcPr>
                  <w:tcW w:w="1485" w:type="dxa"/>
                  <w:tcBorders>
                    <w:top w:val="single" w:sz="4" w:space="0" w:color="auto"/>
                    <w:left w:val="single" w:sz="4" w:space="0" w:color="auto"/>
                    <w:bottom w:val="single" w:sz="4" w:space="0" w:color="auto"/>
                    <w:right w:val="single" w:sz="4" w:space="0" w:color="auto"/>
                  </w:tcBorders>
                  <w:vAlign w:val="center"/>
                </w:tcPr>
                <w:p w14:paraId="07C5B4D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1248932.97</w:t>
                  </w:r>
                </w:p>
              </w:tc>
            </w:tr>
            <w:tr w:rsidR="00E87E1E" w:rsidRPr="00E87E1E" w14:paraId="45506E0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15D19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1A1533B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697093.93</w:t>
                  </w:r>
                </w:p>
              </w:tc>
              <w:tc>
                <w:tcPr>
                  <w:tcW w:w="1485" w:type="dxa"/>
                  <w:tcBorders>
                    <w:top w:val="single" w:sz="4" w:space="0" w:color="auto"/>
                    <w:left w:val="single" w:sz="4" w:space="0" w:color="auto"/>
                    <w:bottom w:val="single" w:sz="4" w:space="0" w:color="auto"/>
                    <w:right w:val="single" w:sz="4" w:space="0" w:color="auto"/>
                  </w:tcBorders>
                  <w:vAlign w:val="center"/>
                </w:tcPr>
                <w:p w14:paraId="3A6EBCD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1248932.97</w:t>
                  </w:r>
                </w:p>
              </w:tc>
            </w:tr>
            <w:tr w:rsidR="00E87E1E" w:rsidRPr="00E87E1E" w14:paraId="0F7B141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99290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3C6E2E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697093.93</w:t>
                  </w:r>
                </w:p>
              </w:tc>
              <w:tc>
                <w:tcPr>
                  <w:tcW w:w="1485" w:type="dxa"/>
                  <w:tcBorders>
                    <w:top w:val="single" w:sz="4" w:space="0" w:color="auto"/>
                    <w:left w:val="single" w:sz="4" w:space="0" w:color="auto"/>
                    <w:bottom w:val="single" w:sz="4" w:space="0" w:color="auto"/>
                    <w:right w:val="single" w:sz="4" w:space="0" w:color="auto"/>
                  </w:tcBorders>
                  <w:vAlign w:val="center"/>
                </w:tcPr>
                <w:p w14:paraId="3FFAB19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1248932.97</w:t>
                  </w:r>
                </w:p>
              </w:tc>
            </w:tr>
            <w:tr w:rsidR="00E87E1E" w:rsidRPr="00E87E1E" w14:paraId="00FA65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BE9F5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EF345B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697090.82</w:t>
                  </w:r>
                </w:p>
              </w:tc>
              <w:tc>
                <w:tcPr>
                  <w:tcW w:w="1485" w:type="dxa"/>
                  <w:tcBorders>
                    <w:top w:val="single" w:sz="4" w:space="0" w:color="auto"/>
                    <w:left w:val="single" w:sz="4" w:space="0" w:color="auto"/>
                    <w:bottom w:val="single" w:sz="4" w:space="0" w:color="auto"/>
                    <w:right w:val="single" w:sz="4" w:space="0" w:color="auto"/>
                  </w:tcBorders>
                  <w:vAlign w:val="center"/>
                </w:tcPr>
                <w:p w14:paraId="65C63C0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1248940.34</w:t>
                  </w:r>
                </w:p>
              </w:tc>
            </w:tr>
            <w:tr w:rsidR="00E87E1E" w:rsidRPr="00E87E1E" w14:paraId="7A291E2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16160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758F66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697086.58</w:t>
                  </w:r>
                </w:p>
              </w:tc>
              <w:tc>
                <w:tcPr>
                  <w:tcW w:w="1485" w:type="dxa"/>
                  <w:tcBorders>
                    <w:top w:val="single" w:sz="4" w:space="0" w:color="auto"/>
                    <w:left w:val="single" w:sz="4" w:space="0" w:color="auto"/>
                    <w:bottom w:val="single" w:sz="4" w:space="0" w:color="auto"/>
                    <w:right w:val="single" w:sz="4" w:space="0" w:color="auto"/>
                  </w:tcBorders>
                  <w:vAlign w:val="center"/>
                </w:tcPr>
                <w:p w14:paraId="5AF167D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1248952.6</w:t>
                  </w:r>
                </w:p>
              </w:tc>
            </w:tr>
            <w:tr w:rsidR="00E87E1E" w:rsidRPr="00E87E1E" w14:paraId="0236DE6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76E53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6A43114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697080.63</w:t>
                  </w:r>
                </w:p>
              </w:tc>
              <w:tc>
                <w:tcPr>
                  <w:tcW w:w="1485" w:type="dxa"/>
                  <w:tcBorders>
                    <w:top w:val="single" w:sz="4" w:space="0" w:color="auto"/>
                    <w:left w:val="single" w:sz="4" w:space="0" w:color="auto"/>
                    <w:bottom w:val="single" w:sz="4" w:space="0" w:color="auto"/>
                    <w:right w:val="single" w:sz="4" w:space="0" w:color="auto"/>
                  </w:tcBorders>
                  <w:vAlign w:val="center"/>
                </w:tcPr>
                <w:p w14:paraId="29FA4BB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1248987.9</w:t>
                  </w:r>
                </w:p>
              </w:tc>
            </w:tr>
            <w:tr w:rsidR="00E87E1E" w:rsidRPr="00E87E1E" w14:paraId="1D2C3AD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FE0C9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6362FD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697074.87</w:t>
                  </w:r>
                </w:p>
              </w:tc>
              <w:tc>
                <w:tcPr>
                  <w:tcW w:w="1485" w:type="dxa"/>
                  <w:tcBorders>
                    <w:top w:val="single" w:sz="4" w:space="0" w:color="auto"/>
                    <w:left w:val="single" w:sz="4" w:space="0" w:color="auto"/>
                    <w:bottom w:val="single" w:sz="4" w:space="0" w:color="auto"/>
                    <w:right w:val="single" w:sz="4" w:space="0" w:color="auto"/>
                  </w:tcBorders>
                  <w:vAlign w:val="center"/>
                </w:tcPr>
                <w:p w14:paraId="47D6F97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1248986.92</w:t>
                  </w:r>
                </w:p>
              </w:tc>
            </w:tr>
            <w:tr w:rsidR="00E87E1E" w:rsidRPr="00E87E1E" w14:paraId="3D1713B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D94AC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F17835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697061.36</w:t>
                  </w:r>
                </w:p>
              </w:tc>
              <w:tc>
                <w:tcPr>
                  <w:tcW w:w="1485" w:type="dxa"/>
                  <w:tcBorders>
                    <w:top w:val="single" w:sz="4" w:space="0" w:color="auto"/>
                    <w:left w:val="single" w:sz="4" w:space="0" w:color="auto"/>
                    <w:bottom w:val="single" w:sz="4" w:space="0" w:color="auto"/>
                    <w:right w:val="single" w:sz="4" w:space="0" w:color="auto"/>
                  </w:tcBorders>
                  <w:vAlign w:val="center"/>
                </w:tcPr>
                <w:p w14:paraId="2417B8B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1248986.67</w:t>
                  </w:r>
                </w:p>
              </w:tc>
            </w:tr>
            <w:tr w:rsidR="00E87E1E" w:rsidRPr="00E87E1E" w14:paraId="5479431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5BF9E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188F8D2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697033.01</w:t>
                  </w:r>
                </w:p>
              </w:tc>
              <w:tc>
                <w:tcPr>
                  <w:tcW w:w="1485" w:type="dxa"/>
                  <w:tcBorders>
                    <w:top w:val="single" w:sz="4" w:space="0" w:color="auto"/>
                    <w:left w:val="single" w:sz="4" w:space="0" w:color="auto"/>
                    <w:bottom w:val="single" w:sz="4" w:space="0" w:color="auto"/>
                    <w:right w:val="single" w:sz="4" w:space="0" w:color="auto"/>
                  </w:tcBorders>
                  <w:vAlign w:val="center"/>
                </w:tcPr>
                <w:p w14:paraId="5627EB4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1248990.12</w:t>
                  </w:r>
                </w:p>
              </w:tc>
            </w:tr>
            <w:tr w:rsidR="00E87E1E" w:rsidRPr="00E87E1E" w14:paraId="277AD1E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102D8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6AED81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697024.94</w:t>
                  </w:r>
                </w:p>
              </w:tc>
              <w:tc>
                <w:tcPr>
                  <w:tcW w:w="1485" w:type="dxa"/>
                  <w:tcBorders>
                    <w:top w:val="single" w:sz="4" w:space="0" w:color="auto"/>
                    <w:left w:val="single" w:sz="4" w:space="0" w:color="auto"/>
                    <w:bottom w:val="single" w:sz="4" w:space="0" w:color="auto"/>
                    <w:right w:val="single" w:sz="4" w:space="0" w:color="auto"/>
                  </w:tcBorders>
                  <w:vAlign w:val="center"/>
                </w:tcPr>
                <w:p w14:paraId="3CA52B4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1248889.23</w:t>
                  </w:r>
                </w:p>
              </w:tc>
            </w:tr>
            <w:tr w:rsidR="00E87E1E" w:rsidRPr="00E87E1E" w14:paraId="339DEE8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D2ABB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0611379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697052.63</w:t>
                  </w:r>
                </w:p>
              </w:tc>
              <w:tc>
                <w:tcPr>
                  <w:tcW w:w="1485" w:type="dxa"/>
                  <w:tcBorders>
                    <w:top w:val="single" w:sz="4" w:space="0" w:color="auto"/>
                    <w:left w:val="single" w:sz="4" w:space="0" w:color="auto"/>
                    <w:bottom w:val="single" w:sz="4" w:space="0" w:color="auto"/>
                    <w:right w:val="single" w:sz="4" w:space="0" w:color="auto"/>
                  </w:tcBorders>
                  <w:vAlign w:val="center"/>
                </w:tcPr>
                <w:p w14:paraId="5D8E354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1248886.13</w:t>
                  </w:r>
                </w:p>
              </w:tc>
            </w:tr>
            <w:tr w:rsidR="00E87E1E" w:rsidRPr="00E87E1E" w14:paraId="1220DF4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D5A5A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B4129B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697052.15</w:t>
                  </w:r>
                </w:p>
              </w:tc>
              <w:tc>
                <w:tcPr>
                  <w:tcW w:w="1485" w:type="dxa"/>
                  <w:tcBorders>
                    <w:top w:val="single" w:sz="4" w:space="0" w:color="auto"/>
                    <w:left w:val="single" w:sz="4" w:space="0" w:color="auto"/>
                    <w:bottom w:val="single" w:sz="4" w:space="0" w:color="auto"/>
                    <w:right w:val="single" w:sz="4" w:space="0" w:color="auto"/>
                  </w:tcBorders>
                  <w:vAlign w:val="center"/>
                </w:tcPr>
                <w:p w14:paraId="4DE981A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1248882.44</w:t>
                  </w:r>
                </w:p>
              </w:tc>
            </w:tr>
            <w:tr w:rsidR="00E87E1E" w:rsidRPr="00E87E1E" w14:paraId="725293B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21A1C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2F48D92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697094.69</w:t>
                  </w:r>
                </w:p>
              </w:tc>
              <w:tc>
                <w:tcPr>
                  <w:tcW w:w="1485" w:type="dxa"/>
                  <w:tcBorders>
                    <w:top w:val="single" w:sz="4" w:space="0" w:color="auto"/>
                    <w:left w:val="single" w:sz="4" w:space="0" w:color="auto"/>
                    <w:bottom w:val="single" w:sz="4" w:space="0" w:color="auto"/>
                    <w:right w:val="single" w:sz="4" w:space="0" w:color="auto"/>
                  </w:tcBorders>
                  <w:vAlign w:val="center"/>
                </w:tcPr>
                <w:p w14:paraId="18BEFF3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1248877.21</w:t>
                  </w:r>
                </w:p>
              </w:tc>
            </w:tr>
            <w:tr w:rsidR="00E87E1E" w:rsidRPr="00E87E1E" w14:paraId="2DA241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FA859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79E2BF4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697094.05</w:t>
                  </w:r>
                </w:p>
              </w:tc>
              <w:tc>
                <w:tcPr>
                  <w:tcW w:w="1485" w:type="dxa"/>
                  <w:tcBorders>
                    <w:top w:val="single" w:sz="4" w:space="0" w:color="auto"/>
                    <w:left w:val="single" w:sz="4" w:space="0" w:color="auto"/>
                    <w:bottom w:val="single" w:sz="4" w:space="0" w:color="auto"/>
                    <w:right w:val="single" w:sz="4" w:space="0" w:color="auto"/>
                  </w:tcBorders>
                  <w:vAlign w:val="center"/>
                </w:tcPr>
                <w:p w14:paraId="0AD1CC9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1248839.53</w:t>
                  </w:r>
                </w:p>
              </w:tc>
            </w:tr>
            <w:tr w:rsidR="00E87E1E" w:rsidRPr="00E87E1E" w14:paraId="27B3E35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AF0FC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0AFCBD4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697047.85</w:t>
                  </w:r>
                </w:p>
              </w:tc>
              <w:tc>
                <w:tcPr>
                  <w:tcW w:w="1485" w:type="dxa"/>
                  <w:tcBorders>
                    <w:top w:val="single" w:sz="4" w:space="0" w:color="auto"/>
                    <w:left w:val="single" w:sz="4" w:space="0" w:color="auto"/>
                    <w:bottom w:val="single" w:sz="4" w:space="0" w:color="auto"/>
                    <w:right w:val="single" w:sz="4" w:space="0" w:color="auto"/>
                  </w:tcBorders>
                  <w:vAlign w:val="center"/>
                </w:tcPr>
                <w:p w14:paraId="1CF615E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1248844.76</w:t>
                  </w:r>
                </w:p>
              </w:tc>
            </w:tr>
            <w:tr w:rsidR="00E87E1E" w:rsidRPr="00E87E1E" w14:paraId="44A468D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263E7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4536AF8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697045.90</w:t>
                  </w:r>
                </w:p>
              </w:tc>
              <w:tc>
                <w:tcPr>
                  <w:tcW w:w="1485" w:type="dxa"/>
                  <w:tcBorders>
                    <w:top w:val="single" w:sz="4" w:space="0" w:color="auto"/>
                    <w:left w:val="single" w:sz="4" w:space="0" w:color="auto"/>
                    <w:bottom w:val="single" w:sz="4" w:space="0" w:color="auto"/>
                    <w:right w:val="single" w:sz="4" w:space="0" w:color="auto"/>
                  </w:tcBorders>
                  <w:vAlign w:val="center"/>
                </w:tcPr>
                <w:p w14:paraId="5DF96BA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1248827.60</w:t>
                  </w:r>
                </w:p>
              </w:tc>
            </w:tr>
            <w:tr w:rsidR="00E87E1E" w:rsidRPr="00E87E1E" w14:paraId="714123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570B9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065B4D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697113.16</w:t>
                  </w:r>
                </w:p>
              </w:tc>
              <w:tc>
                <w:tcPr>
                  <w:tcW w:w="1485" w:type="dxa"/>
                  <w:tcBorders>
                    <w:top w:val="single" w:sz="4" w:space="0" w:color="auto"/>
                    <w:left w:val="single" w:sz="4" w:space="0" w:color="auto"/>
                    <w:bottom w:val="single" w:sz="4" w:space="0" w:color="auto"/>
                    <w:right w:val="single" w:sz="4" w:space="0" w:color="auto"/>
                  </w:tcBorders>
                  <w:vAlign w:val="center"/>
                </w:tcPr>
                <w:p w14:paraId="28D793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1248839.39</w:t>
                  </w:r>
                </w:p>
              </w:tc>
            </w:tr>
          </w:tbl>
          <w:p w14:paraId="6B00CACD" w14:textId="77777777" w:rsidR="00993483" w:rsidRPr="00E87E1E" w:rsidRDefault="00993483" w:rsidP="001C1804">
            <w:pPr>
              <w:spacing w:line="20" w:lineRule="atLeast"/>
              <w:jc w:val="center"/>
              <w:rPr>
                <w:b/>
                <w:sz w:val="20"/>
                <w:szCs w:val="20"/>
                <w:lang w:eastAsia="ru-RU"/>
              </w:rPr>
            </w:pPr>
          </w:p>
        </w:tc>
        <w:tc>
          <w:tcPr>
            <w:tcW w:w="4813" w:type="dxa"/>
          </w:tcPr>
          <w:p w14:paraId="1871094B"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2</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36EEA3D4"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37E4E9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7134 м²</w:t>
                  </w:r>
                </w:p>
                <w:p w14:paraId="5F9A20F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Амбулаторно-поликлиническое обслуживание (3.4.1)</w:t>
                  </w:r>
                </w:p>
              </w:tc>
            </w:tr>
            <w:tr w:rsidR="00E87E1E" w:rsidRPr="00E87E1E" w14:paraId="0632E83E"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C0FD38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0DD5FADB"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6A04524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2D5AA7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9F958F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73EEB2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5056D3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C3B9FA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697066.69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668F7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1249011.2</w:t>
                  </w:r>
                </w:p>
              </w:tc>
            </w:tr>
            <w:tr w:rsidR="00E87E1E" w:rsidRPr="00E87E1E" w14:paraId="7722736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4E014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769380B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697067.6</w:t>
                  </w:r>
                </w:p>
              </w:tc>
              <w:tc>
                <w:tcPr>
                  <w:tcW w:w="1485" w:type="dxa"/>
                  <w:tcBorders>
                    <w:top w:val="single" w:sz="4" w:space="0" w:color="auto"/>
                    <w:left w:val="single" w:sz="4" w:space="0" w:color="auto"/>
                    <w:bottom w:val="single" w:sz="4" w:space="0" w:color="auto"/>
                    <w:right w:val="single" w:sz="4" w:space="0" w:color="auto"/>
                  </w:tcBorders>
                  <w:vAlign w:val="center"/>
                </w:tcPr>
                <w:p w14:paraId="13BDE5B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1249037.64</w:t>
                  </w:r>
                </w:p>
              </w:tc>
            </w:tr>
            <w:tr w:rsidR="00E87E1E" w:rsidRPr="00E87E1E" w14:paraId="089DAB1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B2DD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BDC441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697054.59</w:t>
                  </w:r>
                </w:p>
              </w:tc>
              <w:tc>
                <w:tcPr>
                  <w:tcW w:w="1485" w:type="dxa"/>
                  <w:tcBorders>
                    <w:top w:val="single" w:sz="4" w:space="0" w:color="auto"/>
                    <w:left w:val="single" w:sz="4" w:space="0" w:color="auto"/>
                    <w:bottom w:val="single" w:sz="4" w:space="0" w:color="auto"/>
                    <w:right w:val="single" w:sz="4" w:space="0" w:color="auto"/>
                  </w:tcBorders>
                  <w:vAlign w:val="center"/>
                </w:tcPr>
                <w:p w14:paraId="1C2D157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1249038.03</w:t>
                  </w:r>
                </w:p>
              </w:tc>
            </w:tr>
            <w:tr w:rsidR="00E87E1E" w:rsidRPr="00E87E1E" w14:paraId="249814B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BA171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514462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697048.45</w:t>
                  </w:r>
                </w:p>
              </w:tc>
              <w:tc>
                <w:tcPr>
                  <w:tcW w:w="1485" w:type="dxa"/>
                  <w:tcBorders>
                    <w:top w:val="single" w:sz="4" w:space="0" w:color="auto"/>
                    <w:left w:val="single" w:sz="4" w:space="0" w:color="auto"/>
                    <w:bottom w:val="single" w:sz="4" w:space="0" w:color="auto"/>
                    <w:right w:val="single" w:sz="4" w:space="0" w:color="auto"/>
                  </w:tcBorders>
                  <w:vAlign w:val="center"/>
                </w:tcPr>
                <w:p w14:paraId="65D4825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1249035.91</w:t>
                  </w:r>
                </w:p>
              </w:tc>
            </w:tr>
            <w:tr w:rsidR="00E87E1E" w:rsidRPr="00E87E1E" w14:paraId="39B1F42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5FD8F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D1475A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697048.08</w:t>
                  </w:r>
                </w:p>
              </w:tc>
              <w:tc>
                <w:tcPr>
                  <w:tcW w:w="1485" w:type="dxa"/>
                  <w:tcBorders>
                    <w:top w:val="single" w:sz="4" w:space="0" w:color="auto"/>
                    <w:left w:val="single" w:sz="4" w:space="0" w:color="auto"/>
                    <w:bottom w:val="single" w:sz="4" w:space="0" w:color="auto"/>
                    <w:right w:val="single" w:sz="4" w:space="0" w:color="auto"/>
                  </w:tcBorders>
                  <w:vAlign w:val="center"/>
                </w:tcPr>
                <w:p w14:paraId="44F3027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1249011.15</w:t>
                  </w:r>
                </w:p>
              </w:tc>
            </w:tr>
            <w:tr w:rsidR="00E87E1E" w:rsidRPr="00E87E1E" w14:paraId="7A64CC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F172F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BD4109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697066.69</w:t>
                  </w:r>
                </w:p>
              </w:tc>
              <w:tc>
                <w:tcPr>
                  <w:tcW w:w="1485" w:type="dxa"/>
                  <w:tcBorders>
                    <w:top w:val="single" w:sz="4" w:space="0" w:color="auto"/>
                    <w:left w:val="single" w:sz="4" w:space="0" w:color="auto"/>
                    <w:bottom w:val="single" w:sz="4" w:space="0" w:color="auto"/>
                    <w:right w:val="single" w:sz="4" w:space="0" w:color="auto"/>
                  </w:tcBorders>
                  <w:vAlign w:val="center"/>
                </w:tcPr>
                <w:p w14:paraId="318C9CB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1249011.2</w:t>
                  </w:r>
                </w:p>
              </w:tc>
            </w:tr>
            <w:tr w:rsidR="00E87E1E" w:rsidRPr="00E87E1E" w14:paraId="2ED14A54"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080B268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b/>
                      <w:bCs/>
                      <w:sz w:val="20"/>
                      <w:szCs w:val="20"/>
                    </w:rPr>
                    <w:t>Контур2</w:t>
                  </w:r>
                </w:p>
              </w:tc>
            </w:tr>
            <w:tr w:rsidR="00E87E1E" w:rsidRPr="00E87E1E" w14:paraId="12069BE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1D511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35BC60E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16DF5D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Y</w:t>
                  </w:r>
                </w:p>
              </w:tc>
            </w:tr>
            <w:tr w:rsidR="00E87E1E" w:rsidRPr="00E87E1E" w14:paraId="7337882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98DAB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5D0B95D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697080.63</w:t>
                  </w:r>
                </w:p>
              </w:tc>
              <w:tc>
                <w:tcPr>
                  <w:tcW w:w="1485" w:type="dxa"/>
                  <w:tcBorders>
                    <w:top w:val="single" w:sz="4" w:space="0" w:color="auto"/>
                    <w:left w:val="single" w:sz="4" w:space="0" w:color="auto"/>
                    <w:bottom w:val="single" w:sz="4" w:space="0" w:color="auto"/>
                    <w:right w:val="single" w:sz="4" w:space="0" w:color="auto"/>
                  </w:tcBorders>
                  <w:vAlign w:val="center"/>
                </w:tcPr>
                <w:p w14:paraId="2080408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1248987.9</w:t>
                  </w:r>
                </w:p>
              </w:tc>
            </w:tr>
            <w:tr w:rsidR="00E87E1E" w:rsidRPr="00E87E1E" w14:paraId="38CAF8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70151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AE5FF2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697078.76</w:t>
                  </w:r>
                </w:p>
              </w:tc>
              <w:tc>
                <w:tcPr>
                  <w:tcW w:w="1485" w:type="dxa"/>
                  <w:tcBorders>
                    <w:top w:val="single" w:sz="4" w:space="0" w:color="auto"/>
                    <w:left w:val="single" w:sz="4" w:space="0" w:color="auto"/>
                    <w:bottom w:val="single" w:sz="4" w:space="0" w:color="auto"/>
                    <w:right w:val="single" w:sz="4" w:space="0" w:color="auto"/>
                  </w:tcBorders>
                  <w:vAlign w:val="center"/>
                </w:tcPr>
                <w:p w14:paraId="747B49C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1248998.97</w:t>
                  </w:r>
                </w:p>
              </w:tc>
            </w:tr>
            <w:tr w:rsidR="00E87E1E" w:rsidRPr="00E87E1E" w14:paraId="46BA477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BB1E5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6E86DAF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697075.28</w:t>
                  </w:r>
                </w:p>
              </w:tc>
              <w:tc>
                <w:tcPr>
                  <w:tcW w:w="1485" w:type="dxa"/>
                  <w:tcBorders>
                    <w:top w:val="single" w:sz="4" w:space="0" w:color="auto"/>
                    <w:left w:val="single" w:sz="4" w:space="0" w:color="auto"/>
                    <w:bottom w:val="single" w:sz="4" w:space="0" w:color="auto"/>
                    <w:right w:val="single" w:sz="4" w:space="0" w:color="auto"/>
                  </w:tcBorders>
                  <w:vAlign w:val="center"/>
                </w:tcPr>
                <w:p w14:paraId="468A67B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1249037.75</w:t>
                  </w:r>
                </w:p>
              </w:tc>
            </w:tr>
            <w:tr w:rsidR="00E87E1E" w:rsidRPr="00E87E1E" w14:paraId="7A9EDFF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54E54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1AED3D2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697065.04</w:t>
                  </w:r>
                </w:p>
              </w:tc>
              <w:tc>
                <w:tcPr>
                  <w:tcW w:w="1485" w:type="dxa"/>
                  <w:tcBorders>
                    <w:top w:val="single" w:sz="4" w:space="0" w:color="auto"/>
                    <w:left w:val="single" w:sz="4" w:space="0" w:color="auto"/>
                    <w:bottom w:val="single" w:sz="4" w:space="0" w:color="auto"/>
                    <w:right w:val="single" w:sz="4" w:space="0" w:color="auto"/>
                  </w:tcBorders>
                  <w:vAlign w:val="center"/>
                </w:tcPr>
                <w:p w14:paraId="1A4F98A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1249080.54</w:t>
                  </w:r>
                </w:p>
              </w:tc>
            </w:tr>
            <w:tr w:rsidR="00E87E1E" w:rsidRPr="00E87E1E" w14:paraId="17D608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03805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D5E7F1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697057.06</w:t>
                  </w:r>
                </w:p>
              </w:tc>
              <w:tc>
                <w:tcPr>
                  <w:tcW w:w="1485" w:type="dxa"/>
                  <w:tcBorders>
                    <w:top w:val="single" w:sz="4" w:space="0" w:color="auto"/>
                    <w:left w:val="single" w:sz="4" w:space="0" w:color="auto"/>
                    <w:bottom w:val="single" w:sz="4" w:space="0" w:color="auto"/>
                    <w:right w:val="single" w:sz="4" w:space="0" w:color="auto"/>
                  </w:tcBorders>
                  <w:vAlign w:val="center"/>
                </w:tcPr>
                <w:p w14:paraId="5D3D684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1249085.25</w:t>
                  </w:r>
                </w:p>
              </w:tc>
            </w:tr>
            <w:tr w:rsidR="00E87E1E" w:rsidRPr="00E87E1E" w14:paraId="7B5C365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1C128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4FFF3D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697054.59</w:t>
                  </w:r>
                </w:p>
              </w:tc>
              <w:tc>
                <w:tcPr>
                  <w:tcW w:w="1485" w:type="dxa"/>
                  <w:tcBorders>
                    <w:top w:val="single" w:sz="4" w:space="0" w:color="auto"/>
                    <w:left w:val="single" w:sz="4" w:space="0" w:color="auto"/>
                    <w:bottom w:val="single" w:sz="4" w:space="0" w:color="auto"/>
                    <w:right w:val="single" w:sz="4" w:space="0" w:color="auto"/>
                  </w:tcBorders>
                  <w:vAlign w:val="center"/>
                </w:tcPr>
                <w:p w14:paraId="3A3AC31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1249120.43</w:t>
                  </w:r>
                </w:p>
              </w:tc>
            </w:tr>
            <w:tr w:rsidR="00E87E1E" w:rsidRPr="00E87E1E" w14:paraId="1FC32F6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9D2BF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77ABF7C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697054.28</w:t>
                  </w:r>
                </w:p>
              </w:tc>
              <w:tc>
                <w:tcPr>
                  <w:tcW w:w="1485" w:type="dxa"/>
                  <w:tcBorders>
                    <w:top w:val="single" w:sz="4" w:space="0" w:color="auto"/>
                    <w:left w:val="single" w:sz="4" w:space="0" w:color="auto"/>
                    <w:bottom w:val="single" w:sz="4" w:space="0" w:color="auto"/>
                    <w:right w:val="single" w:sz="4" w:space="0" w:color="auto"/>
                  </w:tcBorders>
                  <w:vAlign w:val="center"/>
                </w:tcPr>
                <w:p w14:paraId="1B4E23E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1249123.74</w:t>
                  </w:r>
                </w:p>
              </w:tc>
            </w:tr>
            <w:tr w:rsidR="00E87E1E" w:rsidRPr="00E87E1E" w14:paraId="2A5B6F8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FE52E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40BED1D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697050.18</w:t>
                  </w:r>
                </w:p>
              </w:tc>
              <w:tc>
                <w:tcPr>
                  <w:tcW w:w="1485" w:type="dxa"/>
                  <w:tcBorders>
                    <w:top w:val="single" w:sz="4" w:space="0" w:color="auto"/>
                    <w:left w:val="single" w:sz="4" w:space="0" w:color="auto"/>
                    <w:bottom w:val="single" w:sz="4" w:space="0" w:color="auto"/>
                    <w:right w:val="single" w:sz="4" w:space="0" w:color="auto"/>
                  </w:tcBorders>
                  <w:vAlign w:val="center"/>
                </w:tcPr>
                <w:p w14:paraId="7384025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1249123.25</w:t>
                  </w:r>
                </w:p>
              </w:tc>
            </w:tr>
            <w:tr w:rsidR="00E87E1E" w:rsidRPr="00E87E1E" w14:paraId="5DEAFDA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D3058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0A880AA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697028.9</w:t>
                  </w:r>
                </w:p>
              </w:tc>
              <w:tc>
                <w:tcPr>
                  <w:tcW w:w="1485" w:type="dxa"/>
                  <w:tcBorders>
                    <w:top w:val="single" w:sz="4" w:space="0" w:color="auto"/>
                    <w:left w:val="single" w:sz="4" w:space="0" w:color="auto"/>
                    <w:bottom w:val="single" w:sz="4" w:space="0" w:color="auto"/>
                    <w:right w:val="single" w:sz="4" w:space="0" w:color="auto"/>
                  </w:tcBorders>
                  <w:vAlign w:val="center"/>
                </w:tcPr>
                <w:p w14:paraId="200E414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1249120.72</w:t>
                  </w:r>
                </w:p>
              </w:tc>
            </w:tr>
            <w:tr w:rsidR="00E87E1E" w:rsidRPr="00E87E1E" w14:paraId="3516A73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111C9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7A81FC6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697026.88</w:t>
                  </w:r>
                </w:p>
              </w:tc>
              <w:tc>
                <w:tcPr>
                  <w:tcW w:w="1485" w:type="dxa"/>
                  <w:tcBorders>
                    <w:top w:val="single" w:sz="4" w:space="0" w:color="auto"/>
                    <w:left w:val="single" w:sz="4" w:space="0" w:color="auto"/>
                    <w:bottom w:val="single" w:sz="4" w:space="0" w:color="auto"/>
                    <w:right w:val="single" w:sz="4" w:space="0" w:color="auto"/>
                  </w:tcBorders>
                  <w:vAlign w:val="center"/>
                </w:tcPr>
                <w:p w14:paraId="67BC124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1249121.67</w:t>
                  </w:r>
                </w:p>
              </w:tc>
            </w:tr>
            <w:tr w:rsidR="00E87E1E" w:rsidRPr="00E87E1E" w14:paraId="6FE2A7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1A500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297E30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697021.35</w:t>
                  </w:r>
                </w:p>
              </w:tc>
              <w:tc>
                <w:tcPr>
                  <w:tcW w:w="1485" w:type="dxa"/>
                  <w:tcBorders>
                    <w:top w:val="single" w:sz="4" w:space="0" w:color="auto"/>
                    <w:left w:val="single" w:sz="4" w:space="0" w:color="auto"/>
                    <w:bottom w:val="single" w:sz="4" w:space="0" w:color="auto"/>
                    <w:right w:val="single" w:sz="4" w:space="0" w:color="auto"/>
                  </w:tcBorders>
                  <w:vAlign w:val="center"/>
                </w:tcPr>
                <w:p w14:paraId="690B41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1249123.05</w:t>
                  </w:r>
                </w:p>
              </w:tc>
            </w:tr>
            <w:tr w:rsidR="00E87E1E" w:rsidRPr="00E87E1E" w14:paraId="61983EA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50ACB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62FE300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696996.76</w:t>
                  </w:r>
                </w:p>
              </w:tc>
              <w:tc>
                <w:tcPr>
                  <w:tcW w:w="1485" w:type="dxa"/>
                  <w:tcBorders>
                    <w:top w:val="single" w:sz="4" w:space="0" w:color="auto"/>
                    <w:left w:val="single" w:sz="4" w:space="0" w:color="auto"/>
                    <w:bottom w:val="single" w:sz="4" w:space="0" w:color="auto"/>
                    <w:right w:val="single" w:sz="4" w:space="0" w:color="auto"/>
                  </w:tcBorders>
                  <w:vAlign w:val="center"/>
                </w:tcPr>
                <w:p w14:paraId="4C8691E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1249122.56</w:t>
                  </w:r>
                </w:p>
              </w:tc>
            </w:tr>
            <w:tr w:rsidR="00E87E1E" w:rsidRPr="00E87E1E" w14:paraId="22F774C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A98B6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0B55C15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696992.08</w:t>
                  </w:r>
                </w:p>
              </w:tc>
              <w:tc>
                <w:tcPr>
                  <w:tcW w:w="1485" w:type="dxa"/>
                  <w:tcBorders>
                    <w:top w:val="single" w:sz="4" w:space="0" w:color="auto"/>
                    <w:left w:val="single" w:sz="4" w:space="0" w:color="auto"/>
                    <w:bottom w:val="single" w:sz="4" w:space="0" w:color="auto"/>
                    <w:right w:val="single" w:sz="4" w:space="0" w:color="auto"/>
                  </w:tcBorders>
                  <w:vAlign w:val="center"/>
                </w:tcPr>
                <w:p w14:paraId="73E7E98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1249122.47</w:t>
                  </w:r>
                </w:p>
              </w:tc>
            </w:tr>
            <w:tr w:rsidR="00E87E1E" w:rsidRPr="00E87E1E" w14:paraId="640A78A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46E25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C64D48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696992</w:t>
                  </w:r>
                </w:p>
              </w:tc>
              <w:tc>
                <w:tcPr>
                  <w:tcW w:w="1485" w:type="dxa"/>
                  <w:tcBorders>
                    <w:top w:val="single" w:sz="4" w:space="0" w:color="auto"/>
                    <w:left w:val="single" w:sz="4" w:space="0" w:color="auto"/>
                    <w:bottom w:val="single" w:sz="4" w:space="0" w:color="auto"/>
                    <w:right w:val="single" w:sz="4" w:space="0" w:color="auto"/>
                  </w:tcBorders>
                  <w:vAlign w:val="center"/>
                </w:tcPr>
                <w:p w14:paraId="2339309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1249122.47</w:t>
                  </w:r>
                </w:p>
              </w:tc>
            </w:tr>
            <w:tr w:rsidR="00E87E1E" w:rsidRPr="00E87E1E" w14:paraId="39B4CFC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C4AB4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13EB137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696992.92</w:t>
                  </w:r>
                </w:p>
              </w:tc>
              <w:tc>
                <w:tcPr>
                  <w:tcW w:w="1485" w:type="dxa"/>
                  <w:tcBorders>
                    <w:top w:val="single" w:sz="4" w:space="0" w:color="auto"/>
                    <w:left w:val="single" w:sz="4" w:space="0" w:color="auto"/>
                    <w:bottom w:val="single" w:sz="4" w:space="0" w:color="auto"/>
                    <w:right w:val="single" w:sz="4" w:space="0" w:color="auto"/>
                  </w:tcBorders>
                  <w:vAlign w:val="center"/>
                </w:tcPr>
                <w:p w14:paraId="3C55915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1249116.41</w:t>
                  </w:r>
                </w:p>
              </w:tc>
            </w:tr>
            <w:tr w:rsidR="00E87E1E" w:rsidRPr="00E87E1E" w14:paraId="6BA3947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93739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7BC7069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696997.74</w:t>
                  </w:r>
                </w:p>
              </w:tc>
              <w:tc>
                <w:tcPr>
                  <w:tcW w:w="1485" w:type="dxa"/>
                  <w:tcBorders>
                    <w:top w:val="single" w:sz="4" w:space="0" w:color="auto"/>
                    <w:left w:val="single" w:sz="4" w:space="0" w:color="auto"/>
                    <w:bottom w:val="single" w:sz="4" w:space="0" w:color="auto"/>
                    <w:right w:val="single" w:sz="4" w:space="0" w:color="auto"/>
                  </w:tcBorders>
                  <w:vAlign w:val="center"/>
                </w:tcPr>
                <w:p w14:paraId="1D5547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1249100.24</w:t>
                  </w:r>
                </w:p>
              </w:tc>
            </w:tr>
            <w:tr w:rsidR="00E87E1E" w:rsidRPr="00E87E1E" w14:paraId="3BE00AE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82A8A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88E48A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696998.46</w:t>
                  </w:r>
                </w:p>
              </w:tc>
              <w:tc>
                <w:tcPr>
                  <w:tcW w:w="1485" w:type="dxa"/>
                  <w:tcBorders>
                    <w:top w:val="single" w:sz="4" w:space="0" w:color="auto"/>
                    <w:left w:val="single" w:sz="4" w:space="0" w:color="auto"/>
                    <w:bottom w:val="single" w:sz="4" w:space="0" w:color="auto"/>
                    <w:right w:val="single" w:sz="4" w:space="0" w:color="auto"/>
                  </w:tcBorders>
                  <w:vAlign w:val="center"/>
                </w:tcPr>
                <w:p w14:paraId="2586B52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1249097.84</w:t>
                  </w:r>
                </w:p>
              </w:tc>
            </w:tr>
            <w:tr w:rsidR="00E87E1E" w:rsidRPr="00E87E1E" w14:paraId="6B6775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10390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1268C95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697000.18</w:t>
                  </w:r>
                </w:p>
              </w:tc>
              <w:tc>
                <w:tcPr>
                  <w:tcW w:w="1485" w:type="dxa"/>
                  <w:tcBorders>
                    <w:top w:val="single" w:sz="4" w:space="0" w:color="auto"/>
                    <w:left w:val="single" w:sz="4" w:space="0" w:color="auto"/>
                    <w:bottom w:val="single" w:sz="4" w:space="0" w:color="auto"/>
                    <w:right w:val="single" w:sz="4" w:space="0" w:color="auto"/>
                  </w:tcBorders>
                  <w:vAlign w:val="center"/>
                </w:tcPr>
                <w:p w14:paraId="58FFE0F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1249092.43</w:t>
                  </w:r>
                </w:p>
              </w:tc>
            </w:tr>
            <w:tr w:rsidR="00E87E1E" w:rsidRPr="00E87E1E" w14:paraId="6F2D3D4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1EE0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6AA34CF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697001.73</w:t>
                  </w:r>
                </w:p>
              </w:tc>
              <w:tc>
                <w:tcPr>
                  <w:tcW w:w="1485" w:type="dxa"/>
                  <w:tcBorders>
                    <w:top w:val="single" w:sz="4" w:space="0" w:color="auto"/>
                    <w:left w:val="single" w:sz="4" w:space="0" w:color="auto"/>
                    <w:bottom w:val="single" w:sz="4" w:space="0" w:color="auto"/>
                    <w:right w:val="single" w:sz="4" w:space="0" w:color="auto"/>
                  </w:tcBorders>
                  <w:vAlign w:val="center"/>
                </w:tcPr>
                <w:p w14:paraId="15CCDC5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1249087.7</w:t>
                  </w:r>
                </w:p>
              </w:tc>
            </w:tr>
            <w:tr w:rsidR="00E87E1E" w:rsidRPr="00E87E1E" w14:paraId="14EE99C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93F66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086096C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697014.33</w:t>
                  </w:r>
                </w:p>
              </w:tc>
              <w:tc>
                <w:tcPr>
                  <w:tcW w:w="1485" w:type="dxa"/>
                  <w:tcBorders>
                    <w:top w:val="single" w:sz="4" w:space="0" w:color="auto"/>
                    <w:left w:val="single" w:sz="4" w:space="0" w:color="auto"/>
                    <w:bottom w:val="single" w:sz="4" w:space="0" w:color="auto"/>
                    <w:right w:val="single" w:sz="4" w:space="0" w:color="auto"/>
                  </w:tcBorders>
                  <w:vAlign w:val="center"/>
                </w:tcPr>
                <w:p w14:paraId="7C84FD1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1249047.25</w:t>
                  </w:r>
                </w:p>
              </w:tc>
            </w:tr>
            <w:tr w:rsidR="00E87E1E" w:rsidRPr="00E87E1E" w14:paraId="3FEA2B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8D235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6192344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697028.65</w:t>
                  </w:r>
                </w:p>
              </w:tc>
              <w:tc>
                <w:tcPr>
                  <w:tcW w:w="1485" w:type="dxa"/>
                  <w:tcBorders>
                    <w:top w:val="single" w:sz="4" w:space="0" w:color="auto"/>
                    <w:left w:val="single" w:sz="4" w:space="0" w:color="auto"/>
                    <w:bottom w:val="single" w:sz="4" w:space="0" w:color="auto"/>
                    <w:right w:val="single" w:sz="4" w:space="0" w:color="auto"/>
                  </w:tcBorders>
                  <w:vAlign w:val="center"/>
                </w:tcPr>
                <w:p w14:paraId="40EC2F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1249001.26</w:t>
                  </w:r>
                </w:p>
              </w:tc>
            </w:tr>
            <w:tr w:rsidR="00E87E1E" w:rsidRPr="00E87E1E" w14:paraId="232ABA7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A3801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3C766C5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697033</w:t>
                  </w:r>
                </w:p>
              </w:tc>
              <w:tc>
                <w:tcPr>
                  <w:tcW w:w="1485" w:type="dxa"/>
                  <w:tcBorders>
                    <w:top w:val="single" w:sz="4" w:space="0" w:color="auto"/>
                    <w:left w:val="single" w:sz="4" w:space="0" w:color="auto"/>
                    <w:bottom w:val="single" w:sz="4" w:space="0" w:color="auto"/>
                    <w:right w:val="single" w:sz="4" w:space="0" w:color="auto"/>
                  </w:tcBorders>
                  <w:vAlign w:val="center"/>
                </w:tcPr>
                <w:p w14:paraId="2626377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1248990.12</w:t>
                  </w:r>
                </w:p>
              </w:tc>
            </w:tr>
            <w:tr w:rsidR="00E87E1E" w:rsidRPr="00E87E1E" w14:paraId="276EA33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40C9E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058DF51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697033.01</w:t>
                  </w:r>
                </w:p>
              </w:tc>
              <w:tc>
                <w:tcPr>
                  <w:tcW w:w="1485" w:type="dxa"/>
                  <w:tcBorders>
                    <w:top w:val="single" w:sz="4" w:space="0" w:color="auto"/>
                    <w:left w:val="single" w:sz="4" w:space="0" w:color="auto"/>
                    <w:bottom w:val="single" w:sz="4" w:space="0" w:color="auto"/>
                    <w:right w:val="single" w:sz="4" w:space="0" w:color="auto"/>
                  </w:tcBorders>
                  <w:vAlign w:val="center"/>
                </w:tcPr>
                <w:p w14:paraId="31FF3A5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1248990.12</w:t>
                  </w:r>
                </w:p>
              </w:tc>
            </w:tr>
            <w:tr w:rsidR="00E87E1E" w:rsidRPr="00E87E1E" w14:paraId="31197F7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77DC2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4346A5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697061.36</w:t>
                  </w:r>
                </w:p>
              </w:tc>
              <w:tc>
                <w:tcPr>
                  <w:tcW w:w="1485" w:type="dxa"/>
                  <w:tcBorders>
                    <w:top w:val="single" w:sz="4" w:space="0" w:color="auto"/>
                    <w:left w:val="single" w:sz="4" w:space="0" w:color="auto"/>
                    <w:bottom w:val="single" w:sz="4" w:space="0" w:color="auto"/>
                    <w:right w:val="single" w:sz="4" w:space="0" w:color="auto"/>
                  </w:tcBorders>
                  <w:vAlign w:val="center"/>
                </w:tcPr>
                <w:p w14:paraId="08549D0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1248986.67</w:t>
                  </w:r>
                </w:p>
              </w:tc>
            </w:tr>
            <w:tr w:rsidR="00E87E1E" w:rsidRPr="00E87E1E" w14:paraId="5571F64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3BFB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2A2F469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697074.87</w:t>
                  </w:r>
                </w:p>
              </w:tc>
              <w:tc>
                <w:tcPr>
                  <w:tcW w:w="1485" w:type="dxa"/>
                  <w:tcBorders>
                    <w:top w:val="single" w:sz="4" w:space="0" w:color="auto"/>
                    <w:left w:val="single" w:sz="4" w:space="0" w:color="auto"/>
                    <w:bottom w:val="single" w:sz="4" w:space="0" w:color="auto"/>
                    <w:right w:val="single" w:sz="4" w:space="0" w:color="auto"/>
                  </w:tcBorders>
                  <w:vAlign w:val="center"/>
                </w:tcPr>
                <w:p w14:paraId="72B2EE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1248986.92</w:t>
                  </w:r>
                </w:p>
              </w:tc>
            </w:tr>
            <w:tr w:rsidR="00E87E1E" w:rsidRPr="00E87E1E" w14:paraId="7830CEA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021FF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C91319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697080.63</w:t>
                  </w:r>
                </w:p>
              </w:tc>
              <w:tc>
                <w:tcPr>
                  <w:tcW w:w="1485" w:type="dxa"/>
                  <w:tcBorders>
                    <w:top w:val="single" w:sz="4" w:space="0" w:color="auto"/>
                    <w:left w:val="single" w:sz="4" w:space="0" w:color="auto"/>
                    <w:bottom w:val="single" w:sz="4" w:space="0" w:color="auto"/>
                    <w:right w:val="single" w:sz="4" w:space="0" w:color="auto"/>
                  </w:tcBorders>
                  <w:vAlign w:val="center"/>
                </w:tcPr>
                <w:p w14:paraId="2927D55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1248987.9</w:t>
                  </w:r>
                </w:p>
              </w:tc>
            </w:tr>
          </w:tbl>
          <w:p w14:paraId="03760C7C" w14:textId="77777777" w:rsidR="00993483" w:rsidRPr="00E87E1E" w:rsidRDefault="00993483" w:rsidP="001C1804">
            <w:pPr>
              <w:spacing w:line="20" w:lineRule="atLeast"/>
              <w:jc w:val="center"/>
              <w:rPr>
                <w:b/>
                <w:sz w:val="20"/>
                <w:szCs w:val="20"/>
                <w:lang w:eastAsia="ru-RU"/>
              </w:rPr>
            </w:pPr>
          </w:p>
        </w:tc>
      </w:tr>
      <w:tr w:rsidR="00E87E1E" w:rsidRPr="00E87E1E" w14:paraId="1693A13E" w14:textId="77777777" w:rsidTr="001C1804">
        <w:tc>
          <w:tcPr>
            <w:tcW w:w="4815" w:type="dxa"/>
          </w:tcPr>
          <w:p w14:paraId="6B8E87CD"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3</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1A90EB98"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5FCA37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lastRenderedPageBreak/>
                    <w:t>Площадь – 497 м²</w:t>
                  </w:r>
                </w:p>
                <w:p w14:paraId="58178D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Предоставление коммунальных услуг (3.1.1)</w:t>
                  </w:r>
                </w:p>
              </w:tc>
            </w:tr>
            <w:tr w:rsidR="00E87E1E" w:rsidRPr="00E87E1E" w14:paraId="6BAD3978"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4AAE8A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0E8FC5D9"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6F829DC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0EB34B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A51C8C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28C101C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CA5CF1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006036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697066.69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1BDC87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1249011.20</w:t>
                  </w:r>
                </w:p>
              </w:tc>
            </w:tr>
            <w:tr w:rsidR="00E87E1E" w:rsidRPr="00E87E1E" w14:paraId="5EE0151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6D389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C2176E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697067.60</w:t>
                  </w:r>
                </w:p>
              </w:tc>
              <w:tc>
                <w:tcPr>
                  <w:tcW w:w="1485" w:type="dxa"/>
                  <w:tcBorders>
                    <w:top w:val="single" w:sz="4" w:space="0" w:color="auto"/>
                    <w:left w:val="single" w:sz="4" w:space="0" w:color="auto"/>
                    <w:bottom w:val="single" w:sz="4" w:space="0" w:color="auto"/>
                    <w:right w:val="single" w:sz="4" w:space="0" w:color="auto"/>
                  </w:tcBorders>
                  <w:vAlign w:val="center"/>
                </w:tcPr>
                <w:p w14:paraId="5ADCACD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1249037.64</w:t>
                  </w:r>
                </w:p>
              </w:tc>
            </w:tr>
            <w:tr w:rsidR="00E87E1E" w:rsidRPr="00E87E1E" w14:paraId="23A13C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96E54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8E6DCA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697054.59</w:t>
                  </w:r>
                </w:p>
              </w:tc>
              <w:tc>
                <w:tcPr>
                  <w:tcW w:w="1485" w:type="dxa"/>
                  <w:tcBorders>
                    <w:top w:val="single" w:sz="4" w:space="0" w:color="auto"/>
                    <w:left w:val="single" w:sz="4" w:space="0" w:color="auto"/>
                    <w:bottom w:val="single" w:sz="4" w:space="0" w:color="auto"/>
                    <w:right w:val="single" w:sz="4" w:space="0" w:color="auto"/>
                  </w:tcBorders>
                  <w:vAlign w:val="center"/>
                </w:tcPr>
                <w:p w14:paraId="6BAB3F1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1249038.03</w:t>
                  </w:r>
                </w:p>
              </w:tc>
            </w:tr>
            <w:tr w:rsidR="00E87E1E" w:rsidRPr="00E87E1E" w14:paraId="117EA4E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AB915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FF37B6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697048.45</w:t>
                  </w:r>
                </w:p>
              </w:tc>
              <w:tc>
                <w:tcPr>
                  <w:tcW w:w="1485" w:type="dxa"/>
                  <w:tcBorders>
                    <w:top w:val="single" w:sz="4" w:space="0" w:color="auto"/>
                    <w:left w:val="single" w:sz="4" w:space="0" w:color="auto"/>
                    <w:bottom w:val="single" w:sz="4" w:space="0" w:color="auto"/>
                    <w:right w:val="single" w:sz="4" w:space="0" w:color="auto"/>
                  </w:tcBorders>
                  <w:vAlign w:val="center"/>
                </w:tcPr>
                <w:p w14:paraId="3AD17B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1249035.91</w:t>
                  </w:r>
                </w:p>
              </w:tc>
            </w:tr>
            <w:tr w:rsidR="00E87E1E" w:rsidRPr="00E87E1E" w14:paraId="70D9352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89C88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ADDBD6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697048.08</w:t>
                  </w:r>
                </w:p>
              </w:tc>
              <w:tc>
                <w:tcPr>
                  <w:tcW w:w="1485" w:type="dxa"/>
                  <w:tcBorders>
                    <w:top w:val="single" w:sz="4" w:space="0" w:color="auto"/>
                    <w:left w:val="single" w:sz="4" w:space="0" w:color="auto"/>
                    <w:bottom w:val="single" w:sz="4" w:space="0" w:color="auto"/>
                    <w:right w:val="single" w:sz="4" w:space="0" w:color="auto"/>
                  </w:tcBorders>
                  <w:vAlign w:val="center"/>
                </w:tcPr>
                <w:p w14:paraId="67B6F4C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1249011.15</w:t>
                  </w:r>
                </w:p>
              </w:tc>
            </w:tr>
            <w:tr w:rsidR="00E87E1E" w:rsidRPr="00E87E1E" w14:paraId="009A5F6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D928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0F6A91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697066.69</w:t>
                  </w:r>
                </w:p>
              </w:tc>
              <w:tc>
                <w:tcPr>
                  <w:tcW w:w="1485" w:type="dxa"/>
                  <w:tcBorders>
                    <w:top w:val="single" w:sz="4" w:space="0" w:color="auto"/>
                    <w:left w:val="single" w:sz="4" w:space="0" w:color="auto"/>
                    <w:bottom w:val="single" w:sz="4" w:space="0" w:color="auto"/>
                    <w:right w:val="single" w:sz="4" w:space="0" w:color="auto"/>
                  </w:tcBorders>
                  <w:vAlign w:val="center"/>
                </w:tcPr>
                <w:p w14:paraId="51C1530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1249011.20</w:t>
                  </w:r>
                </w:p>
              </w:tc>
            </w:tr>
          </w:tbl>
          <w:p w14:paraId="3D4AA692" w14:textId="77777777" w:rsidR="00993483" w:rsidRPr="00E87E1E" w:rsidRDefault="00993483" w:rsidP="001C1804">
            <w:pPr>
              <w:spacing w:line="20" w:lineRule="atLeast"/>
              <w:jc w:val="center"/>
              <w:rPr>
                <w:b/>
                <w:sz w:val="20"/>
                <w:szCs w:val="20"/>
                <w:lang w:eastAsia="ru-RU"/>
              </w:rPr>
            </w:pPr>
          </w:p>
        </w:tc>
        <w:tc>
          <w:tcPr>
            <w:tcW w:w="4813" w:type="dxa"/>
          </w:tcPr>
          <w:p w14:paraId="73E4F2B3"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4</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7DE49D1D"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13FA32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lastRenderedPageBreak/>
                    <w:t>Площадь – 61 м²</w:t>
                  </w:r>
                </w:p>
                <w:p w14:paraId="7162FF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Предоставление коммунальных услуг (3.1.1)</w:t>
                  </w:r>
                </w:p>
              </w:tc>
            </w:tr>
            <w:tr w:rsidR="00E87E1E" w:rsidRPr="00E87E1E" w14:paraId="480DD479"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66C693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18236FD"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559D10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5838A7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263961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1B2A0B4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B84760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3B1D16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697030.99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7BA24F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1249133.75</w:t>
                  </w:r>
                </w:p>
              </w:tc>
            </w:tr>
            <w:tr w:rsidR="00E87E1E" w:rsidRPr="00E87E1E" w14:paraId="4B8E805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00597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2374476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697030.00</w:t>
                  </w:r>
                </w:p>
              </w:tc>
              <w:tc>
                <w:tcPr>
                  <w:tcW w:w="1485" w:type="dxa"/>
                  <w:tcBorders>
                    <w:top w:val="single" w:sz="4" w:space="0" w:color="auto"/>
                    <w:left w:val="single" w:sz="4" w:space="0" w:color="auto"/>
                    <w:bottom w:val="single" w:sz="4" w:space="0" w:color="auto"/>
                    <w:right w:val="single" w:sz="4" w:space="0" w:color="auto"/>
                  </w:tcBorders>
                  <w:vAlign w:val="center"/>
                </w:tcPr>
                <w:p w14:paraId="3EE3FDD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1249139.61</w:t>
                  </w:r>
                </w:p>
              </w:tc>
            </w:tr>
            <w:tr w:rsidR="00E87E1E" w:rsidRPr="00E87E1E" w14:paraId="0CCF091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DD816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0B9844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697029.72</w:t>
                  </w:r>
                </w:p>
              </w:tc>
              <w:tc>
                <w:tcPr>
                  <w:tcW w:w="1485" w:type="dxa"/>
                  <w:tcBorders>
                    <w:top w:val="single" w:sz="4" w:space="0" w:color="auto"/>
                    <w:left w:val="single" w:sz="4" w:space="0" w:color="auto"/>
                    <w:bottom w:val="single" w:sz="4" w:space="0" w:color="auto"/>
                    <w:right w:val="single" w:sz="4" w:space="0" w:color="auto"/>
                  </w:tcBorders>
                  <w:vAlign w:val="center"/>
                </w:tcPr>
                <w:p w14:paraId="5813DB4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1249141.46</w:t>
                  </w:r>
                </w:p>
              </w:tc>
            </w:tr>
            <w:tr w:rsidR="00E87E1E" w:rsidRPr="00E87E1E" w14:paraId="302476B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9C348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6C973C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697022.33</w:t>
                  </w:r>
                </w:p>
              </w:tc>
              <w:tc>
                <w:tcPr>
                  <w:tcW w:w="1485" w:type="dxa"/>
                  <w:tcBorders>
                    <w:top w:val="single" w:sz="4" w:space="0" w:color="auto"/>
                    <w:left w:val="single" w:sz="4" w:space="0" w:color="auto"/>
                    <w:bottom w:val="single" w:sz="4" w:space="0" w:color="auto"/>
                    <w:right w:val="single" w:sz="4" w:space="0" w:color="auto"/>
                  </w:tcBorders>
                  <w:vAlign w:val="center"/>
                </w:tcPr>
                <w:p w14:paraId="0104CC7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1249140.54</w:t>
                  </w:r>
                </w:p>
              </w:tc>
            </w:tr>
            <w:tr w:rsidR="00E87E1E" w:rsidRPr="00E87E1E" w14:paraId="4F17A22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EA94D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F5C92A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697023.40</w:t>
                  </w:r>
                </w:p>
              </w:tc>
              <w:tc>
                <w:tcPr>
                  <w:tcW w:w="1485" w:type="dxa"/>
                  <w:tcBorders>
                    <w:top w:val="single" w:sz="4" w:space="0" w:color="auto"/>
                    <w:left w:val="single" w:sz="4" w:space="0" w:color="auto"/>
                    <w:bottom w:val="single" w:sz="4" w:space="0" w:color="auto"/>
                    <w:right w:val="single" w:sz="4" w:space="0" w:color="auto"/>
                  </w:tcBorders>
                  <w:vAlign w:val="center"/>
                </w:tcPr>
                <w:p w14:paraId="3D71BAC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1249132.39</w:t>
                  </w:r>
                </w:p>
              </w:tc>
            </w:tr>
            <w:tr w:rsidR="00E87E1E" w:rsidRPr="00E87E1E" w14:paraId="5D5A40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8B3736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775EFEB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697026.50</w:t>
                  </w:r>
                </w:p>
              </w:tc>
              <w:tc>
                <w:tcPr>
                  <w:tcW w:w="1485" w:type="dxa"/>
                  <w:tcBorders>
                    <w:top w:val="single" w:sz="4" w:space="0" w:color="auto"/>
                    <w:left w:val="single" w:sz="4" w:space="0" w:color="auto"/>
                    <w:bottom w:val="single" w:sz="4" w:space="0" w:color="auto"/>
                    <w:right w:val="single" w:sz="4" w:space="0" w:color="auto"/>
                  </w:tcBorders>
                  <w:vAlign w:val="center"/>
                </w:tcPr>
                <w:p w14:paraId="125EE3E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1249132.93</w:t>
                  </w:r>
                </w:p>
              </w:tc>
            </w:tr>
            <w:tr w:rsidR="00E87E1E" w:rsidRPr="00E87E1E" w14:paraId="1AA39A8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60CD7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EB6463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697030.99</w:t>
                  </w:r>
                </w:p>
              </w:tc>
              <w:tc>
                <w:tcPr>
                  <w:tcW w:w="1485" w:type="dxa"/>
                  <w:tcBorders>
                    <w:top w:val="single" w:sz="4" w:space="0" w:color="auto"/>
                    <w:left w:val="single" w:sz="4" w:space="0" w:color="auto"/>
                    <w:bottom w:val="single" w:sz="4" w:space="0" w:color="auto"/>
                    <w:right w:val="single" w:sz="4" w:space="0" w:color="auto"/>
                  </w:tcBorders>
                  <w:vAlign w:val="center"/>
                </w:tcPr>
                <w:p w14:paraId="51B1520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1249133.75</w:t>
                  </w:r>
                </w:p>
              </w:tc>
            </w:tr>
          </w:tbl>
          <w:p w14:paraId="116CD0D1" w14:textId="77777777" w:rsidR="00993483" w:rsidRPr="00E87E1E" w:rsidRDefault="00993483" w:rsidP="001C1804">
            <w:pPr>
              <w:spacing w:line="20" w:lineRule="atLeast"/>
              <w:jc w:val="center"/>
              <w:rPr>
                <w:b/>
                <w:sz w:val="20"/>
                <w:szCs w:val="20"/>
                <w:lang w:eastAsia="ru-RU"/>
              </w:rPr>
            </w:pPr>
          </w:p>
        </w:tc>
      </w:tr>
      <w:tr w:rsidR="00E87E1E" w:rsidRPr="00E87E1E" w14:paraId="44F146DC" w14:textId="77777777" w:rsidTr="001C1804">
        <w:tc>
          <w:tcPr>
            <w:tcW w:w="4815" w:type="dxa"/>
          </w:tcPr>
          <w:p w14:paraId="389D8DA8"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5</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0F92A518"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F50407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1208 м²</w:t>
                  </w:r>
                </w:p>
                <w:p w14:paraId="14C61EA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72F1E7B5"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7D4349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1A6219D6"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552F1B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A0F766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E3E62D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08288BE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085F0C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D72A11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697021.49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19ABBE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1249134.13</w:t>
                  </w:r>
                </w:p>
              </w:tc>
            </w:tr>
            <w:tr w:rsidR="00E87E1E" w:rsidRPr="00E87E1E" w14:paraId="55F25C9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8AF83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C61997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697020.72</w:t>
                  </w:r>
                </w:p>
              </w:tc>
              <w:tc>
                <w:tcPr>
                  <w:tcW w:w="1485" w:type="dxa"/>
                  <w:tcBorders>
                    <w:top w:val="single" w:sz="4" w:space="0" w:color="auto"/>
                    <w:left w:val="single" w:sz="4" w:space="0" w:color="auto"/>
                    <w:bottom w:val="single" w:sz="4" w:space="0" w:color="auto"/>
                    <w:right w:val="single" w:sz="4" w:space="0" w:color="auto"/>
                  </w:tcBorders>
                  <w:vAlign w:val="center"/>
                </w:tcPr>
                <w:p w14:paraId="7749669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1249138.83</w:t>
                  </w:r>
                </w:p>
              </w:tc>
            </w:tr>
            <w:tr w:rsidR="00E87E1E" w:rsidRPr="00E87E1E" w14:paraId="53DBFD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D6F8A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4B0EED4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697016.29</w:t>
                  </w:r>
                </w:p>
              </w:tc>
              <w:tc>
                <w:tcPr>
                  <w:tcW w:w="1485" w:type="dxa"/>
                  <w:tcBorders>
                    <w:top w:val="single" w:sz="4" w:space="0" w:color="auto"/>
                    <w:left w:val="single" w:sz="4" w:space="0" w:color="auto"/>
                    <w:bottom w:val="single" w:sz="4" w:space="0" w:color="auto"/>
                    <w:right w:val="single" w:sz="4" w:space="0" w:color="auto"/>
                  </w:tcBorders>
                  <w:vAlign w:val="center"/>
                </w:tcPr>
                <w:p w14:paraId="16B25E6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1249138.07</w:t>
                  </w:r>
                </w:p>
              </w:tc>
            </w:tr>
            <w:tr w:rsidR="00E87E1E" w:rsidRPr="00E87E1E" w14:paraId="4774258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A22C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1D94F95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697017.10</w:t>
                  </w:r>
                </w:p>
              </w:tc>
              <w:tc>
                <w:tcPr>
                  <w:tcW w:w="1485" w:type="dxa"/>
                  <w:tcBorders>
                    <w:top w:val="single" w:sz="4" w:space="0" w:color="auto"/>
                    <w:left w:val="single" w:sz="4" w:space="0" w:color="auto"/>
                    <w:bottom w:val="single" w:sz="4" w:space="0" w:color="auto"/>
                    <w:right w:val="single" w:sz="4" w:space="0" w:color="auto"/>
                  </w:tcBorders>
                  <w:vAlign w:val="center"/>
                </w:tcPr>
                <w:p w14:paraId="772E54B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1249133.37</w:t>
                  </w:r>
                </w:p>
              </w:tc>
            </w:tr>
            <w:tr w:rsidR="00E87E1E" w:rsidRPr="00E87E1E" w14:paraId="27BA7D4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D179D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83C5BA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697021.49</w:t>
                  </w:r>
                </w:p>
              </w:tc>
              <w:tc>
                <w:tcPr>
                  <w:tcW w:w="1485" w:type="dxa"/>
                  <w:tcBorders>
                    <w:top w:val="single" w:sz="4" w:space="0" w:color="auto"/>
                    <w:left w:val="single" w:sz="4" w:space="0" w:color="auto"/>
                    <w:bottom w:val="single" w:sz="4" w:space="0" w:color="auto"/>
                    <w:right w:val="single" w:sz="4" w:space="0" w:color="auto"/>
                  </w:tcBorders>
                  <w:vAlign w:val="center"/>
                </w:tcPr>
                <w:p w14:paraId="3E96515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1249134.13</w:t>
                  </w:r>
                </w:p>
              </w:tc>
            </w:tr>
            <w:tr w:rsidR="00E87E1E" w:rsidRPr="00E87E1E" w14:paraId="2E3F407F"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3865A38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b/>
                      <w:bCs/>
                      <w:sz w:val="20"/>
                      <w:szCs w:val="20"/>
                    </w:rPr>
                    <w:t>Контур2</w:t>
                  </w:r>
                </w:p>
              </w:tc>
            </w:tr>
            <w:tr w:rsidR="00E87E1E" w:rsidRPr="00E87E1E" w14:paraId="0749501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9A02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E5C1BF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5EA8A83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3449BC4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93737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0DC0F9D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697028.90</w:t>
                  </w:r>
                </w:p>
              </w:tc>
              <w:tc>
                <w:tcPr>
                  <w:tcW w:w="1485" w:type="dxa"/>
                  <w:tcBorders>
                    <w:top w:val="single" w:sz="4" w:space="0" w:color="auto"/>
                    <w:left w:val="single" w:sz="4" w:space="0" w:color="auto"/>
                    <w:bottom w:val="single" w:sz="4" w:space="0" w:color="auto"/>
                    <w:right w:val="single" w:sz="4" w:space="0" w:color="auto"/>
                  </w:tcBorders>
                  <w:vAlign w:val="center"/>
                </w:tcPr>
                <w:p w14:paraId="3F3D78A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1249120.72</w:t>
                  </w:r>
                </w:p>
              </w:tc>
            </w:tr>
            <w:tr w:rsidR="00E87E1E" w:rsidRPr="00E87E1E" w14:paraId="3E9BAF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C929C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F54179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697026.50</w:t>
                  </w:r>
                </w:p>
              </w:tc>
              <w:tc>
                <w:tcPr>
                  <w:tcW w:w="1485" w:type="dxa"/>
                  <w:tcBorders>
                    <w:top w:val="single" w:sz="4" w:space="0" w:color="auto"/>
                    <w:left w:val="single" w:sz="4" w:space="0" w:color="auto"/>
                    <w:bottom w:val="single" w:sz="4" w:space="0" w:color="auto"/>
                    <w:right w:val="single" w:sz="4" w:space="0" w:color="auto"/>
                  </w:tcBorders>
                  <w:vAlign w:val="center"/>
                </w:tcPr>
                <w:p w14:paraId="181A28C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1249132.93</w:t>
                  </w:r>
                </w:p>
              </w:tc>
            </w:tr>
            <w:tr w:rsidR="00E87E1E" w:rsidRPr="00E87E1E" w14:paraId="3A3439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B8786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0EEE8F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697023.40</w:t>
                  </w:r>
                </w:p>
              </w:tc>
              <w:tc>
                <w:tcPr>
                  <w:tcW w:w="1485" w:type="dxa"/>
                  <w:tcBorders>
                    <w:top w:val="single" w:sz="4" w:space="0" w:color="auto"/>
                    <w:left w:val="single" w:sz="4" w:space="0" w:color="auto"/>
                    <w:bottom w:val="single" w:sz="4" w:space="0" w:color="auto"/>
                    <w:right w:val="single" w:sz="4" w:space="0" w:color="auto"/>
                  </w:tcBorders>
                  <w:vAlign w:val="center"/>
                </w:tcPr>
                <w:p w14:paraId="286B5F5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1249132.39</w:t>
                  </w:r>
                </w:p>
              </w:tc>
            </w:tr>
            <w:tr w:rsidR="00E87E1E" w:rsidRPr="00E87E1E" w14:paraId="7F56763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9E5BD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6350EE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697022.33</w:t>
                  </w:r>
                </w:p>
              </w:tc>
              <w:tc>
                <w:tcPr>
                  <w:tcW w:w="1485" w:type="dxa"/>
                  <w:tcBorders>
                    <w:top w:val="single" w:sz="4" w:space="0" w:color="auto"/>
                    <w:left w:val="single" w:sz="4" w:space="0" w:color="auto"/>
                    <w:bottom w:val="single" w:sz="4" w:space="0" w:color="auto"/>
                    <w:right w:val="single" w:sz="4" w:space="0" w:color="auto"/>
                  </w:tcBorders>
                  <w:vAlign w:val="center"/>
                </w:tcPr>
                <w:p w14:paraId="4C8AAE8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1249140.54</w:t>
                  </w:r>
                </w:p>
              </w:tc>
            </w:tr>
            <w:tr w:rsidR="00E87E1E" w:rsidRPr="00E87E1E" w14:paraId="424EA27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01070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977471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697029.72</w:t>
                  </w:r>
                </w:p>
              </w:tc>
              <w:tc>
                <w:tcPr>
                  <w:tcW w:w="1485" w:type="dxa"/>
                  <w:tcBorders>
                    <w:top w:val="single" w:sz="4" w:space="0" w:color="auto"/>
                    <w:left w:val="single" w:sz="4" w:space="0" w:color="auto"/>
                    <w:bottom w:val="single" w:sz="4" w:space="0" w:color="auto"/>
                    <w:right w:val="single" w:sz="4" w:space="0" w:color="auto"/>
                  </w:tcBorders>
                  <w:vAlign w:val="center"/>
                </w:tcPr>
                <w:p w14:paraId="7FF0573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1249141.46</w:t>
                  </w:r>
                </w:p>
              </w:tc>
            </w:tr>
            <w:tr w:rsidR="00E87E1E" w:rsidRPr="00E87E1E" w14:paraId="3E1BB3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BC503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C5EB17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697030.00</w:t>
                  </w:r>
                </w:p>
              </w:tc>
              <w:tc>
                <w:tcPr>
                  <w:tcW w:w="1485" w:type="dxa"/>
                  <w:tcBorders>
                    <w:top w:val="single" w:sz="4" w:space="0" w:color="auto"/>
                    <w:left w:val="single" w:sz="4" w:space="0" w:color="auto"/>
                    <w:bottom w:val="single" w:sz="4" w:space="0" w:color="auto"/>
                    <w:right w:val="single" w:sz="4" w:space="0" w:color="auto"/>
                  </w:tcBorders>
                  <w:vAlign w:val="center"/>
                </w:tcPr>
                <w:p w14:paraId="77CAE76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1249139.61</w:t>
                  </w:r>
                </w:p>
              </w:tc>
            </w:tr>
            <w:tr w:rsidR="00E87E1E" w:rsidRPr="00E87E1E" w14:paraId="33F907E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D1975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4EA77FB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697052.21</w:t>
                  </w:r>
                </w:p>
              </w:tc>
              <w:tc>
                <w:tcPr>
                  <w:tcW w:w="1485" w:type="dxa"/>
                  <w:tcBorders>
                    <w:top w:val="single" w:sz="4" w:space="0" w:color="auto"/>
                    <w:left w:val="single" w:sz="4" w:space="0" w:color="auto"/>
                    <w:bottom w:val="single" w:sz="4" w:space="0" w:color="auto"/>
                    <w:right w:val="single" w:sz="4" w:space="0" w:color="auto"/>
                  </w:tcBorders>
                  <w:vAlign w:val="center"/>
                </w:tcPr>
                <w:p w14:paraId="0ADBF95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1249142.73</w:t>
                  </w:r>
                </w:p>
              </w:tc>
            </w:tr>
            <w:tr w:rsidR="00E87E1E" w:rsidRPr="00E87E1E" w14:paraId="0358BFD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B0CA1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60467FE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697051.35</w:t>
                  </w:r>
                </w:p>
              </w:tc>
              <w:tc>
                <w:tcPr>
                  <w:tcW w:w="1485" w:type="dxa"/>
                  <w:tcBorders>
                    <w:top w:val="single" w:sz="4" w:space="0" w:color="auto"/>
                    <w:left w:val="single" w:sz="4" w:space="0" w:color="auto"/>
                    <w:bottom w:val="single" w:sz="4" w:space="0" w:color="auto"/>
                    <w:right w:val="single" w:sz="4" w:space="0" w:color="auto"/>
                  </w:tcBorders>
                  <w:vAlign w:val="center"/>
                </w:tcPr>
                <w:p w14:paraId="0BA63C0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1249151.02</w:t>
                  </w:r>
                </w:p>
              </w:tc>
            </w:tr>
            <w:tr w:rsidR="00E87E1E" w:rsidRPr="00E87E1E" w14:paraId="50D1214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C46DE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50B905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697050.86</w:t>
                  </w:r>
                </w:p>
              </w:tc>
              <w:tc>
                <w:tcPr>
                  <w:tcW w:w="1485" w:type="dxa"/>
                  <w:tcBorders>
                    <w:top w:val="single" w:sz="4" w:space="0" w:color="auto"/>
                    <w:left w:val="single" w:sz="4" w:space="0" w:color="auto"/>
                    <w:bottom w:val="single" w:sz="4" w:space="0" w:color="auto"/>
                    <w:right w:val="single" w:sz="4" w:space="0" w:color="auto"/>
                  </w:tcBorders>
                  <w:vAlign w:val="center"/>
                </w:tcPr>
                <w:p w14:paraId="651E272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1249154.60</w:t>
                  </w:r>
                </w:p>
              </w:tc>
            </w:tr>
            <w:tr w:rsidR="00E87E1E" w:rsidRPr="00E87E1E" w14:paraId="0B630B7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F6119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80D5FD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696996.42</w:t>
                  </w:r>
                </w:p>
              </w:tc>
              <w:tc>
                <w:tcPr>
                  <w:tcW w:w="1485" w:type="dxa"/>
                  <w:tcBorders>
                    <w:top w:val="single" w:sz="4" w:space="0" w:color="auto"/>
                    <w:left w:val="single" w:sz="4" w:space="0" w:color="auto"/>
                    <w:bottom w:val="single" w:sz="4" w:space="0" w:color="auto"/>
                    <w:right w:val="single" w:sz="4" w:space="0" w:color="auto"/>
                  </w:tcBorders>
                  <w:vAlign w:val="center"/>
                </w:tcPr>
                <w:p w14:paraId="1422855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1249148.30</w:t>
                  </w:r>
                </w:p>
              </w:tc>
            </w:tr>
            <w:tr w:rsidR="00E87E1E" w:rsidRPr="00E87E1E" w14:paraId="350C5AB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BC97E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6B1D06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696996.42</w:t>
                  </w:r>
                </w:p>
              </w:tc>
              <w:tc>
                <w:tcPr>
                  <w:tcW w:w="1485" w:type="dxa"/>
                  <w:tcBorders>
                    <w:top w:val="single" w:sz="4" w:space="0" w:color="auto"/>
                    <w:left w:val="single" w:sz="4" w:space="0" w:color="auto"/>
                    <w:bottom w:val="single" w:sz="4" w:space="0" w:color="auto"/>
                    <w:right w:val="single" w:sz="4" w:space="0" w:color="auto"/>
                  </w:tcBorders>
                  <w:vAlign w:val="center"/>
                </w:tcPr>
                <w:p w14:paraId="539277D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1249148.25</w:t>
                  </w:r>
                </w:p>
              </w:tc>
            </w:tr>
            <w:tr w:rsidR="00E87E1E" w:rsidRPr="00E87E1E" w14:paraId="6D2F4A2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0199C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675BCC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696997.08</w:t>
                  </w:r>
                </w:p>
              </w:tc>
              <w:tc>
                <w:tcPr>
                  <w:tcW w:w="1485" w:type="dxa"/>
                  <w:tcBorders>
                    <w:top w:val="single" w:sz="4" w:space="0" w:color="auto"/>
                    <w:left w:val="single" w:sz="4" w:space="0" w:color="auto"/>
                    <w:bottom w:val="single" w:sz="4" w:space="0" w:color="auto"/>
                    <w:right w:val="single" w:sz="4" w:space="0" w:color="auto"/>
                  </w:tcBorders>
                  <w:vAlign w:val="center"/>
                </w:tcPr>
                <w:p w14:paraId="1DD771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1249143.74</w:t>
                  </w:r>
                </w:p>
              </w:tc>
            </w:tr>
            <w:tr w:rsidR="00E87E1E" w:rsidRPr="00E87E1E" w14:paraId="1927573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3CFF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212F487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696988.96</w:t>
                  </w:r>
                </w:p>
              </w:tc>
              <w:tc>
                <w:tcPr>
                  <w:tcW w:w="1485" w:type="dxa"/>
                  <w:tcBorders>
                    <w:top w:val="single" w:sz="4" w:space="0" w:color="auto"/>
                    <w:left w:val="single" w:sz="4" w:space="0" w:color="auto"/>
                    <w:bottom w:val="single" w:sz="4" w:space="0" w:color="auto"/>
                    <w:right w:val="single" w:sz="4" w:space="0" w:color="auto"/>
                  </w:tcBorders>
                  <w:vAlign w:val="center"/>
                </w:tcPr>
                <w:p w14:paraId="2DFB34D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1249142.40</w:t>
                  </w:r>
                </w:p>
              </w:tc>
            </w:tr>
            <w:tr w:rsidR="00E87E1E" w:rsidRPr="00E87E1E" w14:paraId="58DB743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492EB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39237F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696988.96</w:t>
                  </w:r>
                </w:p>
              </w:tc>
              <w:tc>
                <w:tcPr>
                  <w:tcW w:w="1485" w:type="dxa"/>
                  <w:tcBorders>
                    <w:top w:val="single" w:sz="4" w:space="0" w:color="auto"/>
                    <w:left w:val="single" w:sz="4" w:space="0" w:color="auto"/>
                    <w:bottom w:val="single" w:sz="4" w:space="0" w:color="auto"/>
                    <w:right w:val="single" w:sz="4" w:space="0" w:color="auto"/>
                  </w:tcBorders>
                  <w:vAlign w:val="center"/>
                </w:tcPr>
                <w:p w14:paraId="0B79C0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1249142.40</w:t>
                  </w:r>
                </w:p>
              </w:tc>
            </w:tr>
            <w:tr w:rsidR="00E87E1E" w:rsidRPr="00E87E1E" w14:paraId="7539A72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069A9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7665F55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696992.00</w:t>
                  </w:r>
                </w:p>
              </w:tc>
              <w:tc>
                <w:tcPr>
                  <w:tcW w:w="1485" w:type="dxa"/>
                  <w:tcBorders>
                    <w:top w:val="single" w:sz="4" w:space="0" w:color="auto"/>
                    <w:left w:val="single" w:sz="4" w:space="0" w:color="auto"/>
                    <w:bottom w:val="single" w:sz="4" w:space="0" w:color="auto"/>
                    <w:right w:val="single" w:sz="4" w:space="0" w:color="auto"/>
                  </w:tcBorders>
                  <w:vAlign w:val="center"/>
                </w:tcPr>
                <w:p w14:paraId="4082CE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1249122.47</w:t>
                  </w:r>
                </w:p>
              </w:tc>
            </w:tr>
            <w:tr w:rsidR="00E87E1E" w:rsidRPr="00E87E1E" w14:paraId="13F24D6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CE26A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62AEE5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696996.76</w:t>
                  </w:r>
                </w:p>
              </w:tc>
              <w:tc>
                <w:tcPr>
                  <w:tcW w:w="1485" w:type="dxa"/>
                  <w:tcBorders>
                    <w:top w:val="single" w:sz="4" w:space="0" w:color="auto"/>
                    <w:left w:val="single" w:sz="4" w:space="0" w:color="auto"/>
                    <w:bottom w:val="single" w:sz="4" w:space="0" w:color="auto"/>
                    <w:right w:val="single" w:sz="4" w:space="0" w:color="auto"/>
                  </w:tcBorders>
                  <w:vAlign w:val="center"/>
                </w:tcPr>
                <w:p w14:paraId="6A9FEA7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1249122.56</w:t>
                  </w:r>
                </w:p>
              </w:tc>
            </w:tr>
            <w:tr w:rsidR="00E87E1E" w:rsidRPr="00E87E1E" w14:paraId="7A5633A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90BD3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38B7BB6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697021.35</w:t>
                  </w:r>
                </w:p>
              </w:tc>
              <w:tc>
                <w:tcPr>
                  <w:tcW w:w="1485" w:type="dxa"/>
                  <w:tcBorders>
                    <w:top w:val="single" w:sz="4" w:space="0" w:color="auto"/>
                    <w:left w:val="single" w:sz="4" w:space="0" w:color="auto"/>
                    <w:bottom w:val="single" w:sz="4" w:space="0" w:color="auto"/>
                    <w:right w:val="single" w:sz="4" w:space="0" w:color="auto"/>
                  </w:tcBorders>
                  <w:vAlign w:val="center"/>
                </w:tcPr>
                <w:p w14:paraId="7B9E134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1249123.05</w:t>
                  </w:r>
                </w:p>
              </w:tc>
            </w:tr>
            <w:tr w:rsidR="00E87E1E" w:rsidRPr="00E87E1E" w14:paraId="5B462BB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807812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32F3858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697026.88</w:t>
                  </w:r>
                </w:p>
              </w:tc>
              <w:tc>
                <w:tcPr>
                  <w:tcW w:w="1485" w:type="dxa"/>
                  <w:tcBorders>
                    <w:top w:val="single" w:sz="4" w:space="0" w:color="auto"/>
                    <w:left w:val="single" w:sz="4" w:space="0" w:color="auto"/>
                    <w:bottom w:val="single" w:sz="4" w:space="0" w:color="auto"/>
                    <w:right w:val="single" w:sz="4" w:space="0" w:color="auto"/>
                  </w:tcBorders>
                  <w:vAlign w:val="center"/>
                </w:tcPr>
                <w:p w14:paraId="435627E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1249121.67</w:t>
                  </w:r>
                </w:p>
              </w:tc>
            </w:tr>
            <w:tr w:rsidR="00E87E1E" w:rsidRPr="00E87E1E" w14:paraId="666C1B9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0851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034B15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697028.90</w:t>
                  </w:r>
                </w:p>
              </w:tc>
              <w:tc>
                <w:tcPr>
                  <w:tcW w:w="1485" w:type="dxa"/>
                  <w:tcBorders>
                    <w:top w:val="single" w:sz="4" w:space="0" w:color="auto"/>
                    <w:left w:val="single" w:sz="4" w:space="0" w:color="auto"/>
                    <w:bottom w:val="single" w:sz="4" w:space="0" w:color="auto"/>
                    <w:right w:val="single" w:sz="4" w:space="0" w:color="auto"/>
                  </w:tcBorders>
                  <w:vAlign w:val="center"/>
                </w:tcPr>
                <w:p w14:paraId="5083AC0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1249120.72</w:t>
                  </w:r>
                </w:p>
              </w:tc>
            </w:tr>
          </w:tbl>
          <w:p w14:paraId="5C6BDB94" w14:textId="77777777" w:rsidR="00993483" w:rsidRPr="00E87E1E" w:rsidRDefault="00993483" w:rsidP="001C1804">
            <w:pPr>
              <w:spacing w:line="20" w:lineRule="atLeast"/>
              <w:jc w:val="center"/>
              <w:rPr>
                <w:b/>
                <w:sz w:val="20"/>
                <w:szCs w:val="20"/>
                <w:lang w:eastAsia="ru-RU"/>
              </w:rPr>
            </w:pPr>
          </w:p>
        </w:tc>
        <w:tc>
          <w:tcPr>
            <w:tcW w:w="4813" w:type="dxa"/>
          </w:tcPr>
          <w:p w14:paraId="30D3A78A"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6</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67181273"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2CF2CC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3412 м²</w:t>
                  </w:r>
                </w:p>
                <w:p w14:paraId="20F4B6D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1679475C"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188C1A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3ECE69CD"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5B3504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B1C05B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D15223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04B0B4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FBDC4C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E33B27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697052.15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051FF0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1248882.44</w:t>
                  </w:r>
                </w:p>
              </w:tc>
            </w:tr>
            <w:tr w:rsidR="00E87E1E" w:rsidRPr="00E87E1E" w14:paraId="75B8547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12754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012ADF1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697052.63</w:t>
                  </w:r>
                </w:p>
              </w:tc>
              <w:tc>
                <w:tcPr>
                  <w:tcW w:w="1485" w:type="dxa"/>
                  <w:tcBorders>
                    <w:top w:val="single" w:sz="4" w:space="0" w:color="auto"/>
                    <w:left w:val="single" w:sz="4" w:space="0" w:color="auto"/>
                    <w:bottom w:val="single" w:sz="4" w:space="0" w:color="auto"/>
                    <w:right w:val="single" w:sz="4" w:space="0" w:color="auto"/>
                  </w:tcBorders>
                  <w:vAlign w:val="center"/>
                </w:tcPr>
                <w:p w14:paraId="64BE5B1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1248886.13</w:t>
                  </w:r>
                </w:p>
              </w:tc>
            </w:tr>
            <w:tr w:rsidR="00E87E1E" w:rsidRPr="00E87E1E" w14:paraId="1FB5ADB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8E6FB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260A8C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697024.94</w:t>
                  </w:r>
                </w:p>
              </w:tc>
              <w:tc>
                <w:tcPr>
                  <w:tcW w:w="1485" w:type="dxa"/>
                  <w:tcBorders>
                    <w:top w:val="single" w:sz="4" w:space="0" w:color="auto"/>
                    <w:left w:val="single" w:sz="4" w:space="0" w:color="auto"/>
                    <w:bottom w:val="single" w:sz="4" w:space="0" w:color="auto"/>
                    <w:right w:val="single" w:sz="4" w:space="0" w:color="auto"/>
                  </w:tcBorders>
                  <w:vAlign w:val="center"/>
                </w:tcPr>
                <w:p w14:paraId="3136D5D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1248889.23</w:t>
                  </w:r>
                </w:p>
              </w:tc>
            </w:tr>
            <w:tr w:rsidR="00E87E1E" w:rsidRPr="00E87E1E" w14:paraId="4E21411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D6D3F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78EC6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697024.94</w:t>
                  </w:r>
                </w:p>
              </w:tc>
              <w:tc>
                <w:tcPr>
                  <w:tcW w:w="1485" w:type="dxa"/>
                  <w:tcBorders>
                    <w:top w:val="single" w:sz="4" w:space="0" w:color="auto"/>
                    <w:left w:val="single" w:sz="4" w:space="0" w:color="auto"/>
                    <w:bottom w:val="single" w:sz="4" w:space="0" w:color="auto"/>
                    <w:right w:val="single" w:sz="4" w:space="0" w:color="auto"/>
                  </w:tcBorders>
                  <w:vAlign w:val="center"/>
                </w:tcPr>
                <w:p w14:paraId="2B67F4A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1248889.23</w:t>
                  </w:r>
                </w:p>
              </w:tc>
            </w:tr>
            <w:tr w:rsidR="00E87E1E" w:rsidRPr="00E87E1E" w14:paraId="19CF829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CA354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46B4B5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697025.33</w:t>
                  </w:r>
                </w:p>
              </w:tc>
              <w:tc>
                <w:tcPr>
                  <w:tcW w:w="1485" w:type="dxa"/>
                  <w:tcBorders>
                    <w:top w:val="single" w:sz="4" w:space="0" w:color="auto"/>
                    <w:left w:val="single" w:sz="4" w:space="0" w:color="auto"/>
                    <w:bottom w:val="single" w:sz="4" w:space="0" w:color="auto"/>
                    <w:right w:val="single" w:sz="4" w:space="0" w:color="auto"/>
                  </w:tcBorders>
                  <w:vAlign w:val="center"/>
                </w:tcPr>
                <w:p w14:paraId="43366BB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1248894.06</w:t>
                  </w:r>
                </w:p>
              </w:tc>
            </w:tr>
            <w:tr w:rsidR="00E87E1E" w:rsidRPr="00E87E1E" w14:paraId="49ED2B0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D24B7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6A55E2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697033.00</w:t>
                  </w:r>
                </w:p>
              </w:tc>
              <w:tc>
                <w:tcPr>
                  <w:tcW w:w="1485" w:type="dxa"/>
                  <w:tcBorders>
                    <w:top w:val="single" w:sz="4" w:space="0" w:color="auto"/>
                    <w:left w:val="single" w:sz="4" w:space="0" w:color="auto"/>
                    <w:bottom w:val="single" w:sz="4" w:space="0" w:color="auto"/>
                    <w:right w:val="single" w:sz="4" w:space="0" w:color="auto"/>
                  </w:tcBorders>
                  <w:vAlign w:val="center"/>
                </w:tcPr>
                <w:p w14:paraId="511912A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1248990.12</w:t>
                  </w:r>
                </w:p>
              </w:tc>
            </w:tr>
            <w:tr w:rsidR="00E87E1E" w:rsidRPr="00E87E1E" w14:paraId="5419FF4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991C7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EE4CD8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697028.65</w:t>
                  </w:r>
                </w:p>
              </w:tc>
              <w:tc>
                <w:tcPr>
                  <w:tcW w:w="1485" w:type="dxa"/>
                  <w:tcBorders>
                    <w:top w:val="single" w:sz="4" w:space="0" w:color="auto"/>
                    <w:left w:val="single" w:sz="4" w:space="0" w:color="auto"/>
                    <w:bottom w:val="single" w:sz="4" w:space="0" w:color="auto"/>
                    <w:right w:val="single" w:sz="4" w:space="0" w:color="auto"/>
                  </w:tcBorders>
                  <w:vAlign w:val="center"/>
                </w:tcPr>
                <w:p w14:paraId="3AAE846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1249001.26</w:t>
                  </w:r>
                </w:p>
              </w:tc>
            </w:tr>
            <w:tr w:rsidR="00E87E1E" w:rsidRPr="00E87E1E" w14:paraId="680E217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63A99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7E6E4C1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697014.33</w:t>
                  </w:r>
                </w:p>
              </w:tc>
              <w:tc>
                <w:tcPr>
                  <w:tcW w:w="1485" w:type="dxa"/>
                  <w:tcBorders>
                    <w:top w:val="single" w:sz="4" w:space="0" w:color="auto"/>
                    <w:left w:val="single" w:sz="4" w:space="0" w:color="auto"/>
                    <w:bottom w:val="single" w:sz="4" w:space="0" w:color="auto"/>
                    <w:right w:val="single" w:sz="4" w:space="0" w:color="auto"/>
                  </w:tcBorders>
                  <w:vAlign w:val="center"/>
                </w:tcPr>
                <w:p w14:paraId="686AE63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1249047.25</w:t>
                  </w:r>
                </w:p>
              </w:tc>
            </w:tr>
            <w:tr w:rsidR="00E87E1E" w:rsidRPr="00E87E1E" w14:paraId="12B3830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27DF5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71B04DD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697001.73</w:t>
                  </w:r>
                </w:p>
              </w:tc>
              <w:tc>
                <w:tcPr>
                  <w:tcW w:w="1485" w:type="dxa"/>
                  <w:tcBorders>
                    <w:top w:val="single" w:sz="4" w:space="0" w:color="auto"/>
                    <w:left w:val="single" w:sz="4" w:space="0" w:color="auto"/>
                    <w:bottom w:val="single" w:sz="4" w:space="0" w:color="auto"/>
                    <w:right w:val="single" w:sz="4" w:space="0" w:color="auto"/>
                  </w:tcBorders>
                  <w:vAlign w:val="center"/>
                </w:tcPr>
                <w:p w14:paraId="13A7429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1249087.70</w:t>
                  </w:r>
                </w:p>
              </w:tc>
            </w:tr>
            <w:tr w:rsidR="00E87E1E" w:rsidRPr="00E87E1E" w14:paraId="3B148D5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B6CFB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7F4BFC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697000.18</w:t>
                  </w:r>
                </w:p>
              </w:tc>
              <w:tc>
                <w:tcPr>
                  <w:tcW w:w="1485" w:type="dxa"/>
                  <w:tcBorders>
                    <w:top w:val="single" w:sz="4" w:space="0" w:color="auto"/>
                    <w:left w:val="single" w:sz="4" w:space="0" w:color="auto"/>
                    <w:bottom w:val="single" w:sz="4" w:space="0" w:color="auto"/>
                    <w:right w:val="single" w:sz="4" w:space="0" w:color="auto"/>
                  </w:tcBorders>
                  <w:vAlign w:val="center"/>
                </w:tcPr>
                <w:p w14:paraId="2114EEA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1249092.43</w:t>
                  </w:r>
                </w:p>
              </w:tc>
            </w:tr>
            <w:tr w:rsidR="00E87E1E" w:rsidRPr="00E87E1E" w14:paraId="3FE50E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7FAC3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22FF3AE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696998.46</w:t>
                  </w:r>
                </w:p>
              </w:tc>
              <w:tc>
                <w:tcPr>
                  <w:tcW w:w="1485" w:type="dxa"/>
                  <w:tcBorders>
                    <w:top w:val="single" w:sz="4" w:space="0" w:color="auto"/>
                    <w:left w:val="single" w:sz="4" w:space="0" w:color="auto"/>
                    <w:bottom w:val="single" w:sz="4" w:space="0" w:color="auto"/>
                    <w:right w:val="single" w:sz="4" w:space="0" w:color="auto"/>
                  </w:tcBorders>
                  <w:vAlign w:val="center"/>
                </w:tcPr>
                <w:p w14:paraId="3483D09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1249097.84</w:t>
                  </w:r>
                </w:p>
              </w:tc>
            </w:tr>
            <w:tr w:rsidR="00E87E1E" w:rsidRPr="00E87E1E" w14:paraId="39A5F03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7AD2D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6FF88C0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696997.74</w:t>
                  </w:r>
                </w:p>
              </w:tc>
              <w:tc>
                <w:tcPr>
                  <w:tcW w:w="1485" w:type="dxa"/>
                  <w:tcBorders>
                    <w:top w:val="single" w:sz="4" w:space="0" w:color="auto"/>
                    <w:left w:val="single" w:sz="4" w:space="0" w:color="auto"/>
                    <w:bottom w:val="single" w:sz="4" w:space="0" w:color="auto"/>
                    <w:right w:val="single" w:sz="4" w:space="0" w:color="auto"/>
                  </w:tcBorders>
                  <w:vAlign w:val="center"/>
                </w:tcPr>
                <w:p w14:paraId="2D1FD7C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1249100.24</w:t>
                  </w:r>
                </w:p>
              </w:tc>
            </w:tr>
            <w:tr w:rsidR="00E87E1E" w:rsidRPr="00E87E1E" w14:paraId="395795A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FC6E2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481AACA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696992.92</w:t>
                  </w:r>
                </w:p>
              </w:tc>
              <w:tc>
                <w:tcPr>
                  <w:tcW w:w="1485" w:type="dxa"/>
                  <w:tcBorders>
                    <w:top w:val="single" w:sz="4" w:space="0" w:color="auto"/>
                    <w:left w:val="single" w:sz="4" w:space="0" w:color="auto"/>
                    <w:bottom w:val="single" w:sz="4" w:space="0" w:color="auto"/>
                    <w:right w:val="single" w:sz="4" w:space="0" w:color="auto"/>
                  </w:tcBorders>
                  <w:vAlign w:val="center"/>
                </w:tcPr>
                <w:p w14:paraId="425E5E6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1249116.41</w:t>
                  </w:r>
                </w:p>
              </w:tc>
            </w:tr>
            <w:tr w:rsidR="00E87E1E" w:rsidRPr="00E87E1E" w14:paraId="0F0279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15803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03E46F3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696992.00</w:t>
                  </w:r>
                </w:p>
              </w:tc>
              <w:tc>
                <w:tcPr>
                  <w:tcW w:w="1485" w:type="dxa"/>
                  <w:tcBorders>
                    <w:top w:val="single" w:sz="4" w:space="0" w:color="auto"/>
                    <w:left w:val="single" w:sz="4" w:space="0" w:color="auto"/>
                    <w:bottom w:val="single" w:sz="4" w:space="0" w:color="auto"/>
                    <w:right w:val="single" w:sz="4" w:space="0" w:color="auto"/>
                  </w:tcBorders>
                  <w:vAlign w:val="center"/>
                </w:tcPr>
                <w:p w14:paraId="6D8B2B2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1249122.47</w:t>
                  </w:r>
                </w:p>
              </w:tc>
            </w:tr>
            <w:tr w:rsidR="00E87E1E" w:rsidRPr="00E87E1E" w14:paraId="3317AAB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0ADEB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550E155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696988.96</w:t>
                  </w:r>
                </w:p>
              </w:tc>
              <w:tc>
                <w:tcPr>
                  <w:tcW w:w="1485" w:type="dxa"/>
                  <w:tcBorders>
                    <w:top w:val="single" w:sz="4" w:space="0" w:color="auto"/>
                    <w:left w:val="single" w:sz="4" w:space="0" w:color="auto"/>
                    <w:bottom w:val="single" w:sz="4" w:space="0" w:color="auto"/>
                    <w:right w:val="single" w:sz="4" w:space="0" w:color="auto"/>
                  </w:tcBorders>
                  <w:vAlign w:val="center"/>
                </w:tcPr>
                <w:p w14:paraId="1855EAA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1249142.40</w:t>
                  </w:r>
                </w:p>
              </w:tc>
            </w:tr>
            <w:tr w:rsidR="00E87E1E" w:rsidRPr="00E87E1E" w14:paraId="6A23C6E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FBE73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33E3366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696988.24</w:t>
                  </w:r>
                </w:p>
              </w:tc>
              <w:tc>
                <w:tcPr>
                  <w:tcW w:w="1485" w:type="dxa"/>
                  <w:tcBorders>
                    <w:top w:val="single" w:sz="4" w:space="0" w:color="auto"/>
                    <w:left w:val="single" w:sz="4" w:space="0" w:color="auto"/>
                    <w:bottom w:val="single" w:sz="4" w:space="0" w:color="auto"/>
                    <w:right w:val="single" w:sz="4" w:space="0" w:color="auto"/>
                  </w:tcBorders>
                  <w:vAlign w:val="center"/>
                </w:tcPr>
                <w:p w14:paraId="2EAAD11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1249147.08</w:t>
                  </w:r>
                </w:p>
              </w:tc>
            </w:tr>
            <w:tr w:rsidR="00E87E1E" w:rsidRPr="00E87E1E" w14:paraId="4E0728C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936A0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275893D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696975.72</w:t>
                  </w:r>
                </w:p>
              </w:tc>
              <w:tc>
                <w:tcPr>
                  <w:tcW w:w="1485" w:type="dxa"/>
                  <w:tcBorders>
                    <w:top w:val="single" w:sz="4" w:space="0" w:color="auto"/>
                    <w:left w:val="single" w:sz="4" w:space="0" w:color="auto"/>
                    <w:bottom w:val="single" w:sz="4" w:space="0" w:color="auto"/>
                    <w:right w:val="single" w:sz="4" w:space="0" w:color="auto"/>
                  </w:tcBorders>
                  <w:vAlign w:val="center"/>
                </w:tcPr>
                <w:p w14:paraId="0C2DA45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1249146.61</w:t>
                  </w:r>
                </w:p>
              </w:tc>
            </w:tr>
            <w:tr w:rsidR="00E87E1E" w:rsidRPr="00E87E1E" w14:paraId="0E12032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B50FF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543292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696978.82</w:t>
                  </w:r>
                </w:p>
              </w:tc>
              <w:tc>
                <w:tcPr>
                  <w:tcW w:w="1485" w:type="dxa"/>
                  <w:tcBorders>
                    <w:top w:val="single" w:sz="4" w:space="0" w:color="auto"/>
                    <w:left w:val="single" w:sz="4" w:space="0" w:color="auto"/>
                    <w:bottom w:val="single" w:sz="4" w:space="0" w:color="auto"/>
                    <w:right w:val="single" w:sz="4" w:space="0" w:color="auto"/>
                  </w:tcBorders>
                  <w:vAlign w:val="center"/>
                </w:tcPr>
                <w:p w14:paraId="332E30C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1249136.49</w:t>
                  </w:r>
                </w:p>
              </w:tc>
            </w:tr>
            <w:tr w:rsidR="00E87E1E" w:rsidRPr="00E87E1E" w14:paraId="0C76CEA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10E11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7697FFF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696981.94</w:t>
                  </w:r>
                </w:p>
              </w:tc>
              <w:tc>
                <w:tcPr>
                  <w:tcW w:w="1485" w:type="dxa"/>
                  <w:tcBorders>
                    <w:top w:val="single" w:sz="4" w:space="0" w:color="auto"/>
                    <w:left w:val="single" w:sz="4" w:space="0" w:color="auto"/>
                    <w:bottom w:val="single" w:sz="4" w:space="0" w:color="auto"/>
                    <w:right w:val="single" w:sz="4" w:space="0" w:color="auto"/>
                  </w:tcBorders>
                  <w:vAlign w:val="center"/>
                </w:tcPr>
                <w:p w14:paraId="404404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1249126.31</w:t>
                  </w:r>
                </w:p>
              </w:tc>
            </w:tr>
            <w:tr w:rsidR="00E87E1E" w:rsidRPr="00E87E1E" w14:paraId="4AC7128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E2D08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4C65DE0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696983.06</w:t>
                  </w:r>
                </w:p>
              </w:tc>
              <w:tc>
                <w:tcPr>
                  <w:tcW w:w="1485" w:type="dxa"/>
                  <w:tcBorders>
                    <w:top w:val="single" w:sz="4" w:space="0" w:color="auto"/>
                    <w:left w:val="single" w:sz="4" w:space="0" w:color="auto"/>
                    <w:bottom w:val="single" w:sz="4" w:space="0" w:color="auto"/>
                    <w:right w:val="single" w:sz="4" w:space="0" w:color="auto"/>
                  </w:tcBorders>
                  <w:vAlign w:val="center"/>
                </w:tcPr>
                <w:p w14:paraId="7B035B0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1249116.36</w:t>
                  </w:r>
                </w:p>
              </w:tc>
            </w:tr>
            <w:tr w:rsidR="00E87E1E" w:rsidRPr="00E87E1E" w14:paraId="4B66F89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1D89F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5241F3C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696983.26</w:t>
                  </w:r>
                </w:p>
              </w:tc>
              <w:tc>
                <w:tcPr>
                  <w:tcW w:w="1485" w:type="dxa"/>
                  <w:tcBorders>
                    <w:top w:val="single" w:sz="4" w:space="0" w:color="auto"/>
                    <w:left w:val="single" w:sz="4" w:space="0" w:color="auto"/>
                    <w:bottom w:val="single" w:sz="4" w:space="0" w:color="auto"/>
                    <w:right w:val="single" w:sz="4" w:space="0" w:color="auto"/>
                  </w:tcBorders>
                  <w:vAlign w:val="center"/>
                </w:tcPr>
                <w:p w14:paraId="47315A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1249115.87</w:t>
                  </w:r>
                </w:p>
              </w:tc>
            </w:tr>
            <w:tr w:rsidR="00E87E1E" w:rsidRPr="00E87E1E" w14:paraId="7A2A603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5B8F6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7B990E0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696983.38</w:t>
                  </w:r>
                </w:p>
              </w:tc>
              <w:tc>
                <w:tcPr>
                  <w:tcW w:w="1485" w:type="dxa"/>
                  <w:tcBorders>
                    <w:top w:val="single" w:sz="4" w:space="0" w:color="auto"/>
                    <w:left w:val="single" w:sz="4" w:space="0" w:color="auto"/>
                    <w:bottom w:val="single" w:sz="4" w:space="0" w:color="auto"/>
                    <w:right w:val="single" w:sz="4" w:space="0" w:color="auto"/>
                  </w:tcBorders>
                  <w:vAlign w:val="center"/>
                </w:tcPr>
                <w:p w14:paraId="39BBF17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1249115.48</w:t>
                  </w:r>
                </w:p>
              </w:tc>
            </w:tr>
            <w:tr w:rsidR="00E87E1E" w:rsidRPr="00E87E1E" w14:paraId="06A742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BA8BA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7D8C65C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697012.19</w:t>
                  </w:r>
                </w:p>
              </w:tc>
              <w:tc>
                <w:tcPr>
                  <w:tcW w:w="1485" w:type="dxa"/>
                  <w:tcBorders>
                    <w:top w:val="single" w:sz="4" w:space="0" w:color="auto"/>
                    <w:left w:val="single" w:sz="4" w:space="0" w:color="auto"/>
                    <w:bottom w:val="single" w:sz="4" w:space="0" w:color="auto"/>
                    <w:right w:val="single" w:sz="4" w:space="0" w:color="auto"/>
                  </w:tcBorders>
                  <w:vAlign w:val="center"/>
                </w:tcPr>
                <w:p w14:paraId="0E2A450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1249022.57</w:t>
                  </w:r>
                </w:p>
              </w:tc>
            </w:tr>
            <w:tr w:rsidR="00E87E1E" w:rsidRPr="00E87E1E" w14:paraId="22BCB7A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BEB9E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04EF149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697017.75</w:t>
                  </w:r>
                </w:p>
              </w:tc>
              <w:tc>
                <w:tcPr>
                  <w:tcW w:w="1485" w:type="dxa"/>
                  <w:tcBorders>
                    <w:top w:val="single" w:sz="4" w:space="0" w:color="auto"/>
                    <w:left w:val="single" w:sz="4" w:space="0" w:color="auto"/>
                    <w:bottom w:val="single" w:sz="4" w:space="0" w:color="auto"/>
                    <w:right w:val="single" w:sz="4" w:space="0" w:color="auto"/>
                  </w:tcBorders>
                  <w:vAlign w:val="center"/>
                </w:tcPr>
                <w:p w14:paraId="62F66CE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1249004.62</w:t>
                  </w:r>
                </w:p>
              </w:tc>
            </w:tr>
            <w:tr w:rsidR="00E87E1E" w:rsidRPr="00E87E1E" w14:paraId="4AA1DD4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DE646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3ABF6C8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697008.00</w:t>
                  </w:r>
                </w:p>
              </w:tc>
              <w:tc>
                <w:tcPr>
                  <w:tcW w:w="1485" w:type="dxa"/>
                  <w:tcBorders>
                    <w:top w:val="single" w:sz="4" w:space="0" w:color="auto"/>
                    <w:left w:val="single" w:sz="4" w:space="0" w:color="auto"/>
                    <w:bottom w:val="single" w:sz="4" w:space="0" w:color="auto"/>
                    <w:right w:val="single" w:sz="4" w:space="0" w:color="auto"/>
                  </w:tcBorders>
                  <w:vAlign w:val="center"/>
                </w:tcPr>
                <w:p w14:paraId="5CB298E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1248888.18</w:t>
                  </w:r>
                </w:p>
              </w:tc>
            </w:tr>
            <w:tr w:rsidR="00E87E1E" w:rsidRPr="00E87E1E" w14:paraId="6DB42EE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B26E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5E4F3E3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697008.00</w:t>
                  </w:r>
                </w:p>
              </w:tc>
              <w:tc>
                <w:tcPr>
                  <w:tcW w:w="1485" w:type="dxa"/>
                  <w:tcBorders>
                    <w:top w:val="single" w:sz="4" w:space="0" w:color="auto"/>
                    <w:left w:val="single" w:sz="4" w:space="0" w:color="auto"/>
                    <w:bottom w:val="single" w:sz="4" w:space="0" w:color="auto"/>
                    <w:right w:val="single" w:sz="4" w:space="0" w:color="auto"/>
                  </w:tcBorders>
                  <w:vAlign w:val="center"/>
                </w:tcPr>
                <w:p w14:paraId="2112EA5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1248888.18</w:t>
                  </w:r>
                </w:p>
              </w:tc>
            </w:tr>
            <w:tr w:rsidR="00E87E1E" w:rsidRPr="00E87E1E" w14:paraId="5A9FF3A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78D32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A483FE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697052.15</w:t>
                  </w:r>
                </w:p>
              </w:tc>
              <w:tc>
                <w:tcPr>
                  <w:tcW w:w="1485" w:type="dxa"/>
                  <w:tcBorders>
                    <w:top w:val="single" w:sz="4" w:space="0" w:color="auto"/>
                    <w:left w:val="single" w:sz="4" w:space="0" w:color="auto"/>
                    <w:bottom w:val="single" w:sz="4" w:space="0" w:color="auto"/>
                    <w:right w:val="single" w:sz="4" w:space="0" w:color="auto"/>
                  </w:tcBorders>
                  <w:vAlign w:val="center"/>
                </w:tcPr>
                <w:p w14:paraId="60C758A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1248882.44</w:t>
                  </w:r>
                </w:p>
              </w:tc>
            </w:tr>
          </w:tbl>
          <w:p w14:paraId="45540FDC" w14:textId="77777777" w:rsidR="00993483" w:rsidRPr="00E87E1E" w:rsidRDefault="00993483" w:rsidP="001C1804">
            <w:pPr>
              <w:spacing w:line="20" w:lineRule="atLeast"/>
              <w:jc w:val="center"/>
              <w:rPr>
                <w:b/>
                <w:sz w:val="20"/>
                <w:szCs w:val="20"/>
                <w:lang w:eastAsia="ru-RU"/>
              </w:rPr>
            </w:pPr>
          </w:p>
        </w:tc>
      </w:tr>
      <w:tr w:rsidR="00E87E1E" w:rsidRPr="00E87E1E" w14:paraId="099EE180" w14:textId="77777777" w:rsidTr="001C1804">
        <w:tc>
          <w:tcPr>
            <w:tcW w:w="4815" w:type="dxa"/>
          </w:tcPr>
          <w:p w14:paraId="77383AE3"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7</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77725519"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33815E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31314 м²</w:t>
                  </w:r>
                </w:p>
                <w:p w14:paraId="59ADB12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Парки культуры и отдыха (3.6.2)</w:t>
                  </w:r>
                </w:p>
              </w:tc>
            </w:tr>
            <w:tr w:rsidR="00E87E1E" w:rsidRPr="00E87E1E" w14:paraId="062183E5"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8378CC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7F40287B"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ECD9F9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16F3A1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313877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29CD415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B5DF17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E063D8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697113.72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07313D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1248834.01</w:t>
                  </w:r>
                </w:p>
              </w:tc>
            </w:tr>
            <w:tr w:rsidR="00E87E1E" w:rsidRPr="00E87E1E" w14:paraId="030198B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4FF0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0FD03F4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697113.16</w:t>
                  </w:r>
                </w:p>
              </w:tc>
              <w:tc>
                <w:tcPr>
                  <w:tcW w:w="1485" w:type="dxa"/>
                  <w:tcBorders>
                    <w:top w:val="single" w:sz="4" w:space="0" w:color="auto"/>
                    <w:left w:val="single" w:sz="4" w:space="0" w:color="auto"/>
                    <w:bottom w:val="single" w:sz="4" w:space="0" w:color="auto"/>
                    <w:right w:val="single" w:sz="4" w:space="0" w:color="auto"/>
                  </w:tcBorders>
                  <w:vAlign w:val="center"/>
                </w:tcPr>
                <w:p w14:paraId="4317CC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1248839.39</w:t>
                  </w:r>
                </w:p>
              </w:tc>
            </w:tr>
            <w:tr w:rsidR="00E87E1E" w:rsidRPr="00E87E1E" w14:paraId="761F1D9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4C9CA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9230D1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697045.9</w:t>
                  </w:r>
                </w:p>
              </w:tc>
              <w:tc>
                <w:tcPr>
                  <w:tcW w:w="1485" w:type="dxa"/>
                  <w:tcBorders>
                    <w:top w:val="single" w:sz="4" w:space="0" w:color="auto"/>
                    <w:left w:val="single" w:sz="4" w:space="0" w:color="auto"/>
                    <w:bottom w:val="single" w:sz="4" w:space="0" w:color="auto"/>
                    <w:right w:val="single" w:sz="4" w:space="0" w:color="auto"/>
                  </w:tcBorders>
                  <w:vAlign w:val="center"/>
                </w:tcPr>
                <w:p w14:paraId="00B9E1F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1248827.6</w:t>
                  </w:r>
                </w:p>
              </w:tc>
            </w:tr>
            <w:tr w:rsidR="00E87E1E" w:rsidRPr="00E87E1E" w14:paraId="3842C35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C0228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FF931E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697052.15</w:t>
                  </w:r>
                </w:p>
              </w:tc>
              <w:tc>
                <w:tcPr>
                  <w:tcW w:w="1485" w:type="dxa"/>
                  <w:tcBorders>
                    <w:top w:val="single" w:sz="4" w:space="0" w:color="auto"/>
                    <w:left w:val="single" w:sz="4" w:space="0" w:color="auto"/>
                    <w:bottom w:val="single" w:sz="4" w:space="0" w:color="auto"/>
                    <w:right w:val="single" w:sz="4" w:space="0" w:color="auto"/>
                  </w:tcBorders>
                  <w:vAlign w:val="center"/>
                </w:tcPr>
                <w:p w14:paraId="55FBCF0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1248882.44</w:t>
                  </w:r>
                </w:p>
              </w:tc>
            </w:tr>
            <w:tr w:rsidR="00E87E1E" w:rsidRPr="00E87E1E" w14:paraId="6CB85E7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4BF0F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067F4D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697008.00</w:t>
                  </w:r>
                </w:p>
              </w:tc>
              <w:tc>
                <w:tcPr>
                  <w:tcW w:w="1485" w:type="dxa"/>
                  <w:tcBorders>
                    <w:top w:val="single" w:sz="4" w:space="0" w:color="auto"/>
                    <w:left w:val="single" w:sz="4" w:space="0" w:color="auto"/>
                    <w:bottom w:val="single" w:sz="4" w:space="0" w:color="auto"/>
                    <w:right w:val="single" w:sz="4" w:space="0" w:color="auto"/>
                  </w:tcBorders>
                  <w:vAlign w:val="center"/>
                </w:tcPr>
                <w:p w14:paraId="4F28D67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1248888.18</w:t>
                  </w:r>
                </w:p>
              </w:tc>
            </w:tr>
            <w:tr w:rsidR="00E87E1E" w:rsidRPr="00E87E1E" w14:paraId="53CCD53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0C966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15F3D16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697017.75</w:t>
                  </w:r>
                </w:p>
              </w:tc>
              <w:tc>
                <w:tcPr>
                  <w:tcW w:w="1485" w:type="dxa"/>
                  <w:tcBorders>
                    <w:top w:val="single" w:sz="4" w:space="0" w:color="auto"/>
                    <w:left w:val="single" w:sz="4" w:space="0" w:color="auto"/>
                    <w:bottom w:val="single" w:sz="4" w:space="0" w:color="auto"/>
                    <w:right w:val="single" w:sz="4" w:space="0" w:color="auto"/>
                  </w:tcBorders>
                  <w:vAlign w:val="center"/>
                </w:tcPr>
                <w:p w14:paraId="45B5355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1249004.62</w:t>
                  </w:r>
                </w:p>
              </w:tc>
            </w:tr>
            <w:tr w:rsidR="00E87E1E" w:rsidRPr="00E87E1E" w14:paraId="3808854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1BEA0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6DED187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697012.19</w:t>
                  </w:r>
                </w:p>
              </w:tc>
              <w:tc>
                <w:tcPr>
                  <w:tcW w:w="1485" w:type="dxa"/>
                  <w:tcBorders>
                    <w:top w:val="single" w:sz="4" w:space="0" w:color="auto"/>
                    <w:left w:val="single" w:sz="4" w:space="0" w:color="auto"/>
                    <w:bottom w:val="single" w:sz="4" w:space="0" w:color="auto"/>
                    <w:right w:val="single" w:sz="4" w:space="0" w:color="auto"/>
                  </w:tcBorders>
                  <w:vAlign w:val="center"/>
                </w:tcPr>
                <w:p w14:paraId="3BD0102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1249022.57</w:t>
                  </w:r>
                </w:p>
              </w:tc>
            </w:tr>
            <w:tr w:rsidR="00E87E1E" w:rsidRPr="00E87E1E" w14:paraId="607A449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EED2B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1A164D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696994.78</w:t>
                  </w:r>
                </w:p>
              </w:tc>
              <w:tc>
                <w:tcPr>
                  <w:tcW w:w="1485" w:type="dxa"/>
                  <w:tcBorders>
                    <w:top w:val="single" w:sz="4" w:space="0" w:color="auto"/>
                    <w:left w:val="single" w:sz="4" w:space="0" w:color="auto"/>
                    <w:bottom w:val="single" w:sz="4" w:space="0" w:color="auto"/>
                    <w:right w:val="single" w:sz="4" w:space="0" w:color="auto"/>
                  </w:tcBorders>
                  <w:vAlign w:val="center"/>
                </w:tcPr>
                <w:p w14:paraId="64AD1E8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1249022.05</w:t>
                  </w:r>
                </w:p>
              </w:tc>
            </w:tr>
            <w:tr w:rsidR="00E87E1E" w:rsidRPr="00E87E1E" w14:paraId="79BFB6C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A548B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8E4613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696971.78</w:t>
                  </w:r>
                </w:p>
              </w:tc>
              <w:tc>
                <w:tcPr>
                  <w:tcW w:w="1485" w:type="dxa"/>
                  <w:tcBorders>
                    <w:top w:val="single" w:sz="4" w:space="0" w:color="auto"/>
                    <w:left w:val="single" w:sz="4" w:space="0" w:color="auto"/>
                    <w:bottom w:val="single" w:sz="4" w:space="0" w:color="auto"/>
                    <w:right w:val="single" w:sz="4" w:space="0" w:color="auto"/>
                  </w:tcBorders>
                  <w:vAlign w:val="center"/>
                </w:tcPr>
                <w:p w14:paraId="4C732E3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1249023.08</w:t>
                  </w:r>
                </w:p>
              </w:tc>
            </w:tr>
            <w:tr w:rsidR="00E87E1E" w:rsidRPr="00E87E1E" w14:paraId="5D9BB6C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D4249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78BD01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696970.79</w:t>
                  </w:r>
                </w:p>
              </w:tc>
              <w:tc>
                <w:tcPr>
                  <w:tcW w:w="1485" w:type="dxa"/>
                  <w:tcBorders>
                    <w:top w:val="single" w:sz="4" w:space="0" w:color="auto"/>
                    <w:left w:val="single" w:sz="4" w:space="0" w:color="auto"/>
                    <w:bottom w:val="single" w:sz="4" w:space="0" w:color="auto"/>
                    <w:right w:val="single" w:sz="4" w:space="0" w:color="auto"/>
                  </w:tcBorders>
                  <w:vAlign w:val="center"/>
                </w:tcPr>
                <w:p w14:paraId="59BA5D5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1249025.72</w:t>
                  </w:r>
                </w:p>
              </w:tc>
            </w:tr>
            <w:tr w:rsidR="00E87E1E" w:rsidRPr="00E87E1E" w14:paraId="38C20EB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C0113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862314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696968.73</w:t>
                  </w:r>
                </w:p>
              </w:tc>
              <w:tc>
                <w:tcPr>
                  <w:tcW w:w="1485" w:type="dxa"/>
                  <w:tcBorders>
                    <w:top w:val="single" w:sz="4" w:space="0" w:color="auto"/>
                    <w:left w:val="single" w:sz="4" w:space="0" w:color="auto"/>
                    <w:bottom w:val="single" w:sz="4" w:space="0" w:color="auto"/>
                    <w:right w:val="single" w:sz="4" w:space="0" w:color="auto"/>
                  </w:tcBorders>
                  <w:vAlign w:val="center"/>
                </w:tcPr>
                <w:p w14:paraId="0A09E5D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1249026.21</w:t>
                  </w:r>
                </w:p>
              </w:tc>
            </w:tr>
            <w:tr w:rsidR="00E87E1E" w:rsidRPr="00E87E1E" w14:paraId="0A28483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BA63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48D14B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696966.79</w:t>
                  </w:r>
                </w:p>
              </w:tc>
              <w:tc>
                <w:tcPr>
                  <w:tcW w:w="1485" w:type="dxa"/>
                  <w:tcBorders>
                    <w:top w:val="single" w:sz="4" w:space="0" w:color="auto"/>
                    <w:left w:val="single" w:sz="4" w:space="0" w:color="auto"/>
                    <w:bottom w:val="single" w:sz="4" w:space="0" w:color="auto"/>
                    <w:right w:val="single" w:sz="4" w:space="0" w:color="auto"/>
                  </w:tcBorders>
                  <w:vAlign w:val="center"/>
                </w:tcPr>
                <w:p w14:paraId="035FB82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1249029.31</w:t>
                  </w:r>
                </w:p>
              </w:tc>
            </w:tr>
            <w:tr w:rsidR="00E87E1E" w:rsidRPr="00E87E1E" w14:paraId="7091225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6771F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lastRenderedPageBreak/>
                    <w:t>13</w:t>
                  </w:r>
                </w:p>
              </w:tc>
              <w:tc>
                <w:tcPr>
                  <w:tcW w:w="1482" w:type="dxa"/>
                  <w:tcBorders>
                    <w:top w:val="single" w:sz="4" w:space="0" w:color="auto"/>
                    <w:left w:val="single" w:sz="4" w:space="0" w:color="auto"/>
                    <w:bottom w:val="single" w:sz="4" w:space="0" w:color="auto"/>
                    <w:right w:val="single" w:sz="4" w:space="0" w:color="auto"/>
                  </w:tcBorders>
                  <w:vAlign w:val="center"/>
                </w:tcPr>
                <w:p w14:paraId="098B367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696967.21</w:t>
                  </w:r>
                </w:p>
              </w:tc>
              <w:tc>
                <w:tcPr>
                  <w:tcW w:w="1485" w:type="dxa"/>
                  <w:tcBorders>
                    <w:top w:val="single" w:sz="4" w:space="0" w:color="auto"/>
                    <w:left w:val="single" w:sz="4" w:space="0" w:color="auto"/>
                    <w:bottom w:val="single" w:sz="4" w:space="0" w:color="auto"/>
                    <w:right w:val="single" w:sz="4" w:space="0" w:color="auto"/>
                  </w:tcBorders>
                  <w:vAlign w:val="center"/>
                </w:tcPr>
                <w:p w14:paraId="3CB46B9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1249033.05</w:t>
                  </w:r>
                </w:p>
              </w:tc>
            </w:tr>
            <w:tr w:rsidR="00E87E1E" w:rsidRPr="00E87E1E" w14:paraId="30111D3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DFB90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43C91A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696962.48</w:t>
                  </w:r>
                </w:p>
              </w:tc>
              <w:tc>
                <w:tcPr>
                  <w:tcW w:w="1485" w:type="dxa"/>
                  <w:tcBorders>
                    <w:top w:val="single" w:sz="4" w:space="0" w:color="auto"/>
                    <w:left w:val="single" w:sz="4" w:space="0" w:color="auto"/>
                    <w:bottom w:val="single" w:sz="4" w:space="0" w:color="auto"/>
                    <w:right w:val="single" w:sz="4" w:space="0" w:color="auto"/>
                  </w:tcBorders>
                  <w:vAlign w:val="center"/>
                </w:tcPr>
                <w:p w14:paraId="15170B1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1249033.59</w:t>
                  </w:r>
                </w:p>
              </w:tc>
            </w:tr>
            <w:tr w:rsidR="00E87E1E" w:rsidRPr="00E87E1E" w14:paraId="1D2F441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999E3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6F58884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696954.58</w:t>
                  </w:r>
                </w:p>
              </w:tc>
              <w:tc>
                <w:tcPr>
                  <w:tcW w:w="1485" w:type="dxa"/>
                  <w:tcBorders>
                    <w:top w:val="single" w:sz="4" w:space="0" w:color="auto"/>
                    <w:left w:val="single" w:sz="4" w:space="0" w:color="auto"/>
                    <w:bottom w:val="single" w:sz="4" w:space="0" w:color="auto"/>
                    <w:right w:val="single" w:sz="4" w:space="0" w:color="auto"/>
                  </w:tcBorders>
                  <w:vAlign w:val="center"/>
                </w:tcPr>
                <w:p w14:paraId="3270671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1249034.48</w:t>
                  </w:r>
                </w:p>
              </w:tc>
            </w:tr>
            <w:tr w:rsidR="00E87E1E" w:rsidRPr="00E87E1E" w14:paraId="1131C5B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54917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C5DF51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696951.81</w:t>
                  </w:r>
                </w:p>
              </w:tc>
              <w:tc>
                <w:tcPr>
                  <w:tcW w:w="1485" w:type="dxa"/>
                  <w:tcBorders>
                    <w:top w:val="single" w:sz="4" w:space="0" w:color="auto"/>
                    <w:left w:val="single" w:sz="4" w:space="0" w:color="auto"/>
                    <w:bottom w:val="single" w:sz="4" w:space="0" w:color="auto"/>
                    <w:right w:val="single" w:sz="4" w:space="0" w:color="auto"/>
                  </w:tcBorders>
                  <w:vAlign w:val="center"/>
                </w:tcPr>
                <w:p w14:paraId="3B8FA82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1249034.79</w:t>
                  </w:r>
                </w:p>
              </w:tc>
            </w:tr>
            <w:tr w:rsidR="00E87E1E" w:rsidRPr="00E87E1E" w14:paraId="1C9E616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7BD60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52CD9EE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696951.11</w:t>
                  </w:r>
                </w:p>
              </w:tc>
              <w:tc>
                <w:tcPr>
                  <w:tcW w:w="1485" w:type="dxa"/>
                  <w:tcBorders>
                    <w:top w:val="single" w:sz="4" w:space="0" w:color="auto"/>
                    <w:left w:val="single" w:sz="4" w:space="0" w:color="auto"/>
                    <w:bottom w:val="single" w:sz="4" w:space="0" w:color="auto"/>
                    <w:right w:val="single" w:sz="4" w:space="0" w:color="auto"/>
                  </w:tcBorders>
                  <w:vAlign w:val="center"/>
                </w:tcPr>
                <w:p w14:paraId="3555189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1249027.75</w:t>
                  </w:r>
                </w:p>
              </w:tc>
            </w:tr>
            <w:tr w:rsidR="00E87E1E" w:rsidRPr="00E87E1E" w14:paraId="359731D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0B9DD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6FB3DAE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696936.11</w:t>
                  </w:r>
                </w:p>
              </w:tc>
              <w:tc>
                <w:tcPr>
                  <w:tcW w:w="1485" w:type="dxa"/>
                  <w:tcBorders>
                    <w:top w:val="single" w:sz="4" w:space="0" w:color="auto"/>
                    <w:left w:val="single" w:sz="4" w:space="0" w:color="auto"/>
                    <w:bottom w:val="single" w:sz="4" w:space="0" w:color="auto"/>
                    <w:right w:val="single" w:sz="4" w:space="0" w:color="auto"/>
                  </w:tcBorders>
                  <w:vAlign w:val="center"/>
                </w:tcPr>
                <w:p w14:paraId="61E1FC4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1249022.77</w:t>
                  </w:r>
                </w:p>
              </w:tc>
            </w:tr>
            <w:tr w:rsidR="00E87E1E" w:rsidRPr="00E87E1E" w14:paraId="311D734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5FD1F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6B0771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696891.28</w:t>
                  </w:r>
                </w:p>
              </w:tc>
              <w:tc>
                <w:tcPr>
                  <w:tcW w:w="1485" w:type="dxa"/>
                  <w:tcBorders>
                    <w:top w:val="single" w:sz="4" w:space="0" w:color="auto"/>
                    <w:left w:val="single" w:sz="4" w:space="0" w:color="auto"/>
                    <w:bottom w:val="single" w:sz="4" w:space="0" w:color="auto"/>
                    <w:right w:val="single" w:sz="4" w:space="0" w:color="auto"/>
                  </w:tcBorders>
                  <w:vAlign w:val="center"/>
                </w:tcPr>
                <w:p w14:paraId="17ABB3C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1249026.26</w:t>
                  </w:r>
                </w:p>
              </w:tc>
            </w:tr>
            <w:tr w:rsidR="00E87E1E" w:rsidRPr="00E87E1E" w14:paraId="4D02498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DB25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5F37DC3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696885.65</w:t>
                  </w:r>
                </w:p>
              </w:tc>
              <w:tc>
                <w:tcPr>
                  <w:tcW w:w="1485" w:type="dxa"/>
                  <w:tcBorders>
                    <w:top w:val="single" w:sz="4" w:space="0" w:color="auto"/>
                    <w:left w:val="single" w:sz="4" w:space="0" w:color="auto"/>
                    <w:bottom w:val="single" w:sz="4" w:space="0" w:color="auto"/>
                    <w:right w:val="single" w:sz="4" w:space="0" w:color="auto"/>
                  </w:tcBorders>
                  <w:vAlign w:val="center"/>
                </w:tcPr>
                <w:p w14:paraId="7D08932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1249026.69</w:t>
                  </w:r>
                </w:p>
              </w:tc>
            </w:tr>
            <w:tr w:rsidR="00E87E1E" w:rsidRPr="00E87E1E" w14:paraId="72CDBE6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CCDFA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2DAD927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696885.25</w:t>
                  </w:r>
                </w:p>
              </w:tc>
              <w:tc>
                <w:tcPr>
                  <w:tcW w:w="1485" w:type="dxa"/>
                  <w:tcBorders>
                    <w:top w:val="single" w:sz="4" w:space="0" w:color="auto"/>
                    <w:left w:val="single" w:sz="4" w:space="0" w:color="auto"/>
                    <w:bottom w:val="single" w:sz="4" w:space="0" w:color="auto"/>
                    <w:right w:val="single" w:sz="4" w:space="0" w:color="auto"/>
                  </w:tcBorders>
                  <w:vAlign w:val="center"/>
                </w:tcPr>
                <w:p w14:paraId="76D8B61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1249024.16</w:t>
                  </w:r>
                </w:p>
              </w:tc>
            </w:tr>
            <w:tr w:rsidR="00E87E1E" w:rsidRPr="00E87E1E" w14:paraId="0D0918B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0D9A8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6EE20A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696871.56</w:t>
                  </w:r>
                </w:p>
              </w:tc>
              <w:tc>
                <w:tcPr>
                  <w:tcW w:w="1485" w:type="dxa"/>
                  <w:tcBorders>
                    <w:top w:val="single" w:sz="4" w:space="0" w:color="auto"/>
                    <w:left w:val="single" w:sz="4" w:space="0" w:color="auto"/>
                    <w:bottom w:val="single" w:sz="4" w:space="0" w:color="auto"/>
                    <w:right w:val="single" w:sz="4" w:space="0" w:color="auto"/>
                  </w:tcBorders>
                  <w:vAlign w:val="center"/>
                </w:tcPr>
                <w:p w14:paraId="0867B14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1249025.82</w:t>
                  </w:r>
                </w:p>
              </w:tc>
            </w:tr>
            <w:tr w:rsidR="00E87E1E" w:rsidRPr="00E87E1E" w14:paraId="1DF5897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05B3C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42CE42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696870.07</w:t>
                  </w:r>
                </w:p>
              </w:tc>
              <w:tc>
                <w:tcPr>
                  <w:tcW w:w="1485" w:type="dxa"/>
                  <w:tcBorders>
                    <w:top w:val="single" w:sz="4" w:space="0" w:color="auto"/>
                    <w:left w:val="single" w:sz="4" w:space="0" w:color="auto"/>
                    <w:bottom w:val="single" w:sz="4" w:space="0" w:color="auto"/>
                    <w:right w:val="single" w:sz="4" w:space="0" w:color="auto"/>
                  </w:tcBorders>
                  <w:vAlign w:val="center"/>
                </w:tcPr>
                <w:p w14:paraId="7DCC340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1249012.30</w:t>
                  </w:r>
                </w:p>
              </w:tc>
            </w:tr>
            <w:tr w:rsidR="00E87E1E" w:rsidRPr="00E87E1E" w14:paraId="49488DE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A6D99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6EF572E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696869.19</w:t>
                  </w:r>
                </w:p>
              </w:tc>
              <w:tc>
                <w:tcPr>
                  <w:tcW w:w="1485" w:type="dxa"/>
                  <w:tcBorders>
                    <w:top w:val="single" w:sz="4" w:space="0" w:color="auto"/>
                    <w:left w:val="single" w:sz="4" w:space="0" w:color="auto"/>
                    <w:bottom w:val="single" w:sz="4" w:space="0" w:color="auto"/>
                    <w:right w:val="single" w:sz="4" w:space="0" w:color="auto"/>
                  </w:tcBorders>
                  <w:vAlign w:val="center"/>
                </w:tcPr>
                <w:p w14:paraId="59450E7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1248998.28</w:t>
                  </w:r>
                </w:p>
              </w:tc>
            </w:tr>
            <w:tr w:rsidR="00E87E1E" w:rsidRPr="00E87E1E" w14:paraId="08DF20C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79746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7173227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696860.28</w:t>
                  </w:r>
                </w:p>
              </w:tc>
              <w:tc>
                <w:tcPr>
                  <w:tcW w:w="1485" w:type="dxa"/>
                  <w:tcBorders>
                    <w:top w:val="single" w:sz="4" w:space="0" w:color="auto"/>
                    <w:left w:val="single" w:sz="4" w:space="0" w:color="auto"/>
                    <w:bottom w:val="single" w:sz="4" w:space="0" w:color="auto"/>
                    <w:right w:val="single" w:sz="4" w:space="0" w:color="auto"/>
                  </w:tcBorders>
                  <w:vAlign w:val="center"/>
                </w:tcPr>
                <w:p w14:paraId="68FE8FC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1248977.61</w:t>
                  </w:r>
                </w:p>
              </w:tc>
            </w:tr>
            <w:tr w:rsidR="00E87E1E" w:rsidRPr="00E87E1E" w14:paraId="604D33B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F88D4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44512F6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696858.04</w:t>
                  </w:r>
                </w:p>
              </w:tc>
              <w:tc>
                <w:tcPr>
                  <w:tcW w:w="1485" w:type="dxa"/>
                  <w:tcBorders>
                    <w:top w:val="single" w:sz="4" w:space="0" w:color="auto"/>
                    <w:left w:val="single" w:sz="4" w:space="0" w:color="auto"/>
                    <w:bottom w:val="single" w:sz="4" w:space="0" w:color="auto"/>
                    <w:right w:val="single" w:sz="4" w:space="0" w:color="auto"/>
                  </w:tcBorders>
                  <w:vAlign w:val="center"/>
                </w:tcPr>
                <w:p w14:paraId="7994E61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1248960.72</w:t>
                  </w:r>
                </w:p>
              </w:tc>
            </w:tr>
            <w:tr w:rsidR="00E87E1E" w:rsidRPr="00E87E1E" w14:paraId="3BEB5A7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C4CDA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7512CDB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696840.14</w:t>
                  </w:r>
                </w:p>
              </w:tc>
              <w:tc>
                <w:tcPr>
                  <w:tcW w:w="1485" w:type="dxa"/>
                  <w:tcBorders>
                    <w:top w:val="single" w:sz="4" w:space="0" w:color="auto"/>
                    <w:left w:val="single" w:sz="4" w:space="0" w:color="auto"/>
                    <w:bottom w:val="single" w:sz="4" w:space="0" w:color="auto"/>
                    <w:right w:val="single" w:sz="4" w:space="0" w:color="auto"/>
                  </w:tcBorders>
                  <w:vAlign w:val="center"/>
                </w:tcPr>
                <w:p w14:paraId="6D6AF95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1248963.05</w:t>
                  </w:r>
                </w:p>
              </w:tc>
            </w:tr>
            <w:tr w:rsidR="00E87E1E" w:rsidRPr="00E87E1E" w14:paraId="5886BD1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F9559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4E54CEE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696832.59</w:t>
                  </w:r>
                </w:p>
              </w:tc>
              <w:tc>
                <w:tcPr>
                  <w:tcW w:w="1485" w:type="dxa"/>
                  <w:tcBorders>
                    <w:top w:val="single" w:sz="4" w:space="0" w:color="auto"/>
                    <w:left w:val="single" w:sz="4" w:space="0" w:color="auto"/>
                    <w:bottom w:val="single" w:sz="4" w:space="0" w:color="auto"/>
                    <w:right w:val="single" w:sz="4" w:space="0" w:color="auto"/>
                  </w:tcBorders>
                  <w:vAlign w:val="center"/>
                </w:tcPr>
                <w:p w14:paraId="2692605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1248917.22</w:t>
                  </w:r>
                </w:p>
              </w:tc>
            </w:tr>
            <w:tr w:rsidR="00E87E1E" w:rsidRPr="00E87E1E" w14:paraId="42D53A6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10691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449C02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696820.16</w:t>
                  </w:r>
                </w:p>
              </w:tc>
              <w:tc>
                <w:tcPr>
                  <w:tcW w:w="1485" w:type="dxa"/>
                  <w:tcBorders>
                    <w:top w:val="single" w:sz="4" w:space="0" w:color="auto"/>
                    <w:left w:val="single" w:sz="4" w:space="0" w:color="auto"/>
                    <w:bottom w:val="single" w:sz="4" w:space="0" w:color="auto"/>
                    <w:right w:val="single" w:sz="4" w:space="0" w:color="auto"/>
                  </w:tcBorders>
                  <w:vAlign w:val="center"/>
                </w:tcPr>
                <w:p w14:paraId="301F7B9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1248918.86</w:t>
                  </w:r>
                </w:p>
              </w:tc>
            </w:tr>
            <w:tr w:rsidR="00E87E1E" w:rsidRPr="00E87E1E" w14:paraId="797D924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2E668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541EF14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696819.07</w:t>
                  </w:r>
                </w:p>
              </w:tc>
              <w:tc>
                <w:tcPr>
                  <w:tcW w:w="1485" w:type="dxa"/>
                  <w:tcBorders>
                    <w:top w:val="single" w:sz="4" w:space="0" w:color="auto"/>
                    <w:left w:val="single" w:sz="4" w:space="0" w:color="auto"/>
                    <w:bottom w:val="single" w:sz="4" w:space="0" w:color="auto"/>
                    <w:right w:val="single" w:sz="4" w:space="0" w:color="auto"/>
                  </w:tcBorders>
                  <w:vAlign w:val="center"/>
                </w:tcPr>
                <w:p w14:paraId="4219F94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1248911.53</w:t>
                  </w:r>
                </w:p>
              </w:tc>
            </w:tr>
            <w:tr w:rsidR="00E87E1E" w:rsidRPr="00E87E1E" w14:paraId="055CC42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628EE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1D121D2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696821.81</w:t>
                  </w:r>
                </w:p>
              </w:tc>
              <w:tc>
                <w:tcPr>
                  <w:tcW w:w="1485" w:type="dxa"/>
                  <w:tcBorders>
                    <w:top w:val="single" w:sz="4" w:space="0" w:color="auto"/>
                    <w:left w:val="single" w:sz="4" w:space="0" w:color="auto"/>
                    <w:bottom w:val="single" w:sz="4" w:space="0" w:color="auto"/>
                    <w:right w:val="single" w:sz="4" w:space="0" w:color="auto"/>
                  </w:tcBorders>
                  <w:vAlign w:val="center"/>
                </w:tcPr>
                <w:p w14:paraId="5AF508B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1248905.59</w:t>
                  </w:r>
                </w:p>
              </w:tc>
            </w:tr>
            <w:tr w:rsidR="00E87E1E" w:rsidRPr="00E87E1E" w14:paraId="030BAFA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DECEC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48B0BA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696826.86</w:t>
                  </w:r>
                </w:p>
              </w:tc>
              <w:tc>
                <w:tcPr>
                  <w:tcW w:w="1485" w:type="dxa"/>
                  <w:tcBorders>
                    <w:top w:val="single" w:sz="4" w:space="0" w:color="auto"/>
                    <w:left w:val="single" w:sz="4" w:space="0" w:color="auto"/>
                    <w:bottom w:val="single" w:sz="4" w:space="0" w:color="auto"/>
                    <w:right w:val="single" w:sz="4" w:space="0" w:color="auto"/>
                  </w:tcBorders>
                  <w:vAlign w:val="center"/>
                </w:tcPr>
                <w:p w14:paraId="3EF2C8B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1248900.57</w:t>
                  </w:r>
                </w:p>
              </w:tc>
            </w:tr>
            <w:tr w:rsidR="00E87E1E" w:rsidRPr="00E87E1E" w14:paraId="75D0D9F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5DC3C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122D632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696834.55</w:t>
                  </w:r>
                </w:p>
              </w:tc>
              <w:tc>
                <w:tcPr>
                  <w:tcW w:w="1485" w:type="dxa"/>
                  <w:tcBorders>
                    <w:top w:val="single" w:sz="4" w:space="0" w:color="auto"/>
                    <w:left w:val="single" w:sz="4" w:space="0" w:color="auto"/>
                    <w:bottom w:val="single" w:sz="4" w:space="0" w:color="auto"/>
                    <w:right w:val="single" w:sz="4" w:space="0" w:color="auto"/>
                  </w:tcBorders>
                  <w:vAlign w:val="center"/>
                </w:tcPr>
                <w:p w14:paraId="7242555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1248899.47</w:t>
                  </w:r>
                </w:p>
              </w:tc>
            </w:tr>
            <w:tr w:rsidR="00E87E1E" w:rsidRPr="00E87E1E" w14:paraId="293F0AF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46161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63CB6AD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696841.49</w:t>
                  </w:r>
                </w:p>
              </w:tc>
              <w:tc>
                <w:tcPr>
                  <w:tcW w:w="1485" w:type="dxa"/>
                  <w:tcBorders>
                    <w:top w:val="single" w:sz="4" w:space="0" w:color="auto"/>
                    <w:left w:val="single" w:sz="4" w:space="0" w:color="auto"/>
                    <w:bottom w:val="single" w:sz="4" w:space="0" w:color="auto"/>
                    <w:right w:val="single" w:sz="4" w:space="0" w:color="auto"/>
                  </w:tcBorders>
                  <w:vAlign w:val="center"/>
                </w:tcPr>
                <w:p w14:paraId="0DCDBF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1248898.88</w:t>
                  </w:r>
                </w:p>
              </w:tc>
            </w:tr>
            <w:tr w:rsidR="00E87E1E" w:rsidRPr="00E87E1E" w14:paraId="271519F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948BA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47BDA0E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696852.75</w:t>
                  </w:r>
                </w:p>
              </w:tc>
              <w:tc>
                <w:tcPr>
                  <w:tcW w:w="1485" w:type="dxa"/>
                  <w:tcBorders>
                    <w:top w:val="single" w:sz="4" w:space="0" w:color="auto"/>
                    <w:left w:val="single" w:sz="4" w:space="0" w:color="auto"/>
                    <w:bottom w:val="single" w:sz="4" w:space="0" w:color="auto"/>
                    <w:right w:val="single" w:sz="4" w:space="0" w:color="auto"/>
                  </w:tcBorders>
                  <w:vAlign w:val="center"/>
                </w:tcPr>
                <w:p w14:paraId="50D218F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1248896.26</w:t>
                  </w:r>
                </w:p>
              </w:tc>
            </w:tr>
            <w:tr w:rsidR="00E87E1E" w:rsidRPr="00E87E1E" w14:paraId="3BBEB5E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920F3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515DAB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696957.08</w:t>
                  </w:r>
                </w:p>
              </w:tc>
              <w:tc>
                <w:tcPr>
                  <w:tcW w:w="1485" w:type="dxa"/>
                  <w:tcBorders>
                    <w:top w:val="single" w:sz="4" w:space="0" w:color="auto"/>
                    <w:left w:val="single" w:sz="4" w:space="0" w:color="auto"/>
                    <w:bottom w:val="single" w:sz="4" w:space="0" w:color="auto"/>
                    <w:right w:val="single" w:sz="4" w:space="0" w:color="auto"/>
                  </w:tcBorders>
                  <w:vAlign w:val="center"/>
                </w:tcPr>
                <w:p w14:paraId="1181CD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1248847.91</w:t>
                  </w:r>
                </w:p>
              </w:tc>
            </w:tr>
            <w:tr w:rsidR="00E87E1E" w:rsidRPr="00E87E1E" w14:paraId="37282A0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5574D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4F7094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696971.77</w:t>
                  </w:r>
                </w:p>
              </w:tc>
              <w:tc>
                <w:tcPr>
                  <w:tcW w:w="1485" w:type="dxa"/>
                  <w:tcBorders>
                    <w:top w:val="single" w:sz="4" w:space="0" w:color="auto"/>
                    <w:left w:val="single" w:sz="4" w:space="0" w:color="auto"/>
                    <w:bottom w:val="single" w:sz="4" w:space="0" w:color="auto"/>
                    <w:right w:val="single" w:sz="4" w:space="0" w:color="auto"/>
                  </w:tcBorders>
                  <w:vAlign w:val="center"/>
                </w:tcPr>
                <w:p w14:paraId="2CFB138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1248885.56</w:t>
                  </w:r>
                </w:p>
              </w:tc>
            </w:tr>
            <w:tr w:rsidR="00E87E1E" w:rsidRPr="00E87E1E" w14:paraId="3D8D6FA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E0690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2E29939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696974.35</w:t>
                  </w:r>
                </w:p>
              </w:tc>
              <w:tc>
                <w:tcPr>
                  <w:tcW w:w="1485" w:type="dxa"/>
                  <w:tcBorders>
                    <w:top w:val="single" w:sz="4" w:space="0" w:color="auto"/>
                    <w:left w:val="single" w:sz="4" w:space="0" w:color="auto"/>
                    <w:bottom w:val="single" w:sz="4" w:space="0" w:color="auto"/>
                    <w:right w:val="single" w:sz="4" w:space="0" w:color="auto"/>
                  </w:tcBorders>
                  <w:vAlign w:val="center"/>
                </w:tcPr>
                <w:p w14:paraId="0C0F2F1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1248884.50</w:t>
                  </w:r>
                </w:p>
              </w:tc>
            </w:tr>
            <w:tr w:rsidR="00E87E1E" w:rsidRPr="00E87E1E" w14:paraId="127B8DD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01104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14:paraId="21DAD0A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696975.30</w:t>
                  </w:r>
                </w:p>
              </w:tc>
              <w:tc>
                <w:tcPr>
                  <w:tcW w:w="1485" w:type="dxa"/>
                  <w:tcBorders>
                    <w:top w:val="single" w:sz="4" w:space="0" w:color="auto"/>
                    <w:left w:val="single" w:sz="4" w:space="0" w:color="auto"/>
                    <w:bottom w:val="single" w:sz="4" w:space="0" w:color="auto"/>
                    <w:right w:val="single" w:sz="4" w:space="0" w:color="auto"/>
                  </w:tcBorders>
                  <w:vAlign w:val="center"/>
                </w:tcPr>
                <w:p w14:paraId="62848F5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1248884.12</w:t>
                  </w:r>
                </w:p>
              </w:tc>
            </w:tr>
            <w:tr w:rsidR="00E87E1E" w:rsidRPr="00E87E1E" w14:paraId="2B270B3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FD426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14:paraId="16E9465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696958.52</w:t>
                  </w:r>
                </w:p>
              </w:tc>
              <w:tc>
                <w:tcPr>
                  <w:tcW w:w="1485" w:type="dxa"/>
                  <w:tcBorders>
                    <w:top w:val="single" w:sz="4" w:space="0" w:color="auto"/>
                    <w:left w:val="single" w:sz="4" w:space="0" w:color="auto"/>
                    <w:bottom w:val="single" w:sz="4" w:space="0" w:color="auto"/>
                    <w:right w:val="single" w:sz="4" w:space="0" w:color="auto"/>
                  </w:tcBorders>
                  <w:vAlign w:val="center"/>
                </w:tcPr>
                <w:p w14:paraId="0E3BE75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1248841.18</w:t>
                  </w:r>
                </w:p>
              </w:tc>
            </w:tr>
            <w:tr w:rsidR="00E87E1E" w:rsidRPr="00E87E1E" w14:paraId="2EDD001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E5F43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center"/>
                </w:tcPr>
                <w:p w14:paraId="77D643B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696960.22</w:t>
                  </w:r>
                </w:p>
              </w:tc>
              <w:tc>
                <w:tcPr>
                  <w:tcW w:w="1485" w:type="dxa"/>
                  <w:tcBorders>
                    <w:top w:val="single" w:sz="4" w:space="0" w:color="auto"/>
                    <w:left w:val="single" w:sz="4" w:space="0" w:color="auto"/>
                    <w:bottom w:val="single" w:sz="4" w:space="0" w:color="auto"/>
                    <w:right w:val="single" w:sz="4" w:space="0" w:color="auto"/>
                  </w:tcBorders>
                  <w:vAlign w:val="center"/>
                </w:tcPr>
                <w:p w14:paraId="71F0684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1248833.13</w:t>
                  </w:r>
                </w:p>
              </w:tc>
            </w:tr>
            <w:tr w:rsidR="00E87E1E" w:rsidRPr="00E87E1E" w14:paraId="1B83AF7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59A19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center"/>
                </w:tcPr>
                <w:p w14:paraId="5C99D86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696963.28</w:t>
                  </w:r>
                </w:p>
              </w:tc>
              <w:tc>
                <w:tcPr>
                  <w:tcW w:w="1485" w:type="dxa"/>
                  <w:tcBorders>
                    <w:top w:val="single" w:sz="4" w:space="0" w:color="auto"/>
                    <w:left w:val="single" w:sz="4" w:space="0" w:color="auto"/>
                    <w:bottom w:val="single" w:sz="4" w:space="0" w:color="auto"/>
                    <w:right w:val="single" w:sz="4" w:space="0" w:color="auto"/>
                  </w:tcBorders>
                  <w:vAlign w:val="center"/>
                </w:tcPr>
                <w:p w14:paraId="150FD5A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1248830.19</w:t>
                  </w:r>
                </w:p>
              </w:tc>
            </w:tr>
            <w:tr w:rsidR="00E87E1E" w:rsidRPr="00E87E1E" w14:paraId="78616DB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EF85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center"/>
                </w:tcPr>
                <w:p w14:paraId="70F2C90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696969.01</w:t>
                  </w:r>
                </w:p>
              </w:tc>
              <w:tc>
                <w:tcPr>
                  <w:tcW w:w="1485" w:type="dxa"/>
                  <w:tcBorders>
                    <w:top w:val="single" w:sz="4" w:space="0" w:color="auto"/>
                    <w:left w:val="single" w:sz="4" w:space="0" w:color="auto"/>
                    <w:bottom w:val="single" w:sz="4" w:space="0" w:color="auto"/>
                    <w:right w:val="single" w:sz="4" w:space="0" w:color="auto"/>
                  </w:tcBorders>
                  <w:vAlign w:val="center"/>
                </w:tcPr>
                <w:p w14:paraId="2D1777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1248825.92</w:t>
                  </w:r>
                </w:p>
              </w:tc>
            </w:tr>
            <w:tr w:rsidR="00E87E1E" w:rsidRPr="00E87E1E" w14:paraId="3F9BCE5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BB919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center"/>
                </w:tcPr>
                <w:p w14:paraId="52CC8AF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696978.36</w:t>
                  </w:r>
                </w:p>
              </w:tc>
              <w:tc>
                <w:tcPr>
                  <w:tcW w:w="1485" w:type="dxa"/>
                  <w:tcBorders>
                    <w:top w:val="single" w:sz="4" w:space="0" w:color="auto"/>
                    <w:left w:val="single" w:sz="4" w:space="0" w:color="auto"/>
                    <w:bottom w:val="single" w:sz="4" w:space="0" w:color="auto"/>
                    <w:right w:val="single" w:sz="4" w:space="0" w:color="auto"/>
                  </w:tcBorders>
                  <w:vAlign w:val="center"/>
                </w:tcPr>
                <w:p w14:paraId="0BFB37E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1248822.68</w:t>
                  </w:r>
                </w:p>
              </w:tc>
            </w:tr>
            <w:tr w:rsidR="00E87E1E" w:rsidRPr="00E87E1E" w14:paraId="1C04458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48A9E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center"/>
                </w:tcPr>
                <w:p w14:paraId="19AA5D1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696988.64</w:t>
                  </w:r>
                </w:p>
              </w:tc>
              <w:tc>
                <w:tcPr>
                  <w:tcW w:w="1485" w:type="dxa"/>
                  <w:tcBorders>
                    <w:top w:val="single" w:sz="4" w:space="0" w:color="auto"/>
                    <w:left w:val="single" w:sz="4" w:space="0" w:color="auto"/>
                    <w:bottom w:val="single" w:sz="4" w:space="0" w:color="auto"/>
                    <w:right w:val="single" w:sz="4" w:space="0" w:color="auto"/>
                  </w:tcBorders>
                  <w:vAlign w:val="center"/>
                </w:tcPr>
                <w:p w14:paraId="37C1AC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1248820.64</w:t>
                  </w:r>
                </w:p>
              </w:tc>
            </w:tr>
            <w:tr w:rsidR="00E87E1E" w:rsidRPr="00E87E1E" w14:paraId="078E0FD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EB41D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46</w:t>
                  </w:r>
                </w:p>
              </w:tc>
              <w:tc>
                <w:tcPr>
                  <w:tcW w:w="1482" w:type="dxa"/>
                  <w:tcBorders>
                    <w:top w:val="single" w:sz="4" w:space="0" w:color="auto"/>
                    <w:left w:val="single" w:sz="4" w:space="0" w:color="auto"/>
                    <w:bottom w:val="single" w:sz="4" w:space="0" w:color="auto"/>
                    <w:right w:val="single" w:sz="4" w:space="0" w:color="auto"/>
                  </w:tcBorders>
                  <w:vAlign w:val="center"/>
                </w:tcPr>
                <w:p w14:paraId="5E4B0A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696997.87</w:t>
                  </w:r>
                </w:p>
              </w:tc>
              <w:tc>
                <w:tcPr>
                  <w:tcW w:w="1485" w:type="dxa"/>
                  <w:tcBorders>
                    <w:top w:val="single" w:sz="4" w:space="0" w:color="auto"/>
                    <w:left w:val="single" w:sz="4" w:space="0" w:color="auto"/>
                    <w:bottom w:val="single" w:sz="4" w:space="0" w:color="auto"/>
                    <w:right w:val="single" w:sz="4" w:space="0" w:color="auto"/>
                  </w:tcBorders>
                  <w:vAlign w:val="center"/>
                </w:tcPr>
                <w:p w14:paraId="7FD7741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1248817.58</w:t>
                  </w:r>
                </w:p>
              </w:tc>
            </w:tr>
            <w:tr w:rsidR="00E87E1E" w:rsidRPr="00E87E1E" w14:paraId="35B02CF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038C6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center"/>
                </w:tcPr>
                <w:p w14:paraId="532DC2E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696997.31</w:t>
                  </w:r>
                </w:p>
              </w:tc>
              <w:tc>
                <w:tcPr>
                  <w:tcW w:w="1485" w:type="dxa"/>
                  <w:tcBorders>
                    <w:top w:val="single" w:sz="4" w:space="0" w:color="auto"/>
                    <w:left w:val="single" w:sz="4" w:space="0" w:color="auto"/>
                    <w:bottom w:val="single" w:sz="4" w:space="0" w:color="auto"/>
                    <w:right w:val="single" w:sz="4" w:space="0" w:color="auto"/>
                  </w:tcBorders>
                  <w:vAlign w:val="center"/>
                </w:tcPr>
                <w:p w14:paraId="1D99F09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1248803.74</w:t>
                  </w:r>
                </w:p>
              </w:tc>
            </w:tr>
            <w:tr w:rsidR="00E87E1E" w:rsidRPr="00E87E1E" w14:paraId="084346B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BAFF7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center"/>
                </w:tcPr>
                <w:p w14:paraId="1AE64C7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697047.16</w:t>
                  </w:r>
                </w:p>
              </w:tc>
              <w:tc>
                <w:tcPr>
                  <w:tcW w:w="1485" w:type="dxa"/>
                  <w:tcBorders>
                    <w:top w:val="single" w:sz="4" w:space="0" w:color="auto"/>
                    <w:left w:val="single" w:sz="4" w:space="0" w:color="auto"/>
                    <w:bottom w:val="single" w:sz="4" w:space="0" w:color="auto"/>
                    <w:right w:val="single" w:sz="4" w:space="0" w:color="auto"/>
                  </w:tcBorders>
                  <w:vAlign w:val="center"/>
                </w:tcPr>
                <w:p w14:paraId="101171B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1248810.94</w:t>
                  </w:r>
                </w:p>
              </w:tc>
            </w:tr>
            <w:tr w:rsidR="00E87E1E" w:rsidRPr="00E87E1E" w14:paraId="4E7A50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FC321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11AA03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697113.72</w:t>
                  </w:r>
                </w:p>
              </w:tc>
              <w:tc>
                <w:tcPr>
                  <w:tcW w:w="1485" w:type="dxa"/>
                  <w:tcBorders>
                    <w:top w:val="single" w:sz="4" w:space="0" w:color="auto"/>
                    <w:left w:val="single" w:sz="4" w:space="0" w:color="auto"/>
                    <w:bottom w:val="single" w:sz="4" w:space="0" w:color="auto"/>
                    <w:right w:val="single" w:sz="4" w:space="0" w:color="auto"/>
                  </w:tcBorders>
                  <w:vAlign w:val="center"/>
                </w:tcPr>
                <w:p w14:paraId="3581C54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1248834.01</w:t>
                  </w:r>
                </w:p>
              </w:tc>
            </w:tr>
          </w:tbl>
          <w:p w14:paraId="457A5C54" w14:textId="77777777" w:rsidR="00993483" w:rsidRPr="00E87E1E" w:rsidRDefault="00993483" w:rsidP="001C1804">
            <w:pPr>
              <w:spacing w:line="20" w:lineRule="atLeast"/>
              <w:jc w:val="center"/>
              <w:rPr>
                <w:b/>
                <w:sz w:val="20"/>
                <w:szCs w:val="20"/>
                <w:lang w:eastAsia="ru-RU"/>
              </w:rPr>
            </w:pPr>
          </w:p>
        </w:tc>
        <w:tc>
          <w:tcPr>
            <w:tcW w:w="4813" w:type="dxa"/>
          </w:tcPr>
          <w:p w14:paraId="0234E187"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8</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73EF565E"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1BCB7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2853 м²</w:t>
                  </w:r>
                </w:p>
                <w:p w14:paraId="7FE449C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Объекты торговли (торговые центры, торгово-развлекательные центры (комплексы) (4.2)</w:t>
                  </w:r>
                </w:p>
              </w:tc>
            </w:tr>
            <w:tr w:rsidR="00E87E1E" w:rsidRPr="00E87E1E" w14:paraId="5CF9CE4D"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FD156C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EB13891"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66C55E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528A1B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2D19E4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594B166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FD416C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67A8CC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696967.05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676DEB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1249049.49</w:t>
                  </w:r>
                </w:p>
              </w:tc>
            </w:tr>
            <w:tr w:rsidR="00E87E1E" w:rsidRPr="00E87E1E" w14:paraId="1BED09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A84EC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43E319C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696967.21</w:t>
                  </w:r>
                </w:p>
              </w:tc>
              <w:tc>
                <w:tcPr>
                  <w:tcW w:w="1485" w:type="dxa"/>
                  <w:tcBorders>
                    <w:top w:val="single" w:sz="4" w:space="0" w:color="auto"/>
                    <w:left w:val="single" w:sz="4" w:space="0" w:color="auto"/>
                    <w:bottom w:val="single" w:sz="4" w:space="0" w:color="auto"/>
                    <w:right w:val="single" w:sz="4" w:space="0" w:color="auto"/>
                  </w:tcBorders>
                  <w:vAlign w:val="center"/>
                </w:tcPr>
                <w:p w14:paraId="7A61FB2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1249050.61</w:t>
                  </w:r>
                </w:p>
              </w:tc>
            </w:tr>
            <w:tr w:rsidR="00E87E1E" w:rsidRPr="00E87E1E" w14:paraId="634D5E9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7FD66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65172E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696965.82</w:t>
                  </w:r>
                </w:p>
              </w:tc>
              <w:tc>
                <w:tcPr>
                  <w:tcW w:w="1485" w:type="dxa"/>
                  <w:tcBorders>
                    <w:top w:val="single" w:sz="4" w:space="0" w:color="auto"/>
                    <w:left w:val="single" w:sz="4" w:space="0" w:color="auto"/>
                    <w:bottom w:val="single" w:sz="4" w:space="0" w:color="auto"/>
                    <w:right w:val="single" w:sz="4" w:space="0" w:color="auto"/>
                  </w:tcBorders>
                  <w:vAlign w:val="center"/>
                </w:tcPr>
                <w:p w14:paraId="4DB2E6C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1249050.82</w:t>
                  </w:r>
                </w:p>
              </w:tc>
            </w:tr>
            <w:tr w:rsidR="00E87E1E" w:rsidRPr="00E87E1E" w14:paraId="7066FBA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32234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607FB6D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696965.65</w:t>
                  </w:r>
                </w:p>
              </w:tc>
              <w:tc>
                <w:tcPr>
                  <w:tcW w:w="1485" w:type="dxa"/>
                  <w:tcBorders>
                    <w:top w:val="single" w:sz="4" w:space="0" w:color="auto"/>
                    <w:left w:val="single" w:sz="4" w:space="0" w:color="auto"/>
                    <w:bottom w:val="single" w:sz="4" w:space="0" w:color="auto"/>
                    <w:right w:val="single" w:sz="4" w:space="0" w:color="auto"/>
                  </w:tcBorders>
                  <w:vAlign w:val="center"/>
                </w:tcPr>
                <w:p w14:paraId="1E95B5A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1249049.70</w:t>
                  </w:r>
                </w:p>
              </w:tc>
            </w:tr>
            <w:tr w:rsidR="00E87E1E" w:rsidRPr="00E87E1E" w14:paraId="6473F29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D0CE5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A87F07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696967.05</w:t>
                  </w:r>
                </w:p>
              </w:tc>
              <w:tc>
                <w:tcPr>
                  <w:tcW w:w="1485" w:type="dxa"/>
                  <w:tcBorders>
                    <w:top w:val="single" w:sz="4" w:space="0" w:color="auto"/>
                    <w:left w:val="single" w:sz="4" w:space="0" w:color="auto"/>
                    <w:bottom w:val="single" w:sz="4" w:space="0" w:color="auto"/>
                    <w:right w:val="single" w:sz="4" w:space="0" w:color="auto"/>
                  </w:tcBorders>
                  <w:vAlign w:val="center"/>
                </w:tcPr>
                <w:p w14:paraId="6C21B6E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1249049.49</w:t>
                  </w:r>
                </w:p>
              </w:tc>
            </w:tr>
            <w:tr w:rsidR="00E87E1E" w:rsidRPr="00E87E1E" w14:paraId="72C31EFD"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4F2FAB1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b/>
                      <w:bCs/>
                      <w:sz w:val="20"/>
                      <w:szCs w:val="20"/>
                    </w:rPr>
                    <w:t>Контур2</w:t>
                  </w:r>
                </w:p>
              </w:tc>
            </w:tr>
            <w:tr w:rsidR="00E87E1E" w:rsidRPr="00E87E1E" w14:paraId="3A8EC42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88D25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15FAF66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57CBA53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01CD36A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076EA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22C9A6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697012.19</w:t>
                  </w:r>
                </w:p>
              </w:tc>
              <w:tc>
                <w:tcPr>
                  <w:tcW w:w="1485" w:type="dxa"/>
                  <w:tcBorders>
                    <w:top w:val="single" w:sz="4" w:space="0" w:color="auto"/>
                    <w:left w:val="single" w:sz="4" w:space="0" w:color="auto"/>
                    <w:bottom w:val="single" w:sz="4" w:space="0" w:color="auto"/>
                    <w:right w:val="single" w:sz="4" w:space="0" w:color="auto"/>
                  </w:tcBorders>
                  <w:vAlign w:val="center"/>
                </w:tcPr>
                <w:p w14:paraId="442CB29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1249022.57</w:t>
                  </w:r>
                </w:p>
              </w:tc>
            </w:tr>
            <w:tr w:rsidR="00E87E1E" w:rsidRPr="00E87E1E" w14:paraId="0678175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B5B9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E9B06E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696983.26</w:t>
                  </w:r>
                </w:p>
              </w:tc>
              <w:tc>
                <w:tcPr>
                  <w:tcW w:w="1485" w:type="dxa"/>
                  <w:tcBorders>
                    <w:top w:val="single" w:sz="4" w:space="0" w:color="auto"/>
                    <w:left w:val="single" w:sz="4" w:space="0" w:color="auto"/>
                    <w:bottom w:val="single" w:sz="4" w:space="0" w:color="auto"/>
                    <w:right w:val="single" w:sz="4" w:space="0" w:color="auto"/>
                  </w:tcBorders>
                  <w:vAlign w:val="center"/>
                </w:tcPr>
                <w:p w14:paraId="0C647F6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1249115.86</w:t>
                  </w:r>
                </w:p>
              </w:tc>
            </w:tr>
            <w:tr w:rsidR="00E87E1E" w:rsidRPr="00E87E1E" w14:paraId="5F9A118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25242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53E9A09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696983.06</w:t>
                  </w:r>
                </w:p>
              </w:tc>
              <w:tc>
                <w:tcPr>
                  <w:tcW w:w="1485" w:type="dxa"/>
                  <w:tcBorders>
                    <w:top w:val="single" w:sz="4" w:space="0" w:color="auto"/>
                    <w:left w:val="single" w:sz="4" w:space="0" w:color="auto"/>
                    <w:bottom w:val="single" w:sz="4" w:space="0" w:color="auto"/>
                    <w:right w:val="single" w:sz="4" w:space="0" w:color="auto"/>
                  </w:tcBorders>
                  <w:vAlign w:val="center"/>
                </w:tcPr>
                <w:p w14:paraId="44C1F32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1249116.36</w:t>
                  </w:r>
                </w:p>
              </w:tc>
            </w:tr>
            <w:tr w:rsidR="00E87E1E" w:rsidRPr="00E87E1E" w14:paraId="68EB80F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9E891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40FECBB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696971.94</w:t>
                  </w:r>
                </w:p>
              </w:tc>
              <w:tc>
                <w:tcPr>
                  <w:tcW w:w="1485" w:type="dxa"/>
                  <w:tcBorders>
                    <w:top w:val="single" w:sz="4" w:space="0" w:color="auto"/>
                    <w:left w:val="single" w:sz="4" w:space="0" w:color="auto"/>
                    <w:bottom w:val="single" w:sz="4" w:space="0" w:color="auto"/>
                    <w:right w:val="single" w:sz="4" w:space="0" w:color="auto"/>
                  </w:tcBorders>
                  <w:vAlign w:val="center"/>
                </w:tcPr>
                <w:p w14:paraId="09D91A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1249117.51</w:t>
                  </w:r>
                </w:p>
              </w:tc>
            </w:tr>
            <w:tr w:rsidR="00E87E1E" w:rsidRPr="00E87E1E" w14:paraId="6655969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C06A4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lastRenderedPageBreak/>
                    <w:t>9</w:t>
                  </w:r>
                </w:p>
              </w:tc>
              <w:tc>
                <w:tcPr>
                  <w:tcW w:w="1482" w:type="dxa"/>
                  <w:tcBorders>
                    <w:top w:val="single" w:sz="4" w:space="0" w:color="auto"/>
                    <w:left w:val="single" w:sz="4" w:space="0" w:color="auto"/>
                    <w:bottom w:val="single" w:sz="4" w:space="0" w:color="auto"/>
                    <w:right w:val="single" w:sz="4" w:space="0" w:color="auto"/>
                  </w:tcBorders>
                  <w:vAlign w:val="center"/>
                </w:tcPr>
                <w:p w14:paraId="49B96B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696965.00</w:t>
                  </w:r>
                </w:p>
              </w:tc>
              <w:tc>
                <w:tcPr>
                  <w:tcW w:w="1485" w:type="dxa"/>
                  <w:tcBorders>
                    <w:top w:val="single" w:sz="4" w:space="0" w:color="auto"/>
                    <w:left w:val="single" w:sz="4" w:space="0" w:color="auto"/>
                    <w:bottom w:val="single" w:sz="4" w:space="0" w:color="auto"/>
                    <w:right w:val="single" w:sz="4" w:space="0" w:color="auto"/>
                  </w:tcBorders>
                  <w:vAlign w:val="center"/>
                </w:tcPr>
                <w:p w14:paraId="696F1A6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1249055.32</w:t>
                  </w:r>
                </w:p>
              </w:tc>
            </w:tr>
            <w:tr w:rsidR="00E87E1E" w:rsidRPr="00E87E1E" w14:paraId="45172EA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7E4A1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3EE03A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696962.48</w:t>
                  </w:r>
                </w:p>
              </w:tc>
              <w:tc>
                <w:tcPr>
                  <w:tcW w:w="1485" w:type="dxa"/>
                  <w:tcBorders>
                    <w:top w:val="single" w:sz="4" w:space="0" w:color="auto"/>
                    <w:left w:val="single" w:sz="4" w:space="0" w:color="auto"/>
                    <w:bottom w:val="single" w:sz="4" w:space="0" w:color="auto"/>
                    <w:right w:val="single" w:sz="4" w:space="0" w:color="auto"/>
                  </w:tcBorders>
                  <w:vAlign w:val="center"/>
                </w:tcPr>
                <w:p w14:paraId="2D0F756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1249033.59</w:t>
                  </w:r>
                </w:p>
              </w:tc>
            </w:tr>
            <w:tr w:rsidR="00E87E1E" w:rsidRPr="00E87E1E" w14:paraId="6D6DA32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64C44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25C9F5C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696967.21</w:t>
                  </w:r>
                </w:p>
              </w:tc>
              <w:tc>
                <w:tcPr>
                  <w:tcW w:w="1485" w:type="dxa"/>
                  <w:tcBorders>
                    <w:top w:val="single" w:sz="4" w:space="0" w:color="auto"/>
                    <w:left w:val="single" w:sz="4" w:space="0" w:color="auto"/>
                    <w:bottom w:val="single" w:sz="4" w:space="0" w:color="auto"/>
                    <w:right w:val="single" w:sz="4" w:space="0" w:color="auto"/>
                  </w:tcBorders>
                  <w:vAlign w:val="center"/>
                </w:tcPr>
                <w:p w14:paraId="4FE709B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1249033.05</w:t>
                  </w:r>
                </w:p>
              </w:tc>
            </w:tr>
            <w:tr w:rsidR="00E87E1E" w:rsidRPr="00E87E1E" w14:paraId="082CA7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19D76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546A67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696966.79</w:t>
                  </w:r>
                </w:p>
              </w:tc>
              <w:tc>
                <w:tcPr>
                  <w:tcW w:w="1485" w:type="dxa"/>
                  <w:tcBorders>
                    <w:top w:val="single" w:sz="4" w:space="0" w:color="auto"/>
                    <w:left w:val="single" w:sz="4" w:space="0" w:color="auto"/>
                    <w:bottom w:val="single" w:sz="4" w:space="0" w:color="auto"/>
                    <w:right w:val="single" w:sz="4" w:space="0" w:color="auto"/>
                  </w:tcBorders>
                  <w:vAlign w:val="center"/>
                </w:tcPr>
                <w:p w14:paraId="1123096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1249029.31</w:t>
                  </w:r>
                </w:p>
              </w:tc>
            </w:tr>
            <w:tr w:rsidR="00E87E1E" w:rsidRPr="00E87E1E" w14:paraId="20CF0A0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2B9FA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08999B8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696968.73</w:t>
                  </w:r>
                </w:p>
              </w:tc>
              <w:tc>
                <w:tcPr>
                  <w:tcW w:w="1485" w:type="dxa"/>
                  <w:tcBorders>
                    <w:top w:val="single" w:sz="4" w:space="0" w:color="auto"/>
                    <w:left w:val="single" w:sz="4" w:space="0" w:color="auto"/>
                    <w:bottom w:val="single" w:sz="4" w:space="0" w:color="auto"/>
                    <w:right w:val="single" w:sz="4" w:space="0" w:color="auto"/>
                  </w:tcBorders>
                  <w:vAlign w:val="center"/>
                </w:tcPr>
                <w:p w14:paraId="07F017D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1249026.21</w:t>
                  </w:r>
                </w:p>
              </w:tc>
            </w:tr>
            <w:tr w:rsidR="00E87E1E" w:rsidRPr="00E87E1E" w14:paraId="786B1F3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C0FC4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239BC13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696970.79</w:t>
                  </w:r>
                </w:p>
              </w:tc>
              <w:tc>
                <w:tcPr>
                  <w:tcW w:w="1485" w:type="dxa"/>
                  <w:tcBorders>
                    <w:top w:val="single" w:sz="4" w:space="0" w:color="auto"/>
                    <w:left w:val="single" w:sz="4" w:space="0" w:color="auto"/>
                    <w:bottom w:val="single" w:sz="4" w:space="0" w:color="auto"/>
                    <w:right w:val="single" w:sz="4" w:space="0" w:color="auto"/>
                  </w:tcBorders>
                  <w:vAlign w:val="center"/>
                </w:tcPr>
                <w:p w14:paraId="294FE0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1249025.72</w:t>
                  </w:r>
                </w:p>
              </w:tc>
            </w:tr>
            <w:tr w:rsidR="00E87E1E" w:rsidRPr="00E87E1E" w14:paraId="0018674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988C8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754802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696971.78</w:t>
                  </w:r>
                </w:p>
              </w:tc>
              <w:tc>
                <w:tcPr>
                  <w:tcW w:w="1485" w:type="dxa"/>
                  <w:tcBorders>
                    <w:top w:val="single" w:sz="4" w:space="0" w:color="auto"/>
                    <w:left w:val="single" w:sz="4" w:space="0" w:color="auto"/>
                    <w:bottom w:val="single" w:sz="4" w:space="0" w:color="auto"/>
                    <w:right w:val="single" w:sz="4" w:space="0" w:color="auto"/>
                  </w:tcBorders>
                  <w:vAlign w:val="center"/>
                </w:tcPr>
                <w:p w14:paraId="3FC4E88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1249023.08</w:t>
                  </w:r>
                </w:p>
              </w:tc>
            </w:tr>
            <w:tr w:rsidR="00E87E1E" w:rsidRPr="00E87E1E" w14:paraId="492D7E1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3E83B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504F6EB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696994.78</w:t>
                  </w:r>
                </w:p>
              </w:tc>
              <w:tc>
                <w:tcPr>
                  <w:tcW w:w="1485" w:type="dxa"/>
                  <w:tcBorders>
                    <w:top w:val="single" w:sz="4" w:space="0" w:color="auto"/>
                    <w:left w:val="single" w:sz="4" w:space="0" w:color="auto"/>
                    <w:bottom w:val="single" w:sz="4" w:space="0" w:color="auto"/>
                    <w:right w:val="single" w:sz="4" w:space="0" w:color="auto"/>
                  </w:tcBorders>
                  <w:vAlign w:val="center"/>
                </w:tcPr>
                <w:p w14:paraId="1257B0F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1249022.05</w:t>
                  </w:r>
                </w:p>
              </w:tc>
            </w:tr>
            <w:tr w:rsidR="00E87E1E" w:rsidRPr="00E87E1E" w14:paraId="101ED23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4B7B0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77BB44E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697012.19</w:t>
                  </w:r>
                </w:p>
              </w:tc>
              <w:tc>
                <w:tcPr>
                  <w:tcW w:w="1485" w:type="dxa"/>
                  <w:tcBorders>
                    <w:top w:val="single" w:sz="4" w:space="0" w:color="auto"/>
                    <w:left w:val="single" w:sz="4" w:space="0" w:color="auto"/>
                    <w:bottom w:val="single" w:sz="4" w:space="0" w:color="auto"/>
                    <w:right w:val="single" w:sz="4" w:space="0" w:color="auto"/>
                  </w:tcBorders>
                  <w:vAlign w:val="center"/>
                </w:tcPr>
                <w:p w14:paraId="664F6D3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1249022.57</w:t>
                  </w:r>
                </w:p>
              </w:tc>
            </w:tr>
          </w:tbl>
          <w:p w14:paraId="09728682" w14:textId="77777777" w:rsidR="00993483" w:rsidRPr="00E87E1E" w:rsidRDefault="00993483" w:rsidP="001C1804">
            <w:pPr>
              <w:spacing w:line="20" w:lineRule="atLeast"/>
              <w:jc w:val="center"/>
              <w:rPr>
                <w:b/>
                <w:sz w:val="20"/>
                <w:szCs w:val="20"/>
                <w:lang w:eastAsia="ru-RU"/>
              </w:rPr>
            </w:pPr>
          </w:p>
        </w:tc>
      </w:tr>
      <w:tr w:rsidR="00E87E1E" w:rsidRPr="00E87E1E" w14:paraId="581D32B9" w14:textId="77777777" w:rsidTr="001C1804">
        <w:tc>
          <w:tcPr>
            <w:tcW w:w="4815" w:type="dxa"/>
          </w:tcPr>
          <w:p w14:paraId="2F3DAEC9"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9</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5E88C144"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C6733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1107 м²</w:t>
                  </w:r>
                </w:p>
                <w:p w14:paraId="4E24381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0E5CDFB6"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F6B31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1E00ED0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1BFF0F4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2F8E4B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16A16F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7C0CFFB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49329A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CB2816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696962.48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71C198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1249033.59</w:t>
                  </w:r>
                </w:p>
              </w:tc>
            </w:tr>
            <w:tr w:rsidR="00E87E1E" w:rsidRPr="00E87E1E" w14:paraId="0D7D755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BB63A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44EBCD4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696965.00</w:t>
                  </w:r>
                </w:p>
              </w:tc>
              <w:tc>
                <w:tcPr>
                  <w:tcW w:w="1485" w:type="dxa"/>
                  <w:tcBorders>
                    <w:top w:val="single" w:sz="4" w:space="0" w:color="auto"/>
                    <w:left w:val="single" w:sz="4" w:space="0" w:color="auto"/>
                    <w:bottom w:val="single" w:sz="4" w:space="0" w:color="auto"/>
                    <w:right w:val="single" w:sz="4" w:space="0" w:color="auto"/>
                  </w:tcBorders>
                  <w:vAlign w:val="center"/>
                </w:tcPr>
                <w:p w14:paraId="252EBFB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1249055.32</w:t>
                  </w:r>
                </w:p>
              </w:tc>
            </w:tr>
            <w:tr w:rsidR="00E87E1E" w:rsidRPr="00E87E1E" w14:paraId="3E43AE9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0A9A3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ECAF82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696971.94</w:t>
                  </w:r>
                </w:p>
              </w:tc>
              <w:tc>
                <w:tcPr>
                  <w:tcW w:w="1485" w:type="dxa"/>
                  <w:tcBorders>
                    <w:top w:val="single" w:sz="4" w:space="0" w:color="auto"/>
                    <w:left w:val="single" w:sz="4" w:space="0" w:color="auto"/>
                    <w:bottom w:val="single" w:sz="4" w:space="0" w:color="auto"/>
                    <w:right w:val="single" w:sz="4" w:space="0" w:color="auto"/>
                  </w:tcBorders>
                  <w:vAlign w:val="center"/>
                </w:tcPr>
                <w:p w14:paraId="3B9E2D7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1249117.51</w:t>
                  </w:r>
                </w:p>
              </w:tc>
            </w:tr>
            <w:tr w:rsidR="00E87E1E" w:rsidRPr="00E87E1E" w14:paraId="309A794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58C8CD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C04461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696971.94</w:t>
                  </w:r>
                </w:p>
              </w:tc>
              <w:tc>
                <w:tcPr>
                  <w:tcW w:w="1485" w:type="dxa"/>
                  <w:tcBorders>
                    <w:top w:val="single" w:sz="4" w:space="0" w:color="auto"/>
                    <w:left w:val="single" w:sz="4" w:space="0" w:color="auto"/>
                    <w:bottom w:val="single" w:sz="4" w:space="0" w:color="auto"/>
                    <w:right w:val="single" w:sz="4" w:space="0" w:color="auto"/>
                  </w:tcBorders>
                  <w:vAlign w:val="center"/>
                </w:tcPr>
                <w:p w14:paraId="0B00968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1249117.51</w:t>
                  </w:r>
                </w:p>
              </w:tc>
            </w:tr>
            <w:tr w:rsidR="00E87E1E" w:rsidRPr="00E87E1E" w14:paraId="17969A8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2C5FC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0E63493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696983.06</w:t>
                  </w:r>
                </w:p>
              </w:tc>
              <w:tc>
                <w:tcPr>
                  <w:tcW w:w="1485" w:type="dxa"/>
                  <w:tcBorders>
                    <w:top w:val="single" w:sz="4" w:space="0" w:color="auto"/>
                    <w:left w:val="single" w:sz="4" w:space="0" w:color="auto"/>
                    <w:bottom w:val="single" w:sz="4" w:space="0" w:color="auto"/>
                    <w:right w:val="single" w:sz="4" w:space="0" w:color="auto"/>
                  </w:tcBorders>
                  <w:vAlign w:val="center"/>
                </w:tcPr>
                <w:p w14:paraId="11FC500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1249116.36</w:t>
                  </w:r>
                </w:p>
              </w:tc>
            </w:tr>
            <w:tr w:rsidR="00E87E1E" w:rsidRPr="00E87E1E" w14:paraId="0EAD787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B2BDD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F293BD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696983.06</w:t>
                  </w:r>
                </w:p>
              </w:tc>
              <w:tc>
                <w:tcPr>
                  <w:tcW w:w="1485" w:type="dxa"/>
                  <w:tcBorders>
                    <w:top w:val="single" w:sz="4" w:space="0" w:color="auto"/>
                    <w:left w:val="single" w:sz="4" w:space="0" w:color="auto"/>
                    <w:bottom w:val="single" w:sz="4" w:space="0" w:color="auto"/>
                    <w:right w:val="single" w:sz="4" w:space="0" w:color="auto"/>
                  </w:tcBorders>
                  <w:vAlign w:val="center"/>
                </w:tcPr>
                <w:p w14:paraId="1BEA82E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1249116.36</w:t>
                  </w:r>
                </w:p>
              </w:tc>
            </w:tr>
            <w:tr w:rsidR="00E87E1E" w:rsidRPr="00E87E1E" w14:paraId="0A4D92A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FF35A2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25D74E3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696981.94</w:t>
                  </w:r>
                </w:p>
              </w:tc>
              <w:tc>
                <w:tcPr>
                  <w:tcW w:w="1485" w:type="dxa"/>
                  <w:tcBorders>
                    <w:top w:val="single" w:sz="4" w:space="0" w:color="auto"/>
                    <w:left w:val="single" w:sz="4" w:space="0" w:color="auto"/>
                    <w:bottom w:val="single" w:sz="4" w:space="0" w:color="auto"/>
                    <w:right w:val="single" w:sz="4" w:space="0" w:color="auto"/>
                  </w:tcBorders>
                  <w:vAlign w:val="center"/>
                </w:tcPr>
                <w:p w14:paraId="4FE11E2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1249126.31</w:t>
                  </w:r>
                </w:p>
              </w:tc>
            </w:tr>
            <w:tr w:rsidR="00E87E1E" w:rsidRPr="00E87E1E" w14:paraId="0B70CF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00197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67DE9DC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696978.82</w:t>
                  </w:r>
                </w:p>
              </w:tc>
              <w:tc>
                <w:tcPr>
                  <w:tcW w:w="1485" w:type="dxa"/>
                  <w:tcBorders>
                    <w:top w:val="single" w:sz="4" w:space="0" w:color="auto"/>
                    <w:left w:val="single" w:sz="4" w:space="0" w:color="auto"/>
                    <w:bottom w:val="single" w:sz="4" w:space="0" w:color="auto"/>
                    <w:right w:val="single" w:sz="4" w:space="0" w:color="auto"/>
                  </w:tcBorders>
                  <w:vAlign w:val="center"/>
                </w:tcPr>
                <w:p w14:paraId="6259006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1249136.49</w:t>
                  </w:r>
                </w:p>
              </w:tc>
            </w:tr>
            <w:tr w:rsidR="00E87E1E" w:rsidRPr="00E87E1E" w14:paraId="5EB125D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CC8D3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1F5165B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696975.72</w:t>
                  </w:r>
                </w:p>
              </w:tc>
              <w:tc>
                <w:tcPr>
                  <w:tcW w:w="1485" w:type="dxa"/>
                  <w:tcBorders>
                    <w:top w:val="single" w:sz="4" w:space="0" w:color="auto"/>
                    <w:left w:val="single" w:sz="4" w:space="0" w:color="auto"/>
                    <w:bottom w:val="single" w:sz="4" w:space="0" w:color="auto"/>
                    <w:right w:val="single" w:sz="4" w:space="0" w:color="auto"/>
                  </w:tcBorders>
                  <w:vAlign w:val="center"/>
                </w:tcPr>
                <w:p w14:paraId="10B72FC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1249146.61</w:t>
                  </w:r>
                </w:p>
              </w:tc>
            </w:tr>
            <w:tr w:rsidR="00E87E1E" w:rsidRPr="00E87E1E" w14:paraId="30286E5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063BB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032DD0A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696972.63</w:t>
                  </w:r>
                </w:p>
              </w:tc>
              <w:tc>
                <w:tcPr>
                  <w:tcW w:w="1485" w:type="dxa"/>
                  <w:tcBorders>
                    <w:top w:val="single" w:sz="4" w:space="0" w:color="auto"/>
                    <w:left w:val="single" w:sz="4" w:space="0" w:color="auto"/>
                    <w:bottom w:val="single" w:sz="4" w:space="0" w:color="auto"/>
                    <w:right w:val="single" w:sz="4" w:space="0" w:color="auto"/>
                  </w:tcBorders>
                  <w:vAlign w:val="center"/>
                </w:tcPr>
                <w:p w14:paraId="0FAB0D4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1249146.50</w:t>
                  </w:r>
                </w:p>
              </w:tc>
            </w:tr>
            <w:tr w:rsidR="00E87E1E" w:rsidRPr="00E87E1E" w14:paraId="1B5083E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1E473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69EDEA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696970.78</w:t>
                  </w:r>
                </w:p>
              </w:tc>
              <w:tc>
                <w:tcPr>
                  <w:tcW w:w="1485" w:type="dxa"/>
                  <w:tcBorders>
                    <w:top w:val="single" w:sz="4" w:space="0" w:color="auto"/>
                    <w:left w:val="single" w:sz="4" w:space="0" w:color="auto"/>
                    <w:bottom w:val="single" w:sz="4" w:space="0" w:color="auto"/>
                    <w:right w:val="single" w:sz="4" w:space="0" w:color="auto"/>
                  </w:tcBorders>
                  <w:vAlign w:val="center"/>
                </w:tcPr>
                <w:p w14:paraId="67CF6B3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1249137.60</w:t>
                  </w:r>
                </w:p>
              </w:tc>
            </w:tr>
            <w:tr w:rsidR="00E87E1E" w:rsidRPr="00E87E1E" w14:paraId="3C34A5F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E02E5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055EDD7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696967.72</w:t>
                  </w:r>
                </w:p>
              </w:tc>
              <w:tc>
                <w:tcPr>
                  <w:tcW w:w="1485" w:type="dxa"/>
                  <w:tcBorders>
                    <w:top w:val="single" w:sz="4" w:space="0" w:color="auto"/>
                    <w:left w:val="single" w:sz="4" w:space="0" w:color="auto"/>
                    <w:bottom w:val="single" w:sz="4" w:space="0" w:color="auto"/>
                    <w:right w:val="single" w:sz="4" w:space="0" w:color="auto"/>
                  </w:tcBorders>
                  <w:vAlign w:val="center"/>
                </w:tcPr>
                <w:p w14:paraId="236386B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1249127.52</w:t>
                  </w:r>
                </w:p>
              </w:tc>
            </w:tr>
            <w:tr w:rsidR="00E87E1E" w:rsidRPr="00E87E1E" w14:paraId="74F6738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D02C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2F54A60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696964.56</w:t>
                  </w:r>
                </w:p>
              </w:tc>
              <w:tc>
                <w:tcPr>
                  <w:tcW w:w="1485" w:type="dxa"/>
                  <w:tcBorders>
                    <w:top w:val="single" w:sz="4" w:space="0" w:color="auto"/>
                    <w:left w:val="single" w:sz="4" w:space="0" w:color="auto"/>
                    <w:bottom w:val="single" w:sz="4" w:space="0" w:color="auto"/>
                    <w:right w:val="single" w:sz="4" w:space="0" w:color="auto"/>
                  </w:tcBorders>
                  <w:vAlign w:val="center"/>
                </w:tcPr>
                <w:p w14:paraId="5D71E1F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1249127.94</w:t>
                  </w:r>
                </w:p>
              </w:tc>
            </w:tr>
            <w:tr w:rsidR="00E87E1E" w:rsidRPr="00E87E1E" w14:paraId="120958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BB081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7B32328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696963.55</w:t>
                  </w:r>
                </w:p>
              </w:tc>
              <w:tc>
                <w:tcPr>
                  <w:tcW w:w="1485" w:type="dxa"/>
                  <w:tcBorders>
                    <w:top w:val="single" w:sz="4" w:space="0" w:color="auto"/>
                    <w:left w:val="single" w:sz="4" w:space="0" w:color="auto"/>
                    <w:bottom w:val="single" w:sz="4" w:space="0" w:color="auto"/>
                    <w:right w:val="single" w:sz="4" w:space="0" w:color="auto"/>
                  </w:tcBorders>
                  <w:vAlign w:val="center"/>
                </w:tcPr>
                <w:p w14:paraId="4FC9F6A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1249118.66</w:t>
                  </w:r>
                </w:p>
              </w:tc>
            </w:tr>
            <w:tr w:rsidR="00E87E1E" w:rsidRPr="00E87E1E" w14:paraId="60543DB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966C1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24BE876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696957.19</w:t>
                  </w:r>
                </w:p>
              </w:tc>
              <w:tc>
                <w:tcPr>
                  <w:tcW w:w="1485" w:type="dxa"/>
                  <w:tcBorders>
                    <w:top w:val="single" w:sz="4" w:space="0" w:color="auto"/>
                    <w:left w:val="single" w:sz="4" w:space="0" w:color="auto"/>
                    <w:bottom w:val="single" w:sz="4" w:space="0" w:color="auto"/>
                    <w:right w:val="single" w:sz="4" w:space="0" w:color="auto"/>
                  </w:tcBorders>
                  <w:vAlign w:val="center"/>
                </w:tcPr>
                <w:p w14:paraId="3C5D3F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1249060.17</w:t>
                  </w:r>
                </w:p>
              </w:tc>
            </w:tr>
            <w:tr w:rsidR="00E87E1E" w:rsidRPr="00E87E1E" w14:paraId="690C833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D1073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600E085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696956.77</w:t>
                  </w:r>
                </w:p>
              </w:tc>
              <w:tc>
                <w:tcPr>
                  <w:tcW w:w="1485" w:type="dxa"/>
                  <w:tcBorders>
                    <w:top w:val="single" w:sz="4" w:space="0" w:color="auto"/>
                    <w:left w:val="single" w:sz="4" w:space="0" w:color="auto"/>
                    <w:bottom w:val="single" w:sz="4" w:space="0" w:color="auto"/>
                    <w:right w:val="single" w:sz="4" w:space="0" w:color="auto"/>
                  </w:tcBorders>
                  <w:vAlign w:val="center"/>
                </w:tcPr>
                <w:p w14:paraId="1561EEA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1249056.05</w:t>
                  </w:r>
                </w:p>
              </w:tc>
            </w:tr>
            <w:tr w:rsidR="00E87E1E" w:rsidRPr="00E87E1E" w14:paraId="7F81D04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12779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7F82FF4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696953.90</w:t>
                  </w:r>
                </w:p>
              </w:tc>
              <w:tc>
                <w:tcPr>
                  <w:tcW w:w="1485" w:type="dxa"/>
                  <w:tcBorders>
                    <w:top w:val="single" w:sz="4" w:space="0" w:color="auto"/>
                    <w:left w:val="single" w:sz="4" w:space="0" w:color="auto"/>
                    <w:bottom w:val="single" w:sz="4" w:space="0" w:color="auto"/>
                    <w:right w:val="single" w:sz="4" w:space="0" w:color="auto"/>
                  </w:tcBorders>
                  <w:vAlign w:val="center"/>
                </w:tcPr>
                <w:p w14:paraId="5F88005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1249056.30</w:t>
                  </w:r>
                </w:p>
              </w:tc>
            </w:tr>
            <w:tr w:rsidR="00E87E1E" w:rsidRPr="00E87E1E" w14:paraId="0ED7523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1F7F3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7D5F67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696951.80</w:t>
                  </w:r>
                </w:p>
              </w:tc>
              <w:tc>
                <w:tcPr>
                  <w:tcW w:w="1485" w:type="dxa"/>
                  <w:tcBorders>
                    <w:top w:val="single" w:sz="4" w:space="0" w:color="auto"/>
                    <w:left w:val="single" w:sz="4" w:space="0" w:color="auto"/>
                    <w:bottom w:val="single" w:sz="4" w:space="0" w:color="auto"/>
                    <w:right w:val="single" w:sz="4" w:space="0" w:color="auto"/>
                  </w:tcBorders>
                  <w:vAlign w:val="center"/>
                </w:tcPr>
                <w:p w14:paraId="501348A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1249034.79</w:t>
                  </w:r>
                </w:p>
              </w:tc>
            </w:tr>
            <w:tr w:rsidR="00E87E1E" w:rsidRPr="00E87E1E" w14:paraId="3DCD41D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7AB5A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lastRenderedPageBreak/>
                    <w:t>19</w:t>
                  </w:r>
                </w:p>
              </w:tc>
              <w:tc>
                <w:tcPr>
                  <w:tcW w:w="1482" w:type="dxa"/>
                  <w:tcBorders>
                    <w:top w:val="single" w:sz="4" w:space="0" w:color="auto"/>
                    <w:left w:val="single" w:sz="4" w:space="0" w:color="auto"/>
                    <w:bottom w:val="single" w:sz="4" w:space="0" w:color="auto"/>
                    <w:right w:val="single" w:sz="4" w:space="0" w:color="auto"/>
                  </w:tcBorders>
                  <w:vAlign w:val="center"/>
                </w:tcPr>
                <w:p w14:paraId="7F9739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696954.58</w:t>
                  </w:r>
                </w:p>
              </w:tc>
              <w:tc>
                <w:tcPr>
                  <w:tcW w:w="1485" w:type="dxa"/>
                  <w:tcBorders>
                    <w:top w:val="single" w:sz="4" w:space="0" w:color="auto"/>
                    <w:left w:val="single" w:sz="4" w:space="0" w:color="auto"/>
                    <w:bottom w:val="single" w:sz="4" w:space="0" w:color="auto"/>
                    <w:right w:val="single" w:sz="4" w:space="0" w:color="auto"/>
                  </w:tcBorders>
                  <w:vAlign w:val="center"/>
                </w:tcPr>
                <w:p w14:paraId="67803DB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1249034.48</w:t>
                  </w:r>
                </w:p>
              </w:tc>
            </w:tr>
            <w:tr w:rsidR="00E87E1E" w:rsidRPr="00E87E1E" w14:paraId="59C1318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64C30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629BCF0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696962.48</w:t>
                  </w:r>
                </w:p>
              </w:tc>
              <w:tc>
                <w:tcPr>
                  <w:tcW w:w="1485" w:type="dxa"/>
                  <w:tcBorders>
                    <w:top w:val="single" w:sz="4" w:space="0" w:color="auto"/>
                    <w:left w:val="single" w:sz="4" w:space="0" w:color="auto"/>
                    <w:bottom w:val="single" w:sz="4" w:space="0" w:color="auto"/>
                    <w:right w:val="single" w:sz="4" w:space="0" w:color="auto"/>
                  </w:tcBorders>
                  <w:vAlign w:val="center"/>
                </w:tcPr>
                <w:p w14:paraId="0E61D1F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1249033.59</w:t>
                  </w:r>
                </w:p>
              </w:tc>
            </w:tr>
          </w:tbl>
          <w:p w14:paraId="6395A304" w14:textId="77777777" w:rsidR="00993483" w:rsidRPr="00E87E1E" w:rsidRDefault="00993483" w:rsidP="001C1804">
            <w:pPr>
              <w:spacing w:line="20" w:lineRule="atLeast"/>
              <w:jc w:val="center"/>
              <w:rPr>
                <w:b/>
                <w:sz w:val="20"/>
                <w:szCs w:val="20"/>
                <w:lang w:eastAsia="ru-RU"/>
              </w:rPr>
            </w:pPr>
          </w:p>
        </w:tc>
        <w:tc>
          <w:tcPr>
            <w:tcW w:w="4813" w:type="dxa"/>
          </w:tcPr>
          <w:p w14:paraId="7E9BB946"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10</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5FB78F5C"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71FB70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5403 м²</w:t>
                  </w:r>
                </w:p>
                <w:p w14:paraId="56BE5B0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Объекты торговли (торговые центры, торгово-развлекательные центры (комплексы) (4.2)</w:t>
                  </w:r>
                </w:p>
              </w:tc>
            </w:tr>
            <w:tr w:rsidR="00E87E1E" w:rsidRPr="00E87E1E" w14:paraId="44FE9622"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003988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4392DBF7"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5D2673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3CDE8F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D702D9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47C5F77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40D7D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489120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696929.97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984693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1249144.88</w:t>
                  </w:r>
                </w:p>
              </w:tc>
            </w:tr>
            <w:tr w:rsidR="00E87E1E" w:rsidRPr="00E87E1E" w14:paraId="4623185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B373D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4F6EB56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696930.06</w:t>
                  </w:r>
                </w:p>
              </w:tc>
              <w:tc>
                <w:tcPr>
                  <w:tcW w:w="1485" w:type="dxa"/>
                  <w:tcBorders>
                    <w:top w:val="single" w:sz="4" w:space="0" w:color="auto"/>
                    <w:left w:val="single" w:sz="4" w:space="0" w:color="auto"/>
                    <w:bottom w:val="single" w:sz="4" w:space="0" w:color="auto"/>
                    <w:right w:val="single" w:sz="4" w:space="0" w:color="auto"/>
                  </w:tcBorders>
                  <w:vAlign w:val="center"/>
                </w:tcPr>
                <w:p w14:paraId="6531E4C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1249145.71</w:t>
                  </w:r>
                </w:p>
              </w:tc>
            </w:tr>
            <w:tr w:rsidR="00E87E1E" w:rsidRPr="00E87E1E" w14:paraId="1F593EE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68835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384598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696916.17</w:t>
                  </w:r>
                </w:p>
              </w:tc>
              <w:tc>
                <w:tcPr>
                  <w:tcW w:w="1485" w:type="dxa"/>
                  <w:tcBorders>
                    <w:top w:val="single" w:sz="4" w:space="0" w:color="auto"/>
                    <w:left w:val="single" w:sz="4" w:space="0" w:color="auto"/>
                    <w:bottom w:val="single" w:sz="4" w:space="0" w:color="auto"/>
                    <w:right w:val="single" w:sz="4" w:space="0" w:color="auto"/>
                  </w:tcBorders>
                  <w:vAlign w:val="center"/>
                </w:tcPr>
                <w:p w14:paraId="076A981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1249147.20</w:t>
                  </w:r>
                </w:p>
              </w:tc>
            </w:tr>
            <w:tr w:rsidR="00E87E1E" w:rsidRPr="00E87E1E" w14:paraId="18AF293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CE5B7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097A54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696916.07</w:t>
                  </w:r>
                </w:p>
              </w:tc>
              <w:tc>
                <w:tcPr>
                  <w:tcW w:w="1485" w:type="dxa"/>
                  <w:tcBorders>
                    <w:top w:val="single" w:sz="4" w:space="0" w:color="auto"/>
                    <w:left w:val="single" w:sz="4" w:space="0" w:color="auto"/>
                    <w:bottom w:val="single" w:sz="4" w:space="0" w:color="auto"/>
                    <w:right w:val="single" w:sz="4" w:space="0" w:color="auto"/>
                  </w:tcBorders>
                  <w:vAlign w:val="center"/>
                </w:tcPr>
                <w:p w14:paraId="44AC150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1249146.38</w:t>
                  </w:r>
                </w:p>
              </w:tc>
            </w:tr>
            <w:tr w:rsidR="00E87E1E" w:rsidRPr="00E87E1E" w14:paraId="2898C4E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CC4ED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2F9424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696929.97</w:t>
                  </w:r>
                </w:p>
              </w:tc>
              <w:tc>
                <w:tcPr>
                  <w:tcW w:w="1485" w:type="dxa"/>
                  <w:tcBorders>
                    <w:top w:val="single" w:sz="4" w:space="0" w:color="auto"/>
                    <w:left w:val="single" w:sz="4" w:space="0" w:color="auto"/>
                    <w:bottom w:val="single" w:sz="4" w:space="0" w:color="auto"/>
                    <w:right w:val="single" w:sz="4" w:space="0" w:color="auto"/>
                  </w:tcBorders>
                  <w:vAlign w:val="center"/>
                </w:tcPr>
                <w:p w14:paraId="6F6FA1A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1249144.88</w:t>
                  </w:r>
                </w:p>
              </w:tc>
            </w:tr>
            <w:tr w:rsidR="00E87E1E" w:rsidRPr="00E87E1E" w14:paraId="48031E68"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07C5BD7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b/>
                      <w:bCs/>
                      <w:sz w:val="20"/>
                      <w:szCs w:val="20"/>
                    </w:rPr>
                    <w:t>Контур2</w:t>
                  </w:r>
                </w:p>
              </w:tc>
            </w:tr>
            <w:tr w:rsidR="00E87E1E" w:rsidRPr="00E87E1E" w14:paraId="2000552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B245E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42FE19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1BEE4C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66A16A9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CE830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8851AD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696958.56</w:t>
                  </w:r>
                </w:p>
              </w:tc>
              <w:tc>
                <w:tcPr>
                  <w:tcW w:w="1485" w:type="dxa"/>
                  <w:tcBorders>
                    <w:top w:val="single" w:sz="4" w:space="0" w:color="auto"/>
                    <w:left w:val="single" w:sz="4" w:space="0" w:color="auto"/>
                    <w:bottom w:val="single" w:sz="4" w:space="0" w:color="auto"/>
                    <w:right w:val="single" w:sz="4" w:space="0" w:color="auto"/>
                  </w:tcBorders>
                  <w:vAlign w:val="center"/>
                </w:tcPr>
                <w:p w14:paraId="0563F45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1249134.78</w:t>
                  </w:r>
                </w:p>
              </w:tc>
            </w:tr>
            <w:tr w:rsidR="00E87E1E" w:rsidRPr="00E87E1E" w14:paraId="470EDBB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8343E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1BCFCF7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696958.91</w:t>
                  </w:r>
                </w:p>
              </w:tc>
              <w:tc>
                <w:tcPr>
                  <w:tcW w:w="1485" w:type="dxa"/>
                  <w:tcBorders>
                    <w:top w:val="single" w:sz="4" w:space="0" w:color="auto"/>
                    <w:left w:val="single" w:sz="4" w:space="0" w:color="auto"/>
                    <w:bottom w:val="single" w:sz="4" w:space="0" w:color="auto"/>
                    <w:right w:val="single" w:sz="4" w:space="0" w:color="auto"/>
                  </w:tcBorders>
                  <w:vAlign w:val="center"/>
                </w:tcPr>
                <w:p w14:paraId="0E5752C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1249136.83</w:t>
                  </w:r>
                </w:p>
              </w:tc>
            </w:tr>
            <w:tr w:rsidR="00E87E1E" w:rsidRPr="00E87E1E" w14:paraId="04D58AF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0F729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0BAAE6E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696956.00</w:t>
                  </w:r>
                </w:p>
              </w:tc>
              <w:tc>
                <w:tcPr>
                  <w:tcW w:w="1485" w:type="dxa"/>
                  <w:tcBorders>
                    <w:top w:val="single" w:sz="4" w:space="0" w:color="auto"/>
                    <w:left w:val="single" w:sz="4" w:space="0" w:color="auto"/>
                    <w:bottom w:val="single" w:sz="4" w:space="0" w:color="auto"/>
                    <w:right w:val="single" w:sz="4" w:space="0" w:color="auto"/>
                  </w:tcBorders>
                  <w:vAlign w:val="center"/>
                </w:tcPr>
                <w:p w14:paraId="3669685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1249137.34</w:t>
                  </w:r>
                </w:p>
              </w:tc>
            </w:tr>
            <w:tr w:rsidR="00E87E1E" w:rsidRPr="00E87E1E" w14:paraId="365CB27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40A4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DEC333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696955.65</w:t>
                  </w:r>
                </w:p>
              </w:tc>
              <w:tc>
                <w:tcPr>
                  <w:tcW w:w="1485" w:type="dxa"/>
                  <w:tcBorders>
                    <w:top w:val="single" w:sz="4" w:space="0" w:color="auto"/>
                    <w:left w:val="single" w:sz="4" w:space="0" w:color="auto"/>
                    <w:bottom w:val="single" w:sz="4" w:space="0" w:color="auto"/>
                    <w:right w:val="single" w:sz="4" w:space="0" w:color="auto"/>
                  </w:tcBorders>
                  <w:vAlign w:val="center"/>
                </w:tcPr>
                <w:p w14:paraId="297631A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1249135.29</w:t>
                  </w:r>
                </w:p>
              </w:tc>
            </w:tr>
            <w:tr w:rsidR="00E87E1E" w:rsidRPr="00E87E1E" w14:paraId="338E760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38037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08E9732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696958.56</w:t>
                  </w:r>
                </w:p>
              </w:tc>
              <w:tc>
                <w:tcPr>
                  <w:tcW w:w="1485" w:type="dxa"/>
                  <w:tcBorders>
                    <w:top w:val="single" w:sz="4" w:space="0" w:color="auto"/>
                    <w:left w:val="single" w:sz="4" w:space="0" w:color="auto"/>
                    <w:bottom w:val="single" w:sz="4" w:space="0" w:color="auto"/>
                    <w:right w:val="single" w:sz="4" w:space="0" w:color="auto"/>
                  </w:tcBorders>
                  <w:vAlign w:val="center"/>
                </w:tcPr>
                <w:p w14:paraId="7EF2615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1249134.78</w:t>
                  </w:r>
                </w:p>
              </w:tc>
            </w:tr>
            <w:tr w:rsidR="00E87E1E" w:rsidRPr="00E87E1E" w14:paraId="47A2B3A8"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B5359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b/>
                      <w:bCs/>
                      <w:sz w:val="20"/>
                      <w:szCs w:val="20"/>
                    </w:rPr>
                    <w:t>Контур3</w:t>
                  </w:r>
                </w:p>
              </w:tc>
            </w:tr>
            <w:tr w:rsidR="00E87E1E" w:rsidRPr="00E87E1E" w14:paraId="1020F9C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D30E2B" w14:textId="77777777" w:rsidR="00993483" w:rsidRPr="00E87E1E" w:rsidRDefault="00993483" w:rsidP="00CD3854">
                  <w:pPr>
                    <w:framePr w:hSpace="180" w:wrap="around" w:vAnchor="text" w:hAnchor="text" w:xAlign="center" w:y="1"/>
                    <w:spacing w:line="20" w:lineRule="atLeast"/>
                    <w:suppressOverlap/>
                    <w:jc w:val="center"/>
                    <w:rPr>
                      <w:b/>
                      <w:bCs/>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06D3752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7942BB8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3246D56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1AB83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081A9C1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696956.77</w:t>
                  </w:r>
                </w:p>
              </w:tc>
              <w:tc>
                <w:tcPr>
                  <w:tcW w:w="1485" w:type="dxa"/>
                  <w:tcBorders>
                    <w:top w:val="single" w:sz="4" w:space="0" w:color="auto"/>
                    <w:left w:val="single" w:sz="4" w:space="0" w:color="auto"/>
                    <w:bottom w:val="single" w:sz="4" w:space="0" w:color="auto"/>
                    <w:right w:val="single" w:sz="4" w:space="0" w:color="auto"/>
                  </w:tcBorders>
                  <w:vAlign w:val="center"/>
                </w:tcPr>
                <w:p w14:paraId="7FE293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1249056.05</w:t>
                  </w:r>
                </w:p>
              </w:tc>
            </w:tr>
            <w:tr w:rsidR="00E87E1E" w:rsidRPr="00E87E1E" w14:paraId="4CA9B6D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753CD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6ACB47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696957.19</w:t>
                  </w:r>
                </w:p>
              </w:tc>
              <w:tc>
                <w:tcPr>
                  <w:tcW w:w="1485" w:type="dxa"/>
                  <w:tcBorders>
                    <w:top w:val="single" w:sz="4" w:space="0" w:color="auto"/>
                    <w:left w:val="single" w:sz="4" w:space="0" w:color="auto"/>
                    <w:bottom w:val="single" w:sz="4" w:space="0" w:color="auto"/>
                    <w:right w:val="single" w:sz="4" w:space="0" w:color="auto"/>
                  </w:tcBorders>
                  <w:vAlign w:val="center"/>
                </w:tcPr>
                <w:p w14:paraId="6A940C5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1249060.17</w:t>
                  </w:r>
                </w:p>
              </w:tc>
            </w:tr>
            <w:tr w:rsidR="00E87E1E" w:rsidRPr="00E87E1E" w14:paraId="5ABB4F1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D895D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00F978B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696964.56</w:t>
                  </w:r>
                </w:p>
              </w:tc>
              <w:tc>
                <w:tcPr>
                  <w:tcW w:w="1485" w:type="dxa"/>
                  <w:tcBorders>
                    <w:top w:val="single" w:sz="4" w:space="0" w:color="auto"/>
                    <w:left w:val="single" w:sz="4" w:space="0" w:color="auto"/>
                    <w:bottom w:val="single" w:sz="4" w:space="0" w:color="auto"/>
                    <w:right w:val="single" w:sz="4" w:space="0" w:color="auto"/>
                  </w:tcBorders>
                  <w:vAlign w:val="center"/>
                </w:tcPr>
                <w:p w14:paraId="7D98672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1249127.94</w:t>
                  </w:r>
                </w:p>
              </w:tc>
            </w:tr>
            <w:tr w:rsidR="00E87E1E" w:rsidRPr="00E87E1E" w14:paraId="25A6B0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D602A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53302CE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696967.72</w:t>
                  </w:r>
                </w:p>
              </w:tc>
              <w:tc>
                <w:tcPr>
                  <w:tcW w:w="1485" w:type="dxa"/>
                  <w:tcBorders>
                    <w:top w:val="single" w:sz="4" w:space="0" w:color="auto"/>
                    <w:left w:val="single" w:sz="4" w:space="0" w:color="auto"/>
                    <w:bottom w:val="single" w:sz="4" w:space="0" w:color="auto"/>
                    <w:right w:val="single" w:sz="4" w:space="0" w:color="auto"/>
                  </w:tcBorders>
                  <w:vAlign w:val="center"/>
                </w:tcPr>
                <w:p w14:paraId="7A36DC1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1249127.52</w:t>
                  </w:r>
                </w:p>
              </w:tc>
            </w:tr>
            <w:tr w:rsidR="00E87E1E" w:rsidRPr="00E87E1E" w14:paraId="49A83D7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DD77A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lastRenderedPageBreak/>
                    <w:t>13</w:t>
                  </w:r>
                </w:p>
              </w:tc>
              <w:tc>
                <w:tcPr>
                  <w:tcW w:w="1482" w:type="dxa"/>
                  <w:tcBorders>
                    <w:top w:val="single" w:sz="4" w:space="0" w:color="auto"/>
                    <w:left w:val="single" w:sz="4" w:space="0" w:color="auto"/>
                    <w:bottom w:val="single" w:sz="4" w:space="0" w:color="auto"/>
                    <w:right w:val="single" w:sz="4" w:space="0" w:color="auto"/>
                  </w:tcBorders>
                  <w:vAlign w:val="center"/>
                </w:tcPr>
                <w:p w14:paraId="7943B3B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696970.78</w:t>
                  </w:r>
                </w:p>
              </w:tc>
              <w:tc>
                <w:tcPr>
                  <w:tcW w:w="1485" w:type="dxa"/>
                  <w:tcBorders>
                    <w:top w:val="single" w:sz="4" w:space="0" w:color="auto"/>
                    <w:left w:val="single" w:sz="4" w:space="0" w:color="auto"/>
                    <w:bottom w:val="single" w:sz="4" w:space="0" w:color="auto"/>
                    <w:right w:val="single" w:sz="4" w:space="0" w:color="auto"/>
                  </w:tcBorders>
                  <w:vAlign w:val="center"/>
                </w:tcPr>
                <w:p w14:paraId="3552EF0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1249137.60</w:t>
                  </w:r>
                </w:p>
              </w:tc>
            </w:tr>
            <w:tr w:rsidR="00E87E1E" w:rsidRPr="00E87E1E" w14:paraId="5FBA998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64A4C2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7B594DA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696972.63</w:t>
                  </w:r>
                </w:p>
              </w:tc>
              <w:tc>
                <w:tcPr>
                  <w:tcW w:w="1485" w:type="dxa"/>
                  <w:tcBorders>
                    <w:top w:val="single" w:sz="4" w:space="0" w:color="auto"/>
                    <w:left w:val="single" w:sz="4" w:space="0" w:color="auto"/>
                    <w:bottom w:val="single" w:sz="4" w:space="0" w:color="auto"/>
                    <w:right w:val="single" w:sz="4" w:space="0" w:color="auto"/>
                  </w:tcBorders>
                  <w:vAlign w:val="center"/>
                </w:tcPr>
                <w:p w14:paraId="2C053B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1249146.50</w:t>
                  </w:r>
                </w:p>
              </w:tc>
            </w:tr>
            <w:tr w:rsidR="00E87E1E" w:rsidRPr="00E87E1E" w14:paraId="13B1043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A1053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0052172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696966.65</w:t>
                  </w:r>
                </w:p>
              </w:tc>
              <w:tc>
                <w:tcPr>
                  <w:tcW w:w="1485" w:type="dxa"/>
                  <w:tcBorders>
                    <w:top w:val="single" w:sz="4" w:space="0" w:color="auto"/>
                    <w:left w:val="single" w:sz="4" w:space="0" w:color="auto"/>
                    <w:bottom w:val="single" w:sz="4" w:space="0" w:color="auto"/>
                    <w:right w:val="single" w:sz="4" w:space="0" w:color="auto"/>
                  </w:tcBorders>
                  <w:vAlign w:val="center"/>
                </w:tcPr>
                <w:p w14:paraId="684E020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1249147.23</w:t>
                  </w:r>
                </w:p>
              </w:tc>
            </w:tr>
            <w:tr w:rsidR="00E87E1E" w:rsidRPr="00E87E1E" w14:paraId="276B6B2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FA836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0D8FB15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696966.65</w:t>
                  </w:r>
                </w:p>
              </w:tc>
              <w:tc>
                <w:tcPr>
                  <w:tcW w:w="1485" w:type="dxa"/>
                  <w:tcBorders>
                    <w:top w:val="single" w:sz="4" w:space="0" w:color="auto"/>
                    <w:left w:val="single" w:sz="4" w:space="0" w:color="auto"/>
                    <w:bottom w:val="single" w:sz="4" w:space="0" w:color="auto"/>
                    <w:right w:val="single" w:sz="4" w:space="0" w:color="auto"/>
                  </w:tcBorders>
                  <w:vAlign w:val="center"/>
                </w:tcPr>
                <w:p w14:paraId="5C93A69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1249147.23</w:t>
                  </w:r>
                </w:p>
              </w:tc>
            </w:tr>
            <w:tr w:rsidR="00E87E1E" w:rsidRPr="00E87E1E" w14:paraId="06A1AE0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FA0D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9F64D9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696924.56</w:t>
                  </w:r>
                </w:p>
              </w:tc>
              <w:tc>
                <w:tcPr>
                  <w:tcW w:w="1485" w:type="dxa"/>
                  <w:tcBorders>
                    <w:top w:val="single" w:sz="4" w:space="0" w:color="auto"/>
                    <w:left w:val="single" w:sz="4" w:space="0" w:color="auto"/>
                    <w:bottom w:val="single" w:sz="4" w:space="0" w:color="auto"/>
                    <w:right w:val="single" w:sz="4" w:space="0" w:color="auto"/>
                  </w:tcBorders>
                  <w:vAlign w:val="center"/>
                </w:tcPr>
                <w:p w14:paraId="390B6E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1249152.39</w:t>
                  </w:r>
                </w:p>
              </w:tc>
            </w:tr>
            <w:tr w:rsidR="00E87E1E" w:rsidRPr="00E87E1E" w14:paraId="7825460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9D16F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C86907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696924.56</w:t>
                  </w:r>
                </w:p>
              </w:tc>
              <w:tc>
                <w:tcPr>
                  <w:tcW w:w="1485" w:type="dxa"/>
                  <w:tcBorders>
                    <w:top w:val="single" w:sz="4" w:space="0" w:color="auto"/>
                    <w:left w:val="single" w:sz="4" w:space="0" w:color="auto"/>
                    <w:bottom w:val="single" w:sz="4" w:space="0" w:color="auto"/>
                    <w:right w:val="single" w:sz="4" w:space="0" w:color="auto"/>
                  </w:tcBorders>
                  <w:vAlign w:val="center"/>
                </w:tcPr>
                <w:p w14:paraId="1162034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1249152.36</w:t>
                  </w:r>
                </w:p>
              </w:tc>
            </w:tr>
            <w:tr w:rsidR="00E87E1E" w:rsidRPr="00E87E1E" w14:paraId="2F93D28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FDAA4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467A57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696924.54</w:t>
                  </w:r>
                </w:p>
              </w:tc>
              <w:tc>
                <w:tcPr>
                  <w:tcW w:w="1485" w:type="dxa"/>
                  <w:tcBorders>
                    <w:top w:val="single" w:sz="4" w:space="0" w:color="auto"/>
                    <w:left w:val="single" w:sz="4" w:space="0" w:color="auto"/>
                    <w:bottom w:val="single" w:sz="4" w:space="0" w:color="auto"/>
                    <w:right w:val="single" w:sz="4" w:space="0" w:color="auto"/>
                  </w:tcBorders>
                  <w:vAlign w:val="center"/>
                </w:tcPr>
                <w:p w14:paraId="5E7452A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1249152.39</w:t>
                  </w:r>
                </w:p>
              </w:tc>
            </w:tr>
            <w:tr w:rsidR="00E87E1E" w:rsidRPr="00E87E1E" w14:paraId="763E10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0009D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7D86488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696909.81</w:t>
                  </w:r>
                </w:p>
              </w:tc>
              <w:tc>
                <w:tcPr>
                  <w:tcW w:w="1485" w:type="dxa"/>
                  <w:tcBorders>
                    <w:top w:val="single" w:sz="4" w:space="0" w:color="auto"/>
                    <w:left w:val="single" w:sz="4" w:space="0" w:color="auto"/>
                    <w:bottom w:val="single" w:sz="4" w:space="0" w:color="auto"/>
                    <w:right w:val="single" w:sz="4" w:space="0" w:color="auto"/>
                  </w:tcBorders>
                  <w:vAlign w:val="center"/>
                </w:tcPr>
                <w:p w14:paraId="239A6C6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1249154.20</w:t>
                  </w:r>
                </w:p>
              </w:tc>
            </w:tr>
            <w:tr w:rsidR="00E87E1E" w:rsidRPr="00E87E1E" w14:paraId="328E8AB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5F9972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1327F55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696908.62</w:t>
                  </w:r>
                </w:p>
              </w:tc>
              <w:tc>
                <w:tcPr>
                  <w:tcW w:w="1485" w:type="dxa"/>
                  <w:tcBorders>
                    <w:top w:val="single" w:sz="4" w:space="0" w:color="auto"/>
                    <w:left w:val="single" w:sz="4" w:space="0" w:color="auto"/>
                    <w:bottom w:val="single" w:sz="4" w:space="0" w:color="auto"/>
                    <w:right w:val="single" w:sz="4" w:space="0" w:color="auto"/>
                  </w:tcBorders>
                  <w:vAlign w:val="center"/>
                </w:tcPr>
                <w:p w14:paraId="7EFC5D2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1249146.04</w:t>
                  </w:r>
                </w:p>
              </w:tc>
            </w:tr>
            <w:tr w:rsidR="00E87E1E" w:rsidRPr="00E87E1E" w14:paraId="3EA1851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6D725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7EC758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696906.11</w:t>
                  </w:r>
                </w:p>
              </w:tc>
              <w:tc>
                <w:tcPr>
                  <w:tcW w:w="1485" w:type="dxa"/>
                  <w:tcBorders>
                    <w:top w:val="single" w:sz="4" w:space="0" w:color="auto"/>
                    <w:left w:val="single" w:sz="4" w:space="0" w:color="auto"/>
                    <w:bottom w:val="single" w:sz="4" w:space="0" w:color="auto"/>
                    <w:right w:val="single" w:sz="4" w:space="0" w:color="auto"/>
                  </w:tcBorders>
                  <w:vAlign w:val="center"/>
                </w:tcPr>
                <w:p w14:paraId="4095671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1249128.10</w:t>
                  </w:r>
                </w:p>
              </w:tc>
            </w:tr>
            <w:tr w:rsidR="00E87E1E" w:rsidRPr="00E87E1E" w14:paraId="4106D68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7BE77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0D6AF8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696905.65</w:t>
                  </w:r>
                </w:p>
              </w:tc>
              <w:tc>
                <w:tcPr>
                  <w:tcW w:w="1485" w:type="dxa"/>
                  <w:tcBorders>
                    <w:top w:val="single" w:sz="4" w:space="0" w:color="auto"/>
                    <w:left w:val="single" w:sz="4" w:space="0" w:color="auto"/>
                    <w:bottom w:val="single" w:sz="4" w:space="0" w:color="auto"/>
                    <w:right w:val="single" w:sz="4" w:space="0" w:color="auto"/>
                  </w:tcBorders>
                  <w:vAlign w:val="center"/>
                </w:tcPr>
                <w:p w14:paraId="5BD2CCC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1249124.79</w:t>
                  </w:r>
                </w:p>
              </w:tc>
            </w:tr>
            <w:tr w:rsidR="00E87E1E" w:rsidRPr="00E87E1E" w14:paraId="2F44E74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60793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1616349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696903.59</w:t>
                  </w:r>
                </w:p>
              </w:tc>
              <w:tc>
                <w:tcPr>
                  <w:tcW w:w="1485" w:type="dxa"/>
                  <w:tcBorders>
                    <w:top w:val="single" w:sz="4" w:space="0" w:color="auto"/>
                    <w:left w:val="single" w:sz="4" w:space="0" w:color="auto"/>
                    <w:bottom w:val="single" w:sz="4" w:space="0" w:color="auto"/>
                    <w:right w:val="single" w:sz="4" w:space="0" w:color="auto"/>
                  </w:tcBorders>
                  <w:vAlign w:val="center"/>
                </w:tcPr>
                <w:p w14:paraId="6CEBDB3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1249103.32</w:t>
                  </w:r>
                </w:p>
              </w:tc>
            </w:tr>
            <w:tr w:rsidR="00E87E1E" w:rsidRPr="00E87E1E" w14:paraId="06F606A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6A629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6955311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696899.70</w:t>
                  </w:r>
                </w:p>
              </w:tc>
              <w:tc>
                <w:tcPr>
                  <w:tcW w:w="1485" w:type="dxa"/>
                  <w:tcBorders>
                    <w:top w:val="single" w:sz="4" w:space="0" w:color="auto"/>
                    <w:left w:val="single" w:sz="4" w:space="0" w:color="auto"/>
                    <w:bottom w:val="single" w:sz="4" w:space="0" w:color="auto"/>
                    <w:right w:val="single" w:sz="4" w:space="0" w:color="auto"/>
                  </w:tcBorders>
                  <w:vAlign w:val="center"/>
                </w:tcPr>
                <w:p w14:paraId="0449315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1249062.20</w:t>
                  </w:r>
                </w:p>
              </w:tc>
            </w:tr>
            <w:tr w:rsidR="00E87E1E" w:rsidRPr="00E87E1E" w14:paraId="5C45DF9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6A3C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191F4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696906.24</w:t>
                  </w:r>
                </w:p>
              </w:tc>
              <w:tc>
                <w:tcPr>
                  <w:tcW w:w="1485" w:type="dxa"/>
                  <w:tcBorders>
                    <w:top w:val="single" w:sz="4" w:space="0" w:color="auto"/>
                    <w:left w:val="single" w:sz="4" w:space="0" w:color="auto"/>
                    <w:bottom w:val="single" w:sz="4" w:space="0" w:color="auto"/>
                    <w:right w:val="single" w:sz="4" w:space="0" w:color="auto"/>
                  </w:tcBorders>
                  <w:vAlign w:val="center"/>
                </w:tcPr>
                <w:p w14:paraId="474FD25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1249061.30</w:t>
                  </w:r>
                </w:p>
              </w:tc>
            </w:tr>
            <w:tr w:rsidR="00E87E1E" w:rsidRPr="00E87E1E" w14:paraId="736ABA1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A0CC8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56D4056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696923.17</w:t>
                  </w:r>
                </w:p>
              </w:tc>
              <w:tc>
                <w:tcPr>
                  <w:tcW w:w="1485" w:type="dxa"/>
                  <w:tcBorders>
                    <w:top w:val="single" w:sz="4" w:space="0" w:color="auto"/>
                    <w:left w:val="single" w:sz="4" w:space="0" w:color="auto"/>
                    <w:bottom w:val="single" w:sz="4" w:space="0" w:color="auto"/>
                    <w:right w:val="single" w:sz="4" w:space="0" w:color="auto"/>
                  </w:tcBorders>
                  <w:vAlign w:val="center"/>
                </w:tcPr>
                <w:p w14:paraId="1EDF311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1249059.65</w:t>
                  </w:r>
                </w:p>
              </w:tc>
            </w:tr>
            <w:tr w:rsidR="00E87E1E" w:rsidRPr="00E87E1E" w14:paraId="7421D12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72A8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29C857F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696941.28</w:t>
                  </w:r>
                </w:p>
              </w:tc>
              <w:tc>
                <w:tcPr>
                  <w:tcW w:w="1485" w:type="dxa"/>
                  <w:tcBorders>
                    <w:top w:val="single" w:sz="4" w:space="0" w:color="auto"/>
                    <w:left w:val="single" w:sz="4" w:space="0" w:color="auto"/>
                    <w:bottom w:val="single" w:sz="4" w:space="0" w:color="auto"/>
                    <w:right w:val="single" w:sz="4" w:space="0" w:color="auto"/>
                  </w:tcBorders>
                  <w:vAlign w:val="center"/>
                </w:tcPr>
                <w:p w14:paraId="05E318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1249057.80</w:t>
                  </w:r>
                </w:p>
              </w:tc>
            </w:tr>
            <w:tr w:rsidR="00E87E1E" w:rsidRPr="00E87E1E" w14:paraId="452C435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61A83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4D7F71A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696953.90</w:t>
                  </w:r>
                </w:p>
              </w:tc>
              <w:tc>
                <w:tcPr>
                  <w:tcW w:w="1485" w:type="dxa"/>
                  <w:tcBorders>
                    <w:top w:val="single" w:sz="4" w:space="0" w:color="auto"/>
                    <w:left w:val="single" w:sz="4" w:space="0" w:color="auto"/>
                    <w:bottom w:val="single" w:sz="4" w:space="0" w:color="auto"/>
                    <w:right w:val="single" w:sz="4" w:space="0" w:color="auto"/>
                  </w:tcBorders>
                  <w:vAlign w:val="center"/>
                </w:tcPr>
                <w:p w14:paraId="2D377FB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1249056.30</w:t>
                  </w:r>
                </w:p>
              </w:tc>
            </w:tr>
            <w:tr w:rsidR="00E87E1E" w:rsidRPr="00E87E1E" w14:paraId="6BB56C6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21081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6441761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696956.77</w:t>
                  </w:r>
                </w:p>
              </w:tc>
              <w:tc>
                <w:tcPr>
                  <w:tcW w:w="1485" w:type="dxa"/>
                  <w:tcBorders>
                    <w:top w:val="single" w:sz="4" w:space="0" w:color="auto"/>
                    <w:left w:val="single" w:sz="4" w:space="0" w:color="auto"/>
                    <w:bottom w:val="single" w:sz="4" w:space="0" w:color="auto"/>
                    <w:right w:val="single" w:sz="4" w:space="0" w:color="auto"/>
                  </w:tcBorders>
                  <w:vAlign w:val="center"/>
                </w:tcPr>
                <w:p w14:paraId="3E5C084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1249056.05</w:t>
                  </w:r>
                </w:p>
              </w:tc>
            </w:tr>
          </w:tbl>
          <w:p w14:paraId="2A0D37AA" w14:textId="77777777" w:rsidR="00993483" w:rsidRPr="00E87E1E" w:rsidRDefault="00993483" w:rsidP="001C1804">
            <w:pPr>
              <w:spacing w:line="20" w:lineRule="atLeast"/>
              <w:jc w:val="center"/>
              <w:rPr>
                <w:b/>
                <w:sz w:val="20"/>
                <w:szCs w:val="20"/>
                <w:lang w:eastAsia="ru-RU"/>
              </w:rPr>
            </w:pPr>
          </w:p>
        </w:tc>
      </w:tr>
      <w:tr w:rsidR="00E87E1E" w:rsidRPr="00E87E1E" w14:paraId="1545009E" w14:textId="77777777" w:rsidTr="001C1804">
        <w:tc>
          <w:tcPr>
            <w:tcW w:w="4815" w:type="dxa"/>
          </w:tcPr>
          <w:p w14:paraId="732FC55C"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11</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30CAF337"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AB358A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961 м²</w:t>
                  </w:r>
                </w:p>
                <w:p w14:paraId="1D5DC13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012E1BF0"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4E1455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38DE85D9"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60F2671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E69608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BA80BE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3E4E161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BC1AE3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0468D9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696888.47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DB39B0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1249065.39</w:t>
                  </w:r>
                </w:p>
              </w:tc>
            </w:tr>
            <w:tr w:rsidR="00E87E1E" w:rsidRPr="00E87E1E" w14:paraId="25DFD52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B2F21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FFEF00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696889.49</w:t>
                  </w:r>
                </w:p>
              </w:tc>
              <w:tc>
                <w:tcPr>
                  <w:tcW w:w="1485" w:type="dxa"/>
                  <w:tcBorders>
                    <w:top w:val="single" w:sz="4" w:space="0" w:color="auto"/>
                    <w:left w:val="single" w:sz="4" w:space="0" w:color="auto"/>
                    <w:bottom w:val="single" w:sz="4" w:space="0" w:color="auto"/>
                    <w:right w:val="single" w:sz="4" w:space="0" w:color="auto"/>
                  </w:tcBorders>
                  <w:vAlign w:val="center"/>
                </w:tcPr>
                <w:p w14:paraId="224AAD1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1249074.13</w:t>
                  </w:r>
                </w:p>
              </w:tc>
            </w:tr>
            <w:tr w:rsidR="00E87E1E" w:rsidRPr="00E87E1E" w14:paraId="0DF020E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00112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89FE26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696879.25</w:t>
                  </w:r>
                </w:p>
              </w:tc>
              <w:tc>
                <w:tcPr>
                  <w:tcW w:w="1485" w:type="dxa"/>
                  <w:tcBorders>
                    <w:top w:val="single" w:sz="4" w:space="0" w:color="auto"/>
                    <w:left w:val="single" w:sz="4" w:space="0" w:color="auto"/>
                    <w:bottom w:val="single" w:sz="4" w:space="0" w:color="auto"/>
                    <w:right w:val="single" w:sz="4" w:space="0" w:color="auto"/>
                  </w:tcBorders>
                  <w:vAlign w:val="center"/>
                </w:tcPr>
                <w:p w14:paraId="28BDA1A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1249075.33</w:t>
                  </w:r>
                </w:p>
              </w:tc>
            </w:tr>
            <w:tr w:rsidR="00E87E1E" w:rsidRPr="00E87E1E" w14:paraId="7731062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2BC49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A22B4C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696878.23</w:t>
                  </w:r>
                </w:p>
              </w:tc>
              <w:tc>
                <w:tcPr>
                  <w:tcW w:w="1485" w:type="dxa"/>
                  <w:tcBorders>
                    <w:top w:val="single" w:sz="4" w:space="0" w:color="auto"/>
                    <w:left w:val="single" w:sz="4" w:space="0" w:color="auto"/>
                    <w:bottom w:val="single" w:sz="4" w:space="0" w:color="auto"/>
                    <w:right w:val="single" w:sz="4" w:space="0" w:color="auto"/>
                  </w:tcBorders>
                  <w:vAlign w:val="center"/>
                </w:tcPr>
                <w:p w14:paraId="607EAFF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1249066.58</w:t>
                  </w:r>
                </w:p>
              </w:tc>
            </w:tr>
            <w:tr w:rsidR="00E87E1E" w:rsidRPr="00E87E1E" w14:paraId="779E27B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C69A5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41C5CE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696888.47</w:t>
                  </w:r>
                </w:p>
              </w:tc>
              <w:tc>
                <w:tcPr>
                  <w:tcW w:w="1485" w:type="dxa"/>
                  <w:tcBorders>
                    <w:top w:val="single" w:sz="4" w:space="0" w:color="auto"/>
                    <w:left w:val="single" w:sz="4" w:space="0" w:color="auto"/>
                    <w:bottom w:val="single" w:sz="4" w:space="0" w:color="auto"/>
                    <w:right w:val="single" w:sz="4" w:space="0" w:color="auto"/>
                  </w:tcBorders>
                  <w:vAlign w:val="center"/>
                </w:tcPr>
                <w:p w14:paraId="1F255E4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1249065.39</w:t>
                  </w:r>
                </w:p>
              </w:tc>
            </w:tr>
            <w:tr w:rsidR="00E87E1E" w:rsidRPr="00E87E1E" w14:paraId="251F79EA"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0965E56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b/>
                      <w:bCs/>
                      <w:sz w:val="20"/>
                      <w:szCs w:val="20"/>
                    </w:rPr>
                    <w:t>Контур2</w:t>
                  </w:r>
                </w:p>
              </w:tc>
            </w:tr>
            <w:tr w:rsidR="00E87E1E" w:rsidRPr="00E87E1E" w14:paraId="225D239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94CE6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3EBE97A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30CC22B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32761E2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2B58E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BFDA7B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696891.28</w:t>
                  </w:r>
                </w:p>
              </w:tc>
              <w:tc>
                <w:tcPr>
                  <w:tcW w:w="1485" w:type="dxa"/>
                  <w:tcBorders>
                    <w:top w:val="single" w:sz="4" w:space="0" w:color="auto"/>
                    <w:left w:val="single" w:sz="4" w:space="0" w:color="auto"/>
                    <w:bottom w:val="single" w:sz="4" w:space="0" w:color="auto"/>
                    <w:right w:val="single" w:sz="4" w:space="0" w:color="auto"/>
                  </w:tcBorders>
                  <w:vAlign w:val="center"/>
                </w:tcPr>
                <w:p w14:paraId="6D17507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1249026.26</w:t>
                  </w:r>
                </w:p>
              </w:tc>
            </w:tr>
            <w:tr w:rsidR="00E87E1E" w:rsidRPr="00E87E1E" w14:paraId="1B2985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6E7D1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1C13EB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696894.20</w:t>
                  </w:r>
                </w:p>
              </w:tc>
              <w:tc>
                <w:tcPr>
                  <w:tcW w:w="1485" w:type="dxa"/>
                  <w:tcBorders>
                    <w:top w:val="single" w:sz="4" w:space="0" w:color="auto"/>
                    <w:left w:val="single" w:sz="4" w:space="0" w:color="auto"/>
                    <w:bottom w:val="single" w:sz="4" w:space="0" w:color="auto"/>
                    <w:right w:val="single" w:sz="4" w:space="0" w:color="auto"/>
                  </w:tcBorders>
                  <w:vAlign w:val="center"/>
                </w:tcPr>
                <w:p w14:paraId="2D907D7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1249052.02</w:t>
                  </w:r>
                </w:p>
              </w:tc>
            </w:tr>
            <w:tr w:rsidR="00E87E1E" w:rsidRPr="00E87E1E" w14:paraId="67962BB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FC58C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5E6E88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696895.34</w:t>
                  </w:r>
                </w:p>
              </w:tc>
              <w:tc>
                <w:tcPr>
                  <w:tcW w:w="1485" w:type="dxa"/>
                  <w:tcBorders>
                    <w:top w:val="single" w:sz="4" w:space="0" w:color="auto"/>
                    <w:left w:val="single" w:sz="4" w:space="0" w:color="auto"/>
                    <w:bottom w:val="single" w:sz="4" w:space="0" w:color="auto"/>
                    <w:right w:val="single" w:sz="4" w:space="0" w:color="auto"/>
                  </w:tcBorders>
                  <w:vAlign w:val="center"/>
                </w:tcPr>
                <w:p w14:paraId="4673E7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1249062.63</w:t>
                  </w:r>
                </w:p>
              </w:tc>
            </w:tr>
            <w:tr w:rsidR="00E87E1E" w:rsidRPr="00E87E1E" w14:paraId="375FFC9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19096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668A145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696899.70</w:t>
                  </w:r>
                </w:p>
              </w:tc>
              <w:tc>
                <w:tcPr>
                  <w:tcW w:w="1485" w:type="dxa"/>
                  <w:tcBorders>
                    <w:top w:val="single" w:sz="4" w:space="0" w:color="auto"/>
                    <w:left w:val="single" w:sz="4" w:space="0" w:color="auto"/>
                    <w:bottom w:val="single" w:sz="4" w:space="0" w:color="auto"/>
                    <w:right w:val="single" w:sz="4" w:space="0" w:color="auto"/>
                  </w:tcBorders>
                  <w:vAlign w:val="center"/>
                </w:tcPr>
                <w:p w14:paraId="5A3B7E0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1249062.20</w:t>
                  </w:r>
                </w:p>
              </w:tc>
            </w:tr>
            <w:tr w:rsidR="00E87E1E" w:rsidRPr="00E87E1E" w14:paraId="0659516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69D8F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0FB63B3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696903.59</w:t>
                  </w:r>
                </w:p>
              </w:tc>
              <w:tc>
                <w:tcPr>
                  <w:tcW w:w="1485" w:type="dxa"/>
                  <w:tcBorders>
                    <w:top w:val="single" w:sz="4" w:space="0" w:color="auto"/>
                    <w:left w:val="single" w:sz="4" w:space="0" w:color="auto"/>
                    <w:bottom w:val="single" w:sz="4" w:space="0" w:color="auto"/>
                    <w:right w:val="single" w:sz="4" w:space="0" w:color="auto"/>
                  </w:tcBorders>
                  <w:vAlign w:val="center"/>
                </w:tcPr>
                <w:p w14:paraId="5D0AE75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1249103.32</w:t>
                  </w:r>
                </w:p>
              </w:tc>
            </w:tr>
            <w:tr w:rsidR="00E87E1E" w:rsidRPr="00E87E1E" w14:paraId="72599CF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9434E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FBF72D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696905.65</w:t>
                  </w:r>
                </w:p>
              </w:tc>
              <w:tc>
                <w:tcPr>
                  <w:tcW w:w="1485" w:type="dxa"/>
                  <w:tcBorders>
                    <w:top w:val="single" w:sz="4" w:space="0" w:color="auto"/>
                    <w:left w:val="single" w:sz="4" w:space="0" w:color="auto"/>
                    <w:bottom w:val="single" w:sz="4" w:space="0" w:color="auto"/>
                    <w:right w:val="single" w:sz="4" w:space="0" w:color="auto"/>
                  </w:tcBorders>
                  <w:vAlign w:val="center"/>
                </w:tcPr>
                <w:p w14:paraId="1EA6716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1249124.79</w:t>
                  </w:r>
                </w:p>
              </w:tc>
            </w:tr>
            <w:tr w:rsidR="00E87E1E" w:rsidRPr="00E87E1E" w14:paraId="53E2289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E8799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5B8C79A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696906.11</w:t>
                  </w:r>
                </w:p>
              </w:tc>
              <w:tc>
                <w:tcPr>
                  <w:tcW w:w="1485" w:type="dxa"/>
                  <w:tcBorders>
                    <w:top w:val="single" w:sz="4" w:space="0" w:color="auto"/>
                    <w:left w:val="single" w:sz="4" w:space="0" w:color="auto"/>
                    <w:bottom w:val="single" w:sz="4" w:space="0" w:color="auto"/>
                    <w:right w:val="single" w:sz="4" w:space="0" w:color="auto"/>
                  </w:tcBorders>
                  <w:vAlign w:val="center"/>
                </w:tcPr>
                <w:p w14:paraId="3722FA1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1249128.10</w:t>
                  </w:r>
                </w:p>
              </w:tc>
            </w:tr>
            <w:tr w:rsidR="00E87E1E" w:rsidRPr="00E87E1E" w14:paraId="4912D84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3B0A1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41FEA57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696908.62</w:t>
                  </w:r>
                </w:p>
              </w:tc>
              <w:tc>
                <w:tcPr>
                  <w:tcW w:w="1485" w:type="dxa"/>
                  <w:tcBorders>
                    <w:top w:val="single" w:sz="4" w:space="0" w:color="auto"/>
                    <w:left w:val="single" w:sz="4" w:space="0" w:color="auto"/>
                    <w:bottom w:val="single" w:sz="4" w:space="0" w:color="auto"/>
                    <w:right w:val="single" w:sz="4" w:space="0" w:color="auto"/>
                  </w:tcBorders>
                  <w:vAlign w:val="center"/>
                </w:tcPr>
                <w:p w14:paraId="611DA36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1249146.04</w:t>
                  </w:r>
                </w:p>
              </w:tc>
            </w:tr>
            <w:tr w:rsidR="00E87E1E" w:rsidRPr="00E87E1E" w14:paraId="7F86153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00BDB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7E7A003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696909.81</w:t>
                  </w:r>
                </w:p>
              </w:tc>
              <w:tc>
                <w:tcPr>
                  <w:tcW w:w="1485" w:type="dxa"/>
                  <w:tcBorders>
                    <w:top w:val="single" w:sz="4" w:space="0" w:color="auto"/>
                    <w:left w:val="single" w:sz="4" w:space="0" w:color="auto"/>
                    <w:bottom w:val="single" w:sz="4" w:space="0" w:color="auto"/>
                    <w:right w:val="single" w:sz="4" w:space="0" w:color="auto"/>
                  </w:tcBorders>
                  <w:vAlign w:val="center"/>
                </w:tcPr>
                <w:p w14:paraId="29676B2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1249154.20</w:t>
                  </w:r>
                </w:p>
              </w:tc>
            </w:tr>
            <w:tr w:rsidR="00E87E1E" w:rsidRPr="00E87E1E" w14:paraId="496785A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E9210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6BA58E3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696903.80</w:t>
                  </w:r>
                </w:p>
              </w:tc>
              <w:tc>
                <w:tcPr>
                  <w:tcW w:w="1485" w:type="dxa"/>
                  <w:tcBorders>
                    <w:top w:val="single" w:sz="4" w:space="0" w:color="auto"/>
                    <w:left w:val="single" w:sz="4" w:space="0" w:color="auto"/>
                    <w:bottom w:val="single" w:sz="4" w:space="0" w:color="auto"/>
                    <w:right w:val="single" w:sz="4" w:space="0" w:color="auto"/>
                  </w:tcBorders>
                  <w:vAlign w:val="center"/>
                </w:tcPr>
                <w:p w14:paraId="494DD16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1249148.43</w:t>
                  </w:r>
                </w:p>
              </w:tc>
            </w:tr>
            <w:tr w:rsidR="00E87E1E" w:rsidRPr="00E87E1E" w14:paraId="1FA7EBB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804A9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0BB954C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696903.79</w:t>
                  </w:r>
                </w:p>
              </w:tc>
              <w:tc>
                <w:tcPr>
                  <w:tcW w:w="1485" w:type="dxa"/>
                  <w:tcBorders>
                    <w:top w:val="single" w:sz="4" w:space="0" w:color="auto"/>
                    <w:left w:val="single" w:sz="4" w:space="0" w:color="auto"/>
                    <w:bottom w:val="single" w:sz="4" w:space="0" w:color="auto"/>
                    <w:right w:val="single" w:sz="4" w:space="0" w:color="auto"/>
                  </w:tcBorders>
                  <w:vAlign w:val="center"/>
                </w:tcPr>
                <w:p w14:paraId="5FF6F1D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1249148.40</w:t>
                  </w:r>
                </w:p>
              </w:tc>
            </w:tr>
            <w:tr w:rsidR="00E87E1E" w:rsidRPr="00E87E1E" w14:paraId="695515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0AB0F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1D32986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696902.27</w:t>
                  </w:r>
                </w:p>
              </w:tc>
              <w:tc>
                <w:tcPr>
                  <w:tcW w:w="1485" w:type="dxa"/>
                  <w:tcBorders>
                    <w:top w:val="single" w:sz="4" w:space="0" w:color="auto"/>
                    <w:left w:val="single" w:sz="4" w:space="0" w:color="auto"/>
                    <w:bottom w:val="single" w:sz="4" w:space="0" w:color="auto"/>
                    <w:right w:val="single" w:sz="4" w:space="0" w:color="auto"/>
                  </w:tcBorders>
                  <w:vAlign w:val="center"/>
                </w:tcPr>
                <w:p w14:paraId="390E014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1249136.00</w:t>
                  </w:r>
                </w:p>
              </w:tc>
            </w:tr>
            <w:tr w:rsidR="00E87E1E" w:rsidRPr="00E87E1E" w14:paraId="0951CC9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2BAAD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2645BC6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696892.92</w:t>
                  </w:r>
                </w:p>
              </w:tc>
              <w:tc>
                <w:tcPr>
                  <w:tcW w:w="1485" w:type="dxa"/>
                  <w:tcBorders>
                    <w:top w:val="single" w:sz="4" w:space="0" w:color="auto"/>
                    <w:left w:val="single" w:sz="4" w:space="0" w:color="auto"/>
                    <w:bottom w:val="single" w:sz="4" w:space="0" w:color="auto"/>
                    <w:right w:val="single" w:sz="4" w:space="0" w:color="auto"/>
                  </w:tcBorders>
                  <w:vAlign w:val="center"/>
                </w:tcPr>
                <w:p w14:paraId="5C5A253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1249137.22</w:t>
                  </w:r>
                </w:p>
              </w:tc>
            </w:tr>
            <w:tr w:rsidR="00E87E1E" w:rsidRPr="00E87E1E" w14:paraId="1AC1313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22F6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263F66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696892.54</w:t>
                  </w:r>
                </w:p>
              </w:tc>
              <w:tc>
                <w:tcPr>
                  <w:tcW w:w="1485" w:type="dxa"/>
                  <w:tcBorders>
                    <w:top w:val="single" w:sz="4" w:space="0" w:color="auto"/>
                    <w:left w:val="single" w:sz="4" w:space="0" w:color="auto"/>
                    <w:bottom w:val="single" w:sz="4" w:space="0" w:color="auto"/>
                    <w:right w:val="single" w:sz="4" w:space="0" w:color="auto"/>
                  </w:tcBorders>
                  <w:vAlign w:val="center"/>
                </w:tcPr>
                <w:p w14:paraId="3FF0FA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1249134.25</w:t>
                  </w:r>
                </w:p>
              </w:tc>
            </w:tr>
            <w:tr w:rsidR="00E87E1E" w:rsidRPr="00E87E1E" w14:paraId="5DD727D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8A527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58980C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696892.23</w:t>
                  </w:r>
                </w:p>
              </w:tc>
              <w:tc>
                <w:tcPr>
                  <w:tcW w:w="1485" w:type="dxa"/>
                  <w:tcBorders>
                    <w:top w:val="single" w:sz="4" w:space="0" w:color="auto"/>
                    <w:left w:val="single" w:sz="4" w:space="0" w:color="auto"/>
                    <w:bottom w:val="single" w:sz="4" w:space="0" w:color="auto"/>
                    <w:right w:val="single" w:sz="4" w:space="0" w:color="auto"/>
                  </w:tcBorders>
                  <w:vAlign w:val="center"/>
                </w:tcPr>
                <w:p w14:paraId="171D65C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1249131.60</w:t>
                  </w:r>
                </w:p>
              </w:tc>
            </w:tr>
            <w:tr w:rsidR="00E87E1E" w:rsidRPr="00E87E1E" w14:paraId="6A92B29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1F353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2248A8D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696902.40</w:t>
                  </w:r>
                </w:p>
              </w:tc>
              <w:tc>
                <w:tcPr>
                  <w:tcW w:w="1485" w:type="dxa"/>
                  <w:tcBorders>
                    <w:top w:val="single" w:sz="4" w:space="0" w:color="auto"/>
                    <w:left w:val="single" w:sz="4" w:space="0" w:color="auto"/>
                    <w:bottom w:val="single" w:sz="4" w:space="0" w:color="auto"/>
                    <w:right w:val="single" w:sz="4" w:space="0" w:color="auto"/>
                  </w:tcBorders>
                  <w:vAlign w:val="center"/>
                </w:tcPr>
                <w:p w14:paraId="588111B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1249130.39</w:t>
                  </w:r>
                </w:p>
              </w:tc>
            </w:tr>
            <w:tr w:rsidR="00E87E1E" w:rsidRPr="00E87E1E" w14:paraId="3CDA29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DA1B6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025A226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696900.59</w:t>
                  </w:r>
                </w:p>
              </w:tc>
              <w:tc>
                <w:tcPr>
                  <w:tcW w:w="1485" w:type="dxa"/>
                  <w:tcBorders>
                    <w:top w:val="single" w:sz="4" w:space="0" w:color="auto"/>
                    <w:left w:val="single" w:sz="4" w:space="0" w:color="auto"/>
                    <w:bottom w:val="single" w:sz="4" w:space="0" w:color="auto"/>
                    <w:right w:val="single" w:sz="4" w:space="0" w:color="auto"/>
                  </w:tcBorders>
                  <w:vAlign w:val="center"/>
                </w:tcPr>
                <w:p w14:paraId="56E57C3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1249115.20</w:t>
                  </w:r>
                </w:p>
              </w:tc>
            </w:tr>
            <w:tr w:rsidR="00E87E1E" w:rsidRPr="00E87E1E" w14:paraId="291489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87A74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2728B5B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696897.95</w:t>
                  </w:r>
                </w:p>
              </w:tc>
              <w:tc>
                <w:tcPr>
                  <w:tcW w:w="1485" w:type="dxa"/>
                  <w:tcBorders>
                    <w:top w:val="single" w:sz="4" w:space="0" w:color="auto"/>
                    <w:left w:val="single" w:sz="4" w:space="0" w:color="auto"/>
                    <w:bottom w:val="single" w:sz="4" w:space="0" w:color="auto"/>
                    <w:right w:val="single" w:sz="4" w:space="0" w:color="auto"/>
                  </w:tcBorders>
                  <w:vAlign w:val="center"/>
                </w:tcPr>
                <w:p w14:paraId="5FCF26E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1249115.49</w:t>
                  </w:r>
                </w:p>
              </w:tc>
            </w:tr>
            <w:tr w:rsidR="00E87E1E" w:rsidRPr="00E87E1E" w14:paraId="1DAE332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F6FFB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05BD20E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696893.20</w:t>
                  </w:r>
                </w:p>
              </w:tc>
              <w:tc>
                <w:tcPr>
                  <w:tcW w:w="1485" w:type="dxa"/>
                  <w:tcBorders>
                    <w:top w:val="single" w:sz="4" w:space="0" w:color="auto"/>
                    <w:left w:val="single" w:sz="4" w:space="0" w:color="auto"/>
                    <w:bottom w:val="single" w:sz="4" w:space="0" w:color="auto"/>
                    <w:right w:val="single" w:sz="4" w:space="0" w:color="auto"/>
                  </w:tcBorders>
                  <w:vAlign w:val="center"/>
                </w:tcPr>
                <w:p w14:paraId="43A4A08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1249077.49</w:t>
                  </w:r>
                </w:p>
              </w:tc>
            </w:tr>
            <w:tr w:rsidR="00E87E1E" w:rsidRPr="00E87E1E" w14:paraId="069763D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EC50A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0ADF047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696877.93</w:t>
                  </w:r>
                </w:p>
              </w:tc>
              <w:tc>
                <w:tcPr>
                  <w:tcW w:w="1485" w:type="dxa"/>
                  <w:tcBorders>
                    <w:top w:val="single" w:sz="4" w:space="0" w:color="auto"/>
                    <w:left w:val="single" w:sz="4" w:space="0" w:color="auto"/>
                    <w:bottom w:val="single" w:sz="4" w:space="0" w:color="auto"/>
                    <w:right w:val="single" w:sz="4" w:space="0" w:color="auto"/>
                  </w:tcBorders>
                  <w:vAlign w:val="center"/>
                </w:tcPr>
                <w:p w14:paraId="28BA1A8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1249079.09</w:t>
                  </w:r>
                </w:p>
              </w:tc>
            </w:tr>
            <w:tr w:rsidR="00E87E1E" w:rsidRPr="00E87E1E" w14:paraId="4E1EADE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DED41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177ABEF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696877.93</w:t>
                  </w:r>
                </w:p>
              </w:tc>
              <w:tc>
                <w:tcPr>
                  <w:tcW w:w="1485" w:type="dxa"/>
                  <w:tcBorders>
                    <w:top w:val="single" w:sz="4" w:space="0" w:color="auto"/>
                    <w:left w:val="single" w:sz="4" w:space="0" w:color="auto"/>
                    <w:bottom w:val="single" w:sz="4" w:space="0" w:color="auto"/>
                    <w:right w:val="single" w:sz="4" w:space="0" w:color="auto"/>
                  </w:tcBorders>
                  <w:vAlign w:val="center"/>
                </w:tcPr>
                <w:p w14:paraId="5AFD9A8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1249079.10</w:t>
                  </w:r>
                </w:p>
              </w:tc>
            </w:tr>
            <w:tr w:rsidR="00E87E1E" w:rsidRPr="00E87E1E" w14:paraId="2F5014B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021D8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0E32CC9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696876.01</w:t>
                  </w:r>
                </w:p>
              </w:tc>
              <w:tc>
                <w:tcPr>
                  <w:tcW w:w="1485" w:type="dxa"/>
                  <w:tcBorders>
                    <w:top w:val="single" w:sz="4" w:space="0" w:color="auto"/>
                    <w:left w:val="single" w:sz="4" w:space="0" w:color="auto"/>
                    <w:bottom w:val="single" w:sz="4" w:space="0" w:color="auto"/>
                    <w:right w:val="single" w:sz="4" w:space="0" w:color="auto"/>
                  </w:tcBorders>
                  <w:vAlign w:val="center"/>
                </w:tcPr>
                <w:p w14:paraId="4DE041F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1249064.51</w:t>
                  </w:r>
                </w:p>
              </w:tc>
            </w:tr>
            <w:tr w:rsidR="00E87E1E" w:rsidRPr="00E87E1E" w14:paraId="482AA3E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36DAB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09706C9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696889.76</w:t>
                  </w:r>
                </w:p>
              </w:tc>
              <w:tc>
                <w:tcPr>
                  <w:tcW w:w="1485" w:type="dxa"/>
                  <w:tcBorders>
                    <w:top w:val="single" w:sz="4" w:space="0" w:color="auto"/>
                    <w:left w:val="single" w:sz="4" w:space="0" w:color="auto"/>
                    <w:bottom w:val="single" w:sz="4" w:space="0" w:color="auto"/>
                    <w:right w:val="single" w:sz="4" w:space="0" w:color="auto"/>
                  </w:tcBorders>
                  <w:vAlign w:val="center"/>
                </w:tcPr>
                <w:p w14:paraId="3903218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1249063.17</w:t>
                  </w:r>
                </w:p>
              </w:tc>
            </w:tr>
            <w:tr w:rsidR="00E87E1E" w:rsidRPr="00E87E1E" w14:paraId="4BA6806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DF40B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5DC29E3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696885.65</w:t>
                  </w:r>
                </w:p>
              </w:tc>
              <w:tc>
                <w:tcPr>
                  <w:tcW w:w="1485" w:type="dxa"/>
                  <w:tcBorders>
                    <w:top w:val="single" w:sz="4" w:space="0" w:color="auto"/>
                    <w:left w:val="single" w:sz="4" w:space="0" w:color="auto"/>
                    <w:bottom w:val="single" w:sz="4" w:space="0" w:color="auto"/>
                    <w:right w:val="single" w:sz="4" w:space="0" w:color="auto"/>
                  </w:tcBorders>
                  <w:vAlign w:val="center"/>
                </w:tcPr>
                <w:p w14:paraId="0E3CC03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1249026.69</w:t>
                  </w:r>
                </w:p>
              </w:tc>
            </w:tr>
            <w:tr w:rsidR="00E87E1E" w:rsidRPr="00E87E1E" w14:paraId="606A378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97DBE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5DB54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696891.28</w:t>
                  </w:r>
                </w:p>
              </w:tc>
              <w:tc>
                <w:tcPr>
                  <w:tcW w:w="1485" w:type="dxa"/>
                  <w:tcBorders>
                    <w:top w:val="single" w:sz="4" w:space="0" w:color="auto"/>
                    <w:left w:val="single" w:sz="4" w:space="0" w:color="auto"/>
                    <w:bottom w:val="single" w:sz="4" w:space="0" w:color="auto"/>
                    <w:right w:val="single" w:sz="4" w:space="0" w:color="auto"/>
                  </w:tcBorders>
                  <w:vAlign w:val="center"/>
                </w:tcPr>
                <w:p w14:paraId="5A3FE61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1249026.26</w:t>
                  </w:r>
                </w:p>
              </w:tc>
            </w:tr>
          </w:tbl>
          <w:p w14:paraId="65E0FA9A" w14:textId="77777777" w:rsidR="00993483" w:rsidRPr="00E87E1E" w:rsidRDefault="00993483" w:rsidP="001C1804">
            <w:pPr>
              <w:spacing w:line="20" w:lineRule="atLeast"/>
              <w:jc w:val="center"/>
              <w:rPr>
                <w:b/>
                <w:sz w:val="20"/>
                <w:szCs w:val="20"/>
                <w:lang w:eastAsia="ru-RU"/>
              </w:rPr>
            </w:pPr>
          </w:p>
        </w:tc>
        <w:tc>
          <w:tcPr>
            <w:tcW w:w="4813" w:type="dxa"/>
          </w:tcPr>
          <w:p w14:paraId="02FAC782"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12</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1D475E6B"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9C4665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1369 м²</w:t>
                  </w:r>
                </w:p>
                <w:p w14:paraId="2E98216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Магазины (4.4)</w:t>
                  </w:r>
                </w:p>
              </w:tc>
            </w:tr>
            <w:tr w:rsidR="00E87E1E" w:rsidRPr="00E87E1E" w14:paraId="078B05E3"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55FDE01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127C5F2"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B6D910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561C94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372AB7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141841B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DE1C21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8DF926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696892.23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400F7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1249131.60</w:t>
                  </w:r>
                </w:p>
              </w:tc>
            </w:tr>
            <w:tr w:rsidR="00E87E1E" w:rsidRPr="00E87E1E" w14:paraId="51AD640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9CAE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72DDE78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696892.54</w:t>
                  </w:r>
                </w:p>
              </w:tc>
              <w:tc>
                <w:tcPr>
                  <w:tcW w:w="1485" w:type="dxa"/>
                  <w:tcBorders>
                    <w:top w:val="single" w:sz="4" w:space="0" w:color="auto"/>
                    <w:left w:val="single" w:sz="4" w:space="0" w:color="auto"/>
                    <w:bottom w:val="single" w:sz="4" w:space="0" w:color="auto"/>
                    <w:right w:val="single" w:sz="4" w:space="0" w:color="auto"/>
                  </w:tcBorders>
                  <w:vAlign w:val="center"/>
                </w:tcPr>
                <w:p w14:paraId="460890F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1249134.25</w:t>
                  </w:r>
                </w:p>
              </w:tc>
            </w:tr>
            <w:tr w:rsidR="00E87E1E" w:rsidRPr="00E87E1E" w14:paraId="6906324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E2A79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94470A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696879.10</w:t>
                  </w:r>
                </w:p>
              </w:tc>
              <w:tc>
                <w:tcPr>
                  <w:tcW w:w="1485" w:type="dxa"/>
                  <w:tcBorders>
                    <w:top w:val="single" w:sz="4" w:space="0" w:color="auto"/>
                    <w:left w:val="single" w:sz="4" w:space="0" w:color="auto"/>
                    <w:bottom w:val="single" w:sz="4" w:space="0" w:color="auto"/>
                    <w:right w:val="single" w:sz="4" w:space="0" w:color="auto"/>
                  </w:tcBorders>
                  <w:vAlign w:val="center"/>
                </w:tcPr>
                <w:p w14:paraId="41A16E0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1249135.97</w:t>
                  </w:r>
                </w:p>
              </w:tc>
            </w:tr>
            <w:tr w:rsidR="00E87E1E" w:rsidRPr="00E87E1E" w14:paraId="48A3F11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C452D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FAAFC0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696879.84</w:t>
                  </w:r>
                </w:p>
              </w:tc>
              <w:tc>
                <w:tcPr>
                  <w:tcW w:w="1485" w:type="dxa"/>
                  <w:tcBorders>
                    <w:top w:val="single" w:sz="4" w:space="0" w:color="auto"/>
                    <w:left w:val="single" w:sz="4" w:space="0" w:color="auto"/>
                    <w:bottom w:val="single" w:sz="4" w:space="0" w:color="auto"/>
                    <w:right w:val="single" w:sz="4" w:space="0" w:color="auto"/>
                  </w:tcBorders>
                  <w:vAlign w:val="center"/>
                </w:tcPr>
                <w:p w14:paraId="3D92ED3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1249141.58</w:t>
                  </w:r>
                </w:p>
              </w:tc>
            </w:tr>
            <w:tr w:rsidR="00E87E1E" w:rsidRPr="00E87E1E" w14:paraId="39A264F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64AE1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5784F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696871.89</w:t>
                  </w:r>
                </w:p>
              </w:tc>
              <w:tc>
                <w:tcPr>
                  <w:tcW w:w="1485" w:type="dxa"/>
                  <w:tcBorders>
                    <w:top w:val="single" w:sz="4" w:space="0" w:color="auto"/>
                    <w:left w:val="single" w:sz="4" w:space="0" w:color="auto"/>
                    <w:bottom w:val="single" w:sz="4" w:space="0" w:color="auto"/>
                    <w:right w:val="single" w:sz="4" w:space="0" w:color="auto"/>
                  </w:tcBorders>
                  <w:vAlign w:val="center"/>
                </w:tcPr>
                <w:p w14:paraId="6383280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1249142.62</w:t>
                  </w:r>
                </w:p>
              </w:tc>
            </w:tr>
            <w:tr w:rsidR="00E87E1E" w:rsidRPr="00E87E1E" w14:paraId="680705B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09015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285791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696873.16</w:t>
                  </w:r>
                </w:p>
              </w:tc>
              <w:tc>
                <w:tcPr>
                  <w:tcW w:w="1485" w:type="dxa"/>
                  <w:tcBorders>
                    <w:top w:val="single" w:sz="4" w:space="0" w:color="auto"/>
                    <w:left w:val="single" w:sz="4" w:space="0" w:color="auto"/>
                    <w:bottom w:val="single" w:sz="4" w:space="0" w:color="auto"/>
                    <w:right w:val="single" w:sz="4" w:space="0" w:color="auto"/>
                  </w:tcBorders>
                  <w:vAlign w:val="center"/>
                </w:tcPr>
                <w:p w14:paraId="1583455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1249152.54</w:t>
                  </w:r>
                </w:p>
              </w:tc>
            </w:tr>
            <w:tr w:rsidR="00E87E1E" w:rsidRPr="00E87E1E" w14:paraId="3BB748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73671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1647CCB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696871.62</w:t>
                  </w:r>
                </w:p>
              </w:tc>
              <w:tc>
                <w:tcPr>
                  <w:tcW w:w="1485" w:type="dxa"/>
                  <w:tcBorders>
                    <w:top w:val="single" w:sz="4" w:space="0" w:color="auto"/>
                    <w:left w:val="single" w:sz="4" w:space="0" w:color="auto"/>
                    <w:bottom w:val="single" w:sz="4" w:space="0" w:color="auto"/>
                    <w:right w:val="single" w:sz="4" w:space="0" w:color="auto"/>
                  </w:tcBorders>
                  <w:vAlign w:val="center"/>
                </w:tcPr>
                <w:p w14:paraId="5B85EBE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1249154.97</w:t>
                  </w:r>
                </w:p>
              </w:tc>
            </w:tr>
            <w:tr w:rsidR="00E87E1E" w:rsidRPr="00E87E1E" w14:paraId="6F30169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52B88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D7D6B7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696826.30</w:t>
                  </w:r>
                </w:p>
              </w:tc>
              <w:tc>
                <w:tcPr>
                  <w:tcW w:w="1485" w:type="dxa"/>
                  <w:tcBorders>
                    <w:top w:val="single" w:sz="4" w:space="0" w:color="auto"/>
                    <w:left w:val="single" w:sz="4" w:space="0" w:color="auto"/>
                    <w:bottom w:val="single" w:sz="4" w:space="0" w:color="auto"/>
                    <w:right w:val="single" w:sz="4" w:space="0" w:color="auto"/>
                  </w:tcBorders>
                  <w:vAlign w:val="center"/>
                </w:tcPr>
                <w:p w14:paraId="2F912B1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1249160.97</w:t>
                  </w:r>
                </w:p>
              </w:tc>
            </w:tr>
            <w:tr w:rsidR="00E87E1E" w:rsidRPr="00E87E1E" w14:paraId="48B20AC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E02A0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0CBA046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696818.05</w:t>
                  </w:r>
                </w:p>
              </w:tc>
              <w:tc>
                <w:tcPr>
                  <w:tcW w:w="1485" w:type="dxa"/>
                  <w:tcBorders>
                    <w:top w:val="single" w:sz="4" w:space="0" w:color="auto"/>
                    <w:left w:val="single" w:sz="4" w:space="0" w:color="auto"/>
                    <w:bottom w:val="single" w:sz="4" w:space="0" w:color="auto"/>
                    <w:right w:val="single" w:sz="4" w:space="0" w:color="auto"/>
                  </w:tcBorders>
                  <w:vAlign w:val="center"/>
                </w:tcPr>
                <w:p w14:paraId="57468D9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1249161.80</w:t>
                  </w:r>
                </w:p>
              </w:tc>
            </w:tr>
            <w:tr w:rsidR="00E87E1E" w:rsidRPr="00E87E1E" w14:paraId="03A03F4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5568D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74A3B81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696816.82</w:t>
                  </w:r>
                </w:p>
              </w:tc>
              <w:tc>
                <w:tcPr>
                  <w:tcW w:w="1485" w:type="dxa"/>
                  <w:tcBorders>
                    <w:top w:val="single" w:sz="4" w:space="0" w:color="auto"/>
                    <w:left w:val="single" w:sz="4" w:space="0" w:color="auto"/>
                    <w:bottom w:val="single" w:sz="4" w:space="0" w:color="auto"/>
                    <w:right w:val="single" w:sz="4" w:space="0" w:color="auto"/>
                  </w:tcBorders>
                  <w:vAlign w:val="center"/>
                </w:tcPr>
                <w:p w14:paraId="47D9A51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1249149.32</w:t>
                  </w:r>
                </w:p>
              </w:tc>
            </w:tr>
            <w:tr w:rsidR="00E87E1E" w:rsidRPr="00E87E1E" w14:paraId="4205C55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A73B7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BA0129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696817.50</w:t>
                  </w:r>
                </w:p>
              </w:tc>
              <w:tc>
                <w:tcPr>
                  <w:tcW w:w="1485" w:type="dxa"/>
                  <w:tcBorders>
                    <w:top w:val="single" w:sz="4" w:space="0" w:color="auto"/>
                    <w:left w:val="single" w:sz="4" w:space="0" w:color="auto"/>
                    <w:bottom w:val="single" w:sz="4" w:space="0" w:color="auto"/>
                    <w:right w:val="single" w:sz="4" w:space="0" w:color="auto"/>
                  </w:tcBorders>
                  <w:vAlign w:val="center"/>
                </w:tcPr>
                <w:p w14:paraId="76F577E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1249143.94</w:t>
                  </w:r>
                </w:p>
              </w:tc>
            </w:tr>
            <w:tr w:rsidR="00E87E1E" w:rsidRPr="00E87E1E" w14:paraId="2A4A00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706E2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5E3E95F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696821.15</w:t>
                  </w:r>
                </w:p>
              </w:tc>
              <w:tc>
                <w:tcPr>
                  <w:tcW w:w="1485" w:type="dxa"/>
                  <w:tcBorders>
                    <w:top w:val="single" w:sz="4" w:space="0" w:color="auto"/>
                    <w:left w:val="single" w:sz="4" w:space="0" w:color="auto"/>
                    <w:bottom w:val="single" w:sz="4" w:space="0" w:color="auto"/>
                    <w:right w:val="single" w:sz="4" w:space="0" w:color="auto"/>
                  </w:tcBorders>
                  <w:vAlign w:val="center"/>
                </w:tcPr>
                <w:p w14:paraId="220B65B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1249143.51</w:t>
                  </w:r>
                </w:p>
              </w:tc>
            </w:tr>
            <w:tr w:rsidR="00E87E1E" w:rsidRPr="00E87E1E" w14:paraId="5BC0B10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03668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418226C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696822.17</w:t>
                  </w:r>
                </w:p>
              </w:tc>
              <w:tc>
                <w:tcPr>
                  <w:tcW w:w="1485" w:type="dxa"/>
                  <w:tcBorders>
                    <w:top w:val="single" w:sz="4" w:space="0" w:color="auto"/>
                    <w:left w:val="single" w:sz="4" w:space="0" w:color="auto"/>
                    <w:bottom w:val="single" w:sz="4" w:space="0" w:color="auto"/>
                    <w:right w:val="single" w:sz="4" w:space="0" w:color="auto"/>
                  </w:tcBorders>
                  <w:vAlign w:val="center"/>
                </w:tcPr>
                <w:p w14:paraId="3917A92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1249142.69</w:t>
                  </w:r>
                </w:p>
              </w:tc>
            </w:tr>
            <w:tr w:rsidR="00E87E1E" w:rsidRPr="00E87E1E" w14:paraId="0D60E82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54496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E91224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696823.84</w:t>
                  </w:r>
                </w:p>
              </w:tc>
              <w:tc>
                <w:tcPr>
                  <w:tcW w:w="1485" w:type="dxa"/>
                  <w:tcBorders>
                    <w:top w:val="single" w:sz="4" w:space="0" w:color="auto"/>
                    <w:left w:val="single" w:sz="4" w:space="0" w:color="auto"/>
                    <w:bottom w:val="single" w:sz="4" w:space="0" w:color="auto"/>
                    <w:right w:val="single" w:sz="4" w:space="0" w:color="auto"/>
                  </w:tcBorders>
                  <w:vAlign w:val="center"/>
                </w:tcPr>
                <w:p w14:paraId="00DBDAAE"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1249142.32</w:t>
                  </w:r>
                </w:p>
              </w:tc>
            </w:tr>
            <w:tr w:rsidR="00E87E1E" w:rsidRPr="00E87E1E" w14:paraId="64EB481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B6063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71860B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696840.04</w:t>
                  </w:r>
                </w:p>
              </w:tc>
              <w:tc>
                <w:tcPr>
                  <w:tcW w:w="1485" w:type="dxa"/>
                  <w:tcBorders>
                    <w:top w:val="single" w:sz="4" w:space="0" w:color="auto"/>
                    <w:left w:val="single" w:sz="4" w:space="0" w:color="auto"/>
                    <w:bottom w:val="single" w:sz="4" w:space="0" w:color="auto"/>
                    <w:right w:val="single" w:sz="4" w:space="0" w:color="auto"/>
                  </w:tcBorders>
                  <w:vAlign w:val="center"/>
                </w:tcPr>
                <w:p w14:paraId="3D43965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1249139.67</w:t>
                  </w:r>
                </w:p>
              </w:tc>
            </w:tr>
            <w:tr w:rsidR="00E87E1E" w:rsidRPr="00E87E1E" w14:paraId="0F97600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3A8FC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2EAB6A5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696845.85</w:t>
                  </w:r>
                </w:p>
              </w:tc>
              <w:tc>
                <w:tcPr>
                  <w:tcW w:w="1485" w:type="dxa"/>
                  <w:tcBorders>
                    <w:top w:val="single" w:sz="4" w:space="0" w:color="auto"/>
                    <w:left w:val="single" w:sz="4" w:space="0" w:color="auto"/>
                    <w:bottom w:val="single" w:sz="4" w:space="0" w:color="auto"/>
                    <w:right w:val="single" w:sz="4" w:space="0" w:color="auto"/>
                  </w:tcBorders>
                  <w:vAlign w:val="center"/>
                </w:tcPr>
                <w:p w14:paraId="011B4E4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1249136.42</w:t>
                  </w:r>
                </w:p>
              </w:tc>
            </w:tr>
            <w:tr w:rsidR="00E87E1E" w:rsidRPr="00E87E1E" w14:paraId="237FC39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4C8D2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CD083A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696845.49</w:t>
                  </w:r>
                </w:p>
              </w:tc>
              <w:tc>
                <w:tcPr>
                  <w:tcW w:w="1485" w:type="dxa"/>
                  <w:tcBorders>
                    <w:top w:val="single" w:sz="4" w:space="0" w:color="auto"/>
                    <w:left w:val="single" w:sz="4" w:space="0" w:color="auto"/>
                    <w:bottom w:val="single" w:sz="4" w:space="0" w:color="auto"/>
                    <w:right w:val="single" w:sz="4" w:space="0" w:color="auto"/>
                  </w:tcBorders>
                  <w:vAlign w:val="center"/>
                </w:tcPr>
                <w:p w14:paraId="265845F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1249133.44</w:t>
                  </w:r>
                </w:p>
              </w:tc>
            </w:tr>
            <w:tr w:rsidR="00E87E1E" w:rsidRPr="00E87E1E" w14:paraId="78F9F77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7FECB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01A93FC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696888.04</w:t>
                  </w:r>
                </w:p>
              </w:tc>
              <w:tc>
                <w:tcPr>
                  <w:tcW w:w="1485" w:type="dxa"/>
                  <w:tcBorders>
                    <w:top w:val="single" w:sz="4" w:space="0" w:color="auto"/>
                    <w:left w:val="single" w:sz="4" w:space="0" w:color="auto"/>
                    <w:bottom w:val="single" w:sz="4" w:space="0" w:color="auto"/>
                    <w:right w:val="single" w:sz="4" w:space="0" w:color="auto"/>
                  </w:tcBorders>
                  <w:vAlign w:val="center"/>
                </w:tcPr>
                <w:p w14:paraId="54FFEB7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1249128.22</w:t>
                  </w:r>
                </w:p>
              </w:tc>
            </w:tr>
            <w:tr w:rsidR="00E87E1E" w:rsidRPr="00E87E1E" w14:paraId="0FD7669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97B2D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EB428C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696888.50</w:t>
                  </w:r>
                </w:p>
              </w:tc>
              <w:tc>
                <w:tcPr>
                  <w:tcW w:w="1485" w:type="dxa"/>
                  <w:tcBorders>
                    <w:top w:val="single" w:sz="4" w:space="0" w:color="auto"/>
                    <w:left w:val="single" w:sz="4" w:space="0" w:color="auto"/>
                    <w:bottom w:val="single" w:sz="4" w:space="0" w:color="auto"/>
                    <w:right w:val="single" w:sz="4" w:space="0" w:color="auto"/>
                  </w:tcBorders>
                  <w:vAlign w:val="center"/>
                </w:tcPr>
                <w:p w14:paraId="408D82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1249132.04</w:t>
                  </w:r>
                </w:p>
              </w:tc>
            </w:tr>
            <w:tr w:rsidR="00E87E1E" w:rsidRPr="00E87E1E" w14:paraId="7DB5D3A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88A91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6CBD48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696892.23</w:t>
                  </w:r>
                </w:p>
              </w:tc>
              <w:tc>
                <w:tcPr>
                  <w:tcW w:w="1485" w:type="dxa"/>
                  <w:tcBorders>
                    <w:top w:val="single" w:sz="4" w:space="0" w:color="auto"/>
                    <w:left w:val="single" w:sz="4" w:space="0" w:color="auto"/>
                    <w:bottom w:val="single" w:sz="4" w:space="0" w:color="auto"/>
                    <w:right w:val="single" w:sz="4" w:space="0" w:color="auto"/>
                  </w:tcBorders>
                  <w:vAlign w:val="center"/>
                </w:tcPr>
                <w:p w14:paraId="04A65FCC"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1249131.60</w:t>
                  </w:r>
                </w:p>
              </w:tc>
            </w:tr>
          </w:tbl>
          <w:p w14:paraId="43866106" w14:textId="77777777" w:rsidR="00993483" w:rsidRPr="00E87E1E" w:rsidRDefault="00993483" w:rsidP="001C1804">
            <w:pPr>
              <w:spacing w:line="20" w:lineRule="atLeast"/>
              <w:jc w:val="center"/>
              <w:rPr>
                <w:b/>
                <w:sz w:val="20"/>
                <w:szCs w:val="20"/>
                <w:lang w:eastAsia="ru-RU"/>
              </w:rPr>
            </w:pPr>
          </w:p>
        </w:tc>
      </w:tr>
      <w:tr w:rsidR="00E87E1E" w:rsidRPr="00E87E1E" w14:paraId="745AFCBD" w14:textId="77777777" w:rsidTr="001C1804">
        <w:tc>
          <w:tcPr>
            <w:tcW w:w="4815" w:type="dxa"/>
          </w:tcPr>
          <w:p w14:paraId="13357449"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13</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18BC447F"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4BAC18E" w14:textId="6E96CE2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 xml:space="preserve">Площадь – </w:t>
                  </w:r>
                  <w:r w:rsidR="00B2639E">
                    <w:rPr>
                      <w:sz w:val="20"/>
                      <w:szCs w:val="20"/>
                      <w:lang w:eastAsia="ru-RU"/>
                    </w:rPr>
                    <w:t>14307</w:t>
                  </w:r>
                  <w:r w:rsidRPr="00E87E1E">
                    <w:rPr>
                      <w:sz w:val="20"/>
                      <w:szCs w:val="20"/>
                      <w:lang w:eastAsia="ru-RU"/>
                    </w:rPr>
                    <w:t xml:space="preserve"> м²</w:t>
                  </w:r>
                </w:p>
                <w:p w14:paraId="0BA01E6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50A0D526"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99C6A2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39B3812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51DE62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71232D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0362EF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B2639E" w:rsidRPr="00E87E1E" w14:paraId="336728CA" w14:textId="77777777" w:rsidTr="00B2639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6FB34E" w14:textId="1C06E916"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tcPr>
                <w:p w14:paraId="763E8748" w14:textId="5028B062"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696870.07</w:t>
                  </w:r>
                </w:p>
              </w:tc>
              <w:tc>
                <w:tcPr>
                  <w:tcW w:w="1485" w:type="dxa"/>
                  <w:tcBorders>
                    <w:top w:val="single" w:sz="4" w:space="0" w:color="auto"/>
                    <w:left w:val="single" w:sz="4" w:space="0" w:color="auto"/>
                    <w:bottom w:val="single" w:sz="4" w:space="0" w:color="auto"/>
                    <w:right w:val="single" w:sz="4" w:space="0" w:color="auto"/>
                  </w:tcBorders>
                  <w:vAlign w:val="center"/>
                </w:tcPr>
                <w:p w14:paraId="57D8CE17" w14:textId="44036CB4"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1249012.30</w:t>
                  </w:r>
                </w:p>
              </w:tc>
            </w:tr>
            <w:tr w:rsidR="00B2639E" w:rsidRPr="00E87E1E" w14:paraId="6CD35FF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949E75" w14:textId="526E0BB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3B8FB683" w14:textId="62C4022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696870.44</w:t>
                  </w:r>
                </w:p>
              </w:tc>
              <w:tc>
                <w:tcPr>
                  <w:tcW w:w="1485" w:type="dxa"/>
                  <w:tcBorders>
                    <w:top w:val="single" w:sz="4" w:space="0" w:color="auto"/>
                    <w:left w:val="single" w:sz="4" w:space="0" w:color="auto"/>
                    <w:bottom w:val="single" w:sz="4" w:space="0" w:color="auto"/>
                    <w:right w:val="single" w:sz="4" w:space="0" w:color="auto"/>
                  </w:tcBorders>
                  <w:vAlign w:val="center"/>
                </w:tcPr>
                <w:p w14:paraId="1359886C" w14:textId="1494A057"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1249015.67</w:t>
                  </w:r>
                </w:p>
              </w:tc>
            </w:tr>
            <w:tr w:rsidR="00B2639E" w:rsidRPr="00E87E1E" w14:paraId="749F47D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165511" w14:textId="24D7E639"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67CA0CDE" w14:textId="09A7F087"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696871.56</w:t>
                  </w:r>
                </w:p>
              </w:tc>
              <w:tc>
                <w:tcPr>
                  <w:tcW w:w="1485" w:type="dxa"/>
                  <w:tcBorders>
                    <w:top w:val="single" w:sz="4" w:space="0" w:color="auto"/>
                    <w:left w:val="single" w:sz="4" w:space="0" w:color="auto"/>
                    <w:bottom w:val="single" w:sz="4" w:space="0" w:color="auto"/>
                    <w:right w:val="single" w:sz="4" w:space="0" w:color="auto"/>
                  </w:tcBorders>
                  <w:vAlign w:val="center"/>
                </w:tcPr>
                <w:p w14:paraId="4D5C9A7B" w14:textId="0AC31A07"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1249025.82</w:t>
                  </w:r>
                </w:p>
              </w:tc>
            </w:tr>
            <w:tr w:rsidR="00B2639E" w:rsidRPr="00E87E1E" w14:paraId="2674BFC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94A155" w14:textId="79CA2DB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69FE0E9F" w14:textId="5C49E2D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696876.00</w:t>
                  </w:r>
                </w:p>
              </w:tc>
              <w:tc>
                <w:tcPr>
                  <w:tcW w:w="1485" w:type="dxa"/>
                  <w:tcBorders>
                    <w:top w:val="single" w:sz="4" w:space="0" w:color="auto"/>
                    <w:left w:val="single" w:sz="4" w:space="0" w:color="auto"/>
                    <w:bottom w:val="single" w:sz="4" w:space="0" w:color="auto"/>
                    <w:right w:val="single" w:sz="4" w:space="0" w:color="auto"/>
                  </w:tcBorders>
                  <w:vAlign w:val="center"/>
                </w:tcPr>
                <w:p w14:paraId="5283D44F" w14:textId="1990F01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1249064.52</w:t>
                  </w:r>
                </w:p>
              </w:tc>
            </w:tr>
            <w:tr w:rsidR="00B2639E" w:rsidRPr="00E87E1E" w14:paraId="22BD6AB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EE1067" w14:textId="68582202"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32F83AD3" w14:textId="181D9DA4"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696877.93</w:t>
                  </w:r>
                </w:p>
              </w:tc>
              <w:tc>
                <w:tcPr>
                  <w:tcW w:w="1485" w:type="dxa"/>
                  <w:tcBorders>
                    <w:top w:val="single" w:sz="4" w:space="0" w:color="auto"/>
                    <w:left w:val="single" w:sz="4" w:space="0" w:color="auto"/>
                    <w:bottom w:val="single" w:sz="4" w:space="0" w:color="auto"/>
                    <w:right w:val="single" w:sz="4" w:space="0" w:color="auto"/>
                  </w:tcBorders>
                  <w:vAlign w:val="center"/>
                </w:tcPr>
                <w:p w14:paraId="77F590B5" w14:textId="43355A2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1249079.09</w:t>
                  </w:r>
                </w:p>
              </w:tc>
            </w:tr>
            <w:tr w:rsidR="00B2639E" w:rsidRPr="00E87E1E" w14:paraId="5979B51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B3A4CD" w14:textId="70D1094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21C640C3" w14:textId="1E5E951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696879.87</w:t>
                  </w:r>
                </w:p>
              </w:tc>
              <w:tc>
                <w:tcPr>
                  <w:tcW w:w="1485" w:type="dxa"/>
                  <w:tcBorders>
                    <w:top w:val="single" w:sz="4" w:space="0" w:color="auto"/>
                    <w:left w:val="single" w:sz="4" w:space="0" w:color="auto"/>
                    <w:bottom w:val="single" w:sz="4" w:space="0" w:color="auto"/>
                    <w:right w:val="single" w:sz="4" w:space="0" w:color="auto"/>
                  </w:tcBorders>
                  <w:vAlign w:val="center"/>
                </w:tcPr>
                <w:p w14:paraId="4DAF4F15" w14:textId="2D8B074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1249095.64</w:t>
                  </w:r>
                </w:p>
              </w:tc>
            </w:tr>
            <w:tr w:rsidR="00B2639E" w:rsidRPr="00E87E1E" w14:paraId="567ABC9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2512BE" w14:textId="49A1DEF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024CBF45" w14:textId="61F2A2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696885.06</w:t>
                  </w:r>
                </w:p>
              </w:tc>
              <w:tc>
                <w:tcPr>
                  <w:tcW w:w="1485" w:type="dxa"/>
                  <w:tcBorders>
                    <w:top w:val="single" w:sz="4" w:space="0" w:color="auto"/>
                    <w:left w:val="single" w:sz="4" w:space="0" w:color="auto"/>
                    <w:bottom w:val="single" w:sz="4" w:space="0" w:color="auto"/>
                    <w:right w:val="single" w:sz="4" w:space="0" w:color="auto"/>
                  </w:tcBorders>
                  <w:vAlign w:val="center"/>
                </w:tcPr>
                <w:p w14:paraId="55526F0A" w14:textId="344A8E7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1249101.34</w:t>
                  </w:r>
                </w:p>
              </w:tc>
            </w:tr>
            <w:tr w:rsidR="00B2639E" w:rsidRPr="00E87E1E" w14:paraId="3F18DB3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A18AD4" w14:textId="2B48412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7957B3AA" w14:textId="0DF91BF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696886.70</w:t>
                  </w:r>
                </w:p>
              </w:tc>
              <w:tc>
                <w:tcPr>
                  <w:tcW w:w="1485" w:type="dxa"/>
                  <w:tcBorders>
                    <w:top w:val="single" w:sz="4" w:space="0" w:color="auto"/>
                    <w:left w:val="single" w:sz="4" w:space="0" w:color="auto"/>
                    <w:bottom w:val="single" w:sz="4" w:space="0" w:color="auto"/>
                    <w:right w:val="single" w:sz="4" w:space="0" w:color="auto"/>
                  </w:tcBorders>
                  <w:vAlign w:val="center"/>
                </w:tcPr>
                <w:p w14:paraId="349479FE" w14:textId="28B18FB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1249116.86</w:t>
                  </w:r>
                </w:p>
              </w:tc>
            </w:tr>
            <w:tr w:rsidR="00B2639E" w:rsidRPr="00E87E1E" w14:paraId="76DB612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9EB3EF" w14:textId="3EE25A6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5E69A154" w14:textId="0CB3313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696888.04</w:t>
                  </w:r>
                </w:p>
              </w:tc>
              <w:tc>
                <w:tcPr>
                  <w:tcW w:w="1485" w:type="dxa"/>
                  <w:tcBorders>
                    <w:top w:val="single" w:sz="4" w:space="0" w:color="auto"/>
                    <w:left w:val="single" w:sz="4" w:space="0" w:color="auto"/>
                    <w:bottom w:val="single" w:sz="4" w:space="0" w:color="auto"/>
                    <w:right w:val="single" w:sz="4" w:space="0" w:color="auto"/>
                  </w:tcBorders>
                  <w:vAlign w:val="center"/>
                </w:tcPr>
                <w:p w14:paraId="155EF4A0" w14:textId="5173878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1249128.22</w:t>
                  </w:r>
                </w:p>
              </w:tc>
            </w:tr>
            <w:tr w:rsidR="00B2639E" w:rsidRPr="00E87E1E" w14:paraId="16B2B3F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2C37B7" w14:textId="58235EF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0625A33" w14:textId="5FFF45E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696881.43</w:t>
                  </w:r>
                </w:p>
              </w:tc>
              <w:tc>
                <w:tcPr>
                  <w:tcW w:w="1485" w:type="dxa"/>
                  <w:tcBorders>
                    <w:top w:val="single" w:sz="4" w:space="0" w:color="auto"/>
                    <w:left w:val="single" w:sz="4" w:space="0" w:color="auto"/>
                    <w:bottom w:val="single" w:sz="4" w:space="0" w:color="auto"/>
                    <w:right w:val="single" w:sz="4" w:space="0" w:color="auto"/>
                  </w:tcBorders>
                  <w:vAlign w:val="center"/>
                </w:tcPr>
                <w:p w14:paraId="282B0D87" w14:textId="5F28B74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1249129.02</w:t>
                  </w:r>
                </w:p>
              </w:tc>
            </w:tr>
            <w:tr w:rsidR="00B2639E" w:rsidRPr="00E87E1E" w14:paraId="01013C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AE9585" w14:textId="380B35B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24AAEF27" w14:textId="2119A0E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696865.44</w:t>
                  </w:r>
                </w:p>
              </w:tc>
              <w:tc>
                <w:tcPr>
                  <w:tcW w:w="1485" w:type="dxa"/>
                  <w:tcBorders>
                    <w:top w:val="single" w:sz="4" w:space="0" w:color="auto"/>
                    <w:left w:val="single" w:sz="4" w:space="0" w:color="auto"/>
                    <w:bottom w:val="single" w:sz="4" w:space="0" w:color="auto"/>
                    <w:right w:val="single" w:sz="4" w:space="0" w:color="auto"/>
                  </w:tcBorders>
                  <w:vAlign w:val="center"/>
                </w:tcPr>
                <w:p w14:paraId="4CA56ADB" w14:textId="6F3E807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1249130.97</w:t>
                  </w:r>
                </w:p>
              </w:tc>
            </w:tr>
            <w:tr w:rsidR="00B2639E" w:rsidRPr="00E87E1E" w14:paraId="17F1959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7C199B" w14:textId="4BD2C75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5EEF0DE0" w14:textId="70374A4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696845.49</w:t>
                  </w:r>
                </w:p>
              </w:tc>
              <w:tc>
                <w:tcPr>
                  <w:tcW w:w="1485" w:type="dxa"/>
                  <w:tcBorders>
                    <w:top w:val="single" w:sz="4" w:space="0" w:color="auto"/>
                    <w:left w:val="single" w:sz="4" w:space="0" w:color="auto"/>
                    <w:bottom w:val="single" w:sz="4" w:space="0" w:color="auto"/>
                    <w:right w:val="single" w:sz="4" w:space="0" w:color="auto"/>
                  </w:tcBorders>
                  <w:vAlign w:val="center"/>
                </w:tcPr>
                <w:p w14:paraId="13F4230E" w14:textId="1429333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1249133.44</w:t>
                  </w:r>
                </w:p>
              </w:tc>
            </w:tr>
            <w:tr w:rsidR="00B2639E" w:rsidRPr="00E87E1E" w14:paraId="4FDA673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05BDD2" w14:textId="0B9E085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394FD896" w14:textId="48B3B3A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696845.85</w:t>
                  </w:r>
                </w:p>
              </w:tc>
              <w:tc>
                <w:tcPr>
                  <w:tcW w:w="1485" w:type="dxa"/>
                  <w:tcBorders>
                    <w:top w:val="single" w:sz="4" w:space="0" w:color="auto"/>
                    <w:left w:val="single" w:sz="4" w:space="0" w:color="auto"/>
                    <w:bottom w:val="single" w:sz="4" w:space="0" w:color="auto"/>
                    <w:right w:val="single" w:sz="4" w:space="0" w:color="auto"/>
                  </w:tcBorders>
                  <w:vAlign w:val="center"/>
                </w:tcPr>
                <w:p w14:paraId="4734CE47" w14:textId="30FFB54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1249136.42</w:t>
                  </w:r>
                </w:p>
              </w:tc>
            </w:tr>
            <w:tr w:rsidR="00B2639E" w:rsidRPr="00E87E1E" w14:paraId="6074574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B57DC6" w14:textId="5CDB4E8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35A6C688" w14:textId="6461293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696840.04</w:t>
                  </w:r>
                </w:p>
              </w:tc>
              <w:tc>
                <w:tcPr>
                  <w:tcW w:w="1485" w:type="dxa"/>
                  <w:tcBorders>
                    <w:top w:val="single" w:sz="4" w:space="0" w:color="auto"/>
                    <w:left w:val="single" w:sz="4" w:space="0" w:color="auto"/>
                    <w:bottom w:val="single" w:sz="4" w:space="0" w:color="auto"/>
                    <w:right w:val="single" w:sz="4" w:space="0" w:color="auto"/>
                  </w:tcBorders>
                  <w:vAlign w:val="center"/>
                </w:tcPr>
                <w:p w14:paraId="5A1B32AF" w14:textId="7E76694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1249139.67</w:t>
                  </w:r>
                </w:p>
              </w:tc>
            </w:tr>
            <w:tr w:rsidR="00B2639E" w:rsidRPr="00E87E1E" w14:paraId="64F256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44908F" w14:textId="1FB1F49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636ABB61" w14:textId="0901A51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696823.84</w:t>
                  </w:r>
                </w:p>
              </w:tc>
              <w:tc>
                <w:tcPr>
                  <w:tcW w:w="1485" w:type="dxa"/>
                  <w:tcBorders>
                    <w:top w:val="single" w:sz="4" w:space="0" w:color="auto"/>
                    <w:left w:val="single" w:sz="4" w:space="0" w:color="auto"/>
                    <w:bottom w:val="single" w:sz="4" w:space="0" w:color="auto"/>
                    <w:right w:val="single" w:sz="4" w:space="0" w:color="auto"/>
                  </w:tcBorders>
                  <w:vAlign w:val="center"/>
                </w:tcPr>
                <w:p w14:paraId="10A354A1" w14:textId="1F283C5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1249142.32</w:t>
                  </w:r>
                </w:p>
              </w:tc>
            </w:tr>
            <w:tr w:rsidR="00B2639E" w:rsidRPr="00E87E1E" w14:paraId="3002845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EED2DC" w14:textId="659F207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81C1CE2" w14:textId="24ADF0D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696822.17</w:t>
                  </w:r>
                </w:p>
              </w:tc>
              <w:tc>
                <w:tcPr>
                  <w:tcW w:w="1485" w:type="dxa"/>
                  <w:tcBorders>
                    <w:top w:val="single" w:sz="4" w:space="0" w:color="auto"/>
                    <w:left w:val="single" w:sz="4" w:space="0" w:color="auto"/>
                    <w:bottom w:val="single" w:sz="4" w:space="0" w:color="auto"/>
                    <w:right w:val="single" w:sz="4" w:space="0" w:color="auto"/>
                  </w:tcBorders>
                  <w:vAlign w:val="center"/>
                </w:tcPr>
                <w:p w14:paraId="798CF792" w14:textId="3FFD3FF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1249142.69</w:t>
                  </w:r>
                </w:p>
              </w:tc>
            </w:tr>
            <w:tr w:rsidR="00B2639E" w:rsidRPr="00E87E1E" w14:paraId="13AC305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9BD173" w14:textId="718CF5F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53BF0C6E" w14:textId="47C43CB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696821.15</w:t>
                  </w:r>
                </w:p>
              </w:tc>
              <w:tc>
                <w:tcPr>
                  <w:tcW w:w="1485" w:type="dxa"/>
                  <w:tcBorders>
                    <w:top w:val="single" w:sz="4" w:space="0" w:color="auto"/>
                    <w:left w:val="single" w:sz="4" w:space="0" w:color="auto"/>
                    <w:bottom w:val="single" w:sz="4" w:space="0" w:color="auto"/>
                    <w:right w:val="single" w:sz="4" w:space="0" w:color="auto"/>
                  </w:tcBorders>
                  <w:vAlign w:val="center"/>
                </w:tcPr>
                <w:p w14:paraId="634CC847" w14:textId="4E5A702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1249143.51</w:t>
                  </w:r>
                </w:p>
              </w:tc>
            </w:tr>
            <w:tr w:rsidR="00B2639E" w:rsidRPr="00E87E1E" w14:paraId="5C1B83B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C79707" w14:textId="7E8C838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6F9D96F" w14:textId="6F9F585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696817.50</w:t>
                  </w:r>
                </w:p>
              </w:tc>
              <w:tc>
                <w:tcPr>
                  <w:tcW w:w="1485" w:type="dxa"/>
                  <w:tcBorders>
                    <w:top w:val="single" w:sz="4" w:space="0" w:color="auto"/>
                    <w:left w:val="single" w:sz="4" w:space="0" w:color="auto"/>
                    <w:bottom w:val="single" w:sz="4" w:space="0" w:color="auto"/>
                    <w:right w:val="single" w:sz="4" w:space="0" w:color="auto"/>
                  </w:tcBorders>
                  <w:vAlign w:val="center"/>
                </w:tcPr>
                <w:p w14:paraId="2A1754C3" w14:textId="4F0DE52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1249143.94</w:t>
                  </w:r>
                </w:p>
              </w:tc>
            </w:tr>
            <w:tr w:rsidR="00B2639E" w:rsidRPr="00E87E1E" w14:paraId="5C457C6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99239B" w14:textId="631C6B9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BF7AB27" w14:textId="5457A38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696816.83</w:t>
                  </w:r>
                </w:p>
              </w:tc>
              <w:tc>
                <w:tcPr>
                  <w:tcW w:w="1485" w:type="dxa"/>
                  <w:tcBorders>
                    <w:top w:val="single" w:sz="4" w:space="0" w:color="auto"/>
                    <w:left w:val="single" w:sz="4" w:space="0" w:color="auto"/>
                    <w:bottom w:val="single" w:sz="4" w:space="0" w:color="auto"/>
                    <w:right w:val="single" w:sz="4" w:space="0" w:color="auto"/>
                  </w:tcBorders>
                  <w:vAlign w:val="center"/>
                </w:tcPr>
                <w:p w14:paraId="476DD9B3" w14:textId="4129EDB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1249149.33</w:t>
                  </w:r>
                </w:p>
              </w:tc>
            </w:tr>
            <w:tr w:rsidR="00B2639E" w:rsidRPr="00E87E1E" w14:paraId="03363D0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C21CC2" w14:textId="0091D76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61D63829" w14:textId="76026F2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696801.38</w:t>
                  </w:r>
                </w:p>
              </w:tc>
              <w:tc>
                <w:tcPr>
                  <w:tcW w:w="1485" w:type="dxa"/>
                  <w:tcBorders>
                    <w:top w:val="single" w:sz="4" w:space="0" w:color="auto"/>
                    <w:left w:val="single" w:sz="4" w:space="0" w:color="auto"/>
                    <w:bottom w:val="single" w:sz="4" w:space="0" w:color="auto"/>
                    <w:right w:val="single" w:sz="4" w:space="0" w:color="auto"/>
                  </w:tcBorders>
                  <w:vAlign w:val="center"/>
                </w:tcPr>
                <w:p w14:paraId="72355622" w14:textId="566EFCF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1249151.24</w:t>
                  </w:r>
                </w:p>
              </w:tc>
            </w:tr>
            <w:tr w:rsidR="00B2639E" w:rsidRPr="00E87E1E" w14:paraId="3B1052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CF2382" w14:textId="7AEC68C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6F920B64" w14:textId="5A7C5F3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696797.77</w:t>
                  </w:r>
                </w:p>
              </w:tc>
              <w:tc>
                <w:tcPr>
                  <w:tcW w:w="1485" w:type="dxa"/>
                  <w:tcBorders>
                    <w:top w:val="single" w:sz="4" w:space="0" w:color="auto"/>
                    <w:left w:val="single" w:sz="4" w:space="0" w:color="auto"/>
                    <w:bottom w:val="single" w:sz="4" w:space="0" w:color="auto"/>
                    <w:right w:val="single" w:sz="4" w:space="0" w:color="auto"/>
                  </w:tcBorders>
                  <w:vAlign w:val="center"/>
                </w:tcPr>
                <w:p w14:paraId="50CBF204" w14:textId="705E121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1249154.21</w:t>
                  </w:r>
                </w:p>
              </w:tc>
            </w:tr>
            <w:tr w:rsidR="00B2639E" w:rsidRPr="00E87E1E" w14:paraId="0AA360A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39EA8A" w14:textId="63E96E1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4E79B81" w14:textId="0D30A7D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696794.51</w:t>
                  </w:r>
                </w:p>
              </w:tc>
              <w:tc>
                <w:tcPr>
                  <w:tcW w:w="1485" w:type="dxa"/>
                  <w:tcBorders>
                    <w:top w:val="single" w:sz="4" w:space="0" w:color="auto"/>
                    <w:left w:val="single" w:sz="4" w:space="0" w:color="auto"/>
                    <w:bottom w:val="single" w:sz="4" w:space="0" w:color="auto"/>
                    <w:right w:val="single" w:sz="4" w:space="0" w:color="auto"/>
                  </w:tcBorders>
                  <w:vAlign w:val="center"/>
                </w:tcPr>
                <w:p w14:paraId="544588F1" w14:textId="1EA3D44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1249154.69</w:t>
                  </w:r>
                </w:p>
              </w:tc>
            </w:tr>
            <w:tr w:rsidR="00B2639E" w:rsidRPr="00E87E1E" w14:paraId="7A44B89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C02ECD" w14:textId="0E12595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FD04E88" w14:textId="70FB34E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696785.42</w:t>
                  </w:r>
                </w:p>
              </w:tc>
              <w:tc>
                <w:tcPr>
                  <w:tcW w:w="1485" w:type="dxa"/>
                  <w:tcBorders>
                    <w:top w:val="single" w:sz="4" w:space="0" w:color="auto"/>
                    <w:left w:val="single" w:sz="4" w:space="0" w:color="auto"/>
                    <w:bottom w:val="single" w:sz="4" w:space="0" w:color="auto"/>
                    <w:right w:val="single" w:sz="4" w:space="0" w:color="auto"/>
                  </w:tcBorders>
                  <w:vAlign w:val="center"/>
                </w:tcPr>
                <w:p w14:paraId="35618C00" w14:textId="70286B6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1249155.81</w:t>
                  </w:r>
                </w:p>
              </w:tc>
            </w:tr>
            <w:tr w:rsidR="00B2639E" w:rsidRPr="00E87E1E" w14:paraId="497BCEC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6B25FE" w14:textId="59AC921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5E9D5BB6" w14:textId="4C6DC0E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696785.65</w:t>
                  </w:r>
                </w:p>
              </w:tc>
              <w:tc>
                <w:tcPr>
                  <w:tcW w:w="1485" w:type="dxa"/>
                  <w:tcBorders>
                    <w:top w:val="single" w:sz="4" w:space="0" w:color="auto"/>
                    <w:left w:val="single" w:sz="4" w:space="0" w:color="auto"/>
                    <w:bottom w:val="single" w:sz="4" w:space="0" w:color="auto"/>
                    <w:right w:val="single" w:sz="4" w:space="0" w:color="auto"/>
                  </w:tcBorders>
                  <w:vAlign w:val="center"/>
                </w:tcPr>
                <w:p w14:paraId="55D4382C" w14:textId="298DD5A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1249157.65</w:t>
                  </w:r>
                </w:p>
              </w:tc>
            </w:tr>
            <w:tr w:rsidR="00B2639E" w:rsidRPr="00E87E1E" w14:paraId="0DEF7F5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B82CCA" w14:textId="414B287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0D9B1754" w14:textId="7B5B1B5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696776.04</w:t>
                  </w:r>
                </w:p>
              </w:tc>
              <w:tc>
                <w:tcPr>
                  <w:tcW w:w="1485" w:type="dxa"/>
                  <w:tcBorders>
                    <w:top w:val="single" w:sz="4" w:space="0" w:color="auto"/>
                    <w:left w:val="single" w:sz="4" w:space="0" w:color="auto"/>
                    <w:bottom w:val="single" w:sz="4" w:space="0" w:color="auto"/>
                    <w:right w:val="single" w:sz="4" w:space="0" w:color="auto"/>
                  </w:tcBorders>
                  <w:vAlign w:val="center"/>
                </w:tcPr>
                <w:p w14:paraId="11DAB21B" w14:textId="7133C8F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1249158.88</w:t>
                  </w:r>
                </w:p>
              </w:tc>
            </w:tr>
            <w:tr w:rsidR="00B2639E" w:rsidRPr="00E87E1E" w14:paraId="167CF8C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F4012C" w14:textId="6AB1A42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26DDB80C" w14:textId="3BF2CF0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696763.16</w:t>
                  </w:r>
                </w:p>
              </w:tc>
              <w:tc>
                <w:tcPr>
                  <w:tcW w:w="1485" w:type="dxa"/>
                  <w:tcBorders>
                    <w:top w:val="single" w:sz="4" w:space="0" w:color="auto"/>
                    <w:left w:val="single" w:sz="4" w:space="0" w:color="auto"/>
                    <w:bottom w:val="single" w:sz="4" w:space="0" w:color="auto"/>
                    <w:right w:val="single" w:sz="4" w:space="0" w:color="auto"/>
                  </w:tcBorders>
                  <w:vAlign w:val="center"/>
                </w:tcPr>
                <w:p w14:paraId="22EA6DA4" w14:textId="6CFCD9C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1249065.47</w:t>
                  </w:r>
                </w:p>
              </w:tc>
            </w:tr>
            <w:tr w:rsidR="00B2639E" w:rsidRPr="00E87E1E" w14:paraId="1E827BE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60E014" w14:textId="3B3B241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46814DC9" w14:textId="66E3A7B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696772.47</w:t>
                  </w:r>
                </w:p>
              </w:tc>
              <w:tc>
                <w:tcPr>
                  <w:tcW w:w="1485" w:type="dxa"/>
                  <w:tcBorders>
                    <w:top w:val="single" w:sz="4" w:space="0" w:color="auto"/>
                    <w:left w:val="single" w:sz="4" w:space="0" w:color="auto"/>
                    <w:bottom w:val="single" w:sz="4" w:space="0" w:color="auto"/>
                    <w:right w:val="single" w:sz="4" w:space="0" w:color="auto"/>
                  </w:tcBorders>
                  <w:vAlign w:val="center"/>
                </w:tcPr>
                <w:p w14:paraId="6991EEC9" w14:textId="46A62E3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1249058.42</w:t>
                  </w:r>
                </w:p>
              </w:tc>
            </w:tr>
            <w:tr w:rsidR="00B2639E" w:rsidRPr="00E87E1E" w14:paraId="6E3DB68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D7E918" w14:textId="70489F5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0C15FC96" w14:textId="2D14D95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696781.25</w:t>
                  </w:r>
                </w:p>
              </w:tc>
              <w:tc>
                <w:tcPr>
                  <w:tcW w:w="1485" w:type="dxa"/>
                  <w:tcBorders>
                    <w:top w:val="single" w:sz="4" w:space="0" w:color="auto"/>
                    <w:left w:val="single" w:sz="4" w:space="0" w:color="auto"/>
                    <w:bottom w:val="single" w:sz="4" w:space="0" w:color="auto"/>
                    <w:right w:val="single" w:sz="4" w:space="0" w:color="auto"/>
                  </w:tcBorders>
                  <w:vAlign w:val="center"/>
                </w:tcPr>
                <w:p w14:paraId="4287C92E" w14:textId="13E3B73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1249049.33</w:t>
                  </w:r>
                </w:p>
              </w:tc>
            </w:tr>
            <w:tr w:rsidR="00B2639E" w:rsidRPr="00E87E1E" w14:paraId="693C4D9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8FA066" w14:textId="21F8076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3109369B" w14:textId="433FE4A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696786.69</w:t>
                  </w:r>
                </w:p>
              </w:tc>
              <w:tc>
                <w:tcPr>
                  <w:tcW w:w="1485" w:type="dxa"/>
                  <w:tcBorders>
                    <w:top w:val="single" w:sz="4" w:space="0" w:color="auto"/>
                    <w:left w:val="single" w:sz="4" w:space="0" w:color="auto"/>
                    <w:bottom w:val="single" w:sz="4" w:space="0" w:color="auto"/>
                    <w:right w:val="single" w:sz="4" w:space="0" w:color="auto"/>
                  </w:tcBorders>
                  <w:vAlign w:val="center"/>
                </w:tcPr>
                <w:p w14:paraId="4980B213" w14:textId="0533173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1249043.12</w:t>
                  </w:r>
                </w:p>
              </w:tc>
            </w:tr>
            <w:tr w:rsidR="00B2639E" w:rsidRPr="00E87E1E" w14:paraId="5FC2876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97A10D2" w14:textId="140F205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6AE41623" w14:textId="2359087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696792.07</w:t>
                  </w:r>
                </w:p>
              </w:tc>
              <w:tc>
                <w:tcPr>
                  <w:tcW w:w="1485" w:type="dxa"/>
                  <w:tcBorders>
                    <w:top w:val="single" w:sz="4" w:space="0" w:color="auto"/>
                    <w:left w:val="single" w:sz="4" w:space="0" w:color="auto"/>
                    <w:bottom w:val="single" w:sz="4" w:space="0" w:color="auto"/>
                    <w:right w:val="single" w:sz="4" w:space="0" w:color="auto"/>
                  </w:tcBorders>
                  <w:vAlign w:val="center"/>
                </w:tcPr>
                <w:p w14:paraId="4B32325A" w14:textId="29A5B88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1249034.87</w:t>
                  </w:r>
                </w:p>
              </w:tc>
            </w:tr>
            <w:tr w:rsidR="00B2639E" w:rsidRPr="00E87E1E" w14:paraId="1F43C37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D24D8B" w14:textId="55A51F4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52F5AB61" w14:textId="3AAEF4B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696798.94</w:t>
                  </w:r>
                </w:p>
              </w:tc>
              <w:tc>
                <w:tcPr>
                  <w:tcW w:w="1485" w:type="dxa"/>
                  <w:tcBorders>
                    <w:top w:val="single" w:sz="4" w:space="0" w:color="auto"/>
                    <w:left w:val="single" w:sz="4" w:space="0" w:color="auto"/>
                    <w:bottom w:val="single" w:sz="4" w:space="0" w:color="auto"/>
                    <w:right w:val="single" w:sz="4" w:space="0" w:color="auto"/>
                  </w:tcBorders>
                  <w:vAlign w:val="center"/>
                </w:tcPr>
                <w:p w14:paraId="35BC98EE" w14:textId="64EFC4B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1249024.34</w:t>
                  </w:r>
                </w:p>
              </w:tc>
            </w:tr>
            <w:tr w:rsidR="00B2639E" w:rsidRPr="00E87E1E" w14:paraId="4BD4C7F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AF9B3C" w14:textId="5D5B447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32</w:t>
                  </w:r>
                </w:p>
              </w:tc>
              <w:tc>
                <w:tcPr>
                  <w:tcW w:w="1482" w:type="dxa"/>
                  <w:tcBorders>
                    <w:top w:val="single" w:sz="4" w:space="0" w:color="auto"/>
                    <w:left w:val="single" w:sz="4" w:space="0" w:color="auto"/>
                    <w:bottom w:val="single" w:sz="4" w:space="0" w:color="auto"/>
                    <w:right w:val="single" w:sz="4" w:space="0" w:color="auto"/>
                  </w:tcBorders>
                  <w:vAlign w:val="center"/>
                </w:tcPr>
                <w:p w14:paraId="3CE2F3D6" w14:textId="115ED08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696791.25</w:t>
                  </w:r>
                </w:p>
              </w:tc>
              <w:tc>
                <w:tcPr>
                  <w:tcW w:w="1485" w:type="dxa"/>
                  <w:tcBorders>
                    <w:top w:val="single" w:sz="4" w:space="0" w:color="auto"/>
                    <w:left w:val="single" w:sz="4" w:space="0" w:color="auto"/>
                    <w:bottom w:val="single" w:sz="4" w:space="0" w:color="auto"/>
                    <w:right w:val="single" w:sz="4" w:space="0" w:color="auto"/>
                  </w:tcBorders>
                  <w:vAlign w:val="center"/>
                </w:tcPr>
                <w:p w14:paraId="69B12491" w14:textId="7D731E4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1249019.82</w:t>
                  </w:r>
                </w:p>
              </w:tc>
            </w:tr>
            <w:tr w:rsidR="00B2639E" w:rsidRPr="00E87E1E" w14:paraId="2B20557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08EB4F" w14:textId="445CF24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33</w:t>
                  </w:r>
                </w:p>
              </w:tc>
              <w:tc>
                <w:tcPr>
                  <w:tcW w:w="1482" w:type="dxa"/>
                  <w:tcBorders>
                    <w:top w:val="single" w:sz="4" w:space="0" w:color="auto"/>
                    <w:left w:val="single" w:sz="4" w:space="0" w:color="auto"/>
                    <w:bottom w:val="single" w:sz="4" w:space="0" w:color="auto"/>
                    <w:right w:val="single" w:sz="4" w:space="0" w:color="auto"/>
                  </w:tcBorders>
                  <w:vAlign w:val="center"/>
                </w:tcPr>
                <w:p w14:paraId="1A380A98" w14:textId="3CC6F35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696790.09</w:t>
                  </w:r>
                </w:p>
              </w:tc>
              <w:tc>
                <w:tcPr>
                  <w:tcW w:w="1485" w:type="dxa"/>
                  <w:tcBorders>
                    <w:top w:val="single" w:sz="4" w:space="0" w:color="auto"/>
                    <w:left w:val="single" w:sz="4" w:space="0" w:color="auto"/>
                    <w:bottom w:val="single" w:sz="4" w:space="0" w:color="auto"/>
                    <w:right w:val="single" w:sz="4" w:space="0" w:color="auto"/>
                  </w:tcBorders>
                  <w:vAlign w:val="center"/>
                </w:tcPr>
                <w:p w14:paraId="72FB3B56" w14:textId="37724C3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1248998.51</w:t>
                  </w:r>
                </w:p>
              </w:tc>
            </w:tr>
            <w:tr w:rsidR="00B2639E" w:rsidRPr="00E87E1E" w14:paraId="1A9172B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7AABFE" w14:textId="36E38EC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34</w:t>
                  </w:r>
                </w:p>
              </w:tc>
              <w:tc>
                <w:tcPr>
                  <w:tcW w:w="1482" w:type="dxa"/>
                  <w:tcBorders>
                    <w:top w:val="single" w:sz="4" w:space="0" w:color="auto"/>
                    <w:left w:val="single" w:sz="4" w:space="0" w:color="auto"/>
                    <w:bottom w:val="single" w:sz="4" w:space="0" w:color="auto"/>
                    <w:right w:val="single" w:sz="4" w:space="0" w:color="auto"/>
                  </w:tcBorders>
                  <w:vAlign w:val="center"/>
                </w:tcPr>
                <w:p w14:paraId="0724DDE2" w14:textId="52E8971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696836.28</w:t>
                  </w:r>
                </w:p>
              </w:tc>
              <w:tc>
                <w:tcPr>
                  <w:tcW w:w="1485" w:type="dxa"/>
                  <w:tcBorders>
                    <w:top w:val="single" w:sz="4" w:space="0" w:color="auto"/>
                    <w:left w:val="single" w:sz="4" w:space="0" w:color="auto"/>
                    <w:bottom w:val="single" w:sz="4" w:space="0" w:color="auto"/>
                    <w:right w:val="single" w:sz="4" w:space="0" w:color="auto"/>
                  </w:tcBorders>
                  <w:vAlign w:val="center"/>
                </w:tcPr>
                <w:p w14:paraId="2C60D9D4" w14:textId="3FF86B4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1248993.13</w:t>
                  </w:r>
                </w:p>
              </w:tc>
            </w:tr>
            <w:tr w:rsidR="00B2639E" w:rsidRPr="00E87E1E" w14:paraId="642462F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8EB4C2B" w14:textId="38383F3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35</w:t>
                  </w:r>
                </w:p>
              </w:tc>
              <w:tc>
                <w:tcPr>
                  <w:tcW w:w="1482" w:type="dxa"/>
                  <w:tcBorders>
                    <w:top w:val="single" w:sz="4" w:space="0" w:color="auto"/>
                    <w:left w:val="single" w:sz="4" w:space="0" w:color="auto"/>
                    <w:bottom w:val="single" w:sz="4" w:space="0" w:color="auto"/>
                    <w:right w:val="single" w:sz="4" w:space="0" w:color="auto"/>
                  </w:tcBorders>
                  <w:vAlign w:val="center"/>
                </w:tcPr>
                <w:p w14:paraId="55D5FE76" w14:textId="60DCD75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696835.08</w:t>
                  </w:r>
                </w:p>
              </w:tc>
              <w:tc>
                <w:tcPr>
                  <w:tcW w:w="1485" w:type="dxa"/>
                  <w:tcBorders>
                    <w:top w:val="single" w:sz="4" w:space="0" w:color="auto"/>
                    <w:left w:val="single" w:sz="4" w:space="0" w:color="auto"/>
                    <w:bottom w:val="single" w:sz="4" w:space="0" w:color="auto"/>
                    <w:right w:val="single" w:sz="4" w:space="0" w:color="auto"/>
                  </w:tcBorders>
                  <w:vAlign w:val="center"/>
                </w:tcPr>
                <w:p w14:paraId="0D8FE3D7" w14:textId="133E530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1248988.17</w:t>
                  </w:r>
                </w:p>
              </w:tc>
            </w:tr>
            <w:tr w:rsidR="00B2639E" w:rsidRPr="00E87E1E" w14:paraId="3BF6F24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F51F27" w14:textId="59047B1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36</w:t>
                  </w:r>
                </w:p>
              </w:tc>
              <w:tc>
                <w:tcPr>
                  <w:tcW w:w="1482" w:type="dxa"/>
                  <w:tcBorders>
                    <w:top w:val="single" w:sz="4" w:space="0" w:color="auto"/>
                    <w:left w:val="single" w:sz="4" w:space="0" w:color="auto"/>
                    <w:bottom w:val="single" w:sz="4" w:space="0" w:color="auto"/>
                    <w:right w:val="single" w:sz="4" w:space="0" w:color="auto"/>
                  </w:tcBorders>
                  <w:vAlign w:val="center"/>
                </w:tcPr>
                <w:p w14:paraId="70B90650" w14:textId="1BF27CF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696841.26</w:t>
                  </w:r>
                </w:p>
              </w:tc>
              <w:tc>
                <w:tcPr>
                  <w:tcW w:w="1485" w:type="dxa"/>
                  <w:tcBorders>
                    <w:top w:val="single" w:sz="4" w:space="0" w:color="auto"/>
                    <w:left w:val="single" w:sz="4" w:space="0" w:color="auto"/>
                    <w:bottom w:val="single" w:sz="4" w:space="0" w:color="auto"/>
                    <w:right w:val="single" w:sz="4" w:space="0" w:color="auto"/>
                  </w:tcBorders>
                  <w:vAlign w:val="center"/>
                </w:tcPr>
                <w:p w14:paraId="05342187" w14:textId="40AFF8C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1248987.25</w:t>
                  </w:r>
                </w:p>
              </w:tc>
            </w:tr>
            <w:tr w:rsidR="00B2639E" w:rsidRPr="00E87E1E" w14:paraId="6D58D07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B8D35A" w14:textId="39E6B75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37</w:t>
                  </w:r>
                </w:p>
              </w:tc>
              <w:tc>
                <w:tcPr>
                  <w:tcW w:w="1482" w:type="dxa"/>
                  <w:tcBorders>
                    <w:top w:val="single" w:sz="4" w:space="0" w:color="auto"/>
                    <w:left w:val="single" w:sz="4" w:space="0" w:color="auto"/>
                    <w:bottom w:val="single" w:sz="4" w:space="0" w:color="auto"/>
                    <w:right w:val="single" w:sz="4" w:space="0" w:color="auto"/>
                  </w:tcBorders>
                  <w:vAlign w:val="center"/>
                </w:tcPr>
                <w:p w14:paraId="4C90E375" w14:textId="63154DE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696845.46</w:t>
                  </w:r>
                </w:p>
              </w:tc>
              <w:tc>
                <w:tcPr>
                  <w:tcW w:w="1485" w:type="dxa"/>
                  <w:tcBorders>
                    <w:top w:val="single" w:sz="4" w:space="0" w:color="auto"/>
                    <w:left w:val="single" w:sz="4" w:space="0" w:color="auto"/>
                    <w:bottom w:val="single" w:sz="4" w:space="0" w:color="auto"/>
                    <w:right w:val="single" w:sz="4" w:space="0" w:color="auto"/>
                  </w:tcBorders>
                  <w:vAlign w:val="center"/>
                </w:tcPr>
                <w:p w14:paraId="6D72EF72" w14:textId="435AEFC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1249015.61</w:t>
                  </w:r>
                </w:p>
              </w:tc>
            </w:tr>
            <w:tr w:rsidR="00B2639E" w:rsidRPr="00E87E1E" w14:paraId="7985B5F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4330CB" w14:textId="12ACD8F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38</w:t>
                  </w:r>
                </w:p>
              </w:tc>
              <w:tc>
                <w:tcPr>
                  <w:tcW w:w="1482" w:type="dxa"/>
                  <w:tcBorders>
                    <w:top w:val="single" w:sz="4" w:space="0" w:color="auto"/>
                    <w:left w:val="single" w:sz="4" w:space="0" w:color="auto"/>
                    <w:bottom w:val="single" w:sz="4" w:space="0" w:color="auto"/>
                    <w:right w:val="single" w:sz="4" w:space="0" w:color="auto"/>
                  </w:tcBorders>
                  <w:vAlign w:val="center"/>
                </w:tcPr>
                <w:p w14:paraId="43B38615" w14:textId="0C0B6BD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696845.51</w:t>
                  </w:r>
                </w:p>
              </w:tc>
              <w:tc>
                <w:tcPr>
                  <w:tcW w:w="1485" w:type="dxa"/>
                  <w:tcBorders>
                    <w:top w:val="single" w:sz="4" w:space="0" w:color="auto"/>
                    <w:left w:val="single" w:sz="4" w:space="0" w:color="auto"/>
                    <w:bottom w:val="single" w:sz="4" w:space="0" w:color="auto"/>
                    <w:right w:val="single" w:sz="4" w:space="0" w:color="auto"/>
                  </w:tcBorders>
                  <w:vAlign w:val="center"/>
                </w:tcPr>
                <w:p w14:paraId="592B9F28" w14:textId="2D36071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1249015.94</w:t>
                  </w:r>
                </w:p>
              </w:tc>
            </w:tr>
            <w:tr w:rsidR="00B2639E" w:rsidRPr="00E87E1E" w14:paraId="3A9C722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A2CF47" w14:textId="0D1582E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15F684BA" w14:textId="0D4A73E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696870.07</w:t>
                  </w:r>
                </w:p>
              </w:tc>
              <w:tc>
                <w:tcPr>
                  <w:tcW w:w="1485" w:type="dxa"/>
                  <w:tcBorders>
                    <w:top w:val="single" w:sz="4" w:space="0" w:color="auto"/>
                    <w:left w:val="single" w:sz="4" w:space="0" w:color="auto"/>
                    <w:bottom w:val="single" w:sz="4" w:space="0" w:color="auto"/>
                    <w:right w:val="single" w:sz="4" w:space="0" w:color="auto"/>
                  </w:tcBorders>
                  <w:vAlign w:val="center"/>
                </w:tcPr>
                <w:p w14:paraId="2D4E944F" w14:textId="7C4D95B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1249012.30</w:t>
                  </w:r>
                </w:p>
              </w:tc>
            </w:tr>
          </w:tbl>
          <w:p w14:paraId="33B25E8B" w14:textId="77777777" w:rsidR="00993483" w:rsidRPr="00E87E1E" w:rsidRDefault="00993483" w:rsidP="001C1804">
            <w:pPr>
              <w:spacing w:line="20" w:lineRule="atLeast"/>
              <w:jc w:val="center"/>
              <w:rPr>
                <w:b/>
                <w:sz w:val="20"/>
                <w:szCs w:val="20"/>
                <w:lang w:eastAsia="ru-RU"/>
              </w:rPr>
            </w:pPr>
          </w:p>
        </w:tc>
        <w:tc>
          <w:tcPr>
            <w:tcW w:w="4813" w:type="dxa"/>
          </w:tcPr>
          <w:p w14:paraId="5CE1B7DC"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14</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3A14843B"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A576A0E" w14:textId="1722BF79"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 xml:space="preserve">Площадь – </w:t>
                  </w:r>
                  <w:r w:rsidR="00B2639E">
                    <w:rPr>
                      <w:sz w:val="20"/>
                      <w:szCs w:val="20"/>
                      <w:lang w:eastAsia="ru-RU"/>
                    </w:rPr>
                    <w:t>2748</w:t>
                  </w:r>
                  <w:r w:rsidRPr="00E87E1E">
                    <w:rPr>
                      <w:sz w:val="20"/>
                      <w:szCs w:val="20"/>
                      <w:lang w:eastAsia="ru-RU"/>
                    </w:rPr>
                    <w:t xml:space="preserve"> м²</w:t>
                  </w:r>
                </w:p>
                <w:p w14:paraId="668C93F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6305602C"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02192B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A648E03"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604769F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lastRenderedPageBreak/>
                    <w:t>№</w:t>
                  </w:r>
                </w:p>
              </w:tc>
              <w:tc>
                <w:tcPr>
                  <w:tcW w:w="1482" w:type="dxa"/>
                  <w:tcBorders>
                    <w:top w:val="single" w:sz="4" w:space="0" w:color="auto"/>
                    <w:left w:val="single" w:sz="4" w:space="0" w:color="auto"/>
                    <w:bottom w:val="single" w:sz="4" w:space="0" w:color="auto"/>
                    <w:right w:val="single" w:sz="4" w:space="0" w:color="auto"/>
                  </w:tcBorders>
                  <w:hideMark/>
                </w:tcPr>
                <w:p w14:paraId="2EB873A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53AC35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B2639E" w:rsidRPr="00E87E1E" w14:paraId="66DA225B" w14:textId="77777777" w:rsidTr="00B2639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A8E5ED" w14:textId="34326AA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208990F6" w14:textId="0D31B44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696798.94</w:t>
                  </w:r>
                </w:p>
              </w:tc>
              <w:tc>
                <w:tcPr>
                  <w:tcW w:w="1485" w:type="dxa"/>
                  <w:tcBorders>
                    <w:top w:val="single" w:sz="4" w:space="0" w:color="auto"/>
                    <w:left w:val="single" w:sz="4" w:space="0" w:color="auto"/>
                    <w:bottom w:val="single" w:sz="4" w:space="0" w:color="auto"/>
                    <w:right w:val="single" w:sz="4" w:space="0" w:color="auto"/>
                  </w:tcBorders>
                  <w:vAlign w:val="center"/>
                </w:tcPr>
                <w:p w14:paraId="588AFB5E" w14:textId="46DEB39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1249024.34</w:t>
                  </w:r>
                </w:p>
              </w:tc>
            </w:tr>
            <w:tr w:rsidR="00B2639E" w:rsidRPr="00E87E1E" w14:paraId="1B4541D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64FBC3" w14:textId="689C2B26"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121B479A" w14:textId="4A3050B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696786.69</w:t>
                  </w:r>
                </w:p>
              </w:tc>
              <w:tc>
                <w:tcPr>
                  <w:tcW w:w="1485" w:type="dxa"/>
                  <w:tcBorders>
                    <w:top w:val="single" w:sz="4" w:space="0" w:color="auto"/>
                    <w:left w:val="single" w:sz="4" w:space="0" w:color="auto"/>
                    <w:bottom w:val="single" w:sz="4" w:space="0" w:color="auto"/>
                    <w:right w:val="single" w:sz="4" w:space="0" w:color="auto"/>
                  </w:tcBorders>
                  <w:vAlign w:val="center"/>
                </w:tcPr>
                <w:p w14:paraId="3B9697AB" w14:textId="3A950BE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1249043.12</w:t>
                  </w:r>
                </w:p>
              </w:tc>
            </w:tr>
            <w:tr w:rsidR="00B2639E" w:rsidRPr="00E87E1E" w14:paraId="58A71E7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FC3404" w14:textId="02F6F9E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486465E7" w14:textId="57DD1FD4"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696781.25</w:t>
                  </w:r>
                </w:p>
              </w:tc>
              <w:tc>
                <w:tcPr>
                  <w:tcW w:w="1485" w:type="dxa"/>
                  <w:tcBorders>
                    <w:top w:val="single" w:sz="4" w:space="0" w:color="auto"/>
                    <w:left w:val="single" w:sz="4" w:space="0" w:color="auto"/>
                    <w:bottom w:val="single" w:sz="4" w:space="0" w:color="auto"/>
                    <w:right w:val="single" w:sz="4" w:space="0" w:color="auto"/>
                  </w:tcBorders>
                  <w:vAlign w:val="center"/>
                </w:tcPr>
                <w:p w14:paraId="4EA630B3" w14:textId="591AE1D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1249049.33</w:t>
                  </w:r>
                </w:p>
              </w:tc>
            </w:tr>
            <w:tr w:rsidR="00B2639E" w:rsidRPr="00E87E1E" w14:paraId="2351DCB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479F9B" w14:textId="7757773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3CC2CCE2" w14:textId="7186091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696772.47</w:t>
                  </w:r>
                </w:p>
              </w:tc>
              <w:tc>
                <w:tcPr>
                  <w:tcW w:w="1485" w:type="dxa"/>
                  <w:tcBorders>
                    <w:top w:val="single" w:sz="4" w:space="0" w:color="auto"/>
                    <w:left w:val="single" w:sz="4" w:space="0" w:color="auto"/>
                    <w:bottom w:val="single" w:sz="4" w:space="0" w:color="auto"/>
                    <w:right w:val="single" w:sz="4" w:space="0" w:color="auto"/>
                  </w:tcBorders>
                  <w:vAlign w:val="center"/>
                </w:tcPr>
                <w:p w14:paraId="183AD032" w14:textId="3E18B95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1249058.42</w:t>
                  </w:r>
                </w:p>
              </w:tc>
            </w:tr>
            <w:tr w:rsidR="00B2639E" w:rsidRPr="00E87E1E" w14:paraId="1A4C15C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8C3391" w14:textId="5589FDD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1BA2FD2C" w14:textId="29DB06E8"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696763.16</w:t>
                  </w:r>
                </w:p>
              </w:tc>
              <w:tc>
                <w:tcPr>
                  <w:tcW w:w="1485" w:type="dxa"/>
                  <w:tcBorders>
                    <w:top w:val="single" w:sz="4" w:space="0" w:color="auto"/>
                    <w:left w:val="single" w:sz="4" w:space="0" w:color="auto"/>
                    <w:bottom w:val="single" w:sz="4" w:space="0" w:color="auto"/>
                    <w:right w:val="single" w:sz="4" w:space="0" w:color="auto"/>
                  </w:tcBorders>
                  <w:vAlign w:val="center"/>
                </w:tcPr>
                <w:p w14:paraId="56D73D00" w14:textId="52A4ACC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1249065.47</w:t>
                  </w:r>
                </w:p>
              </w:tc>
            </w:tr>
            <w:tr w:rsidR="00B2639E" w:rsidRPr="00E87E1E" w14:paraId="28E1B95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ED030E" w14:textId="128608F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669B2905" w14:textId="3B13CDE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696776.04</w:t>
                  </w:r>
                </w:p>
              </w:tc>
              <w:tc>
                <w:tcPr>
                  <w:tcW w:w="1485" w:type="dxa"/>
                  <w:tcBorders>
                    <w:top w:val="single" w:sz="4" w:space="0" w:color="auto"/>
                    <w:left w:val="single" w:sz="4" w:space="0" w:color="auto"/>
                    <w:bottom w:val="single" w:sz="4" w:space="0" w:color="auto"/>
                    <w:right w:val="single" w:sz="4" w:space="0" w:color="auto"/>
                  </w:tcBorders>
                  <w:vAlign w:val="center"/>
                </w:tcPr>
                <w:p w14:paraId="6981853F" w14:textId="01CF7B74"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1249158.87</w:t>
                  </w:r>
                </w:p>
              </w:tc>
            </w:tr>
            <w:tr w:rsidR="00B2639E" w:rsidRPr="00E87E1E" w14:paraId="4498966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8F6D28" w14:textId="0FBFC4C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775B86B9" w14:textId="4AEC72D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696764.60</w:t>
                  </w:r>
                </w:p>
              </w:tc>
              <w:tc>
                <w:tcPr>
                  <w:tcW w:w="1485" w:type="dxa"/>
                  <w:tcBorders>
                    <w:top w:val="single" w:sz="4" w:space="0" w:color="auto"/>
                    <w:left w:val="single" w:sz="4" w:space="0" w:color="auto"/>
                    <w:bottom w:val="single" w:sz="4" w:space="0" w:color="auto"/>
                    <w:right w:val="single" w:sz="4" w:space="0" w:color="auto"/>
                  </w:tcBorders>
                  <w:vAlign w:val="center"/>
                </w:tcPr>
                <w:p w14:paraId="0D4C5654" w14:textId="6BFD7DB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1249160.33</w:t>
                  </w:r>
                </w:p>
              </w:tc>
            </w:tr>
            <w:tr w:rsidR="00B2639E" w:rsidRPr="00E87E1E" w14:paraId="46F40DE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CDD41E" w14:textId="76CC9B6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6F4F444F" w14:textId="227210F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696765.64</w:t>
                  </w:r>
                </w:p>
              </w:tc>
              <w:tc>
                <w:tcPr>
                  <w:tcW w:w="1485" w:type="dxa"/>
                  <w:tcBorders>
                    <w:top w:val="single" w:sz="4" w:space="0" w:color="auto"/>
                    <w:left w:val="single" w:sz="4" w:space="0" w:color="auto"/>
                    <w:bottom w:val="single" w:sz="4" w:space="0" w:color="auto"/>
                    <w:right w:val="single" w:sz="4" w:space="0" w:color="auto"/>
                  </w:tcBorders>
                  <w:vAlign w:val="center"/>
                </w:tcPr>
                <w:p w14:paraId="4EFC7A7E" w14:textId="0D00974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1249168.44</w:t>
                  </w:r>
                </w:p>
              </w:tc>
            </w:tr>
            <w:tr w:rsidR="00B2639E" w:rsidRPr="00E87E1E" w14:paraId="13B0F45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C69131" w14:textId="6AB8AC0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2BBCCDB5" w14:textId="49AC609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696761.55</w:t>
                  </w:r>
                </w:p>
              </w:tc>
              <w:tc>
                <w:tcPr>
                  <w:tcW w:w="1485" w:type="dxa"/>
                  <w:tcBorders>
                    <w:top w:val="single" w:sz="4" w:space="0" w:color="auto"/>
                    <w:left w:val="single" w:sz="4" w:space="0" w:color="auto"/>
                    <w:bottom w:val="single" w:sz="4" w:space="0" w:color="auto"/>
                    <w:right w:val="single" w:sz="4" w:space="0" w:color="auto"/>
                  </w:tcBorders>
                  <w:vAlign w:val="center"/>
                </w:tcPr>
                <w:p w14:paraId="052C687B" w14:textId="75021E6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1249173.22</w:t>
                  </w:r>
                </w:p>
              </w:tc>
            </w:tr>
            <w:tr w:rsidR="00B2639E" w:rsidRPr="00E87E1E" w14:paraId="190C635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9AE6FB" w14:textId="6D54387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7F9BED31" w14:textId="530632B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696663.65</w:t>
                  </w:r>
                </w:p>
              </w:tc>
              <w:tc>
                <w:tcPr>
                  <w:tcW w:w="1485" w:type="dxa"/>
                  <w:tcBorders>
                    <w:top w:val="single" w:sz="4" w:space="0" w:color="auto"/>
                    <w:left w:val="single" w:sz="4" w:space="0" w:color="auto"/>
                    <w:bottom w:val="single" w:sz="4" w:space="0" w:color="auto"/>
                    <w:right w:val="single" w:sz="4" w:space="0" w:color="auto"/>
                  </w:tcBorders>
                  <w:vAlign w:val="center"/>
                </w:tcPr>
                <w:p w14:paraId="1BE771FB" w14:textId="2FD4BDC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1249187.00</w:t>
                  </w:r>
                </w:p>
              </w:tc>
            </w:tr>
            <w:tr w:rsidR="00B2639E" w:rsidRPr="00E87E1E" w14:paraId="667BB4B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4C643E" w14:textId="0F8205B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0CAE4B42" w14:textId="0A22FA3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696637.53</w:t>
                  </w:r>
                </w:p>
              </w:tc>
              <w:tc>
                <w:tcPr>
                  <w:tcW w:w="1485" w:type="dxa"/>
                  <w:tcBorders>
                    <w:top w:val="single" w:sz="4" w:space="0" w:color="auto"/>
                    <w:left w:val="single" w:sz="4" w:space="0" w:color="auto"/>
                    <w:bottom w:val="single" w:sz="4" w:space="0" w:color="auto"/>
                    <w:right w:val="single" w:sz="4" w:space="0" w:color="auto"/>
                  </w:tcBorders>
                  <w:vAlign w:val="center"/>
                </w:tcPr>
                <w:p w14:paraId="1589E750" w14:textId="7AE56ED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1249183.67</w:t>
                  </w:r>
                </w:p>
              </w:tc>
            </w:tr>
            <w:tr w:rsidR="00B2639E" w:rsidRPr="00E87E1E" w14:paraId="602D7C5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D0A35A" w14:textId="4EDAE32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0917897E" w14:textId="3E4A664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696637.17</w:t>
                  </w:r>
                </w:p>
              </w:tc>
              <w:tc>
                <w:tcPr>
                  <w:tcW w:w="1485" w:type="dxa"/>
                  <w:tcBorders>
                    <w:top w:val="single" w:sz="4" w:space="0" w:color="auto"/>
                    <w:left w:val="single" w:sz="4" w:space="0" w:color="auto"/>
                    <w:bottom w:val="single" w:sz="4" w:space="0" w:color="auto"/>
                    <w:right w:val="single" w:sz="4" w:space="0" w:color="auto"/>
                  </w:tcBorders>
                  <w:vAlign w:val="center"/>
                </w:tcPr>
                <w:p w14:paraId="6702596C" w14:textId="47419FD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1249179.84</w:t>
                  </w:r>
                </w:p>
              </w:tc>
            </w:tr>
            <w:tr w:rsidR="00B2639E" w:rsidRPr="00E87E1E" w14:paraId="6FEBA24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081C53" w14:textId="3B9D8E8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E338C9E" w14:textId="2671132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696625.32</w:t>
                  </w:r>
                </w:p>
              </w:tc>
              <w:tc>
                <w:tcPr>
                  <w:tcW w:w="1485" w:type="dxa"/>
                  <w:tcBorders>
                    <w:top w:val="single" w:sz="4" w:space="0" w:color="auto"/>
                    <w:left w:val="single" w:sz="4" w:space="0" w:color="auto"/>
                    <w:bottom w:val="single" w:sz="4" w:space="0" w:color="auto"/>
                    <w:right w:val="single" w:sz="4" w:space="0" w:color="auto"/>
                  </w:tcBorders>
                  <w:vAlign w:val="center"/>
                </w:tcPr>
                <w:p w14:paraId="4AA67BE3" w14:textId="5AF897A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1249179.28</w:t>
                  </w:r>
                </w:p>
              </w:tc>
            </w:tr>
            <w:tr w:rsidR="00B2639E" w:rsidRPr="00E87E1E" w14:paraId="02B5707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BD96CC" w14:textId="0DDEF5B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2D4EE6A7" w14:textId="3D85B76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696625.33</w:t>
                  </w:r>
                </w:p>
              </w:tc>
              <w:tc>
                <w:tcPr>
                  <w:tcW w:w="1485" w:type="dxa"/>
                  <w:tcBorders>
                    <w:top w:val="single" w:sz="4" w:space="0" w:color="auto"/>
                    <w:left w:val="single" w:sz="4" w:space="0" w:color="auto"/>
                    <w:bottom w:val="single" w:sz="4" w:space="0" w:color="auto"/>
                    <w:right w:val="single" w:sz="4" w:space="0" w:color="auto"/>
                  </w:tcBorders>
                  <w:vAlign w:val="center"/>
                </w:tcPr>
                <w:p w14:paraId="46F366A4" w14:textId="4DDA24F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1249177.82</w:t>
                  </w:r>
                </w:p>
              </w:tc>
            </w:tr>
            <w:tr w:rsidR="00B2639E" w:rsidRPr="00E87E1E" w14:paraId="41BD667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A8DC6E" w14:textId="44C9E2B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A1D0EDA" w14:textId="100A5F8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696631.50</w:t>
                  </w:r>
                </w:p>
              </w:tc>
              <w:tc>
                <w:tcPr>
                  <w:tcW w:w="1485" w:type="dxa"/>
                  <w:tcBorders>
                    <w:top w:val="single" w:sz="4" w:space="0" w:color="auto"/>
                    <w:left w:val="single" w:sz="4" w:space="0" w:color="auto"/>
                    <w:bottom w:val="single" w:sz="4" w:space="0" w:color="auto"/>
                    <w:right w:val="single" w:sz="4" w:space="0" w:color="auto"/>
                  </w:tcBorders>
                  <w:vAlign w:val="center"/>
                </w:tcPr>
                <w:p w14:paraId="07CF9615" w14:textId="790016A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1249177.48</w:t>
                  </w:r>
                </w:p>
              </w:tc>
            </w:tr>
            <w:tr w:rsidR="00B2639E" w:rsidRPr="00E87E1E" w14:paraId="41A0BF6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10BDF9" w14:textId="13722FF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0F54ABAA" w14:textId="1EA6867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696637.33</w:t>
                  </w:r>
                </w:p>
              </w:tc>
              <w:tc>
                <w:tcPr>
                  <w:tcW w:w="1485" w:type="dxa"/>
                  <w:tcBorders>
                    <w:top w:val="single" w:sz="4" w:space="0" w:color="auto"/>
                    <w:left w:val="single" w:sz="4" w:space="0" w:color="auto"/>
                    <w:bottom w:val="single" w:sz="4" w:space="0" w:color="auto"/>
                    <w:right w:val="single" w:sz="4" w:space="0" w:color="auto"/>
                  </w:tcBorders>
                  <w:vAlign w:val="center"/>
                </w:tcPr>
                <w:p w14:paraId="3E4A40B2" w14:textId="758199D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1249176.74</w:t>
                  </w:r>
                </w:p>
              </w:tc>
            </w:tr>
            <w:tr w:rsidR="00B2639E" w:rsidRPr="00E87E1E" w14:paraId="176458F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DB00D2" w14:textId="07F784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42BB598C" w14:textId="3D9C5F6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696656.72</w:t>
                  </w:r>
                </w:p>
              </w:tc>
              <w:tc>
                <w:tcPr>
                  <w:tcW w:w="1485" w:type="dxa"/>
                  <w:tcBorders>
                    <w:top w:val="single" w:sz="4" w:space="0" w:color="auto"/>
                    <w:left w:val="single" w:sz="4" w:space="0" w:color="auto"/>
                    <w:bottom w:val="single" w:sz="4" w:space="0" w:color="auto"/>
                    <w:right w:val="single" w:sz="4" w:space="0" w:color="auto"/>
                  </w:tcBorders>
                  <w:vAlign w:val="center"/>
                </w:tcPr>
                <w:p w14:paraId="286720DC" w14:textId="3305114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1249180.25</w:t>
                  </w:r>
                </w:p>
              </w:tc>
            </w:tr>
            <w:tr w:rsidR="00B2639E" w:rsidRPr="00E87E1E" w14:paraId="7309EC9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B5A251" w14:textId="64743A8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7620EC2B" w14:textId="59F69BF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696742.79</w:t>
                  </w:r>
                </w:p>
              </w:tc>
              <w:tc>
                <w:tcPr>
                  <w:tcW w:w="1485" w:type="dxa"/>
                  <w:tcBorders>
                    <w:top w:val="single" w:sz="4" w:space="0" w:color="auto"/>
                    <w:left w:val="single" w:sz="4" w:space="0" w:color="auto"/>
                    <w:bottom w:val="single" w:sz="4" w:space="0" w:color="auto"/>
                    <w:right w:val="single" w:sz="4" w:space="0" w:color="auto"/>
                  </w:tcBorders>
                  <w:vAlign w:val="center"/>
                </w:tcPr>
                <w:p w14:paraId="68111971" w14:textId="64CB53A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1249169.45</w:t>
                  </w:r>
                </w:p>
              </w:tc>
            </w:tr>
            <w:tr w:rsidR="00B2639E" w:rsidRPr="00E87E1E" w14:paraId="01DAE9F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C5AC27" w14:textId="6754716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606A2B9C" w14:textId="2D903AF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696741.88</w:t>
                  </w:r>
                </w:p>
              </w:tc>
              <w:tc>
                <w:tcPr>
                  <w:tcW w:w="1485" w:type="dxa"/>
                  <w:tcBorders>
                    <w:top w:val="single" w:sz="4" w:space="0" w:color="auto"/>
                    <w:left w:val="single" w:sz="4" w:space="0" w:color="auto"/>
                    <w:bottom w:val="single" w:sz="4" w:space="0" w:color="auto"/>
                    <w:right w:val="single" w:sz="4" w:space="0" w:color="auto"/>
                  </w:tcBorders>
                  <w:vAlign w:val="center"/>
                </w:tcPr>
                <w:p w14:paraId="6417D889" w14:textId="1131E8F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1249161.73</w:t>
                  </w:r>
                </w:p>
              </w:tc>
            </w:tr>
            <w:tr w:rsidR="00B2639E" w:rsidRPr="00E87E1E" w14:paraId="7B7799C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4DAB27" w14:textId="42C26B0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2CABC087" w14:textId="378FA5B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696745.26</w:t>
                  </w:r>
                </w:p>
              </w:tc>
              <w:tc>
                <w:tcPr>
                  <w:tcW w:w="1485" w:type="dxa"/>
                  <w:tcBorders>
                    <w:top w:val="single" w:sz="4" w:space="0" w:color="auto"/>
                    <w:left w:val="single" w:sz="4" w:space="0" w:color="auto"/>
                    <w:bottom w:val="single" w:sz="4" w:space="0" w:color="auto"/>
                    <w:right w:val="single" w:sz="4" w:space="0" w:color="auto"/>
                  </w:tcBorders>
                  <w:vAlign w:val="center"/>
                </w:tcPr>
                <w:p w14:paraId="5405BEDA" w14:textId="1CD5E2C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1249161.29</w:t>
                  </w:r>
                </w:p>
              </w:tc>
            </w:tr>
            <w:tr w:rsidR="00B2639E" w:rsidRPr="00E87E1E" w14:paraId="4B8995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53F077" w14:textId="5468EE9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4D3CD87A" w14:textId="5894EC1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696744.00</w:t>
                  </w:r>
                </w:p>
              </w:tc>
              <w:tc>
                <w:tcPr>
                  <w:tcW w:w="1485" w:type="dxa"/>
                  <w:tcBorders>
                    <w:top w:val="single" w:sz="4" w:space="0" w:color="auto"/>
                    <w:left w:val="single" w:sz="4" w:space="0" w:color="auto"/>
                    <w:bottom w:val="single" w:sz="4" w:space="0" w:color="auto"/>
                    <w:right w:val="single" w:sz="4" w:space="0" w:color="auto"/>
                  </w:tcBorders>
                  <w:vAlign w:val="center"/>
                </w:tcPr>
                <w:p w14:paraId="32499298" w14:textId="6432302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1249150.65</w:t>
                  </w:r>
                </w:p>
              </w:tc>
            </w:tr>
            <w:tr w:rsidR="00B2639E" w:rsidRPr="00E87E1E" w14:paraId="193E434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3E151B" w14:textId="746D52E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00BCA1ED" w14:textId="21125DD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696744.01</w:t>
                  </w:r>
                </w:p>
              </w:tc>
              <w:tc>
                <w:tcPr>
                  <w:tcW w:w="1485" w:type="dxa"/>
                  <w:tcBorders>
                    <w:top w:val="single" w:sz="4" w:space="0" w:color="auto"/>
                    <w:left w:val="single" w:sz="4" w:space="0" w:color="auto"/>
                    <w:bottom w:val="single" w:sz="4" w:space="0" w:color="auto"/>
                    <w:right w:val="single" w:sz="4" w:space="0" w:color="auto"/>
                  </w:tcBorders>
                  <w:vAlign w:val="center"/>
                </w:tcPr>
                <w:p w14:paraId="5F9CB0FA" w14:textId="58A770C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1249150.65</w:t>
                  </w:r>
                </w:p>
              </w:tc>
            </w:tr>
            <w:tr w:rsidR="00B2639E" w:rsidRPr="00E87E1E" w14:paraId="6A64789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A80C02" w14:textId="2A9F44F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DE15CF4" w14:textId="3B24643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696742.77</w:t>
                  </w:r>
                </w:p>
              </w:tc>
              <w:tc>
                <w:tcPr>
                  <w:tcW w:w="1485" w:type="dxa"/>
                  <w:tcBorders>
                    <w:top w:val="single" w:sz="4" w:space="0" w:color="auto"/>
                    <w:left w:val="single" w:sz="4" w:space="0" w:color="auto"/>
                    <w:bottom w:val="single" w:sz="4" w:space="0" w:color="auto"/>
                    <w:right w:val="single" w:sz="4" w:space="0" w:color="auto"/>
                  </w:tcBorders>
                  <w:vAlign w:val="center"/>
                </w:tcPr>
                <w:p w14:paraId="09B7C746" w14:textId="7E2527D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1249140.38</w:t>
                  </w:r>
                </w:p>
              </w:tc>
            </w:tr>
            <w:tr w:rsidR="00B2639E" w:rsidRPr="00E87E1E" w14:paraId="7792CAD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73CAA5" w14:textId="7276FE4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1431EAD8" w14:textId="5A05140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696742.63</w:t>
                  </w:r>
                </w:p>
              </w:tc>
              <w:tc>
                <w:tcPr>
                  <w:tcW w:w="1485" w:type="dxa"/>
                  <w:tcBorders>
                    <w:top w:val="single" w:sz="4" w:space="0" w:color="auto"/>
                    <w:left w:val="single" w:sz="4" w:space="0" w:color="auto"/>
                    <w:bottom w:val="single" w:sz="4" w:space="0" w:color="auto"/>
                    <w:right w:val="single" w:sz="4" w:space="0" w:color="auto"/>
                  </w:tcBorders>
                  <w:vAlign w:val="center"/>
                </w:tcPr>
                <w:p w14:paraId="5A0B1E35" w14:textId="0FDD1EB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1249139.24</w:t>
                  </w:r>
                </w:p>
              </w:tc>
            </w:tr>
            <w:tr w:rsidR="00B2639E" w:rsidRPr="00E87E1E" w14:paraId="7805C60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7D8AE7" w14:textId="30F1113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4C469B41" w14:textId="2B2EAC5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696753.73</w:t>
                  </w:r>
                </w:p>
              </w:tc>
              <w:tc>
                <w:tcPr>
                  <w:tcW w:w="1485" w:type="dxa"/>
                  <w:tcBorders>
                    <w:top w:val="single" w:sz="4" w:space="0" w:color="auto"/>
                    <w:left w:val="single" w:sz="4" w:space="0" w:color="auto"/>
                    <w:bottom w:val="single" w:sz="4" w:space="0" w:color="auto"/>
                    <w:right w:val="single" w:sz="4" w:space="0" w:color="auto"/>
                  </w:tcBorders>
                  <w:vAlign w:val="center"/>
                </w:tcPr>
                <w:p w14:paraId="4BBEF690" w14:textId="38978B3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1249137.83</w:t>
                  </w:r>
                </w:p>
              </w:tc>
            </w:tr>
            <w:tr w:rsidR="00B2639E" w:rsidRPr="00E87E1E" w14:paraId="130EAF4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8A1073" w14:textId="28C544A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1BA5B777" w14:textId="32E79BE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696764.82</w:t>
                  </w:r>
                </w:p>
              </w:tc>
              <w:tc>
                <w:tcPr>
                  <w:tcW w:w="1485" w:type="dxa"/>
                  <w:tcBorders>
                    <w:top w:val="single" w:sz="4" w:space="0" w:color="auto"/>
                    <w:left w:val="single" w:sz="4" w:space="0" w:color="auto"/>
                    <w:bottom w:val="single" w:sz="4" w:space="0" w:color="auto"/>
                    <w:right w:val="single" w:sz="4" w:space="0" w:color="auto"/>
                  </w:tcBorders>
                  <w:vAlign w:val="center"/>
                </w:tcPr>
                <w:p w14:paraId="3F7BFFBC" w14:textId="7A55A41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1249136.42</w:t>
                  </w:r>
                </w:p>
              </w:tc>
            </w:tr>
            <w:tr w:rsidR="00B2639E" w:rsidRPr="00E87E1E" w14:paraId="32BE758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672AC8" w14:textId="4285141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51E11B63" w14:textId="0661B63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696757.15</w:t>
                  </w:r>
                </w:p>
              </w:tc>
              <w:tc>
                <w:tcPr>
                  <w:tcW w:w="1485" w:type="dxa"/>
                  <w:tcBorders>
                    <w:top w:val="single" w:sz="4" w:space="0" w:color="auto"/>
                    <w:left w:val="single" w:sz="4" w:space="0" w:color="auto"/>
                    <w:bottom w:val="single" w:sz="4" w:space="0" w:color="auto"/>
                    <w:right w:val="single" w:sz="4" w:space="0" w:color="auto"/>
                  </w:tcBorders>
                  <w:vAlign w:val="center"/>
                </w:tcPr>
                <w:p w14:paraId="43E491E9" w14:textId="6D98245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1249079.70</w:t>
                  </w:r>
                </w:p>
              </w:tc>
            </w:tr>
            <w:tr w:rsidR="00B2639E" w:rsidRPr="00E87E1E" w14:paraId="20E546D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AFACBC" w14:textId="00B7C91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21828955" w14:textId="25AA784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696758.45</w:t>
                  </w:r>
                </w:p>
              </w:tc>
              <w:tc>
                <w:tcPr>
                  <w:tcW w:w="1485" w:type="dxa"/>
                  <w:tcBorders>
                    <w:top w:val="single" w:sz="4" w:space="0" w:color="auto"/>
                    <w:left w:val="single" w:sz="4" w:space="0" w:color="auto"/>
                    <w:bottom w:val="single" w:sz="4" w:space="0" w:color="auto"/>
                    <w:right w:val="single" w:sz="4" w:space="0" w:color="auto"/>
                  </w:tcBorders>
                  <w:vAlign w:val="center"/>
                </w:tcPr>
                <w:p w14:paraId="27DB3DF9" w14:textId="17D639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1249079.53</w:t>
                  </w:r>
                </w:p>
              </w:tc>
            </w:tr>
            <w:tr w:rsidR="00B2639E" w:rsidRPr="00E87E1E" w14:paraId="23453C7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DC31C1" w14:textId="10622D9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186D65B3" w14:textId="217AA79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696756.05</w:t>
                  </w:r>
                </w:p>
              </w:tc>
              <w:tc>
                <w:tcPr>
                  <w:tcW w:w="1485" w:type="dxa"/>
                  <w:tcBorders>
                    <w:top w:val="single" w:sz="4" w:space="0" w:color="auto"/>
                    <w:left w:val="single" w:sz="4" w:space="0" w:color="auto"/>
                    <w:bottom w:val="single" w:sz="4" w:space="0" w:color="auto"/>
                    <w:right w:val="single" w:sz="4" w:space="0" w:color="auto"/>
                  </w:tcBorders>
                  <w:vAlign w:val="center"/>
                </w:tcPr>
                <w:p w14:paraId="37E33A6D" w14:textId="797B5B5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1249061.03</w:t>
                  </w:r>
                </w:p>
              </w:tc>
            </w:tr>
            <w:tr w:rsidR="00B2639E" w:rsidRPr="00E87E1E" w14:paraId="79BB44C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2E7FE5" w14:textId="0C6C5C9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3CED5107" w14:textId="342889E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696765.76</w:t>
                  </w:r>
                </w:p>
              </w:tc>
              <w:tc>
                <w:tcPr>
                  <w:tcW w:w="1485" w:type="dxa"/>
                  <w:tcBorders>
                    <w:top w:val="single" w:sz="4" w:space="0" w:color="auto"/>
                    <w:left w:val="single" w:sz="4" w:space="0" w:color="auto"/>
                    <w:bottom w:val="single" w:sz="4" w:space="0" w:color="auto"/>
                    <w:right w:val="single" w:sz="4" w:space="0" w:color="auto"/>
                  </w:tcBorders>
                  <w:vAlign w:val="center"/>
                </w:tcPr>
                <w:p w14:paraId="774A5567" w14:textId="12406C7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1249053.99</w:t>
                  </w:r>
                </w:p>
              </w:tc>
            </w:tr>
            <w:tr w:rsidR="00B2639E" w:rsidRPr="00E87E1E" w14:paraId="055EE74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4A89F2" w14:textId="4C8D03F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669AC1EF" w14:textId="58DEF20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696772.33</w:t>
                  </w:r>
                </w:p>
              </w:tc>
              <w:tc>
                <w:tcPr>
                  <w:tcW w:w="1485" w:type="dxa"/>
                  <w:tcBorders>
                    <w:top w:val="single" w:sz="4" w:space="0" w:color="auto"/>
                    <w:left w:val="single" w:sz="4" w:space="0" w:color="auto"/>
                    <w:bottom w:val="single" w:sz="4" w:space="0" w:color="auto"/>
                    <w:right w:val="single" w:sz="4" w:space="0" w:color="auto"/>
                  </w:tcBorders>
                  <w:vAlign w:val="center"/>
                </w:tcPr>
                <w:p w14:paraId="5A0ED06E" w14:textId="7BF8C13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1249047.89</w:t>
                  </w:r>
                </w:p>
              </w:tc>
            </w:tr>
            <w:tr w:rsidR="00B2639E" w:rsidRPr="00E87E1E" w14:paraId="0DF4397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DC388F" w14:textId="1118B1A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32</w:t>
                  </w:r>
                </w:p>
              </w:tc>
              <w:tc>
                <w:tcPr>
                  <w:tcW w:w="1482" w:type="dxa"/>
                  <w:tcBorders>
                    <w:top w:val="single" w:sz="4" w:space="0" w:color="auto"/>
                    <w:left w:val="single" w:sz="4" w:space="0" w:color="auto"/>
                    <w:bottom w:val="single" w:sz="4" w:space="0" w:color="auto"/>
                    <w:right w:val="single" w:sz="4" w:space="0" w:color="auto"/>
                  </w:tcBorders>
                  <w:vAlign w:val="center"/>
                </w:tcPr>
                <w:p w14:paraId="2F7299A5" w14:textId="7B62F06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696778.44</w:t>
                  </w:r>
                </w:p>
              </w:tc>
              <w:tc>
                <w:tcPr>
                  <w:tcW w:w="1485" w:type="dxa"/>
                  <w:tcBorders>
                    <w:top w:val="single" w:sz="4" w:space="0" w:color="auto"/>
                    <w:left w:val="single" w:sz="4" w:space="0" w:color="auto"/>
                    <w:bottom w:val="single" w:sz="4" w:space="0" w:color="auto"/>
                    <w:right w:val="single" w:sz="4" w:space="0" w:color="auto"/>
                  </w:tcBorders>
                  <w:vAlign w:val="center"/>
                </w:tcPr>
                <w:p w14:paraId="5A7D24A8" w14:textId="1DADC93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1249041.07</w:t>
                  </w:r>
                </w:p>
              </w:tc>
            </w:tr>
            <w:tr w:rsidR="00B2639E" w:rsidRPr="00E87E1E" w14:paraId="7F28162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4C79EB" w14:textId="2F0CC0C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33</w:t>
                  </w:r>
                </w:p>
              </w:tc>
              <w:tc>
                <w:tcPr>
                  <w:tcW w:w="1482" w:type="dxa"/>
                  <w:tcBorders>
                    <w:top w:val="single" w:sz="4" w:space="0" w:color="auto"/>
                    <w:left w:val="single" w:sz="4" w:space="0" w:color="auto"/>
                    <w:bottom w:val="single" w:sz="4" w:space="0" w:color="auto"/>
                    <w:right w:val="single" w:sz="4" w:space="0" w:color="auto"/>
                  </w:tcBorders>
                  <w:vAlign w:val="center"/>
                </w:tcPr>
                <w:p w14:paraId="29EE0C5B" w14:textId="174D94C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696788.00</w:t>
                  </w:r>
                </w:p>
              </w:tc>
              <w:tc>
                <w:tcPr>
                  <w:tcW w:w="1485" w:type="dxa"/>
                  <w:tcBorders>
                    <w:top w:val="single" w:sz="4" w:space="0" w:color="auto"/>
                    <w:left w:val="single" w:sz="4" w:space="0" w:color="auto"/>
                    <w:bottom w:val="single" w:sz="4" w:space="0" w:color="auto"/>
                    <w:right w:val="single" w:sz="4" w:space="0" w:color="auto"/>
                  </w:tcBorders>
                  <w:vAlign w:val="center"/>
                </w:tcPr>
                <w:p w14:paraId="2C5CCCC3" w14:textId="1651460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1249027.02</w:t>
                  </w:r>
                </w:p>
              </w:tc>
            </w:tr>
            <w:tr w:rsidR="00B2639E" w:rsidRPr="00E87E1E" w14:paraId="0E7DBCF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E7A52C" w14:textId="46F822B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34</w:t>
                  </w:r>
                </w:p>
              </w:tc>
              <w:tc>
                <w:tcPr>
                  <w:tcW w:w="1482" w:type="dxa"/>
                  <w:tcBorders>
                    <w:top w:val="single" w:sz="4" w:space="0" w:color="auto"/>
                    <w:left w:val="single" w:sz="4" w:space="0" w:color="auto"/>
                    <w:bottom w:val="single" w:sz="4" w:space="0" w:color="auto"/>
                    <w:right w:val="single" w:sz="4" w:space="0" w:color="auto"/>
                  </w:tcBorders>
                  <w:vAlign w:val="center"/>
                </w:tcPr>
                <w:p w14:paraId="34B86752" w14:textId="38583B0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696791.25</w:t>
                  </w:r>
                </w:p>
              </w:tc>
              <w:tc>
                <w:tcPr>
                  <w:tcW w:w="1485" w:type="dxa"/>
                  <w:tcBorders>
                    <w:top w:val="single" w:sz="4" w:space="0" w:color="auto"/>
                    <w:left w:val="single" w:sz="4" w:space="0" w:color="auto"/>
                    <w:bottom w:val="single" w:sz="4" w:space="0" w:color="auto"/>
                    <w:right w:val="single" w:sz="4" w:space="0" w:color="auto"/>
                  </w:tcBorders>
                  <w:vAlign w:val="center"/>
                </w:tcPr>
                <w:p w14:paraId="21608291" w14:textId="2BDCEA5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1249019.82</w:t>
                  </w:r>
                </w:p>
              </w:tc>
            </w:tr>
            <w:tr w:rsidR="00B2639E" w:rsidRPr="00E87E1E" w14:paraId="769C284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C7CDE4" w14:textId="5515BB1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4325C19" w14:textId="3DB6DB1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696798.94</w:t>
                  </w:r>
                </w:p>
              </w:tc>
              <w:tc>
                <w:tcPr>
                  <w:tcW w:w="1485" w:type="dxa"/>
                  <w:tcBorders>
                    <w:top w:val="single" w:sz="4" w:space="0" w:color="auto"/>
                    <w:left w:val="single" w:sz="4" w:space="0" w:color="auto"/>
                    <w:bottom w:val="single" w:sz="4" w:space="0" w:color="auto"/>
                    <w:right w:val="single" w:sz="4" w:space="0" w:color="auto"/>
                  </w:tcBorders>
                  <w:vAlign w:val="center"/>
                </w:tcPr>
                <w:p w14:paraId="4B0414BB" w14:textId="2AFEC4C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1249024.34</w:t>
                  </w:r>
                </w:p>
              </w:tc>
            </w:tr>
          </w:tbl>
          <w:p w14:paraId="45B60E9A" w14:textId="77777777" w:rsidR="00993483" w:rsidRPr="00E87E1E" w:rsidRDefault="00993483" w:rsidP="001C1804">
            <w:pPr>
              <w:spacing w:line="20" w:lineRule="atLeast"/>
              <w:jc w:val="center"/>
              <w:rPr>
                <w:b/>
                <w:sz w:val="20"/>
                <w:szCs w:val="20"/>
                <w:lang w:eastAsia="ru-RU"/>
              </w:rPr>
            </w:pPr>
          </w:p>
        </w:tc>
      </w:tr>
      <w:tr w:rsidR="00E87E1E" w:rsidRPr="00E87E1E" w14:paraId="1073FF7B" w14:textId="77777777" w:rsidTr="001C1804">
        <w:tc>
          <w:tcPr>
            <w:tcW w:w="4815" w:type="dxa"/>
          </w:tcPr>
          <w:p w14:paraId="619ED3D9"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15</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03B9301D"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53208F8" w14:textId="5EFCC0AC"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7</w:t>
                  </w:r>
                  <w:r w:rsidR="00B2639E">
                    <w:rPr>
                      <w:sz w:val="20"/>
                      <w:szCs w:val="20"/>
                      <w:lang w:eastAsia="ru-RU"/>
                    </w:rPr>
                    <w:t>353</w:t>
                  </w:r>
                  <w:r w:rsidRPr="00E87E1E">
                    <w:rPr>
                      <w:sz w:val="20"/>
                      <w:szCs w:val="20"/>
                      <w:lang w:eastAsia="ru-RU"/>
                    </w:rPr>
                    <w:t xml:space="preserve"> м²</w:t>
                  </w:r>
                </w:p>
                <w:p w14:paraId="0B8EE3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6D98285A"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27780E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759FBA4B"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015105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C413CC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DC5BAE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B2639E" w:rsidRPr="00E87E1E" w14:paraId="17005A35" w14:textId="77777777" w:rsidTr="00B2639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BAC24D" w14:textId="1F13CA7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16BCC730" w14:textId="554BEF7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696757.15</w:t>
                  </w:r>
                </w:p>
              </w:tc>
              <w:tc>
                <w:tcPr>
                  <w:tcW w:w="1485" w:type="dxa"/>
                  <w:tcBorders>
                    <w:top w:val="single" w:sz="4" w:space="0" w:color="auto"/>
                    <w:left w:val="single" w:sz="4" w:space="0" w:color="auto"/>
                    <w:bottom w:val="single" w:sz="4" w:space="0" w:color="auto"/>
                    <w:right w:val="single" w:sz="4" w:space="0" w:color="auto"/>
                  </w:tcBorders>
                  <w:vAlign w:val="center"/>
                </w:tcPr>
                <w:p w14:paraId="63322D4A" w14:textId="5D2E315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1249079.70</w:t>
                  </w:r>
                </w:p>
              </w:tc>
            </w:tr>
            <w:tr w:rsidR="00B2639E" w:rsidRPr="00E87E1E" w14:paraId="231302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91736E" w14:textId="5028E97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7E060412" w14:textId="4C927AC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696764.82</w:t>
                  </w:r>
                </w:p>
              </w:tc>
              <w:tc>
                <w:tcPr>
                  <w:tcW w:w="1485" w:type="dxa"/>
                  <w:tcBorders>
                    <w:top w:val="single" w:sz="4" w:space="0" w:color="auto"/>
                    <w:left w:val="single" w:sz="4" w:space="0" w:color="auto"/>
                    <w:bottom w:val="single" w:sz="4" w:space="0" w:color="auto"/>
                    <w:right w:val="single" w:sz="4" w:space="0" w:color="auto"/>
                  </w:tcBorders>
                  <w:vAlign w:val="center"/>
                </w:tcPr>
                <w:p w14:paraId="47D720D2" w14:textId="2A7C6B9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1249136.42</w:t>
                  </w:r>
                </w:p>
              </w:tc>
            </w:tr>
            <w:tr w:rsidR="00B2639E" w:rsidRPr="00E87E1E" w14:paraId="1B93B54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6390B1" w14:textId="0237ACF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25B2AD4B" w14:textId="2CF41D6F"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696742.63</w:t>
                  </w:r>
                </w:p>
              </w:tc>
              <w:tc>
                <w:tcPr>
                  <w:tcW w:w="1485" w:type="dxa"/>
                  <w:tcBorders>
                    <w:top w:val="single" w:sz="4" w:space="0" w:color="auto"/>
                    <w:left w:val="single" w:sz="4" w:space="0" w:color="auto"/>
                    <w:bottom w:val="single" w:sz="4" w:space="0" w:color="auto"/>
                    <w:right w:val="single" w:sz="4" w:space="0" w:color="auto"/>
                  </w:tcBorders>
                  <w:vAlign w:val="center"/>
                </w:tcPr>
                <w:p w14:paraId="52AEEBAA" w14:textId="2C19F5A8"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1249139.24</w:t>
                  </w:r>
                </w:p>
              </w:tc>
            </w:tr>
            <w:tr w:rsidR="00B2639E" w:rsidRPr="00E87E1E" w14:paraId="7702F5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9EE49A" w14:textId="7AF1FFB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46B4A011" w14:textId="30EB75C8"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696739.28</w:t>
                  </w:r>
                </w:p>
              </w:tc>
              <w:tc>
                <w:tcPr>
                  <w:tcW w:w="1485" w:type="dxa"/>
                  <w:tcBorders>
                    <w:top w:val="single" w:sz="4" w:space="0" w:color="auto"/>
                    <w:left w:val="single" w:sz="4" w:space="0" w:color="auto"/>
                    <w:bottom w:val="single" w:sz="4" w:space="0" w:color="auto"/>
                    <w:right w:val="single" w:sz="4" w:space="0" w:color="auto"/>
                  </w:tcBorders>
                  <w:vAlign w:val="center"/>
                </w:tcPr>
                <w:p w14:paraId="1A6D87E4" w14:textId="541247F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1249111.45</w:t>
                  </w:r>
                </w:p>
              </w:tc>
            </w:tr>
            <w:tr w:rsidR="00B2639E" w:rsidRPr="00E87E1E" w14:paraId="4C6D532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A01148" w14:textId="5C5F54B9"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62C3CEE5" w14:textId="50422B6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696654.44</w:t>
                  </w:r>
                </w:p>
              </w:tc>
              <w:tc>
                <w:tcPr>
                  <w:tcW w:w="1485" w:type="dxa"/>
                  <w:tcBorders>
                    <w:top w:val="single" w:sz="4" w:space="0" w:color="auto"/>
                    <w:left w:val="single" w:sz="4" w:space="0" w:color="auto"/>
                    <w:bottom w:val="single" w:sz="4" w:space="0" w:color="auto"/>
                    <w:right w:val="single" w:sz="4" w:space="0" w:color="auto"/>
                  </w:tcBorders>
                  <w:vAlign w:val="center"/>
                </w:tcPr>
                <w:p w14:paraId="0CE51BEF" w14:textId="1588D5D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1249122.52</w:t>
                  </w:r>
                </w:p>
              </w:tc>
            </w:tr>
            <w:tr w:rsidR="00B2639E" w:rsidRPr="00E87E1E" w14:paraId="3CF79CD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1BC2E8" w14:textId="3D81038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5910F98C" w14:textId="197245F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696642.65</w:t>
                  </w:r>
                </w:p>
              </w:tc>
              <w:tc>
                <w:tcPr>
                  <w:tcW w:w="1485" w:type="dxa"/>
                  <w:tcBorders>
                    <w:top w:val="single" w:sz="4" w:space="0" w:color="auto"/>
                    <w:left w:val="single" w:sz="4" w:space="0" w:color="auto"/>
                    <w:bottom w:val="single" w:sz="4" w:space="0" w:color="auto"/>
                    <w:right w:val="single" w:sz="4" w:space="0" w:color="auto"/>
                  </w:tcBorders>
                  <w:vAlign w:val="center"/>
                </w:tcPr>
                <w:p w14:paraId="7B4263B2" w14:textId="4FF3C7D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1249124.06</w:t>
                  </w:r>
                </w:p>
              </w:tc>
            </w:tr>
            <w:tr w:rsidR="00B2639E" w:rsidRPr="00E87E1E" w14:paraId="586CBB7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48198E" w14:textId="564731A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23091A54" w14:textId="0449326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696646.83</w:t>
                  </w:r>
                </w:p>
              </w:tc>
              <w:tc>
                <w:tcPr>
                  <w:tcW w:w="1485" w:type="dxa"/>
                  <w:tcBorders>
                    <w:top w:val="single" w:sz="4" w:space="0" w:color="auto"/>
                    <w:left w:val="single" w:sz="4" w:space="0" w:color="auto"/>
                    <w:bottom w:val="single" w:sz="4" w:space="0" w:color="auto"/>
                    <w:right w:val="single" w:sz="4" w:space="0" w:color="auto"/>
                  </w:tcBorders>
                  <w:vAlign w:val="center"/>
                </w:tcPr>
                <w:p w14:paraId="2F43D5C5" w14:textId="0720807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1249154.24</w:t>
                  </w:r>
                </w:p>
              </w:tc>
            </w:tr>
            <w:tr w:rsidR="00B2639E" w:rsidRPr="00E87E1E" w14:paraId="5E0FB54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606FFD" w14:textId="04ED8BF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34B519BF" w14:textId="281FF6D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696742.77</w:t>
                  </w:r>
                </w:p>
              </w:tc>
              <w:tc>
                <w:tcPr>
                  <w:tcW w:w="1485" w:type="dxa"/>
                  <w:tcBorders>
                    <w:top w:val="single" w:sz="4" w:space="0" w:color="auto"/>
                    <w:left w:val="single" w:sz="4" w:space="0" w:color="auto"/>
                    <w:bottom w:val="single" w:sz="4" w:space="0" w:color="auto"/>
                    <w:right w:val="single" w:sz="4" w:space="0" w:color="auto"/>
                  </w:tcBorders>
                  <w:vAlign w:val="center"/>
                </w:tcPr>
                <w:p w14:paraId="22A99040" w14:textId="6D4DB46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1249140.38</w:t>
                  </w:r>
                </w:p>
              </w:tc>
            </w:tr>
            <w:tr w:rsidR="00B2639E" w:rsidRPr="00E87E1E" w14:paraId="00FC472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A93577" w14:textId="590FB26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4574C835" w14:textId="4A3B2BF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696745.26</w:t>
                  </w:r>
                </w:p>
              </w:tc>
              <w:tc>
                <w:tcPr>
                  <w:tcW w:w="1485" w:type="dxa"/>
                  <w:tcBorders>
                    <w:top w:val="single" w:sz="4" w:space="0" w:color="auto"/>
                    <w:left w:val="single" w:sz="4" w:space="0" w:color="auto"/>
                    <w:bottom w:val="single" w:sz="4" w:space="0" w:color="auto"/>
                    <w:right w:val="single" w:sz="4" w:space="0" w:color="auto"/>
                  </w:tcBorders>
                  <w:vAlign w:val="center"/>
                </w:tcPr>
                <w:p w14:paraId="2C317904" w14:textId="5B11D4A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1249161.29</w:t>
                  </w:r>
                </w:p>
              </w:tc>
            </w:tr>
            <w:tr w:rsidR="00B2639E" w:rsidRPr="00E87E1E" w14:paraId="433F940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435014" w14:textId="5618008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663FB16" w14:textId="71D9308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696741.88</w:t>
                  </w:r>
                </w:p>
              </w:tc>
              <w:tc>
                <w:tcPr>
                  <w:tcW w:w="1485" w:type="dxa"/>
                  <w:tcBorders>
                    <w:top w:val="single" w:sz="4" w:space="0" w:color="auto"/>
                    <w:left w:val="single" w:sz="4" w:space="0" w:color="auto"/>
                    <w:bottom w:val="single" w:sz="4" w:space="0" w:color="auto"/>
                    <w:right w:val="single" w:sz="4" w:space="0" w:color="auto"/>
                  </w:tcBorders>
                  <w:vAlign w:val="center"/>
                </w:tcPr>
                <w:p w14:paraId="54A46EE8" w14:textId="3427A40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1249161.73</w:t>
                  </w:r>
                </w:p>
              </w:tc>
            </w:tr>
            <w:tr w:rsidR="00B2639E" w:rsidRPr="00E87E1E" w14:paraId="1093DDA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1F5B0F" w14:textId="6FCD6E0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42F55253" w14:textId="3703AEB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696742.79</w:t>
                  </w:r>
                </w:p>
              </w:tc>
              <w:tc>
                <w:tcPr>
                  <w:tcW w:w="1485" w:type="dxa"/>
                  <w:tcBorders>
                    <w:top w:val="single" w:sz="4" w:space="0" w:color="auto"/>
                    <w:left w:val="single" w:sz="4" w:space="0" w:color="auto"/>
                    <w:bottom w:val="single" w:sz="4" w:space="0" w:color="auto"/>
                    <w:right w:val="single" w:sz="4" w:space="0" w:color="auto"/>
                  </w:tcBorders>
                  <w:vAlign w:val="center"/>
                </w:tcPr>
                <w:p w14:paraId="58640800" w14:textId="2352226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1249169.45</w:t>
                  </w:r>
                </w:p>
              </w:tc>
            </w:tr>
            <w:tr w:rsidR="00B2639E" w:rsidRPr="00E87E1E" w14:paraId="056B2E2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AA96CD" w14:textId="20FEC2A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267EF1F" w14:textId="687E567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696656.72</w:t>
                  </w:r>
                </w:p>
              </w:tc>
              <w:tc>
                <w:tcPr>
                  <w:tcW w:w="1485" w:type="dxa"/>
                  <w:tcBorders>
                    <w:top w:val="single" w:sz="4" w:space="0" w:color="auto"/>
                    <w:left w:val="single" w:sz="4" w:space="0" w:color="auto"/>
                    <w:bottom w:val="single" w:sz="4" w:space="0" w:color="auto"/>
                    <w:right w:val="single" w:sz="4" w:space="0" w:color="auto"/>
                  </w:tcBorders>
                  <w:vAlign w:val="center"/>
                </w:tcPr>
                <w:p w14:paraId="384D3807" w14:textId="51C7C5E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1249180.25</w:t>
                  </w:r>
                </w:p>
              </w:tc>
            </w:tr>
            <w:tr w:rsidR="00B2639E" w:rsidRPr="00E87E1E" w14:paraId="41E51BA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D54355" w14:textId="77FF40D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3F851F8C" w14:textId="1667A53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696637.33</w:t>
                  </w:r>
                </w:p>
              </w:tc>
              <w:tc>
                <w:tcPr>
                  <w:tcW w:w="1485" w:type="dxa"/>
                  <w:tcBorders>
                    <w:top w:val="single" w:sz="4" w:space="0" w:color="auto"/>
                    <w:left w:val="single" w:sz="4" w:space="0" w:color="auto"/>
                    <w:bottom w:val="single" w:sz="4" w:space="0" w:color="auto"/>
                    <w:right w:val="single" w:sz="4" w:space="0" w:color="auto"/>
                  </w:tcBorders>
                  <w:vAlign w:val="center"/>
                </w:tcPr>
                <w:p w14:paraId="71180783" w14:textId="2139130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1249176.74</w:t>
                  </w:r>
                </w:p>
              </w:tc>
            </w:tr>
            <w:tr w:rsidR="00B2639E" w:rsidRPr="00E87E1E" w14:paraId="410B865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61F730" w14:textId="259CDA2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02549E0B" w14:textId="0D69CA6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696636.97</w:t>
                  </w:r>
                </w:p>
              </w:tc>
              <w:tc>
                <w:tcPr>
                  <w:tcW w:w="1485" w:type="dxa"/>
                  <w:tcBorders>
                    <w:top w:val="single" w:sz="4" w:space="0" w:color="auto"/>
                    <w:left w:val="single" w:sz="4" w:space="0" w:color="auto"/>
                    <w:bottom w:val="single" w:sz="4" w:space="0" w:color="auto"/>
                    <w:right w:val="single" w:sz="4" w:space="0" w:color="auto"/>
                  </w:tcBorders>
                  <w:vAlign w:val="center"/>
                </w:tcPr>
                <w:p w14:paraId="033FC8EB" w14:textId="2E85DEA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1249169.36</w:t>
                  </w:r>
                </w:p>
              </w:tc>
            </w:tr>
            <w:tr w:rsidR="00B2639E" w:rsidRPr="00E87E1E" w14:paraId="2735177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2D6D19" w14:textId="60BA95D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53BF44CD" w14:textId="71131A4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696635.70</w:t>
                  </w:r>
                </w:p>
              </w:tc>
              <w:tc>
                <w:tcPr>
                  <w:tcW w:w="1485" w:type="dxa"/>
                  <w:tcBorders>
                    <w:top w:val="single" w:sz="4" w:space="0" w:color="auto"/>
                    <w:left w:val="single" w:sz="4" w:space="0" w:color="auto"/>
                    <w:bottom w:val="single" w:sz="4" w:space="0" w:color="auto"/>
                    <w:right w:val="single" w:sz="4" w:space="0" w:color="auto"/>
                  </w:tcBorders>
                  <w:vAlign w:val="center"/>
                </w:tcPr>
                <w:p w14:paraId="6BBF5BE4" w14:textId="04E48A2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1249160.36</w:t>
                  </w:r>
                </w:p>
              </w:tc>
            </w:tr>
            <w:tr w:rsidR="00B2639E" w:rsidRPr="00E87E1E" w14:paraId="2916B28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D2F259" w14:textId="4E9420E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9A8154D" w14:textId="23C0177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696630.82</w:t>
                  </w:r>
                </w:p>
              </w:tc>
              <w:tc>
                <w:tcPr>
                  <w:tcW w:w="1485" w:type="dxa"/>
                  <w:tcBorders>
                    <w:top w:val="single" w:sz="4" w:space="0" w:color="auto"/>
                    <w:left w:val="single" w:sz="4" w:space="0" w:color="auto"/>
                    <w:bottom w:val="single" w:sz="4" w:space="0" w:color="auto"/>
                    <w:right w:val="single" w:sz="4" w:space="0" w:color="auto"/>
                  </w:tcBorders>
                  <w:vAlign w:val="center"/>
                </w:tcPr>
                <w:p w14:paraId="50460410" w14:textId="1B51E5C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1249125.93</w:t>
                  </w:r>
                </w:p>
              </w:tc>
            </w:tr>
            <w:tr w:rsidR="00B2639E" w:rsidRPr="00E87E1E" w14:paraId="5B188C8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6CBC147" w14:textId="2FE82B0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lastRenderedPageBreak/>
                    <w:t>17</w:t>
                  </w:r>
                </w:p>
              </w:tc>
              <w:tc>
                <w:tcPr>
                  <w:tcW w:w="1482" w:type="dxa"/>
                  <w:tcBorders>
                    <w:top w:val="single" w:sz="4" w:space="0" w:color="auto"/>
                    <w:left w:val="single" w:sz="4" w:space="0" w:color="auto"/>
                    <w:bottom w:val="single" w:sz="4" w:space="0" w:color="auto"/>
                    <w:right w:val="single" w:sz="4" w:space="0" w:color="auto"/>
                  </w:tcBorders>
                  <w:vAlign w:val="center"/>
                </w:tcPr>
                <w:p w14:paraId="31C2B1A3" w14:textId="78C7866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696627.51</w:t>
                  </w:r>
                </w:p>
              </w:tc>
              <w:tc>
                <w:tcPr>
                  <w:tcW w:w="1485" w:type="dxa"/>
                  <w:tcBorders>
                    <w:top w:val="single" w:sz="4" w:space="0" w:color="auto"/>
                    <w:left w:val="single" w:sz="4" w:space="0" w:color="auto"/>
                    <w:bottom w:val="single" w:sz="4" w:space="0" w:color="auto"/>
                    <w:right w:val="single" w:sz="4" w:space="0" w:color="auto"/>
                  </w:tcBorders>
                  <w:vAlign w:val="center"/>
                </w:tcPr>
                <w:p w14:paraId="152582D3" w14:textId="197D107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1249102.57</w:t>
                  </w:r>
                </w:p>
              </w:tc>
            </w:tr>
            <w:tr w:rsidR="00B2639E" w:rsidRPr="00E87E1E" w14:paraId="2D84317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D2FF03" w14:textId="6DED6B4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548E013D" w14:textId="4839C95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696626.09</w:t>
                  </w:r>
                </w:p>
              </w:tc>
              <w:tc>
                <w:tcPr>
                  <w:tcW w:w="1485" w:type="dxa"/>
                  <w:tcBorders>
                    <w:top w:val="single" w:sz="4" w:space="0" w:color="auto"/>
                    <w:left w:val="single" w:sz="4" w:space="0" w:color="auto"/>
                    <w:bottom w:val="single" w:sz="4" w:space="0" w:color="auto"/>
                    <w:right w:val="single" w:sz="4" w:space="0" w:color="auto"/>
                  </w:tcBorders>
                  <w:vAlign w:val="center"/>
                </w:tcPr>
                <w:p w14:paraId="66D25142" w14:textId="6BEE690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1249102.77</w:t>
                  </w:r>
                </w:p>
              </w:tc>
            </w:tr>
            <w:tr w:rsidR="00B2639E" w:rsidRPr="00E87E1E" w14:paraId="1F003A2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6B3A16" w14:textId="343FD12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03A0483F" w14:textId="0F4804E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696625.76</w:t>
                  </w:r>
                </w:p>
              </w:tc>
              <w:tc>
                <w:tcPr>
                  <w:tcW w:w="1485" w:type="dxa"/>
                  <w:tcBorders>
                    <w:top w:val="single" w:sz="4" w:space="0" w:color="auto"/>
                    <w:left w:val="single" w:sz="4" w:space="0" w:color="auto"/>
                    <w:bottom w:val="single" w:sz="4" w:space="0" w:color="auto"/>
                    <w:right w:val="single" w:sz="4" w:space="0" w:color="auto"/>
                  </w:tcBorders>
                  <w:vAlign w:val="center"/>
                </w:tcPr>
                <w:p w14:paraId="37003BBB" w14:textId="58F1318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1249100.40</w:t>
                  </w:r>
                </w:p>
              </w:tc>
            </w:tr>
            <w:tr w:rsidR="00B2639E" w:rsidRPr="00E87E1E" w14:paraId="3C3EEDD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6C4572A" w14:textId="38056AB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1550D468" w14:textId="42DCFA6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696742.68</w:t>
                  </w:r>
                </w:p>
              </w:tc>
              <w:tc>
                <w:tcPr>
                  <w:tcW w:w="1485" w:type="dxa"/>
                  <w:tcBorders>
                    <w:top w:val="single" w:sz="4" w:space="0" w:color="auto"/>
                    <w:left w:val="single" w:sz="4" w:space="0" w:color="auto"/>
                    <w:bottom w:val="single" w:sz="4" w:space="0" w:color="auto"/>
                    <w:right w:val="single" w:sz="4" w:space="0" w:color="auto"/>
                  </w:tcBorders>
                  <w:vAlign w:val="center"/>
                </w:tcPr>
                <w:p w14:paraId="58F14DB5" w14:textId="327F132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1249085.23</w:t>
                  </w:r>
                </w:p>
              </w:tc>
            </w:tr>
            <w:tr w:rsidR="00B2639E" w:rsidRPr="00E87E1E" w14:paraId="60BE849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386B0A" w14:textId="500F129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706F2F1A" w14:textId="6D4A018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696742.22</w:t>
                  </w:r>
                </w:p>
              </w:tc>
              <w:tc>
                <w:tcPr>
                  <w:tcW w:w="1485" w:type="dxa"/>
                  <w:tcBorders>
                    <w:top w:val="single" w:sz="4" w:space="0" w:color="auto"/>
                    <w:left w:val="single" w:sz="4" w:space="0" w:color="auto"/>
                    <w:bottom w:val="single" w:sz="4" w:space="0" w:color="auto"/>
                    <w:right w:val="single" w:sz="4" w:space="0" w:color="auto"/>
                  </w:tcBorders>
                  <w:vAlign w:val="center"/>
                </w:tcPr>
                <w:p w14:paraId="746EFBCB" w14:textId="4B287DF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1249081.72</w:t>
                  </w:r>
                </w:p>
              </w:tc>
            </w:tr>
            <w:tr w:rsidR="00B2639E" w:rsidRPr="00E87E1E" w14:paraId="383A305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F29491" w14:textId="6B7641B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003A3920" w14:textId="32C46F3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696757.15</w:t>
                  </w:r>
                </w:p>
              </w:tc>
              <w:tc>
                <w:tcPr>
                  <w:tcW w:w="1485" w:type="dxa"/>
                  <w:tcBorders>
                    <w:top w:val="single" w:sz="4" w:space="0" w:color="auto"/>
                    <w:left w:val="single" w:sz="4" w:space="0" w:color="auto"/>
                    <w:bottom w:val="single" w:sz="4" w:space="0" w:color="auto"/>
                    <w:right w:val="single" w:sz="4" w:space="0" w:color="auto"/>
                  </w:tcBorders>
                  <w:vAlign w:val="center"/>
                </w:tcPr>
                <w:p w14:paraId="54AE27D0" w14:textId="34EB412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16"/>
                      <w:lang w:eastAsia="ru-RU"/>
                    </w:rPr>
                    <w:t>1249079.70</w:t>
                  </w:r>
                </w:p>
              </w:tc>
            </w:tr>
          </w:tbl>
          <w:p w14:paraId="21C58B8D" w14:textId="77777777" w:rsidR="00993483" w:rsidRPr="00E87E1E" w:rsidRDefault="00993483" w:rsidP="001C1804">
            <w:pPr>
              <w:spacing w:line="20" w:lineRule="atLeast"/>
              <w:jc w:val="center"/>
              <w:rPr>
                <w:b/>
                <w:sz w:val="20"/>
                <w:szCs w:val="20"/>
                <w:lang w:eastAsia="ru-RU"/>
              </w:rPr>
            </w:pPr>
          </w:p>
        </w:tc>
        <w:tc>
          <w:tcPr>
            <w:tcW w:w="4813" w:type="dxa"/>
          </w:tcPr>
          <w:p w14:paraId="3287563F"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16</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5CE15CFD"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D04874E" w14:textId="221701B2" w:rsidR="00993483" w:rsidRPr="00E87E1E" w:rsidRDefault="00B2639E" w:rsidP="00CD3854">
                  <w:pPr>
                    <w:framePr w:hSpace="180" w:wrap="around" w:vAnchor="text" w:hAnchor="text" w:xAlign="center" w:y="1"/>
                    <w:spacing w:line="20" w:lineRule="atLeast"/>
                    <w:suppressOverlap/>
                    <w:jc w:val="center"/>
                    <w:rPr>
                      <w:sz w:val="20"/>
                      <w:szCs w:val="20"/>
                      <w:lang w:eastAsia="ru-RU"/>
                    </w:rPr>
                  </w:pPr>
                  <w:r>
                    <w:rPr>
                      <w:sz w:val="20"/>
                      <w:szCs w:val="20"/>
                      <w:lang w:eastAsia="ru-RU"/>
                    </w:rPr>
                    <w:t>Площадь – 2897</w:t>
                  </w:r>
                  <w:r w:rsidR="00993483" w:rsidRPr="00E87E1E">
                    <w:rPr>
                      <w:sz w:val="20"/>
                      <w:szCs w:val="20"/>
                      <w:lang w:eastAsia="ru-RU"/>
                    </w:rPr>
                    <w:t xml:space="preserve"> м²</w:t>
                  </w:r>
                </w:p>
                <w:p w14:paraId="01C77BB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Дошкольное, начальное и среднее общее образование (3.5.1)</w:t>
                  </w:r>
                </w:p>
              </w:tc>
            </w:tr>
            <w:tr w:rsidR="00E87E1E" w:rsidRPr="00E87E1E" w14:paraId="7A5ADF8A"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CB9436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0075BD76"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0B3EA24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CE43C0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AE0E31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B2639E" w:rsidRPr="00E87E1E" w14:paraId="25A2792E" w14:textId="77777777" w:rsidTr="00B2639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F1F6E3" w14:textId="5BC672B7"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09943F3" w14:textId="672BC48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696739.28</w:t>
                  </w:r>
                </w:p>
              </w:tc>
              <w:tc>
                <w:tcPr>
                  <w:tcW w:w="1485" w:type="dxa"/>
                  <w:tcBorders>
                    <w:top w:val="single" w:sz="4" w:space="0" w:color="auto"/>
                    <w:left w:val="single" w:sz="4" w:space="0" w:color="auto"/>
                    <w:bottom w:val="single" w:sz="4" w:space="0" w:color="auto"/>
                    <w:right w:val="single" w:sz="4" w:space="0" w:color="auto"/>
                  </w:tcBorders>
                  <w:vAlign w:val="center"/>
                </w:tcPr>
                <w:p w14:paraId="52D08C48" w14:textId="1520288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1249111.45</w:t>
                  </w:r>
                </w:p>
              </w:tc>
            </w:tr>
            <w:tr w:rsidR="00B2639E" w:rsidRPr="00E87E1E" w14:paraId="47B1D84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0F9713" w14:textId="0DC035B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2223AB0A" w14:textId="21DA53F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696742.77</w:t>
                  </w:r>
                </w:p>
              </w:tc>
              <w:tc>
                <w:tcPr>
                  <w:tcW w:w="1485" w:type="dxa"/>
                  <w:tcBorders>
                    <w:top w:val="single" w:sz="4" w:space="0" w:color="auto"/>
                    <w:left w:val="single" w:sz="4" w:space="0" w:color="auto"/>
                    <w:bottom w:val="single" w:sz="4" w:space="0" w:color="auto"/>
                    <w:right w:val="single" w:sz="4" w:space="0" w:color="auto"/>
                  </w:tcBorders>
                  <w:vAlign w:val="center"/>
                </w:tcPr>
                <w:p w14:paraId="4D657121" w14:textId="4FD3654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1249140.38</w:t>
                  </w:r>
                </w:p>
              </w:tc>
            </w:tr>
            <w:tr w:rsidR="00B2639E" w:rsidRPr="00E87E1E" w14:paraId="6CDDBC3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C3EF99" w14:textId="7BE0F9A8"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53CB6A17" w14:textId="00D689F6"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696646.83</w:t>
                  </w:r>
                </w:p>
              </w:tc>
              <w:tc>
                <w:tcPr>
                  <w:tcW w:w="1485" w:type="dxa"/>
                  <w:tcBorders>
                    <w:top w:val="single" w:sz="4" w:space="0" w:color="auto"/>
                    <w:left w:val="single" w:sz="4" w:space="0" w:color="auto"/>
                    <w:bottom w:val="single" w:sz="4" w:space="0" w:color="auto"/>
                    <w:right w:val="single" w:sz="4" w:space="0" w:color="auto"/>
                  </w:tcBorders>
                  <w:vAlign w:val="center"/>
                </w:tcPr>
                <w:p w14:paraId="3DB1E652" w14:textId="41775372"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1249154.24</w:t>
                  </w:r>
                </w:p>
              </w:tc>
            </w:tr>
            <w:tr w:rsidR="00B2639E" w:rsidRPr="00E87E1E" w14:paraId="6547230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1898CEE" w14:textId="19C91548"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64F033F1" w14:textId="52423A6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696642.65</w:t>
                  </w:r>
                </w:p>
              </w:tc>
              <w:tc>
                <w:tcPr>
                  <w:tcW w:w="1485" w:type="dxa"/>
                  <w:tcBorders>
                    <w:top w:val="single" w:sz="4" w:space="0" w:color="auto"/>
                    <w:left w:val="single" w:sz="4" w:space="0" w:color="auto"/>
                    <w:bottom w:val="single" w:sz="4" w:space="0" w:color="auto"/>
                    <w:right w:val="single" w:sz="4" w:space="0" w:color="auto"/>
                  </w:tcBorders>
                  <w:vAlign w:val="center"/>
                </w:tcPr>
                <w:p w14:paraId="6E058834" w14:textId="51C86E8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1249124.06</w:t>
                  </w:r>
                </w:p>
              </w:tc>
            </w:tr>
            <w:tr w:rsidR="00B2639E" w:rsidRPr="00E87E1E" w14:paraId="1CDBF48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18CD23" w14:textId="1145A982"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5382BDFC" w14:textId="38849FF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696731.97</w:t>
                  </w:r>
                </w:p>
              </w:tc>
              <w:tc>
                <w:tcPr>
                  <w:tcW w:w="1485" w:type="dxa"/>
                  <w:tcBorders>
                    <w:top w:val="single" w:sz="4" w:space="0" w:color="auto"/>
                    <w:left w:val="single" w:sz="4" w:space="0" w:color="auto"/>
                    <w:bottom w:val="single" w:sz="4" w:space="0" w:color="auto"/>
                    <w:right w:val="single" w:sz="4" w:space="0" w:color="auto"/>
                  </w:tcBorders>
                  <w:vAlign w:val="center"/>
                </w:tcPr>
                <w:p w14:paraId="59BF5991" w14:textId="52FA9CDA"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1249112.39</w:t>
                  </w:r>
                </w:p>
              </w:tc>
            </w:tr>
            <w:tr w:rsidR="00B2639E" w:rsidRPr="00E87E1E" w14:paraId="4BADBAC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40CB9D" w14:textId="73603F4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9D02770" w14:textId="4E681F5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696739.28</w:t>
                  </w:r>
                </w:p>
              </w:tc>
              <w:tc>
                <w:tcPr>
                  <w:tcW w:w="1485" w:type="dxa"/>
                  <w:tcBorders>
                    <w:top w:val="single" w:sz="4" w:space="0" w:color="auto"/>
                    <w:left w:val="single" w:sz="4" w:space="0" w:color="auto"/>
                    <w:bottom w:val="single" w:sz="4" w:space="0" w:color="auto"/>
                    <w:right w:val="single" w:sz="4" w:space="0" w:color="auto"/>
                  </w:tcBorders>
                  <w:vAlign w:val="center"/>
                </w:tcPr>
                <w:p w14:paraId="4185F8FC" w14:textId="0B88492B"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16"/>
                      <w:lang w:eastAsia="ru-RU"/>
                    </w:rPr>
                    <w:t>1249111.45</w:t>
                  </w:r>
                </w:p>
              </w:tc>
            </w:tr>
          </w:tbl>
          <w:p w14:paraId="41D7D786" w14:textId="77777777" w:rsidR="00993483" w:rsidRPr="00E87E1E" w:rsidRDefault="00993483" w:rsidP="001C1804">
            <w:pPr>
              <w:spacing w:line="20" w:lineRule="atLeast"/>
              <w:jc w:val="center"/>
              <w:rPr>
                <w:b/>
                <w:sz w:val="20"/>
                <w:szCs w:val="20"/>
                <w:lang w:eastAsia="ru-RU"/>
              </w:rPr>
            </w:pPr>
          </w:p>
        </w:tc>
      </w:tr>
      <w:tr w:rsidR="00E87E1E" w:rsidRPr="00E87E1E" w14:paraId="6876F5CA" w14:textId="77777777" w:rsidTr="001C1804">
        <w:tc>
          <w:tcPr>
            <w:tcW w:w="4815" w:type="dxa"/>
          </w:tcPr>
          <w:p w14:paraId="4D1CD651"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17</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31D3DBD6"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656C9F3" w14:textId="547D456C"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 xml:space="preserve">Площадь – </w:t>
                  </w:r>
                  <w:r w:rsidR="00B2639E">
                    <w:rPr>
                      <w:sz w:val="20"/>
                      <w:szCs w:val="20"/>
                      <w:lang w:eastAsia="ru-RU"/>
                    </w:rPr>
                    <w:t>2768</w:t>
                  </w:r>
                  <w:r w:rsidRPr="00E87E1E">
                    <w:rPr>
                      <w:sz w:val="20"/>
                      <w:szCs w:val="20"/>
                      <w:lang w:eastAsia="ru-RU"/>
                    </w:rPr>
                    <w:t xml:space="preserve"> м²</w:t>
                  </w:r>
                </w:p>
                <w:p w14:paraId="2A8E5807" w14:textId="690BA081" w:rsidR="00993483" w:rsidRPr="00E87E1E" w:rsidRDefault="00B2639E"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1020718A"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7A56BA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765BDA90"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7B07C9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8A9B02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0D7EAE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B2639E" w:rsidRPr="00E87E1E" w14:paraId="225A6823" w14:textId="77777777" w:rsidTr="00B2639E">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DCB210" w14:textId="52DC9F2A"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9A7D677" w14:textId="74D2FDF9"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696831.75</w:t>
                  </w:r>
                </w:p>
              </w:tc>
              <w:tc>
                <w:tcPr>
                  <w:tcW w:w="1485" w:type="dxa"/>
                  <w:tcBorders>
                    <w:top w:val="single" w:sz="4" w:space="0" w:color="auto"/>
                    <w:left w:val="single" w:sz="4" w:space="0" w:color="auto"/>
                    <w:bottom w:val="single" w:sz="4" w:space="0" w:color="auto"/>
                    <w:right w:val="single" w:sz="4" w:space="0" w:color="auto"/>
                  </w:tcBorders>
                  <w:vAlign w:val="center"/>
                </w:tcPr>
                <w:p w14:paraId="36DB9E73" w14:textId="5D6632F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1248964.15</w:t>
                  </w:r>
                </w:p>
              </w:tc>
            </w:tr>
            <w:tr w:rsidR="00B2639E" w:rsidRPr="00E87E1E" w14:paraId="6B551C4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59CFB3" w14:textId="34BF05BA"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6D81B65B" w14:textId="1F4B870A"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696831.79</w:t>
                  </w:r>
                </w:p>
              </w:tc>
              <w:tc>
                <w:tcPr>
                  <w:tcW w:w="1485" w:type="dxa"/>
                  <w:tcBorders>
                    <w:top w:val="single" w:sz="4" w:space="0" w:color="auto"/>
                    <w:left w:val="single" w:sz="4" w:space="0" w:color="auto"/>
                    <w:bottom w:val="single" w:sz="4" w:space="0" w:color="auto"/>
                    <w:right w:val="single" w:sz="4" w:space="0" w:color="auto"/>
                  </w:tcBorders>
                  <w:vAlign w:val="center"/>
                </w:tcPr>
                <w:p w14:paraId="243DA0F8" w14:textId="2F8855A3"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1248964.95</w:t>
                  </w:r>
                </w:p>
              </w:tc>
            </w:tr>
            <w:tr w:rsidR="00B2639E" w:rsidRPr="00E87E1E" w14:paraId="3B95FE2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2B26B0" w14:textId="1C4A213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017805AF" w14:textId="62E9DE86"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696831.99</w:t>
                  </w:r>
                </w:p>
              </w:tc>
              <w:tc>
                <w:tcPr>
                  <w:tcW w:w="1485" w:type="dxa"/>
                  <w:tcBorders>
                    <w:top w:val="single" w:sz="4" w:space="0" w:color="auto"/>
                    <w:left w:val="single" w:sz="4" w:space="0" w:color="auto"/>
                    <w:bottom w:val="single" w:sz="4" w:space="0" w:color="auto"/>
                    <w:right w:val="single" w:sz="4" w:space="0" w:color="auto"/>
                  </w:tcBorders>
                  <w:vAlign w:val="center"/>
                </w:tcPr>
                <w:p w14:paraId="747EB295" w14:textId="410AB1D1"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1248966.42</w:t>
                  </w:r>
                </w:p>
              </w:tc>
            </w:tr>
            <w:tr w:rsidR="00B2639E" w:rsidRPr="00E87E1E" w14:paraId="7E3005D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45206D" w14:textId="5254716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6AF9B6C8" w14:textId="0C90158D"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696835.08</w:t>
                  </w:r>
                </w:p>
              </w:tc>
              <w:tc>
                <w:tcPr>
                  <w:tcW w:w="1485" w:type="dxa"/>
                  <w:tcBorders>
                    <w:top w:val="single" w:sz="4" w:space="0" w:color="auto"/>
                    <w:left w:val="single" w:sz="4" w:space="0" w:color="auto"/>
                    <w:bottom w:val="single" w:sz="4" w:space="0" w:color="auto"/>
                    <w:right w:val="single" w:sz="4" w:space="0" w:color="auto"/>
                  </w:tcBorders>
                  <w:vAlign w:val="center"/>
                </w:tcPr>
                <w:p w14:paraId="08E617E9" w14:textId="0E97897C"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1248988.17</w:t>
                  </w:r>
                </w:p>
              </w:tc>
            </w:tr>
            <w:tr w:rsidR="00B2639E" w:rsidRPr="00E87E1E" w14:paraId="74E92EB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5D95F4" w14:textId="6682038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084E5AA1" w14:textId="24CF508E"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696836.28</w:t>
                  </w:r>
                </w:p>
              </w:tc>
              <w:tc>
                <w:tcPr>
                  <w:tcW w:w="1485" w:type="dxa"/>
                  <w:tcBorders>
                    <w:top w:val="single" w:sz="4" w:space="0" w:color="auto"/>
                    <w:left w:val="single" w:sz="4" w:space="0" w:color="auto"/>
                    <w:bottom w:val="single" w:sz="4" w:space="0" w:color="auto"/>
                    <w:right w:val="single" w:sz="4" w:space="0" w:color="auto"/>
                  </w:tcBorders>
                  <w:vAlign w:val="center"/>
                </w:tcPr>
                <w:p w14:paraId="40F793AD" w14:textId="405215A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1248993.13</w:t>
                  </w:r>
                </w:p>
              </w:tc>
            </w:tr>
            <w:tr w:rsidR="00B2639E" w:rsidRPr="00E87E1E" w14:paraId="4EE0328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B2C8CD" w14:textId="2814844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55CE2688" w14:textId="36225F05"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696790.09</w:t>
                  </w:r>
                </w:p>
              </w:tc>
              <w:tc>
                <w:tcPr>
                  <w:tcW w:w="1485" w:type="dxa"/>
                  <w:tcBorders>
                    <w:top w:val="single" w:sz="4" w:space="0" w:color="auto"/>
                    <w:left w:val="single" w:sz="4" w:space="0" w:color="auto"/>
                    <w:bottom w:val="single" w:sz="4" w:space="0" w:color="auto"/>
                    <w:right w:val="single" w:sz="4" w:space="0" w:color="auto"/>
                  </w:tcBorders>
                  <w:vAlign w:val="center"/>
                </w:tcPr>
                <w:p w14:paraId="60A902E0" w14:textId="5FA41F80" w:rsidR="00B2639E" w:rsidRPr="00B2639E" w:rsidRDefault="00B2639E" w:rsidP="00CD3854">
                  <w:pPr>
                    <w:framePr w:hSpace="180" w:wrap="around" w:vAnchor="text" w:hAnchor="text" w:xAlign="center" w:y="1"/>
                    <w:spacing w:line="20" w:lineRule="atLeast"/>
                    <w:suppressOverlap/>
                    <w:jc w:val="center"/>
                    <w:rPr>
                      <w:sz w:val="20"/>
                      <w:szCs w:val="20"/>
                      <w:lang w:eastAsia="ru-RU"/>
                    </w:rPr>
                  </w:pPr>
                  <w:r w:rsidRPr="00B2639E">
                    <w:rPr>
                      <w:color w:val="000000"/>
                      <w:sz w:val="20"/>
                      <w:szCs w:val="20"/>
                      <w:lang w:eastAsia="ru-RU"/>
                    </w:rPr>
                    <w:t>1248998.51</w:t>
                  </w:r>
                </w:p>
              </w:tc>
            </w:tr>
            <w:tr w:rsidR="00B2639E" w:rsidRPr="00E87E1E" w14:paraId="3A81914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0029A3" w14:textId="365965C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434A0098" w14:textId="1EA2CCA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696791.25</w:t>
                  </w:r>
                </w:p>
              </w:tc>
              <w:tc>
                <w:tcPr>
                  <w:tcW w:w="1485" w:type="dxa"/>
                  <w:tcBorders>
                    <w:top w:val="single" w:sz="4" w:space="0" w:color="auto"/>
                    <w:left w:val="single" w:sz="4" w:space="0" w:color="auto"/>
                    <w:bottom w:val="single" w:sz="4" w:space="0" w:color="auto"/>
                    <w:right w:val="single" w:sz="4" w:space="0" w:color="auto"/>
                  </w:tcBorders>
                  <w:vAlign w:val="center"/>
                </w:tcPr>
                <w:p w14:paraId="0905B1C5" w14:textId="6690F29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1249019.82</w:t>
                  </w:r>
                </w:p>
              </w:tc>
            </w:tr>
            <w:tr w:rsidR="00B2639E" w:rsidRPr="00E87E1E" w14:paraId="321F5C0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AF5246" w14:textId="61B743E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3BF3F61C" w14:textId="4EB3CAF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696788.00</w:t>
                  </w:r>
                </w:p>
              </w:tc>
              <w:tc>
                <w:tcPr>
                  <w:tcW w:w="1485" w:type="dxa"/>
                  <w:tcBorders>
                    <w:top w:val="single" w:sz="4" w:space="0" w:color="auto"/>
                    <w:left w:val="single" w:sz="4" w:space="0" w:color="auto"/>
                    <w:bottom w:val="single" w:sz="4" w:space="0" w:color="auto"/>
                    <w:right w:val="single" w:sz="4" w:space="0" w:color="auto"/>
                  </w:tcBorders>
                  <w:vAlign w:val="center"/>
                </w:tcPr>
                <w:p w14:paraId="1935703C" w14:textId="627EDA8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1249027.02</w:t>
                  </w:r>
                </w:p>
              </w:tc>
            </w:tr>
            <w:tr w:rsidR="00B2639E" w:rsidRPr="00E87E1E" w14:paraId="37DDDEE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1A5527" w14:textId="37920A4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2541A67E" w14:textId="78A0A66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696778.44</w:t>
                  </w:r>
                </w:p>
              </w:tc>
              <w:tc>
                <w:tcPr>
                  <w:tcW w:w="1485" w:type="dxa"/>
                  <w:tcBorders>
                    <w:top w:val="single" w:sz="4" w:space="0" w:color="auto"/>
                    <w:left w:val="single" w:sz="4" w:space="0" w:color="auto"/>
                    <w:bottom w:val="single" w:sz="4" w:space="0" w:color="auto"/>
                    <w:right w:val="single" w:sz="4" w:space="0" w:color="auto"/>
                  </w:tcBorders>
                  <w:vAlign w:val="center"/>
                </w:tcPr>
                <w:p w14:paraId="629CE3D9" w14:textId="461C6CC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1249041.07</w:t>
                  </w:r>
                </w:p>
              </w:tc>
            </w:tr>
            <w:tr w:rsidR="00B2639E" w:rsidRPr="00E87E1E" w14:paraId="582F6E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BC8940" w14:textId="4B85B9F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3CEA2D79" w14:textId="643C81B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696772.33</w:t>
                  </w:r>
                </w:p>
              </w:tc>
              <w:tc>
                <w:tcPr>
                  <w:tcW w:w="1485" w:type="dxa"/>
                  <w:tcBorders>
                    <w:top w:val="single" w:sz="4" w:space="0" w:color="auto"/>
                    <w:left w:val="single" w:sz="4" w:space="0" w:color="auto"/>
                    <w:bottom w:val="single" w:sz="4" w:space="0" w:color="auto"/>
                    <w:right w:val="single" w:sz="4" w:space="0" w:color="auto"/>
                  </w:tcBorders>
                  <w:vAlign w:val="center"/>
                </w:tcPr>
                <w:p w14:paraId="7EDF50E5" w14:textId="00481CE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1249047.89</w:t>
                  </w:r>
                </w:p>
              </w:tc>
            </w:tr>
            <w:tr w:rsidR="00B2639E" w:rsidRPr="00E87E1E" w14:paraId="14DE4F2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AF3AE2" w14:textId="698A575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372B8C9" w14:textId="7B46452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696765.76</w:t>
                  </w:r>
                </w:p>
              </w:tc>
              <w:tc>
                <w:tcPr>
                  <w:tcW w:w="1485" w:type="dxa"/>
                  <w:tcBorders>
                    <w:top w:val="single" w:sz="4" w:space="0" w:color="auto"/>
                    <w:left w:val="single" w:sz="4" w:space="0" w:color="auto"/>
                    <w:bottom w:val="single" w:sz="4" w:space="0" w:color="auto"/>
                    <w:right w:val="single" w:sz="4" w:space="0" w:color="auto"/>
                  </w:tcBorders>
                  <w:vAlign w:val="center"/>
                </w:tcPr>
                <w:p w14:paraId="3327B1D7" w14:textId="51D7E48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1249053.99</w:t>
                  </w:r>
                </w:p>
              </w:tc>
            </w:tr>
            <w:tr w:rsidR="00B2639E" w:rsidRPr="00E87E1E" w14:paraId="32C1AD6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F8EB6E0" w14:textId="6265DBB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10A7BF4" w14:textId="78ABC84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696756.05</w:t>
                  </w:r>
                </w:p>
              </w:tc>
              <w:tc>
                <w:tcPr>
                  <w:tcW w:w="1485" w:type="dxa"/>
                  <w:tcBorders>
                    <w:top w:val="single" w:sz="4" w:space="0" w:color="auto"/>
                    <w:left w:val="single" w:sz="4" w:space="0" w:color="auto"/>
                    <w:bottom w:val="single" w:sz="4" w:space="0" w:color="auto"/>
                    <w:right w:val="single" w:sz="4" w:space="0" w:color="auto"/>
                  </w:tcBorders>
                  <w:vAlign w:val="center"/>
                </w:tcPr>
                <w:p w14:paraId="5A420B8B" w14:textId="7130790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1249061.03</w:t>
                  </w:r>
                </w:p>
              </w:tc>
            </w:tr>
            <w:tr w:rsidR="00B2639E" w:rsidRPr="00E87E1E" w14:paraId="699143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266DC9" w14:textId="6BA0FFC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1C4E8D4A" w14:textId="1A8057B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696758.45</w:t>
                  </w:r>
                </w:p>
              </w:tc>
              <w:tc>
                <w:tcPr>
                  <w:tcW w:w="1485" w:type="dxa"/>
                  <w:tcBorders>
                    <w:top w:val="single" w:sz="4" w:space="0" w:color="auto"/>
                    <w:left w:val="single" w:sz="4" w:space="0" w:color="auto"/>
                    <w:bottom w:val="single" w:sz="4" w:space="0" w:color="auto"/>
                    <w:right w:val="single" w:sz="4" w:space="0" w:color="auto"/>
                  </w:tcBorders>
                  <w:vAlign w:val="center"/>
                </w:tcPr>
                <w:p w14:paraId="0C8F1E7C" w14:textId="48B2082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1249079.53</w:t>
                  </w:r>
                </w:p>
              </w:tc>
            </w:tr>
            <w:tr w:rsidR="00B2639E" w:rsidRPr="00E87E1E" w14:paraId="095C3D5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CED888" w14:textId="70EED57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0E5595CD" w14:textId="158043A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696757.15</w:t>
                  </w:r>
                </w:p>
              </w:tc>
              <w:tc>
                <w:tcPr>
                  <w:tcW w:w="1485" w:type="dxa"/>
                  <w:tcBorders>
                    <w:top w:val="single" w:sz="4" w:space="0" w:color="auto"/>
                    <w:left w:val="single" w:sz="4" w:space="0" w:color="auto"/>
                    <w:bottom w:val="single" w:sz="4" w:space="0" w:color="auto"/>
                    <w:right w:val="single" w:sz="4" w:space="0" w:color="auto"/>
                  </w:tcBorders>
                  <w:vAlign w:val="center"/>
                </w:tcPr>
                <w:p w14:paraId="04609C63" w14:textId="74AEFB4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1249079.70</w:t>
                  </w:r>
                </w:p>
              </w:tc>
            </w:tr>
            <w:tr w:rsidR="00B2639E" w:rsidRPr="00E87E1E" w14:paraId="14B4BCB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A8D425" w14:textId="77EBE9A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11DF5E1F" w14:textId="306F917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696742.22</w:t>
                  </w:r>
                </w:p>
              </w:tc>
              <w:tc>
                <w:tcPr>
                  <w:tcW w:w="1485" w:type="dxa"/>
                  <w:tcBorders>
                    <w:top w:val="single" w:sz="4" w:space="0" w:color="auto"/>
                    <w:left w:val="single" w:sz="4" w:space="0" w:color="auto"/>
                    <w:bottom w:val="single" w:sz="4" w:space="0" w:color="auto"/>
                    <w:right w:val="single" w:sz="4" w:space="0" w:color="auto"/>
                  </w:tcBorders>
                  <w:vAlign w:val="center"/>
                </w:tcPr>
                <w:p w14:paraId="412A7419" w14:textId="432D8948"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1249081.72</w:t>
                  </w:r>
                </w:p>
              </w:tc>
            </w:tr>
            <w:tr w:rsidR="00B2639E" w:rsidRPr="00E87E1E" w14:paraId="5F88B90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B7DBCB" w14:textId="44F8685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C77E080" w14:textId="08C6F17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696742.68</w:t>
                  </w:r>
                </w:p>
              </w:tc>
              <w:tc>
                <w:tcPr>
                  <w:tcW w:w="1485" w:type="dxa"/>
                  <w:tcBorders>
                    <w:top w:val="single" w:sz="4" w:space="0" w:color="auto"/>
                    <w:left w:val="single" w:sz="4" w:space="0" w:color="auto"/>
                    <w:bottom w:val="single" w:sz="4" w:space="0" w:color="auto"/>
                    <w:right w:val="single" w:sz="4" w:space="0" w:color="auto"/>
                  </w:tcBorders>
                  <w:vAlign w:val="center"/>
                </w:tcPr>
                <w:p w14:paraId="2DEC5BC1" w14:textId="532A871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1249085.23</w:t>
                  </w:r>
                </w:p>
              </w:tc>
            </w:tr>
            <w:tr w:rsidR="00B2639E" w:rsidRPr="00E87E1E" w14:paraId="7CDE894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2E368E" w14:textId="218CAEC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56EF9B3C" w14:textId="2D190D9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696625.76</w:t>
                  </w:r>
                </w:p>
              </w:tc>
              <w:tc>
                <w:tcPr>
                  <w:tcW w:w="1485" w:type="dxa"/>
                  <w:tcBorders>
                    <w:top w:val="single" w:sz="4" w:space="0" w:color="auto"/>
                    <w:left w:val="single" w:sz="4" w:space="0" w:color="auto"/>
                    <w:bottom w:val="single" w:sz="4" w:space="0" w:color="auto"/>
                    <w:right w:val="single" w:sz="4" w:space="0" w:color="auto"/>
                  </w:tcBorders>
                  <w:vAlign w:val="center"/>
                </w:tcPr>
                <w:p w14:paraId="412328BC" w14:textId="352A12E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1249100.40</w:t>
                  </w:r>
                </w:p>
              </w:tc>
            </w:tr>
            <w:tr w:rsidR="00B2639E" w:rsidRPr="00E87E1E" w14:paraId="7A86379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44CECC" w14:textId="2A24B7C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6ABE1A89" w14:textId="5DAA670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696624.41</w:t>
                  </w:r>
                </w:p>
              </w:tc>
              <w:tc>
                <w:tcPr>
                  <w:tcW w:w="1485" w:type="dxa"/>
                  <w:tcBorders>
                    <w:top w:val="single" w:sz="4" w:space="0" w:color="auto"/>
                    <w:left w:val="single" w:sz="4" w:space="0" w:color="auto"/>
                    <w:bottom w:val="single" w:sz="4" w:space="0" w:color="auto"/>
                    <w:right w:val="single" w:sz="4" w:space="0" w:color="auto"/>
                  </w:tcBorders>
                  <w:vAlign w:val="center"/>
                </w:tcPr>
                <w:p w14:paraId="1A0CDCFB" w14:textId="6D3EE09D"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1249090.91</w:t>
                  </w:r>
                </w:p>
              </w:tc>
            </w:tr>
            <w:tr w:rsidR="00B2639E" w:rsidRPr="00E87E1E" w14:paraId="5B85107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A32E34" w14:textId="203BD0E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730764D" w14:textId="31CA477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696744.56</w:t>
                  </w:r>
                </w:p>
              </w:tc>
              <w:tc>
                <w:tcPr>
                  <w:tcW w:w="1485" w:type="dxa"/>
                  <w:tcBorders>
                    <w:top w:val="single" w:sz="4" w:space="0" w:color="auto"/>
                    <w:left w:val="single" w:sz="4" w:space="0" w:color="auto"/>
                    <w:bottom w:val="single" w:sz="4" w:space="0" w:color="auto"/>
                    <w:right w:val="single" w:sz="4" w:space="0" w:color="auto"/>
                  </w:tcBorders>
                  <w:vAlign w:val="center"/>
                </w:tcPr>
                <w:p w14:paraId="79375A03" w14:textId="3823C13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1249074.44</w:t>
                  </w:r>
                </w:p>
              </w:tc>
            </w:tr>
            <w:tr w:rsidR="00B2639E" w:rsidRPr="00E87E1E" w14:paraId="4CEBADE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9EA96E" w14:textId="4EB8754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12D6C66B" w14:textId="15773EB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696742.50</w:t>
                  </w:r>
                </w:p>
              </w:tc>
              <w:tc>
                <w:tcPr>
                  <w:tcW w:w="1485" w:type="dxa"/>
                  <w:tcBorders>
                    <w:top w:val="single" w:sz="4" w:space="0" w:color="auto"/>
                    <w:left w:val="single" w:sz="4" w:space="0" w:color="auto"/>
                    <w:bottom w:val="single" w:sz="4" w:space="0" w:color="auto"/>
                    <w:right w:val="single" w:sz="4" w:space="0" w:color="auto"/>
                  </w:tcBorders>
                  <w:vAlign w:val="center"/>
                </w:tcPr>
                <w:p w14:paraId="5486A819" w14:textId="1AAEC9B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1249058.18</w:t>
                  </w:r>
                </w:p>
              </w:tc>
            </w:tr>
            <w:tr w:rsidR="00B2639E" w:rsidRPr="00E87E1E" w14:paraId="31DF9BD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82F64D" w14:textId="3E7DC21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422FBBE4" w14:textId="798B6D7A"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696755.38</w:t>
                  </w:r>
                </w:p>
              </w:tc>
              <w:tc>
                <w:tcPr>
                  <w:tcW w:w="1485" w:type="dxa"/>
                  <w:tcBorders>
                    <w:top w:val="single" w:sz="4" w:space="0" w:color="auto"/>
                    <w:left w:val="single" w:sz="4" w:space="0" w:color="auto"/>
                    <w:bottom w:val="single" w:sz="4" w:space="0" w:color="auto"/>
                    <w:right w:val="single" w:sz="4" w:space="0" w:color="auto"/>
                  </w:tcBorders>
                  <w:vAlign w:val="center"/>
                </w:tcPr>
                <w:p w14:paraId="3C480474" w14:textId="74F3D6F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1249057.04</w:t>
                  </w:r>
                </w:p>
              </w:tc>
            </w:tr>
            <w:tr w:rsidR="00B2639E" w:rsidRPr="00E87E1E" w14:paraId="6CF97E4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600972" w14:textId="498A55B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157360E" w14:textId="5B07FA5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696769.57</w:t>
                  </w:r>
                </w:p>
              </w:tc>
              <w:tc>
                <w:tcPr>
                  <w:tcW w:w="1485" w:type="dxa"/>
                  <w:tcBorders>
                    <w:top w:val="single" w:sz="4" w:space="0" w:color="auto"/>
                    <w:left w:val="single" w:sz="4" w:space="0" w:color="auto"/>
                    <w:bottom w:val="single" w:sz="4" w:space="0" w:color="auto"/>
                    <w:right w:val="single" w:sz="4" w:space="0" w:color="auto"/>
                  </w:tcBorders>
                  <w:vAlign w:val="center"/>
                </w:tcPr>
                <w:p w14:paraId="59C1702E" w14:textId="5C1ADA4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1249046.83</w:t>
                  </w:r>
                </w:p>
              </w:tc>
            </w:tr>
            <w:tr w:rsidR="00B2639E" w:rsidRPr="00E87E1E" w14:paraId="367C083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3502C9" w14:textId="0D34C25E"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65B8AFB6" w14:textId="3C114B3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696778.90</w:t>
                  </w:r>
                </w:p>
              </w:tc>
              <w:tc>
                <w:tcPr>
                  <w:tcW w:w="1485" w:type="dxa"/>
                  <w:tcBorders>
                    <w:top w:val="single" w:sz="4" w:space="0" w:color="auto"/>
                    <w:left w:val="single" w:sz="4" w:space="0" w:color="auto"/>
                    <w:bottom w:val="single" w:sz="4" w:space="0" w:color="auto"/>
                    <w:right w:val="single" w:sz="4" w:space="0" w:color="auto"/>
                  </w:tcBorders>
                  <w:vAlign w:val="center"/>
                </w:tcPr>
                <w:p w14:paraId="7939B906" w14:textId="7E7E75B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1249033.43</w:t>
                  </w:r>
                </w:p>
              </w:tc>
            </w:tr>
            <w:tr w:rsidR="00B2639E" w:rsidRPr="00E87E1E" w14:paraId="5E07DB6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DD854B" w14:textId="54778C7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4D4F3DC0" w14:textId="0954325C"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696779.93</w:t>
                  </w:r>
                </w:p>
              </w:tc>
              <w:tc>
                <w:tcPr>
                  <w:tcW w:w="1485" w:type="dxa"/>
                  <w:tcBorders>
                    <w:top w:val="single" w:sz="4" w:space="0" w:color="auto"/>
                    <w:left w:val="single" w:sz="4" w:space="0" w:color="auto"/>
                    <w:bottom w:val="single" w:sz="4" w:space="0" w:color="auto"/>
                    <w:right w:val="single" w:sz="4" w:space="0" w:color="auto"/>
                  </w:tcBorders>
                  <w:vAlign w:val="center"/>
                </w:tcPr>
                <w:p w14:paraId="7400CEBB" w14:textId="7E1C9C54"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1249020.39</w:t>
                  </w:r>
                </w:p>
              </w:tc>
            </w:tr>
            <w:tr w:rsidR="00B2639E" w:rsidRPr="00E87E1E" w14:paraId="6E6723E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9E62FE" w14:textId="2AA64977"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0D4872CF" w14:textId="485D12F3"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696782.30</w:t>
                  </w:r>
                </w:p>
              </w:tc>
              <w:tc>
                <w:tcPr>
                  <w:tcW w:w="1485" w:type="dxa"/>
                  <w:tcBorders>
                    <w:top w:val="single" w:sz="4" w:space="0" w:color="auto"/>
                    <w:left w:val="single" w:sz="4" w:space="0" w:color="auto"/>
                    <w:bottom w:val="single" w:sz="4" w:space="0" w:color="auto"/>
                    <w:right w:val="single" w:sz="4" w:space="0" w:color="auto"/>
                  </w:tcBorders>
                  <w:vAlign w:val="center"/>
                </w:tcPr>
                <w:p w14:paraId="2F691C15" w14:textId="35ACE160"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1249004.26</w:t>
                  </w:r>
                </w:p>
              </w:tc>
            </w:tr>
            <w:tr w:rsidR="00B2639E" w:rsidRPr="00E87E1E" w14:paraId="6F0F6F3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F9033DC" w14:textId="444EE5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4A224F05" w14:textId="21C0D6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696785.77</w:t>
                  </w:r>
                </w:p>
              </w:tc>
              <w:tc>
                <w:tcPr>
                  <w:tcW w:w="1485" w:type="dxa"/>
                  <w:tcBorders>
                    <w:top w:val="single" w:sz="4" w:space="0" w:color="auto"/>
                    <w:left w:val="single" w:sz="4" w:space="0" w:color="auto"/>
                    <w:bottom w:val="single" w:sz="4" w:space="0" w:color="auto"/>
                    <w:right w:val="single" w:sz="4" w:space="0" w:color="auto"/>
                  </w:tcBorders>
                  <w:vAlign w:val="center"/>
                </w:tcPr>
                <w:p w14:paraId="213E5354" w14:textId="7DEB364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1249000.40</w:t>
                  </w:r>
                </w:p>
              </w:tc>
            </w:tr>
            <w:tr w:rsidR="00B2639E" w:rsidRPr="00E87E1E" w14:paraId="060FB11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AE8BF4" w14:textId="438EDD06"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373BC1FE" w14:textId="5AC1F9B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696789.94</w:t>
                  </w:r>
                </w:p>
              </w:tc>
              <w:tc>
                <w:tcPr>
                  <w:tcW w:w="1485" w:type="dxa"/>
                  <w:tcBorders>
                    <w:top w:val="single" w:sz="4" w:space="0" w:color="auto"/>
                    <w:left w:val="single" w:sz="4" w:space="0" w:color="auto"/>
                    <w:bottom w:val="single" w:sz="4" w:space="0" w:color="auto"/>
                    <w:right w:val="single" w:sz="4" w:space="0" w:color="auto"/>
                  </w:tcBorders>
                  <w:vAlign w:val="center"/>
                </w:tcPr>
                <w:p w14:paraId="0A8E0984" w14:textId="5E9670DF"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1248995.67</w:t>
                  </w:r>
                </w:p>
              </w:tc>
            </w:tr>
            <w:tr w:rsidR="00B2639E" w:rsidRPr="00E87E1E" w14:paraId="47BD133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148E3E" w14:textId="4C74F11B"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46A19892" w14:textId="3D526755"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696796.83</w:t>
                  </w:r>
                </w:p>
              </w:tc>
              <w:tc>
                <w:tcPr>
                  <w:tcW w:w="1485" w:type="dxa"/>
                  <w:tcBorders>
                    <w:top w:val="single" w:sz="4" w:space="0" w:color="auto"/>
                    <w:left w:val="single" w:sz="4" w:space="0" w:color="auto"/>
                    <w:bottom w:val="single" w:sz="4" w:space="0" w:color="auto"/>
                    <w:right w:val="single" w:sz="4" w:space="0" w:color="auto"/>
                  </w:tcBorders>
                  <w:vAlign w:val="center"/>
                </w:tcPr>
                <w:p w14:paraId="4066EDC9" w14:textId="1D530F8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1248987.69</w:t>
                  </w:r>
                </w:p>
              </w:tc>
            </w:tr>
            <w:tr w:rsidR="00B2639E" w:rsidRPr="00E87E1E" w14:paraId="47016B6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ECEEE4" w14:textId="1686A9B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279549D1" w14:textId="4729DA39"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696801.85</w:t>
                  </w:r>
                </w:p>
              </w:tc>
              <w:tc>
                <w:tcPr>
                  <w:tcW w:w="1485" w:type="dxa"/>
                  <w:tcBorders>
                    <w:top w:val="single" w:sz="4" w:space="0" w:color="auto"/>
                    <w:left w:val="single" w:sz="4" w:space="0" w:color="auto"/>
                    <w:bottom w:val="single" w:sz="4" w:space="0" w:color="auto"/>
                    <w:right w:val="single" w:sz="4" w:space="0" w:color="auto"/>
                  </w:tcBorders>
                  <w:vAlign w:val="center"/>
                </w:tcPr>
                <w:p w14:paraId="253D981E" w14:textId="2BA5A98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1248981.87</w:t>
                  </w:r>
                </w:p>
              </w:tc>
            </w:tr>
            <w:tr w:rsidR="00B2639E" w:rsidRPr="00E87E1E" w14:paraId="05C7725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0E79DD" w14:textId="0D6489D1"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6865D226" w14:textId="6507C32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696831.75</w:t>
                  </w:r>
                </w:p>
              </w:tc>
              <w:tc>
                <w:tcPr>
                  <w:tcW w:w="1485" w:type="dxa"/>
                  <w:tcBorders>
                    <w:top w:val="single" w:sz="4" w:space="0" w:color="auto"/>
                    <w:left w:val="single" w:sz="4" w:space="0" w:color="auto"/>
                    <w:bottom w:val="single" w:sz="4" w:space="0" w:color="auto"/>
                    <w:right w:val="single" w:sz="4" w:space="0" w:color="auto"/>
                  </w:tcBorders>
                  <w:vAlign w:val="center"/>
                </w:tcPr>
                <w:p w14:paraId="253BE4DB" w14:textId="75D5CFA2" w:rsidR="00B2639E" w:rsidRPr="00B2639E" w:rsidRDefault="00B2639E" w:rsidP="00CD3854">
                  <w:pPr>
                    <w:framePr w:hSpace="180" w:wrap="around" w:vAnchor="text" w:hAnchor="text" w:xAlign="center" w:y="1"/>
                    <w:spacing w:line="20" w:lineRule="atLeast"/>
                    <w:suppressOverlap/>
                    <w:jc w:val="center"/>
                    <w:rPr>
                      <w:sz w:val="20"/>
                      <w:szCs w:val="20"/>
                    </w:rPr>
                  </w:pPr>
                  <w:r w:rsidRPr="00B2639E">
                    <w:rPr>
                      <w:color w:val="000000"/>
                      <w:sz w:val="20"/>
                      <w:szCs w:val="20"/>
                      <w:lang w:eastAsia="ru-RU"/>
                    </w:rPr>
                    <w:t>1248964.15</w:t>
                  </w:r>
                </w:p>
              </w:tc>
            </w:tr>
          </w:tbl>
          <w:p w14:paraId="4F7B143B" w14:textId="77777777" w:rsidR="00993483" w:rsidRPr="00E87E1E" w:rsidRDefault="00993483" w:rsidP="001C1804">
            <w:pPr>
              <w:spacing w:line="20" w:lineRule="atLeast"/>
              <w:jc w:val="center"/>
              <w:rPr>
                <w:b/>
                <w:sz w:val="20"/>
                <w:szCs w:val="20"/>
                <w:lang w:eastAsia="ru-RU"/>
              </w:rPr>
            </w:pPr>
          </w:p>
        </w:tc>
        <w:tc>
          <w:tcPr>
            <w:tcW w:w="4813" w:type="dxa"/>
          </w:tcPr>
          <w:p w14:paraId="3FC3E8FC"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18</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006E54B8"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9CDE54F" w14:textId="44CCAA94"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3</w:t>
                  </w:r>
                  <w:r w:rsidR="00243461">
                    <w:rPr>
                      <w:sz w:val="20"/>
                      <w:szCs w:val="20"/>
                      <w:lang w:eastAsia="ru-RU"/>
                    </w:rPr>
                    <w:t>849</w:t>
                  </w:r>
                  <w:r w:rsidRPr="00E87E1E">
                    <w:rPr>
                      <w:sz w:val="20"/>
                      <w:szCs w:val="20"/>
                      <w:lang w:eastAsia="ru-RU"/>
                    </w:rPr>
                    <w:t xml:space="preserve"> м²</w:t>
                  </w:r>
                </w:p>
                <w:p w14:paraId="4AE2F8C4" w14:textId="13EEC461" w:rsidR="00993483" w:rsidRPr="00E87E1E" w:rsidRDefault="00B2639E" w:rsidP="00CD3854">
                  <w:pPr>
                    <w:framePr w:hSpace="180" w:wrap="around" w:vAnchor="text" w:hAnchor="text" w:xAlign="center" w:y="1"/>
                    <w:spacing w:line="20" w:lineRule="atLeast"/>
                    <w:suppressOverlap/>
                    <w:jc w:val="center"/>
                    <w:rPr>
                      <w:sz w:val="20"/>
                      <w:szCs w:val="20"/>
                      <w:lang w:eastAsia="ru-RU"/>
                    </w:rPr>
                  </w:pPr>
                  <w:r>
                    <w:rPr>
                      <w:sz w:val="20"/>
                      <w:szCs w:val="20"/>
                    </w:rPr>
                    <w:t>Обеспечение занятием спорта в помещениях (5.1.2)</w:t>
                  </w:r>
                </w:p>
              </w:tc>
            </w:tr>
            <w:tr w:rsidR="00E87E1E" w:rsidRPr="00E87E1E" w14:paraId="67F69227"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3B4BE5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3786F5F6"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951CE4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2625AF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247CCC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3C9C926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F969CC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0098A4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696567.42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909EB8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1249135.27</w:t>
                  </w:r>
                </w:p>
              </w:tc>
            </w:tr>
            <w:tr w:rsidR="00E87E1E" w:rsidRPr="00E87E1E" w14:paraId="2B3C6AE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AA1BE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1FDC25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696566.70</w:t>
                  </w:r>
                </w:p>
              </w:tc>
              <w:tc>
                <w:tcPr>
                  <w:tcW w:w="1485" w:type="dxa"/>
                  <w:tcBorders>
                    <w:top w:val="single" w:sz="4" w:space="0" w:color="auto"/>
                    <w:left w:val="single" w:sz="4" w:space="0" w:color="auto"/>
                    <w:bottom w:val="single" w:sz="4" w:space="0" w:color="auto"/>
                    <w:right w:val="single" w:sz="4" w:space="0" w:color="auto"/>
                  </w:tcBorders>
                  <w:vAlign w:val="center"/>
                </w:tcPr>
                <w:p w14:paraId="5F145CE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1249140.45</w:t>
                  </w:r>
                </w:p>
              </w:tc>
            </w:tr>
            <w:tr w:rsidR="00E87E1E" w:rsidRPr="00E87E1E" w14:paraId="32804F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DDCBC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2DE688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696566.66</w:t>
                  </w:r>
                </w:p>
              </w:tc>
              <w:tc>
                <w:tcPr>
                  <w:tcW w:w="1485" w:type="dxa"/>
                  <w:tcBorders>
                    <w:top w:val="single" w:sz="4" w:space="0" w:color="auto"/>
                    <w:left w:val="single" w:sz="4" w:space="0" w:color="auto"/>
                    <w:bottom w:val="single" w:sz="4" w:space="0" w:color="auto"/>
                    <w:right w:val="single" w:sz="4" w:space="0" w:color="auto"/>
                  </w:tcBorders>
                  <w:vAlign w:val="center"/>
                </w:tcPr>
                <w:p w14:paraId="495DE75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1249140.75</w:t>
                  </w:r>
                </w:p>
              </w:tc>
            </w:tr>
            <w:tr w:rsidR="00E87E1E" w:rsidRPr="00E87E1E" w14:paraId="2A9FC98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85B78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7DE2D0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696559.33</w:t>
                  </w:r>
                </w:p>
              </w:tc>
              <w:tc>
                <w:tcPr>
                  <w:tcW w:w="1485" w:type="dxa"/>
                  <w:tcBorders>
                    <w:top w:val="single" w:sz="4" w:space="0" w:color="auto"/>
                    <w:left w:val="single" w:sz="4" w:space="0" w:color="auto"/>
                    <w:bottom w:val="single" w:sz="4" w:space="0" w:color="auto"/>
                    <w:right w:val="single" w:sz="4" w:space="0" w:color="auto"/>
                  </w:tcBorders>
                  <w:vAlign w:val="center"/>
                </w:tcPr>
                <w:p w14:paraId="31732D5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1249139.84</w:t>
                  </w:r>
                </w:p>
              </w:tc>
            </w:tr>
            <w:tr w:rsidR="00E87E1E" w:rsidRPr="00E87E1E" w14:paraId="35F6A99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035F9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F760C8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696559.38</w:t>
                  </w:r>
                </w:p>
              </w:tc>
              <w:tc>
                <w:tcPr>
                  <w:tcW w:w="1485" w:type="dxa"/>
                  <w:tcBorders>
                    <w:top w:val="single" w:sz="4" w:space="0" w:color="auto"/>
                    <w:left w:val="single" w:sz="4" w:space="0" w:color="auto"/>
                    <w:bottom w:val="single" w:sz="4" w:space="0" w:color="auto"/>
                    <w:right w:val="single" w:sz="4" w:space="0" w:color="auto"/>
                  </w:tcBorders>
                  <w:vAlign w:val="center"/>
                </w:tcPr>
                <w:p w14:paraId="7ECA67A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1249139.54</w:t>
                  </w:r>
                </w:p>
              </w:tc>
            </w:tr>
            <w:tr w:rsidR="00E87E1E" w:rsidRPr="00E87E1E" w14:paraId="22B8DDD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D4C38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75DB1F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696560.10</w:t>
                  </w:r>
                </w:p>
              </w:tc>
              <w:tc>
                <w:tcPr>
                  <w:tcW w:w="1485" w:type="dxa"/>
                  <w:tcBorders>
                    <w:top w:val="single" w:sz="4" w:space="0" w:color="auto"/>
                    <w:left w:val="single" w:sz="4" w:space="0" w:color="auto"/>
                    <w:bottom w:val="single" w:sz="4" w:space="0" w:color="auto"/>
                    <w:right w:val="single" w:sz="4" w:space="0" w:color="auto"/>
                  </w:tcBorders>
                  <w:vAlign w:val="center"/>
                </w:tcPr>
                <w:p w14:paraId="708112B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1249134.36</w:t>
                  </w:r>
                </w:p>
              </w:tc>
            </w:tr>
            <w:tr w:rsidR="00E87E1E" w:rsidRPr="00E87E1E" w14:paraId="726879E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233A4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77F7FF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696567.42</w:t>
                  </w:r>
                </w:p>
              </w:tc>
              <w:tc>
                <w:tcPr>
                  <w:tcW w:w="1485" w:type="dxa"/>
                  <w:tcBorders>
                    <w:top w:val="single" w:sz="4" w:space="0" w:color="auto"/>
                    <w:left w:val="single" w:sz="4" w:space="0" w:color="auto"/>
                    <w:bottom w:val="single" w:sz="4" w:space="0" w:color="auto"/>
                    <w:right w:val="single" w:sz="4" w:space="0" w:color="auto"/>
                  </w:tcBorders>
                  <w:vAlign w:val="center"/>
                </w:tcPr>
                <w:p w14:paraId="015D468F"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1249135.27</w:t>
                  </w:r>
                </w:p>
              </w:tc>
            </w:tr>
            <w:tr w:rsidR="00E87E1E" w:rsidRPr="00E87E1E" w14:paraId="5E32F773"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2D1A1F6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lang w:eastAsia="ru-RU"/>
                    </w:rPr>
                    <w:t>Контур2</w:t>
                  </w:r>
                </w:p>
              </w:tc>
            </w:tr>
            <w:tr w:rsidR="00E87E1E" w:rsidRPr="00E87E1E" w14:paraId="335193C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4BD27D"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vAlign w:val="center"/>
                </w:tcPr>
                <w:p w14:paraId="4BD6EBD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0F225633"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243461" w:rsidRPr="00E87E1E" w14:paraId="6B10EF7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9E39EA" w14:textId="660FEAC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6020A7F0" w14:textId="0BAF382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696592.45</w:t>
                  </w:r>
                </w:p>
              </w:tc>
              <w:tc>
                <w:tcPr>
                  <w:tcW w:w="1485" w:type="dxa"/>
                  <w:tcBorders>
                    <w:top w:val="single" w:sz="4" w:space="0" w:color="auto"/>
                    <w:left w:val="single" w:sz="4" w:space="0" w:color="auto"/>
                    <w:bottom w:val="single" w:sz="4" w:space="0" w:color="auto"/>
                    <w:right w:val="single" w:sz="4" w:space="0" w:color="auto"/>
                  </w:tcBorders>
                  <w:vAlign w:val="center"/>
                </w:tcPr>
                <w:p w14:paraId="5FD78B89" w14:textId="5C09F1C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1249095.78</w:t>
                  </w:r>
                </w:p>
              </w:tc>
            </w:tr>
            <w:tr w:rsidR="00243461" w:rsidRPr="00E87E1E" w14:paraId="7561051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BEB8BE" w14:textId="048E4A2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46C1F9B6" w14:textId="61C047C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696593.39</w:t>
                  </w:r>
                </w:p>
              </w:tc>
              <w:tc>
                <w:tcPr>
                  <w:tcW w:w="1485" w:type="dxa"/>
                  <w:tcBorders>
                    <w:top w:val="single" w:sz="4" w:space="0" w:color="auto"/>
                    <w:left w:val="single" w:sz="4" w:space="0" w:color="auto"/>
                    <w:bottom w:val="single" w:sz="4" w:space="0" w:color="auto"/>
                    <w:right w:val="single" w:sz="4" w:space="0" w:color="auto"/>
                  </w:tcBorders>
                  <w:vAlign w:val="center"/>
                </w:tcPr>
                <w:p w14:paraId="1A9586CC" w14:textId="288DCC2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1249102.28</w:t>
                  </w:r>
                </w:p>
              </w:tc>
            </w:tr>
            <w:tr w:rsidR="00243461" w:rsidRPr="00E87E1E" w14:paraId="534162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0E34E7" w14:textId="62DD8C2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0A105611" w14:textId="6856461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696594.00</w:t>
                  </w:r>
                </w:p>
              </w:tc>
              <w:tc>
                <w:tcPr>
                  <w:tcW w:w="1485" w:type="dxa"/>
                  <w:tcBorders>
                    <w:top w:val="single" w:sz="4" w:space="0" w:color="auto"/>
                    <w:left w:val="single" w:sz="4" w:space="0" w:color="auto"/>
                    <w:bottom w:val="single" w:sz="4" w:space="0" w:color="auto"/>
                    <w:right w:val="single" w:sz="4" w:space="0" w:color="auto"/>
                  </w:tcBorders>
                  <w:vAlign w:val="center"/>
                </w:tcPr>
                <w:p w14:paraId="2FC27CFA" w14:textId="50CB308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1249106.55</w:t>
                  </w:r>
                </w:p>
              </w:tc>
            </w:tr>
            <w:tr w:rsidR="00243461" w:rsidRPr="00E87E1E" w14:paraId="2B9A929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6CC6FB" w14:textId="1E126F6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7E1A5609" w14:textId="4448CEF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696577.11</w:t>
                  </w:r>
                </w:p>
              </w:tc>
              <w:tc>
                <w:tcPr>
                  <w:tcW w:w="1485" w:type="dxa"/>
                  <w:tcBorders>
                    <w:top w:val="single" w:sz="4" w:space="0" w:color="auto"/>
                    <w:left w:val="single" w:sz="4" w:space="0" w:color="auto"/>
                    <w:bottom w:val="single" w:sz="4" w:space="0" w:color="auto"/>
                    <w:right w:val="single" w:sz="4" w:space="0" w:color="auto"/>
                  </w:tcBorders>
                  <w:vAlign w:val="center"/>
                </w:tcPr>
                <w:p w14:paraId="536382B7" w14:textId="38396A1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1249109.03</w:t>
                  </w:r>
                </w:p>
              </w:tc>
            </w:tr>
            <w:tr w:rsidR="00243461" w:rsidRPr="00E87E1E" w14:paraId="17A555A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F6FBE7" w14:textId="0DA7FEA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152AC495" w14:textId="00E1F22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696578.53</w:t>
                  </w:r>
                </w:p>
              </w:tc>
              <w:tc>
                <w:tcPr>
                  <w:tcW w:w="1485" w:type="dxa"/>
                  <w:tcBorders>
                    <w:top w:val="single" w:sz="4" w:space="0" w:color="auto"/>
                    <w:left w:val="single" w:sz="4" w:space="0" w:color="auto"/>
                    <w:bottom w:val="single" w:sz="4" w:space="0" w:color="auto"/>
                    <w:right w:val="single" w:sz="4" w:space="0" w:color="auto"/>
                  </w:tcBorders>
                  <w:vAlign w:val="center"/>
                </w:tcPr>
                <w:p w14:paraId="24C43EAE" w14:textId="7713FB6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1249121.43</w:t>
                  </w:r>
                </w:p>
              </w:tc>
            </w:tr>
            <w:tr w:rsidR="00243461" w:rsidRPr="00E87E1E" w14:paraId="7987AEA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D4BE17" w14:textId="54A005C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488D55F1" w14:textId="1A0A1EE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696580.57</w:t>
                  </w:r>
                </w:p>
              </w:tc>
              <w:tc>
                <w:tcPr>
                  <w:tcW w:w="1485" w:type="dxa"/>
                  <w:tcBorders>
                    <w:top w:val="single" w:sz="4" w:space="0" w:color="auto"/>
                    <w:left w:val="single" w:sz="4" w:space="0" w:color="auto"/>
                    <w:bottom w:val="single" w:sz="4" w:space="0" w:color="auto"/>
                    <w:right w:val="single" w:sz="4" w:space="0" w:color="auto"/>
                  </w:tcBorders>
                  <w:vAlign w:val="center"/>
                </w:tcPr>
                <w:p w14:paraId="7126D35E" w14:textId="114F35B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1249139.83</w:t>
                  </w:r>
                </w:p>
              </w:tc>
            </w:tr>
            <w:tr w:rsidR="00243461" w:rsidRPr="00E87E1E" w14:paraId="1C02F0F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4490CA" w14:textId="26CC8C1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127377EB" w14:textId="10281E3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696585.20</w:t>
                  </w:r>
                </w:p>
              </w:tc>
              <w:tc>
                <w:tcPr>
                  <w:tcW w:w="1485" w:type="dxa"/>
                  <w:tcBorders>
                    <w:top w:val="single" w:sz="4" w:space="0" w:color="auto"/>
                    <w:left w:val="single" w:sz="4" w:space="0" w:color="auto"/>
                    <w:bottom w:val="single" w:sz="4" w:space="0" w:color="auto"/>
                    <w:right w:val="single" w:sz="4" w:space="0" w:color="auto"/>
                  </w:tcBorders>
                  <w:vAlign w:val="center"/>
                </w:tcPr>
                <w:p w14:paraId="72CC2060" w14:textId="6E1ACF4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1249139.27</w:t>
                  </w:r>
                </w:p>
              </w:tc>
            </w:tr>
            <w:tr w:rsidR="00243461" w:rsidRPr="00E87E1E" w14:paraId="40C7970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E2474F" w14:textId="158DFD2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7ED681E7" w14:textId="03369E4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696587.16</w:t>
                  </w:r>
                </w:p>
              </w:tc>
              <w:tc>
                <w:tcPr>
                  <w:tcW w:w="1485" w:type="dxa"/>
                  <w:tcBorders>
                    <w:top w:val="single" w:sz="4" w:space="0" w:color="auto"/>
                    <w:left w:val="single" w:sz="4" w:space="0" w:color="auto"/>
                    <w:bottom w:val="single" w:sz="4" w:space="0" w:color="auto"/>
                    <w:right w:val="single" w:sz="4" w:space="0" w:color="auto"/>
                  </w:tcBorders>
                  <w:vAlign w:val="center"/>
                </w:tcPr>
                <w:p w14:paraId="064283D1" w14:textId="61622DE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1249153.24</w:t>
                  </w:r>
                </w:p>
              </w:tc>
            </w:tr>
            <w:tr w:rsidR="00243461" w:rsidRPr="00E87E1E" w14:paraId="5E5BDD3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F8F667" w14:textId="0E88E92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41119C9E" w14:textId="3564E73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696588.72</w:t>
                  </w:r>
                </w:p>
              </w:tc>
              <w:tc>
                <w:tcPr>
                  <w:tcW w:w="1485" w:type="dxa"/>
                  <w:tcBorders>
                    <w:top w:val="single" w:sz="4" w:space="0" w:color="auto"/>
                    <w:left w:val="single" w:sz="4" w:space="0" w:color="auto"/>
                    <w:bottom w:val="single" w:sz="4" w:space="0" w:color="auto"/>
                    <w:right w:val="single" w:sz="4" w:space="0" w:color="auto"/>
                  </w:tcBorders>
                  <w:vAlign w:val="center"/>
                </w:tcPr>
                <w:p w14:paraId="5BB23303" w14:textId="7B06FA5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1249156.22</w:t>
                  </w:r>
                </w:p>
              </w:tc>
            </w:tr>
            <w:tr w:rsidR="00243461" w:rsidRPr="00E87E1E" w14:paraId="163967C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42931A" w14:textId="55BF329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611F32E" w14:textId="2304103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696586.61</w:t>
                  </w:r>
                </w:p>
              </w:tc>
              <w:tc>
                <w:tcPr>
                  <w:tcW w:w="1485" w:type="dxa"/>
                  <w:tcBorders>
                    <w:top w:val="single" w:sz="4" w:space="0" w:color="auto"/>
                    <w:left w:val="single" w:sz="4" w:space="0" w:color="auto"/>
                    <w:bottom w:val="single" w:sz="4" w:space="0" w:color="auto"/>
                    <w:right w:val="single" w:sz="4" w:space="0" w:color="auto"/>
                  </w:tcBorders>
                  <w:vAlign w:val="center"/>
                </w:tcPr>
                <w:p w14:paraId="59AB2864" w14:textId="6DEDD2A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1249170.43</w:t>
                  </w:r>
                </w:p>
              </w:tc>
            </w:tr>
            <w:tr w:rsidR="00243461" w:rsidRPr="00E87E1E" w14:paraId="0D592C0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4E58BE" w14:textId="57B7735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5FAF2DA4" w14:textId="33D0914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696586.35</w:t>
                  </w:r>
                </w:p>
              </w:tc>
              <w:tc>
                <w:tcPr>
                  <w:tcW w:w="1485" w:type="dxa"/>
                  <w:tcBorders>
                    <w:top w:val="single" w:sz="4" w:space="0" w:color="auto"/>
                    <w:left w:val="single" w:sz="4" w:space="0" w:color="auto"/>
                    <w:bottom w:val="single" w:sz="4" w:space="0" w:color="auto"/>
                    <w:right w:val="single" w:sz="4" w:space="0" w:color="auto"/>
                  </w:tcBorders>
                  <w:vAlign w:val="center"/>
                </w:tcPr>
                <w:p w14:paraId="5E76C464" w14:textId="6361D48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1249172.83</w:t>
                  </w:r>
                </w:p>
              </w:tc>
            </w:tr>
            <w:tr w:rsidR="00243461" w:rsidRPr="00E87E1E" w14:paraId="6FF92B9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FB2AD7" w14:textId="3B238F1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2EA73E37" w14:textId="5E365BB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696578.68</w:t>
                  </w:r>
                </w:p>
              </w:tc>
              <w:tc>
                <w:tcPr>
                  <w:tcW w:w="1485" w:type="dxa"/>
                  <w:tcBorders>
                    <w:top w:val="single" w:sz="4" w:space="0" w:color="auto"/>
                    <w:left w:val="single" w:sz="4" w:space="0" w:color="auto"/>
                    <w:bottom w:val="single" w:sz="4" w:space="0" w:color="auto"/>
                    <w:right w:val="single" w:sz="4" w:space="0" w:color="auto"/>
                  </w:tcBorders>
                  <w:vAlign w:val="center"/>
                </w:tcPr>
                <w:p w14:paraId="610AA217" w14:textId="6668A7C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1249172.84</w:t>
                  </w:r>
                </w:p>
              </w:tc>
            </w:tr>
            <w:tr w:rsidR="00243461" w:rsidRPr="00E87E1E" w14:paraId="122401D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50A1486" w14:textId="57F9A7F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2EC23C69" w14:textId="1FAE197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696581.18</w:t>
                  </w:r>
                </w:p>
              </w:tc>
              <w:tc>
                <w:tcPr>
                  <w:tcW w:w="1485" w:type="dxa"/>
                  <w:tcBorders>
                    <w:top w:val="single" w:sz="4" w:space="0" w:color="auto"/>
                    <w:left w:val="single" w:sz="4" w:space="0" w:color="auto"/>
                    <w:bottom w:val="single" w:sz="4" w:space="0" w:color="auto"/>
                    <w:right w:val="single" w:sz="4" w:space="0" w:color="auto"/>
                  </w:tcBorders>
                  <w:vAlign w:val="center"/>
                </w:tcPr>
                <w:p w14:paraId="6C9458EA" w14:textId="7514609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1249157.02</w:t>
                  </w:r>
                </w:p>
              </w:tc>
            </w:tr>
            <w:tr w:rsidR="00243461" w:rsidRPr="00E87E1E" w14:paraId="3AEE6BD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687B0B" w14:textId="29CA8A0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6544FCDB" w14:textId="5A1EDEA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22A54FAD" w14:textId="6D51776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1249153.86</w:t>
                  </w:r>
                </w:p>
              </w:tc>
            </w:tr>
            <w:tr w:rsidR="00243461" w:rsidRPr="00E87E1E" w14:paraId="73BFD41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AB5E88" w14:textId="695E7B1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456824A" w14:textId="68A5F98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696558.75</w:t>
                  </w:r>
                </w:p>
              </w:tc>
              <w:tc>
                <w:tcPr>
                  <w:tcW w:w="1485" w:type="dxa"/>
                  <w:tcBorders>
                    <w:top w:val="single" w:sz="4" w:space="0" w:color="auto"/>
                    <w:left w:val="single" w:sz="4" w:space="0" w:color="auto"/>
                    <w:bottom w:val="single" w:sz="4" w:space="0" w:color="auto"/>
                    <w:right w:val="single" w:sz="4" w:space="0" w:color="auto"/>
                  </w:tcBorders>
                  <w:vAlign w:val="center"/>
                </w:tcPr>
                <w:p w14:paraId="75D12686" w14:textId="426187E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1249148.85</w:t>
                  </w:r>
                </w:p>
              </w:tc>
            </w:tr>
            <w:tr w:rsidR="00243461" w:rsidRPr="00E87E1E" w14:paraId="2C9EC5D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398367" w14:textId="32A7920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3672CDAD" w14:textId="619A83C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696546.18</w:t>
                  </w:r>
                </w:p>
              </w:tc>
              <w:tc>
                <w:tcPr>
                  <w:tcW w:w="1485" w:type="dxa"/>
                  <w:tcBorders>
                    <w:top w:val="single" w:sz="4" w:space="0" w:color="auto"/>
                    <w:left w:val="single" w:sz="4" w:space="0" w:color="auto"/>
                    <w:bottom w:val="single" w:sz="4" w:space="0" w:color="auto"/>
                    <w:right w:val="single" w:sz="4" w:space="0" w:color="auto"/>
                  </w:tcBorders>
                  <w:vAlign w:val="center"/>
                </w:tcPr>
                <w:p w14:paraId="6D4935B8" w14:textId="7FBDD2E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1249147.57</w:t>
                  </w:r>
                </w:p>
              </w:tc>
            </w:tr>
            <w:tr w:rsidR="00243461" w:rsidRPr="00E87E1E" w14:paraId="34BCB89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177AAD" w14:textId="305042C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9CA2EF1" w14:textId="121DBC5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696547.44</w:t>
                  </w:r>
                </w:p>
              </w:tc>
              <w:tc>
                <w:tcPr>
                  <w:tcW w:w="1485" w:type="dxa"/>
                  <w:tcBorders>
                    <w:top w:val="single" w:sz="4" w:space="0" w:color="auto"/>
                    <w:left w:val="single" w:sz="4" w:space="0" w:color="auto"/>
                    <w:bottom w:val="single" w:sz="4" w:space="0" w:color="auto"/>
                    <w:right w:val="single" w:sz="4" w:space="0" w:color="auto"/>
                  </w:tcBorders>
                  <w:vAlign w:val="center"/>
                </w:tcPr>
                <w:p w14:paraId="1C77A334" w14:textId="19CFCB8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1249137.83</w:t>
                  </w:r>
                </w:p>
              </w:tc>
            </w:tr>
            <w:tr w:rsidR="00243461" w:rsidRPr="00E87E1E" w14:paraId="63215F4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024342" w14:textId="53BF8CB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CDB22FA" w14:textId="768591A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696544.52</w:t>
                  </w:r>
                </w:p>
              </w:tc>
              <w:tc>
                <w:tcPr>
                  <w:tcW w:w="1485" w:type="dxa"/>
                  <w:tcBorders>
                    <w:top w:val="single" w:sz="4" w:space="0" w:color="auto"/>
                    <w:left w:val="single" w:sz="4" w:space="0" w:color="auto"/>
                    <w:bottom w:val="single" w:sz="4" w:space="0" w:color="auto"/>
                    <w:right w:val="single" w:sz="4" w:space="0" w:color="auto"/>
                  </w:tcBorders>
                  <w:vAlign w:val="center"/>
                </w:tcPr>
                <w:p w14:paraId="3DD9AF28" w14:textId="7D30CF3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1249137.50</w:t>
                  </w:r>
                </w:p>
              </w:tc>
            </w:tr>
            <w:tr w:rsidR="00243461" w:rsidRPr="00E87E1E" w14:paraId="5908BDE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522202" w14:textId="54894E7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73EF6510" w14:textId="3293DF9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696534.64</w:t>
                  </w:r>
                </w:p>
              </w:tc>
              <w:tc>
                <w:tcPr>
                  <w:tcW w:w="1485" w:type="dxa"/>
                  <w:tcBorders>
                    <w:top w:val="single" w:sz="4" w:space="0" w:color="auto"/>
                    <w:left w:val="single" w:sz="4" w:space="0" w:color="auto"/>
                    <w:bottom w:val="single" w:sz="4" w:space="0" w:color="auto"/>
                    <w:right w:val="single" w:sz="4" w:space="0" w:color="auto"/>
                  </w:tcBorders>
                  <w:vAlign w:val="center"/>
                </w:tcPr>
                <w:p w14:paraId="42051BCF" w14:textId="6DF615D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1249136.47</w:t>
                  </w:r>
                </w:p>
              </w:tc>
            </w:tr>
            <w:tr w:rsidR="00243461" w:rsidRPr="00E87E1E" w14:paraId="01E2C51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6AEBE3" w14:textId="14B200A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03E8458D" w14:textId="0BD0BFA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696535.04</w:t>
                  </w:r>
                </w:p>
              </w:tc>
              <w:tc>
                <w:tcPr>
                  <w:tcW w:w="1485" w:type="dxa"/>
                  <w:tcBorders>
                    <w:top w:val="single" w:sz="4" w:space="0" w:color="auto"/>
                    <w:left w:val="single" w:sz="4" w:space="0" w:color="auto"/>
                    <w:bottom w:val="single" w:sz="4" w:space="0" w:color="auto"/>
                    <w:right w:val="single" w:sz="4" w:space="0" w:color="auto"/>
                  </w:tcBorders>
                  <w:vAlign w:val="center"/>
                </w:tcPr>
                <w:p w14:paraId="00C0DCC9" w14:textId="6254EBC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1249131.59</w:t>
                  </w:r>
                </w:p>
              </w:tc>
            </w:tr>
            <w:tr w:rsidR="00243461" w:rsidRPr="00E87E1E" w14:paraId="3F886BB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AFD46D" w14:textId="6EE59B5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3B755377" w14:textId="798529F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696501.89</w:t>
                  </w:r>
                </w:p>
              </w:tc>
              <w:tc>
                <w:tcPr>
                  <w:tcW w:w="1485" w:type="dxa"/>
                  <w:tcBorders>
                    <w:top w:val="single" w:sz="4" w:space="0" w:color="auto"/>
                    <w:left w:val="single" w:sz="4" w:space="0" w:color="auto"/>
                    <w:bottom w:val="single" w:sz="4" w:space="0" w:color="auto"/>
                    <w:right w:val="single" w:sz="4" w:space="0" w:color="auto"/>
                  </w:tcBorders>
                  <w:vAlign w:val="center"/>
                </w:tcPr>
                <w:p w14:paraId="1F0FE31C" w14:textId="04A83FD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1249125.95</w:t>
                  </w:r>
                </w:p>
              </w:tc>
            </w:tr>
            <w:tr w:rsidR="00243461" w:rsidRPr="00E87E1E" w14:paraId="07FD952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98E3FB" w14:textId="45A6548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76EFD3B" w14:textId="1906949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696502.03</w:t>
                  </w:r>
                </w:p>
              </w:tc>
              <w:tc>
                <w:tcPr>
                  <w:tcW w:w="1485" w:type="dxa"/>
                  <w:tcBorders>
                    <w:top w:val="single" w:sz="4" w:space="0" w:color="auto"/>
                    <w:left w:val="single" w:sz="4" w:space="0" w:color="auto"/>
                    <w:bottom w:val="single" w:sz="4" w:space="0" w:color="auto"/>
                    <w:right w:val="single" w:sz="4" w:space="0" w:color="auto"/>
                  </w:tcBorders>
                  <w:vAlign w:val="center"/>
                </w:tcPr>
                <w:p w14:paraId="57F5B3BF" w14:textId="2C7E555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1249124.22</w:t>
                  </w:r>
                </w:p>
              </w:tc>
            </w:tr>
            <w:tr w:rsidR="00243461" w:rsidRPr="00E87E1E" w14:paraId="726C0BF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4EFEAA" w14:textId="059DD70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F8C73E9" w14:textId="1350211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696490.53</w:t>
                  </w:r>
                </w:p>
              </w:tc>
              <w:tc>
                <w:tcPr>
                  <w:tcW w:w="1485" w:type="dxa"/>
                  <w:tcBorders>
                    <w:top w:val="single" w:sz="4" w:space="0" w:color="auto"/>
                    <w:left w:val="single" w:sz="4" w:space="0" w:color="auto"/>
                    <w:bottom w:val="single" w:sz="4" w:space="0" w:color="auto"/>
                    <w:right w:val="single" w:sz="4" w:space="0" w:color="auto"/>
                  </w:tcBorders>
                  <w:vAlign w:val="center"/>
                </w:tcPr>
                <w:p w14:paraId="0A47754F" w14:textId="0412EDA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1249121.65</w:t>
                  </w:r>
                </w:p>
              </w:tc>
            </w:tr>
            <w:tr w:rsidR="00243461" w:rsidRPr="00E87E1E" w14:paraId="6E58346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152D99" w14:textId="653458F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65831913" w14:textId="2445DD2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696484.28</w:t>
                  </w:r>
                </w:p>
              </w:tc>
              <w:tc>
                <w:tcPr>
                  <w:tcW w:w="1485" w:type="dxa"/>
                  <w:tcBorders>
                    <w:top w:val="single" w:sz="4" w:space="0" w:color="auto"/>
                    <w:left w:val="single" w:sz="4" w:space="0" w:color="auto"/>
                    <w:bottom w:val="single" w:sz="4" w:space="0" w:color="auto"/>
                    <w:right w:val="single" w:sz="4" w:space="0" w:color="auto"/>
                  </w:tcBorders>
                  <w:vAlign w:val="center"/>
                </w:tcPr>
                <w:p w14:paraId="7165ED94" w14:textId="274166A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1249118.72</w:t>
                  </w:r>
                </w:p>
              </w:tc>
            </w:tr>
            <w:tr w:rsidR="00243461" w:rsidRPr="00E87E1E" w14:paraId="5BB61DB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DE89EA" w14:textId="130BCD7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1C5DA8A8" w14:textId="46D61BE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696482.48</w:t>
                  </w:r>
                </w:p>
              </w:tc>
              <w:tc>
                <w:tcPr>
                  <w:tcW w:w="1485" w:type="dxa"/>
                  <w:tcBorders>
                    <w:top w:val="single" w:sz="4" w:space="0" w:color="auto"/>
                    <w:left w:val="single" w:sz="4" w:space="0" w:color="auto"/>
                    <w:bottom w:val="single" w:sz="4" w:space="0" w:color="auto"/>
                    <w:right w:val="single" w:sz="4" w:space="0" w:color="auto"/>
                  </w:tcBorders>
                  <w:vAlign w:val="center"/>
                </w:tcPr>
                <w:p w14:paraId="501BF5EB" w14:textId="1EFA612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1249113.39</w:t>
                  </w:r>
                </w:p>
              </w:tc>
            </w:tr>
            <w:tr w:rsidR="00243461" w:rsidRPr="00E87E1E" w14:paraId="2FD1557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A01F5F" w14:textId="066E4AB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DE06A6F" w14:textId="5035531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696469.04</w:t>
                  </w:r>
                </w:p>
              </w:tc>
              <w:tc>
                <w:tcPr>
                  <w:tcW w:w="1485" w:type="dxa"/>
                  <w:tcBorders>
                    <w:top w:val="single" w:sz="4" w:space="0" w:color="auto"/>
                    <w:left w:val="single" w:sz="4" w:space="0" w:color="auto"/>
                    <w:bottom w:val="single" w:sz="4" w:space="0" w:color="auto"/>
                    <w:right w:val="single" w:sz="4" w:space="0" w:color="auto"/>
                  </w:tcBorders>
                  <w:vAlign w:val="center"/>
                </w:tcPr>
                <w:p w14:paraId="656005F4" w14:textId="28C1F99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1249106.67</w:t>
                  </w:r>
                </w:p>
              </w:tc>
            </w:tr>
            <w:tr w:rsidR="00243461" w:rsidRPr="00E87E1E" w14:paraId="09F8482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C9227C" w14:textId="3491EED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1B3C9783" w14:textId="5D83F8F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696465.63</w:t>
                  </w:r>
                </w:p>
              </w:tc>
              <w:tc>
                <w:tcPr>
                  <w:tcW w:w="1485" w:type="dxa"/>
                  <w:tcBorders>
                    <w:top w:val="single" w:sz="4" w:space="0" w:color="auto"/>
                    <w:left w:val="single" w:sz="4" w:space="0" w:color="auto"/>
                    <w:bottom w:val="single" w:sz="4" w:space="0" w:color="auto"/>
                    <w:right w:val="single" w:sz="4" w:space="0" w:color="auto"/>
                  </w:tcBorders>
                  <w:vAlign w:val="center"/>
                </w:tcPr>
                <w:p w14:paraId="7E8D335C" w14:textId="2AF3975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1249104.65</w:t>
                  </w:r>
                </w:p>
              </w:tc>
            </w:tr>
            <w:tr w:rsidR="00243461" w:rsidRPr="00E87E1E" w14:paraId="2A18110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F50A90" w14:textId="5E01BC7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17A2FC99" w14:textId="03A9307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696468.32</w:t>
                  </w:r>
                </w:p>
              </w:tc>
              <w:tc>
                <w:tcPr>
                  <w:tcW w:w="1485" w:type="dxa"/>
                  <w:tcBorders>
                    <w:top w:val="single" w:sz="4" w:space="0" w:color="auto"/>
                    <w:left w:val="single" w:sz="4" w:space="0" w:color="auto"/>
                    <w:bottom w:val="single" w:sz="4" w:space="0" w:color="auto"/>
                    <w:right w:val="single" w:sz="4" w:space="0" w:color="auto"/>
                  </w:tcBorders>
                  <w:vAlign w:val="center"/>
                </w:tcPr>
                <w:p w14:paraId="62C13B98" w14:textId="0CB47D3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1249098.96</w:t>
                  </w:r>
                </w:p>
              </w:tc>
            </w:tr>
            <w:tr w:rsidR="00243461" w:rsidRPr="00E87E1E" w14:paraId="7400237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523F70" w14:textId="0334DE8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06589C3C" w14:textId="1E4AC82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696472.79</w:t>
                  </w:r>
                </w:p>
              </w:tc>
              <w:tc>
                <w:tcPr>
                  <w:tcW w:w="1485" w:type="dxa"/>
                  <w:tcBorders>
                    <w:top w:val="single" w:sz="4" w:space="0" w:color="auto"/>
                    <w:left w:val="single" w:sz="4" w:space="0" w:color="auto"/>
                    <w:bottom w:val="single" w:sz="4" w:space="0" w:color="auto"/>
                    <w:right w:val="single" w:sz="4" w:space="0" w:color="auto"/>
                  </w:tcBorders>
                  <w:vAlign w:val="center"/>
                </w:tcPr>
                <w:p w14:paraId="106E56AF" w14:textId="35EE30F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1249089.54</w:t>
                  </w:r>
                </w:p>
              </w:tc>
            </w:tr>
            <w:tr w:rsidR="00243461" w:rsidRPr="00E87E1E" w14:paraId="56BB20E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5E1075" w14:textId="0DD9D45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67AA2C32" w14:textId="78B4E30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696473.51</w:t>
                  </w:r>
                </w:p>
              </w:tc>
              <w:tc>
                <w:tcPr>
                  <w:tcW w:w="1485" w:type="dxa"/>
                  <w:tcBorders>
                    <w:top w:val="single" w:sz="4" w:space="0" w:color="auto"/>
                    <w:left w:val="single" w:sz="4" w:space="0" w:color="auto"/>
                    <w:bottom w:val="single" w:sz="4" w:space="0" w:color="auto"/>
                    <w:right w:val="single" w:sz="4" w:space="0" w:color="auto"/>
                  </w:tcBorders>
                  <w:vAlign w:val="center"/>
                </w:tcPr>
                <w:p w14:paraId="066E7640" w14:textId="4E775FC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1249088.02</w:t>
                  </w:r>
                </w:p>
              </w:tc>
            </w:tr>
            <w:tr w:rsidR="00243461" w:rsidRPr="00E87E1E" w14:paraId="6F6BE62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EB46B1" w14:textId="54A36C3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5403D448" w14:textId="1C7BD9B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696508.57</w:t>
                  </w:r>
                </w:p>
              </w:tc>
              <w:tc>
                <w:tcPr>
                  <w:tcW w:w="1485" w:type="dxa"/>
                  <w:tcBorders>
                    <w:top w:val="single" w:sz="4" w:space="0" w:color="auto"/>
                    <w:left w:val="single" w:sz="4" w:space="0" w:color="auto"/>
                    <w:bottom w:val="single" w:sz="4" w:space="0" w:color="auto"/>
                    <w:right w:val="single" w:sz="4" w:space="0" w:color="auto"/>
                  </w:tcBorders>
                  <w:vAlign w:val="center"/>
                </w:tcPr>
                <w:p w14:paraId="31F3C225" w14:textId="565C29D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1249107.54</w:t>
                  </w:r>
                </w:p>
              </w:tc>
            </w:tr>
            <w:tr w:rsidR="00243461" w:rsidRPr="00E87E1E" w14:paraId="0995CA3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6A12EF" w14:textId="28BE916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32</w:t>
                  </w:r>
                </w:p>
              </w:tc>
              <w:tc>
                <w:tcPr>
                  <w:tcW w:w="1482" w:type="dxa"/>
                  <w:tcBorders>
                    <w:top w:val="single" w:sz="4" w:space="0" w:color="auto"/>
                    <w:left w:val="single" w:sz="4" w:space="0" w:color="auto"/>
                    <w:bottom w:val="single" w:sz="4" w:space="0" w:color="auto"/>
                    <w:right w:val="single" w:sz="4" w:space="0" w:color="auto"/>
                  </w:tcBorders>
                  <w:vAlign w:val="center"/>
                </w:tcPr>
                <w:p w14:paraId="15651280" w14:textId="31DBC90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696537.38</w:t>
                  </w:r>
                </w:p>
              </w:tc>
              <w:tc>
                <w:tcPr>
                  <w:tcW w:w="1485" w:type="dxa"/>
                  <w:tcBorders>
                    <w:top w:val="single" w:sz="4" w:space="0" w:color="auto"/>
                    <w:left w:val="single" w:sz="4" w:space="0" w:color="auto"/>
                    <w:bottom w:val="single" w:sz="4" w:space="0" w:color="auto"/>
                    <w:right w:val="single" w:sz="4" w:space="0" w:color="auto"/>
                  </w:tcBorders>
                  <w:vAlign w:val="center"/>
                </w:tcPr>
                <w:p w14:paraId="61836A67" w14:textId="57BC9B8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1249103.60</w:t>
                  </w:r>
                </w:p>
              </w:tc>
            </w:tr>
            <w:tr w:rsidR="00243461" w:rsidRPr="00E87E1E" w14:paraId="14DB066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7B3675" w14:textId="79A7D03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33</w:t>
                  </w:r>
                </w:p>
              </w:tc>
              <w:tc>
                <w:tcPr>
                  <w:tcW w:w="1482" w:type="dxa"/>
                  <w:tcBorders>
                    <w:top w:val="single" w:sz="4" w:space="0" w:color="auto"/>
                    <w:left w:val="single" w:sz="4" w:space="0" w:color="auto"/>
                    <w:bottom w:val="single" w:sz="4" w:space="0" w:color="auto"/>
                    <w:right w:val="single" w:sz="4" w:space="0" w:color="auto"/>
                  </w:tcBorders>
                  <w:vAlign w:val="center"/>
                </w:tcPr>
                <w:p w14:paraId="5BE51339" w14:textId="35EC2BC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696562.94</w:t>
                  </w:r>
                </w:p>
              </w:tc>
              <w:tc>
                <w:tcPr>
                  <w:tcW w:w="1485" w:type="dxa"/>
                  <w:tcBorders>
                    <w:top w:val="single" w:sz="4" w:space="0" w:color="auto"/>
                    <w:left w:val="single" w:sz="4" w:space="0" w:color="auto"/>
                    <w:bottom w:val="single" w:sz="4" w:space="0" w:color="auto"/>
                    <w:right w:val="single" w:sz="4" w:space="0" w:color="auto"/>
                  </w:tcBorders>
                  <w:vAlign w:val="center"/>
                </w:tcPr>
                <w:p w14:paraId="7E1F610C" w14:textId="4057F13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1249099.81</w:t>
                  </w:r>
                </w:p>
              </w:tc>
            </w:tr>
            <w:tr w:rsidR="00243461" w:rsidRPr="00E87E1E" w14:paraId="2EE907F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91F07E" w14:textId="08CDC43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6C3DF66" w14:textId="58ED47C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696592.45</w:t>
                  </w:r>
                </w:p>
              </w:tc>
              <w:tc>
                <w:tcPr>
                  <w:tcW w:w="1485" w:type="dxa"/>
                  <w:tcBorders>
                    <w:top w:val="single" w:sz="4" w:space="0" w:color="auto"/>
                    <w:left w:val="single" w:sz="4" w:space="0" w:color="auto"/>
                    <w:bottom w:val="single" w:sz="4" w:space="0" w:color="auto"/>
                    <w:right w:val="single" w:sz="4" w:space="0" w:color="auto"/>
                  </w:tcBorders>
                  <w:vAlign w:val="center"/>
                </w:tcPr>
                <w:p w14:paraId="635E2CC9" w14:textId="21E74FF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1249095.78</w:t>
                  </w:r>
                </w:p>
              </w:tc>
            </w:tr>
          </w:tbl>
          <w:p w14:paraId="0E0B743D" w14:textId="77777777" w:rsidR="00993483" w:rsidRPr="00E87E1E" w:rsidRDefault="00993483" w:rsidP="001C1804">
            <w:pPr>
              <w:spacing w:line="20" w:lineRule="atLeast"/>
              <w:jc w:val="center"/>
              <w:rPr>
                <w:b/>
                <w:sz w:val="20"/>
                <w:szCs w:val="20"/>
                <w:lang w:eastAsia="ru-RU"/>
              </w:rPr>
            </w:pPr>
          </w:p>
        </w:tc>
      </w:tr>
      <w:tr w:rsidR="00E87E1E" w:rsidRPr="00E87E1E" w14:paraId="514FE5E5" w14:textId="77777777" w:rsidTr="001C1804">
        <w:tc>
          <w:tcPr>
            <w:tcW w:w="4815" w:type="dxa"/>
          </w:tcPr>
          <w:p w14:paraId="36C037FA"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19</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5194B4FD"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7303363" w14:textId="758A37F9"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 xml:space="preserve">Площадь – </w:t>
                  </w:r>
                  <w:r w:rsidR="00243461">
                    <w:rPr>
                      <w:sz w:val="20"/>
                      <w:szCs w:val="20"/>
                      <w:lang w:eastAsia="ru-RU"/>
                    </w:rPr>
                    <w:t>3665</w:t>
                  </w:r>
                  <w:r w:rsidRPr="00E87E1E">
                    <w:rPr>
                      <w:sz w:val="20"/>
                      <w:szCs w:val="20"/>
                      <w:lang w:eastAsia="ru-RU"/>
                    </w:rPr>
                    <w:t xml:space="preserve"> м²</w:t>
                  </w:r>
                </w:p>
                <w:p w14:paraId="5F300DF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2B427F1E"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50F03C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226F1B37"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31136EC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18D89B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DE8AE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243461" w:rsidRPr="00E87E1E" w14:paraId="4DA0CB36" w14:textId="77777777" w:rsidTr="0024346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73D42A" w14:textId="0C07912D"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59F182A" w14:textId="19593036"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036ED2FC" w14:textId="0D9B3853"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1249153.86</w:t>
                  </w:r>
                </w:p>
              </w:tc>
            </w:tr>
            <w:tr w:rsidR="00243461" w:rsidRPr="00E87E1E" w14:paraId="676DB8C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A0C344" w14:textId="16CC7E2E"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lastRenderedPageBreak/>
                    <w:t>2</w:t>
                  </w:r>
                </w:p>
              </w:tc>
              <w:tc>
                <w:tcPr>
                  <w:tcW w:w="1482" w:type="dxa"/>
                  <w:tcBorders>
                    <w:top w:val="single" w:sz="4" w:space="0" w:color="auto"/>
                    <w:left w:val="single" w:sz="4" w:space="0" w:color="auto"/>
                    <w:bottom w:val="single" w:sz="4" w:space="0" w:color="auto"/>
                    <w:right w:val="single" w:sz="4" w:space="0" w:color="auto"/>
                  </w:tcBorders>
                  <w:vAlign w:val="center"/>
                </w:tcPr>
                <w:p w14:paraId="2E6FC9B7" w14:textId="3E115CC3"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696581.18</w:t>
                  </w:r>
                </w:p>
              </w:tc>
              <w:tc>
                <w:tcPr>
                  <w:tcW w:w="1485" w:type="dxa"/>
                  <w:tcBorders>
                    <w:top w:val="single" w:sz="4" w:space="0" w:color="auto"/>
                    <w:left w:val="single" w:sz="4" w:space="0" w:color="auto"/>
                    <w:bottom w:val="single" w:sz="4" w:space="0" w:color="auto"/>
                    <w:right w:val="single" w:sz="4" w:space="0" w:color="auto"/>
                  </w:tcBorders>
                  <w:vAlign w:val="center"/>
                </w:tcPr>
                <w:p w14:paraId="119A4C4C" w14:textId="3B208B91"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1249157.02</w:t>
                  </w:r>
                </w:p>
              </w:tc>
            </w:tr>
            <w:tr w:rsidR="00243461" w:rsidRPr="00E87E1E" w14:paraId="29742D9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569AD5" w14:textId="6A9714A3"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507ED6D6" w14:textId="40FF9EA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696545.90</w:t>
                  </w:r>
                </w:p>
              </w:tc>
              <w:tc>
                <w:tcPr>
                  <w:tcW w:w="1485" w:type="dxa"/>
                  <w:tcBorders>
                    <w:top w:val="single" w:sz="4" w:space="0" w:color="auto"/>
                    <w:left w:val="single" w:sz="4" w:space="0" w:color="auto"/>
                    <w:bottom w:val="single" w:sz="4" w:space="0" w:color="auto"/>
                    <w:right w:val="single" w:sz="4" w:space="0" w:color="auto"/>
                  </w:tcBorders>
                  <w:vAlign w:val="center"/>
                </w:tcPr>
                <w:p w14:paraId="2D04BA84" w14:textId="297787E0"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1249151.92</w:t>
                  </w:r>
                </w:p>
              </w:tc>
            </w:tr>
            <w:tr w:rsidR="00243461" w:rsidRPr="00E87E1E" w14:paraId="79C370C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052F26" w14:textId="69A47038"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06EEC157" w14:textId="6471F7F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696543.43</w:t>
                  </w:r>
                </w:p>
              </w:tc>
              <w:tc>
                <w:tcPr>
                  <w:tcW w:w="1485" w:type="dxa"/>
                  <w:tcBorders>
                    <w:top w:val="single" w:sz="4" w:space="0" w:color="auto"/>
                    <w:left w:val="single" w:sz="4" w:space="0" w:color="auto"/>
                    <w:bottom w:val="single" w:sz="4" w:space="0" w:color="auto"/>
                    <w:right w:val="single" w:sz="4" w:space="0" w:color="auto"/>
                  </w:tcBorders>
                  <w:vAlign w:val="center"/>
                </w:tcPr>
                <w:p w14:paraId="107BD5BD" w14:textId="0343E1C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1249167.49</w:t>
                  </w:r>
                </w:p>
              </w:tc>
            </w:tr>
            <w:tr w:rsidR="00243461" w:rsidRPr="00E87E1E" w14:paraId="2A8D87C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CB4AB4" w14:textId="5E3A7274"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66FDBA53" w14:textId="0345A516"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696535.60</w:t>
                  </w:r>
                </w:p>
              </w:tc>
              <w:tc>
                <w:tcPr>
                  <w:tcW w:w="1485" w:type="dxa"/>
                  <w:tcBorders>
                    <w:top w:val="single" w:sz="4" w:space="0" w:color="auto"/>
                    <w:left w:val="single" w:sz="4" w:space="0" w:color="auto"/>
                    <w:bottom w:val="single" w:sz="4" w:space="0" w:color="auto"/>
                    <w:right w:val="single" w:sz="4" w:space="0" w:color="auto"/>
                  </w:tcBorders>
                  <w:vAlign w:val="center"/>
                </w:tcPr>
                <w:p w14:paraId="2EE1E150" w14:textId="21DAF86A"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1249167.23</w:t>
                  </w:r>
                </w:p>
              </w:tc>
            </w:tr>
            <w:tr w:rsidR="00243461" w:rsidRPr="00E87E1E" w14:paraId="6AD905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639ADC" w14:textId="6878AF8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5038CEC6" w14:textId="78F3E28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696534.10</w:t>
                  </w:r>
                </w:p>
              </w:tc>
              <w:tc>
                <w:tcPr>
                  <w:tcW w:w="1485" w:type="dxa"/>
                  <w:tcBorders>
                    <w:top w:val="single" w:sz="4" w:space="0" w:color="auto"/>
                    <w:left w:val="single" w:sz="4" w:space="0" w:color="auto"/>
                    <w:bottom w:val="single" w:sz="4" w:space="0" w:color="auto"/>
                    <w:right w:val="single" w:sz="4" w:space="0" w:color="auto"/>
                  </w:tcBorders>
                  <w:vAlign w:val="center"/>
                </w:tcPr>
                <w:p w14:paraId="2E616E81" w14:textId="3F455BB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1249167.02</w:t>
                  </w:r>
                </w:p>
              </w:tc>
            </w:tr>
            <w:tr w:rsidR="00243461" w:rsidRPr="00E87E1E" w14:paraId="53EC56E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C47438" w14:textId="62DD124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65AB4136" w14:textId="5613764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696466.21</w:t>
                  </w:r>
                </w:p>
              </w:tc>
              <w:tc>
                <w:tcPr>
                  <w:tcW w:w="1485" w:type="dxa"/>
                  <w:tcBorders>
                    <w:top w:val="single" w:sz="4" w:space="0" w:color="auto"/>
                    <w:left w:val="single" w:sz="4" w:space="0" w:color="auto"/>
                    <w:bottom w:val="single" w:sz="4" w:space="0" w:color="auto"/>
                    <w:right w:val="single" w:sz="4" w:space="0" w:color="auto"/>
                  </w:tcBorders>
                  <w:vAlign w:val="center"/>
                </w:tcPr>
                <w:p w14:paraId="75F1AFA5" w14:textId="43AE448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1249157.28</w:t>
                  </w:r>
                </w:p>
              </w:tc>
            </w:tr>
            <w:tr w:rsidR="00243461" w:rsidRPr="00E87E1E" w14:paraId="4762DB2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CE0561" w14:textId="0F87159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76B11594" w14:textId="4C53AD4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696459.63</w:t>
                  </w:r>
                </w:p>
              </w:tc>
              <w:tc>
                <w:tcPr>
                  <w:tcW w:w="1485" w:type="dxa"/>
                  <w:tcBorders>
                    <w:top w:val="single" w:sz="4" w:space="0" w:color="auto"/>
                    <w:left w:val="single" w:sz="4" w:space="0" w:color="auto"/>
                    <w:bottom w:val="single" w:sz="4" w:space="0" w:color="auto"/>
                    <w:right w:val="single" w:sz="4" w:space="0" w:color="auto"/>
                  </w:tcBorders>
                  <w:vAlign w:val="center"/>
                </w:tcPr>
                <w:p w14:paraId="0295C994" w14:textId="412A4BF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1249154.71</w:t>
                  </w:r>
                </w:p>
              </w:tc>
            </w:tr>
            <w:tr w:rsidR="00243461" w:rsidRPr="00E87E1E" w14:paraId="52E9B32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7E3D57" w14:textId="0EB102C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2403F8BE" w14:textId="37C50B3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696458.00</w:t>
                  </w:r>
                </w:p>
              </w:tc>
              <w:tc>
                <w:tcPr>
                  <w:tcW w:w="1485" w:type="dxa"/>
                  <w:tcBorders>
                    <w:top w:val="single" w:sz="4" w:space="0" w:color="auto"/>
                    <w:left w:val="single" w:sz="4" w:space="0" w:color="auto"/>
                    <w:bottom w:val="single" w:sz="4" w:space="0" w:color="auto"/>
                    <w:right w:val="single" w:sz="4" w:space="0" w:color="auto"/>
                  </w:tcBorders>
                  <w:vAlign w:val="center"/>
                </w:tcPr>
                <w:p w14:paraId="476A4519" w14:textId="1D4B7B1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1249154.08</w:t>
                  </w:r>
                </w:p>
              </w:tc>
            </w:tr>
            <w:tr w:rsidR="00243461" w:rsidRPr="00E87E1E" w14:paraId="573D76C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8A247F" w14:textId="73BF14B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0A713B9" w14:textId="0489F8F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696444.46</w:t>
                  </w:r>
                </w:p>
              </w:tc>
              <w:tc>
                <w:tcPr>
                  <w:tcW w:w="1485" w:type="dxa"/>
                  <w:tcBorders>
                    <w:top w:val="single" w:sz="4" w:space="0" w:color="auto"/>
                    <w:left w:val="single" w:sz="4" w:space="0" w:color="auto"/>
                    <w:bottom w:val="single" w:sz="4" w:space="0" w:color="auto"/>
                    <w:right w:val="single" w:sz="4" w:space="0" w:color="auto"/>
                  </w:tcBorders>
                  <w:vAlign w:val="center"/>
                </w:tcPr>
                <w:p w14:paraId="34AC7627" w14:textId="3C20B86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1249147.03</w:t>
                  </w:r>
                </w:p>
              </w:tc>
            </w:tr>
            <w:tr w:rsidR="00243461" w:rsidRPr="00E87E1E" w14:paraId="160C2AF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01B9FB" w14:textId="4E501D3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948B34B" w14:textId="727E9FB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696448.96</w:t>
                  </w:r>
                </w:p>
              </w:tc>
              <w:tc>
                <w:tcPr>
                  <w:tcW w:w="1485" w:type="dxa"/>
                  <w:tcBorders>
                    <w:top w:val="single" w:sz="4" w:space="0" w:color="auto"/>
                    <w:left w:val="single" w:sz="4" w:space="0" w:color="auto"/>
                    <w:bottom w:val="single" w:sz="4" w:space="0" w:color="auto"/>
                    <w:right w:val="single" w:sz="4" w:space="0" w:color="auto"/>
                  </w:tcBorders>
                  <w:vAlign w:val="center"/>
                </w:tcPr>
                <w:p w14:paraId="1513074F" w14:textId="7EC271F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1249139.66</w:t>
                  </w:r>
                </w:p>
              </w:tc>
            </w:tr>
            <w:tr w:rsidR="00243461" w:rsidRPr="00E87E1E" w14:paraId="79AB83D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D9AB62" w14:textId="049C0BC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890C464" w14:textId="717D419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696454.80</w:t>
                  </w:r>
                </w:p>
              </w:tc>
              <w:tc>
                <w:tcPr>
                  <w:tcW w:w="1485" w:type="dxa"/>
                  <w:tcBorders>
                    <w:top w:val="single" w:sz="4" w:space="0" w:color="auto"/>
                    <w:left w:val="single" w:sz="4" w:space="0" w:color="auto"/>
                    <w:bottom w:val="single" w:sz="4" w:space="0" w:color="auto"/>
                    <w:right w:val="single" w:sz="4" w:space="0" w:color="auto"/>
                  </w:tcBorders>
                  <w:vAlign w:val="center"/>
                </w:tcPr>
                <w:p w14:paraId="04CAF87D" w14:textId="6D4A055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1249130.11</w:t>
                  </w:r>
                </w:p>
              </w:tc>
            </w:tr>
            <w:tr w:rsidR="00243461" w:rsidRPr="00E87E1E" w14:paraId="6D06AEC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ECA970" w14:textId="4BBB992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92D16A9" w14:textId="76EFFA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696450.69</w:t>
                  </w:r>
                </w:p>
              </w:tc>
              <w:tc>
                <w:tcPr>
                  <w:tcW w:w="1485" w:type="dxa"/>
                  <w:tcBorders>
                    <w:top w:val="single" w:sz="4" w:space="0" w:color="auto"/>
                    <w:left w:val="single" w:sz="4" w:space="0" w:color="auto"/>
                    <w:bottom w:val="single" w:sz="4" w:space="0" w:color="auto"/>
                    <w:right w:val="single" w:sz="4" w:space="0" w:color="auto"/>
                  </w:tcBorders>
                  <w:vAlign w:val="center"/>
                </w:tcPr>
                <w:p w14:paraId="01CB3D98" w14:textId="6F5FB40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1249127.60</w:t>
                  </w:r>
                </w:p>
              </w:tc>
            </w:tr>
            <w:tr w:rsidR="00243461" w:rsidRPr="00E87E1E" w14:paraId="4F9079F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6C2233" w14:textId="458B320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3368CC87" w14:textId="080C537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696451.52</w:t>
                  </w:r>
                </w:p>
              </w:tc>
              <w:tc>
                <w:tcPr>
                  <w:tcW w:w="1485" w:type="dxa"/>
                  <w:tcBorders>
                    <w:top w:val="single" w:sz="4" w:space="0" w:color="auto"/>
                    <w:left w:val="single" w:sz="4" w:space="0" w:color="auto"/>
                    <w:bottom w:val="single" w:sz="4" w:space="0" w:color="auto"/>
                    <w:right w:val="single" w:sz="4" w:space="0" w:color="auto"/>
                  </w:tcBorders>
                  <w:vAlign w:val="center"/>
                </w:tcPr>
                <w:p w14:paraId="567B3441" w14:textId="5BEB239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1249126.24</w:t>
                  </w:r>
                </w:p>
              </w:tc>
            </w:tr>
            <w:tr w:rsidR="00243461" w:rsidRPr="00E87E1E" w14:paraId="3AE6D0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A36565" w14:textId="66C25C5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B75D924" w14:textId="495E07D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696455.11</w:t>
                  </w:r>
                </w:p>
              </w:tc>
              <w:tc>
                <w:tcPr>
                  <w:tcW w:w="1485" w:type="dxa"/>
                  <w:tcBorders>
                    <w:top w:val="single" w:sz="4" w:space="0" w:color="auto"/>
                    <w:left w:val="single" w:sz="4" w:space="0" w:color="auto"/>
                    <w:bottom w:val="single" w:sz="4" w:space="0" w:color="auto"/>
                    <w:right w:val="single" w:sz="4" w:space="0" w:color="auto"/>
                  </w:tcBorders>
                  <w:vAlign w:val="center"/>
                </w:tcPr>
                <w:p w14:paraId="331800E3" w14:textId="375FBBD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1249120.34</w:t>
                  </w:r>
                </w:p>
              </w:tc>
            </w:tr>
            <w:tr w:rsidR="00243461" w:rsidRPr="00E87E1E" w14:paraId="388A975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E89F28" w14:textId="6EB50C4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E2EA3B0" w14:textId="32A5DBD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696455.58</w:t>
                  </w:r>
                </w:p>
              </w:tc>
              <w:tc>
                <w:tcPr>
                  <w:tcW w:w="1485" w:type="dxa"/>
                  <w:tcBorders>
                    <w:top w:val="single" w:sz="4" w:space="0" w:color="auto"/>
                    <w:left w:val="single" w:sz="4" w:space="0" w:color="auto"/>
                    <w:bottom w:val="single" w:sz="4" w:space="0" w:color="auto"/>
                    <w:right w:val="single" w:sz="4" w:space="0" w:color="auto"/>
                  </w:tcBorders>
                  <w:vAlign w:val="center"/>
                </w:tcPr>
                <w:p w14:paraId="6E4A6ED3" w14:textId="1FEF6FF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1249122.26</w:t>
                  </w:r>
                </w:p>
              </w:tc>
            </w:tr>
            <w:tr w:rsidR="00243461" w:rsidRPr="00E87E1E" w14:paraId="76F7B5A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DC42F7" w14:textId="3FA64A2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1801C238" w14:textId="6978106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696458.43</w:t>
                  </w:r>
                </w:p>
              </w:tc>
              <w:tc>
                <w:tcPr>
                  <w:tcW w:w="1485" w:type="dxa"/>
                  <w:tcBorders>
                    <w:top w:val="single" w:sz="4" w:space="0" w:color="auto"/>
                    <w:left w:val="single" w:sz="4" w:space="0" w:color="auto"/>
                    <w:bottom w:val="single" w:sz="4" w:space="0" w:color="auto"/>
                    <w:right w:val="single" w:sz="4" w:space="0" w:color="auto"/>
                  </w:tcBorders>
                  <w:vAlign w:val="center"/>
                </w:tcPr>
                <w:p w14:paraId="16849292" w14:textId="3E198BB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1249124.08</w:t>
                  </w:r>
                </w:p>
              </w:tc>
            </w:tr>
            <w:tr w:rsidR="00243461" w:rsidRPr="00E87E1E" w14:paraId="422E336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0137AB" w14:textId="7511DEF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01C146CF" w14:textId="49A2C0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696467.22</w:t>
                  </w:r>
                </w:p>
              </w:tc>
              <w:tc>
                <w:tcPr>
                  <w:tcW w:w="1485" w:type="dxa"/>
                  <w:tcBorders>
                    <w:top w:val="single" w:sz="4" w:space="0" w:color="auto"/>
                    <w:left w:val="single" w:sz="4" w:space="0" w:color="auto"/>
                    <w:bottom w:val="single" w:sz="4" w:space="0" w:color="auto"/>
                    <w:right w:val="single" w:sz="4" w:space="0" w:color="auto"/>
                  </w:tcBorders>
                  <w:vAlign w:val="center"/>
                </w:tcPr>
                <w:p w14:paraId="6EC622B4" w14:textId="03B57AD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1249109.66</w:t>
                  </w:r>
                </w:p>
              </w:tc>
            </w:tr>
            <w:tr w:rsidR="00243461" w:rsidRPr="00E87E1E" w14:paraId="1D232EE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75CE82" w14:textId="64374B8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1F800288" w14:textId="385A1CD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696469.04</w:t>
                  </w:r>
                </w:p>
              </w:tc>
              <w:tc>
                <w:tcPr>
                  <w:tcW w:w="1485" w:type="dxa"/>
                  <w:tcBorders>
                    <w:top w:val="single" w:sz="4" w:space="0" w:color="auto"/>
                    <w:left w:val="single" w:sz="4" w:space="0" w:color="auto"/>
                    <w:bottom w:val="single" w:sz="4" w:space="0" w:color="auto"/>
                    <w:right w:val="single" w:sz="4" w:space="0" w:color="auto"/>
                  </w:tcBorders>
                  <w:vAlign w:val="center"/>
                </w:tcPr>
                <w:p w14:paraId="0CEDE2D1" w14:textId="74113BE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1249106.67</w:t>
                  </w:r>
                </w:p>
              </w:tc>
            </w:tr>
            <w:tr w:rsidR="00243461" w:rsidRPr="00E87E1E" w14:paraId="2CBFAC8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CA1962" w14:textId="5434A21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093CAA2C" w14:textId="023AAEE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696482.48</w:t>
                  </w:r>
                </w:p>
              </w:tc>
              <w:tc>
                <w:tcPr>
                  <w:tcW w:w="1485" w:type="dxa"/>
                  <w:tcBorders>
                    <w:top w:val="single" w:sz="4" w:space="0" w:color="auto"/>
                    <w:left w:val="single" w:sz="4" w:space="0" w:color="auto"/>
                    <w:bottom w:val="single" w:sz="4" w:space="0" w:color="auto"/>
                    <w:right w:val="single" w:sz="4" w:space="0" w:color="auto"/>
                  </w:tcBorders>
                  <w:vAlign w:val="center"/>
                </w:tcPr>
                <w:p w14:paraId="77590271" w14:textId="2054EBB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1249113.39</w:t>
                  </w:r>
                </w:p>
              </w:tc>
            </w:tr>
            <w:tr w:rsidR="00243461" w:rsidRPr="00E87E1E" w14:paraId="4D77F8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4B6EAB" w14:textId="74E3F23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78E180F7" w14:textId="67CF5EC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696484.28</w:t>
                  </w:r>
                </w:p>
              </w:tc>
              <w:tc>
                <w:tcPr>
                  <w:tcW w:w="1485" w:type="dxa"/>
                  <w:tcBorders>
                    <w:top w:val="single" w:sz="4" w:space="0" w:color="auto"/>
                    <w:left w:val="single" w:sz="4" w:space="0" w:color="auto"/>
                    <w:bottom w:val="single" w:sz="4" w:space="0" w:color="auto"/>
                    <w:right w:val="single" w:sz="4" w:space="0" w:color="auto"/>
                  </w:tcBorders>
                  <w:vAlign w:val="center"/>
                </w:tcPr>
                <w:p w14:paraId="7E1D84AE" w14:textId="1973C07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1249118.72</w:t>
                  </w:r>
                </w:p>
              </w:tc>
            </w:tr>
            <w:tr w:rsidR="00243461" w:rsidRPr="00E87E1E" w14:paraId="04F061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7C9962" w14:textId="08AAD28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D14F30E" w14:textId="1C5C056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696490.53</w:t>
                  </w:r>
                </w:p>
              </w:tc>
              <w:tc>
                <w:tcPr>
                  <w:tcW w:w="1485" w:type="dxa"/>
                  <w:tcBorders>
                    <w:top w:val="single" w:sz="4" w:space="0" w:color="auto"/>
                    <w:left w:val="single" w:sz="4" w:space="0" w:color="auto"/>
                    <w:bottom w:val="single" w:sz="4" w:space="0" w:color="auto"/>
                    <w:right w:val="single" w:sz="4" w:space="0" w:color="auto"/>
                  </w:tcBorders>
                  <w:vAlign w:val="center"/>
                </w:tcPr>
                <w:p w14:paraId="07BD519B" w14:textId="1146F66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1249121.65</w:t>
                  </w:r>
                </w:p>
              </w:tc>
            </w:tr>
            <w:tr w:rsidR="00243461" w:rsidRPr="00E87E1E" w14:paraId="686537D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E8B669" w14:textId="6A67FF5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EAA854E" w14:textId="32BCC89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696492.07</w:t>
                  </w:r>
                </w:p>
              </w:tc>
              <w:tc>
                <w:tcPr>
                  <w:tcW w:w="1485" w:type="dxa"/>
                  <w:tcBorders>
                    <w:top w:val="single" w:sz="4" w:space="0" w:color="auto"/>
                    <w:left w:val="single" w:sz="4" w:space="0" w:color="auto"/>
                    <w:bottom w:val="single" w:sz="4" w:space="0" w:color="auto"/>
                    <w:right w:val="single" w:sz="4" w:space="0" w:color="auto"/>
                  </w:tcBorders>
                  <w:vAlign w:val="center"/>
                </w:tcPr>
                <w:p w14:paraId="2EC8CCCA" w14:textId="0F67091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1249121.99</w:t>
                  </w:r>
                </w:p>
              </w:tc>
            </w:tr>
            <w:tr w:rsidR="00243461" w:rsidRPr="00E87E1E" w14:paraId="4727BBB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1C7134" w14:textId="7ED57E5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742F848C" w14:textId="5F5CC38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696491.31</w:t>
                  </w:r>
                </w:p>
              </w:tc>
              <w:tc>
                <w:tcPr>
                  <w:tcW w:w="1485" w:type="dxa"/>
                  <w:tcBorders>
                    <w:top w:val="single" w:sz="4" w:space="0" w:color="auto"/>
                    <w:left w:val="single" w:sz="4" w:space="0" w:color="auto"/>
                    <w:bottom w:val="single" w:sz="4" w:space="0" w:color="auto"/>
                    <w:right w:val="single" w:sz="4" w:space="0" w:color="auto"/>
                  </w:tcBorders>
                  <w:vAlign w:val="center"/>
                </w:tcPr>
                <w:p w14:paraId="5DFCD296" w14:textId="04C59F2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1249132.96</w:t>
                  </w:r>
                </w:p>
              </w:tc>
            </w:tr>
            <w:tr w:rsidR="00243461" w:rsidRPr="00E87E1E" w14:paraId="3BCA8D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58C1DB" w14:textId="2C77933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1A11C3C1" w14:textId="02570B4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696501.28</w:t>
                  </w:r>
                </w:p>
              </w:tc>
              <w:tc>
                <w:tcPr>
                  <w:tcW w:w="1485" w:type="dxa"/>
                  <w:tcBorders>
                    <w:top w:val="single" w:sz="4" w:space="0" w:color="auto"/>
                    <w:left w:val="single" w:sz="4" w:space="0" w:color="auto"/>
                    <w:bottom w:val="single" w:sz="4" w:space="0" w:color="auto"/>
                    <w:right w:val="single" w:sz="4" w:space="0" w:color="auto"/>
                  </w:tcBorders>
                  <w:vAlign w:val="center"/>
                </w:tcPr>
                <w:p w14:paraId="368F8ABF" w14:textId="6058976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1249133.18</w:t>
                  </w:r>
                </w:p>
              </w:tc>
            </w:tr>
            <w:tr w:rsidR="00243461" w:rsidRPr="00E87E1E" w14:paraId="4059F0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AC6905" w14:textId="41B4565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4545CB18" w14:textId="3E61C40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696501.89</w:t>
                  </w:r>
                </w:p>
              </w:tc>
              <w:tc>
                <w:tcPr>
                  <w:tcW w:w="1485" w:type="dxa"/>
                  <w:tcBorders>
                    <w:top w:val="single" w:sz="4" w:space="0" w:color="auto"/>
                    <w:left w:val="single" w:sz="4" w:space="0" w:color="auto"/>
                    <w:bottom w:val="single" w:sz="4" w:space="0" w:color="auto"/>
                    <w:right w:val="single" w:sz="4" w:space="0" w:color="auto"/>
                  </w:tcBorders>
                  <w:vAlign w:val="center"/>
                </w:tcPr>
                <w:p w14:paraId="218D2F3D" w14:textId="47AA8B7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1249125.95</w:t>
                  </w:r>
                </w:p>
              </w:tc>
            </w:tr>
            <w:tr w:rsidR="00243461" w:rsidRPr="00E87E1E" w14:paraId="5747C04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71368A" w14:textId="74B4901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7346351B" w14:textId="4E09CAD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696535.04</w:t>
                  </w:r>
                </w:p>
              </w:tc>
              <w:tc>
                <w:tcPr>
                  <w:tcW w:w="1485" w:type="dxa"/>
                  <w:tcBorders>
                    <w:top w:val="single" w:sz="4" w:space="0" w:color="auto"/>
                    <w:left w:val="single" w:sz="4" w:space="0" w:color="auto"/>
                    <w:bottom w:val="single" w:sz="4" w:space="0" w:color="auto"/>
                    <w:right w:val="single" w:sz="4" w:space="0" w:color="auto"/>
                  </w:tcBorders>
                  <w:vAlign w:val="center"/>
                </w:tcPr>
                <w:p w14:paraId="67703901" w14:textId="68B711A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1249131.59</w:t>
                  </w:r>
                </w:p>
              </w:tc>
            </w:tr>
            <w:tr w:rsidR="00243461" w:rsidRPr="00E87E1E" w14:paraId="31468CA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A8CA6B" w14:textId="522C864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446A6E85" w14:textId="11278F5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696534.64</w:t>
                  </w:r>
                </w:p>
              </w:tc>
              <w:tc>
                <w:tcPr>
                  <w:tcW w:w="1485" w:type="dxa"/>
                  <w:tcBorders>
                    <w:top w:val="single" w:sz="4" w:space="0" w:color="auto"/>
                    <w:left w:val="single" w:sz="4" w:space="0" w:color="auto"/>
                    <w:bottom w:val="single" w:sz="4" w:space="0" w:color="auto"/>
                    <w:right w:val="single" w:sz="4" w:space="0" w:color="auto"/>
                  </w:tcBorders>
                  <w:vAlign w:val="center"/>
                </w:tcPr>
                <w:p w14:paraId="421EC3B3" w14:textId="35B2854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1249136.47</w:t>
                  </w:r>
                </w:p>
              </w:tc>
            </w:tr>
            <w:tr w:rsidR="00243461" w:rsidRPr="00E87E1E" w14:paraId="7C3C76D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8DFE30" w14:textId="1CB0912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345D6163" w14:textId="3CBD1EC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696544.52</w:t>
                  </w:r>
                </w:p>
              </w:tc>
              <w:tc>
                <w:tcPr>
                  <w:tcW w:w="1485" w:type="dxa"/>
                  <w:tcBorders>
                    <w:top w:val="single" w:sz="4" w:space="0" w:color="auto"/>
                    <w:left w:val="single" w:sz="4" w:space="0" w:color="auto"/>
                    <w:bottom w:val="single" w:sz="4" w:space="0" w:color="auto"/>
                    <w:right w:val="single" w:sz="4" w:space="0" w:color="auto"/>
                  </w:tcBorders>
                  <w:vAlign w:val="center"/>
                </w:tcPr>
                <w:p w14:paraId="7D6DE6CE" w14:textId="3E5330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1249137.50</w:t>
                  </w:r>
                </w:p>
              </w:tc>
            </w:tr>
            <w:tr w:rsidR="00243461" w:rsidRPr="00E87E1E" w14:paraId="4CF599A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A87984" w14:textId="186E232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784A7B37" w14:textId="544728D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696547.44</w:t>
                  </w:r>
                </w:p>
              </w:tc>
              <w:tc>
                <w:tcPr>
                  <w:tcW w:w="1485" w:type="dxa"/>
                  <w:tcBorders>
                    <w:top w:val="single" w:sz="4" w:space="0" w:color="auto"/>
                    <w:left w:val="single" w:sz="4" w:space="0" w:color="auto"/>
                    <w:bottom w:val="single" w:sz="4" w:space="0" w:color="auto"/>
                    <w:right w:val="single" w:sz="4" w:space="0" w:color="auto"/>
                  </w:tcBorders>
                  <w:vAlign w:val="center"/>
                </w:tcPr>
                <w:p w14:paraId="5C65EB02" w14:textId="48F7B21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1249137.83</w:t>
                  </w:r>
                </w:p>
              </w:tc>
            </w:tr>
            <w:tr w:rsidR="00243461" w:rsidRPr="00E87E1E" w14:paraId="408527F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143AB1" w14:textId="6178670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741C536B" w14:textId="6315AB1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696546.18</w:t>
                  </w:r>
                </w:p>
              </w:tc>
              <w:tc>
                <w:tcPr>
                  <w:tcW w:w="1485" w:type="dxa"/>
                  <w:tcBorders>
                    <w:top w:val="single" w:sz="4" w:space="0" w:color="auto"/>
                    <w:left w:val="single" w:sz="4" w:space="0" w:color="auto"/>
                    <w:bottom w:val="single" w:sz="4" w:space="0" w:color="auto"/>
                    <w:right w:val="single" w:sz="4" w:space="0" w:color="auto"/>
                  </w:tcBorders>
                  <w:vAlign w:val="center"/>
                </w:tcPr>
                <w:p w14:paraId="7DB915C5" w14:textId="5150B37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1249147.57</w:t>
                  </w:r>
                </w:p>
              </w:tc>
            </w:tr>
            <w:tr w:rsidR="00243461" w:rsidRPr="00E87E1E" w14:paraId="001BFEB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5B233E" w14:textId="2001EBF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32</w:t>
                  </w:r>
                </w:p>
              </w:tc>
              <w:tc>
                <w:tcPr>
                  <w:tcW w:w="1482" w:type="dxa"/>
                  <w:tcBorders>
                    <w:top w:val="single" w:sz="4" w:space="0" w:color="auto"/>
                    <w:left w:val="single" w:sz="4" w:space="0" w:color="auto"/>
                    <w:bottom w:val="single" w:sz="4" w:space="0" w:color="auto"/>
                    <w:right w:val="single" w:sz="4" w:space="0" w:color="auto"/>
                  </w:tcBorders>
                  <w:vAlign w:val="center"/>
                </w:tcPr>
                <w:p w14:paraId="7663ECAB" w14:textId="04C565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696558.75</w:t>
                  </w:r>
                </w:p>
              </w:tc>
              <w:tc>
                <w:tcPr>
                  <w:tcW w:w="1485" w:type="dxa"/>
                  <w:tcBorders>
                    <w:top w:val="single" w:sz="4" w:space="0" w:color="auto"/>
                    <w:left w:val="single" w:sz="4" w:space="0" w:color="auto"/>
                    <w:bottom w:val="single" w:sz="4" w:space="0" w:color="auto"/>
                    <w:right w:val="single" w:sz="4" w:space="0" w:color="auto"/>
                  </w:tcBorders>
                  <w:vAlign w:val="center"/>
                </w:tcPr>
                <w:p w14:paraId="727B5294" w14:textId="23C9326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1249148.85</w:t>
                  </w:r>
                </w:p>
              </w:tc>
            </w:tr>
            <w:tr w:rsidR="00243461" w:rsidRPr="00E87E1E" w14:paraId="0CEE76C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076B33" w14:textId="789F1BB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30A870A0" w14:textId="0AF813B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48F57DF8" w14:textId="6A18A58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1249153.86</w:t>
                  </w:r>
                </w:p>
              </w:tc>
            </w:tr>
          </w:tbl>
          <w:p w14:paraId="334E6D8E" w14:textId="77777777" w:rsidR="00993483" w:rsidRPr="00E87E1E" w:rsidRDefault="00993483" w:rsidP="001C1804">
            <w:pPr>
              <w:spacing w:line="20" w:lineRule="atLeast"/>
              <w:jc w:val="center"/>
              <w:rPr>
                <w:b/>
                <w:sz w:val="20"/>
                <w:szCs w:val="20"/>
                <w:lang w:eastAsia="ru-RU"/>
              </w:rPr>
            </w:pPr>
          </w:p>
        </w:tc>
        <w:tc>
          <w:tcPr>
            <w:tcW w:w="4813" w:type="dxa"/>
          </w:tcPr>
          <w:p w14:paraId="62CDB734"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20</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33DC8F03"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8FA1ED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962 м²</w:t>
                  </w:r>
                </w:p>
                <w:p w14:paraId="7E7D9C2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24A53ACF"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F672FE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F32BE1A"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1CDF02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4825FD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8A4393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568DDDD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8B3D93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6A0F0D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696389.42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7453EF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1249040.97</w:t>
                  </w:r>
                </w:p>
              </w:tc>
            </w:tr>
            <w:tr w:rsidR="00E87E1E" w:rsidRPr="00E87E1E" w14:paraId="596F511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84D6A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522B921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696381.30</w:t>
                  </w:r>
                </w:p>
              </w:tc>
              <w:tc>
                <w:tcPr>
                  <w:tcW w:w="1485" w:type="dxa"/>
                  <w:tcBorders>
                    <w:top w:val="single" w:sz="4" w:space="0" w:color="auto"/>
                    <w:left w:val="single" w:sz="4" w:space="0" w:color="auto"/>
                    <w:bottom w:val="single" w:sz="4" w:space="0" w:color="auto"/>
                    <w:right w:val="single" w:sz="4" w:space="0" w:color="auto"/>
                  </w:tcBorders>
                  <w:vAlign w:val="center"/>
                </w:tcPr>
                <w:p w14:paraId="6C8F885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1249055.41</w:t>
                  </w:r>
                </w:p>
              </w:tc>
            </w:tr>
            <w:tr w:rsidR="00E87E1E" w:rsidRPr="00E87E1E" w14:paraId="4840D9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86E28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7AE3D7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696380.20</w:t>
                  </w:r>
                </w:p>
              </w:tc>
              <w:tc>
                <w:tcPr>
                  <w:tcW w:w="1485" w:type="dxa"/>
                  <w:tcBorders>
                    <w:top w:val="single" w:sz="4" w:space="0" w:color="auto"/>
                    <w:left w:val="single" w:sz="4" w:space="0" w:color="auto"/>
                    <w:bottom w:val="single" w:sz="4" w:space="0" w:color="auto"/>
                    <w:right w:val="single" w:sz="4" w:space="0" w:color="auto"/>
                  </w:tcBorders>
                  <w:vAlign w:val="center"/>
                </w:tcPr>
                <w:p w14:paraId="327832C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1249057.31</w:t>
                  </w:r>
                </w:p>
              </w:tc>
            </w:tr>
            <w:tr w:rsidR="00E87E1E" w:rsidRPr="00E87E1E" w14:paraId="62F669C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E502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E9264A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696352.17</w:t>
                  </w:r>
                </w:p>
              </w:tc>
              <w:tc>
                <w:tcPr>
                  <w:tcW w:w="1485" w:type="dxa"/>
                  <w:tcBorders>
                    <w:top w:val="single" w:sz="4" w:space="0" w:color="auto"/>
                    <w:left w:val="single" w:sz="4" w:space="0" w:color="auto"/>
                    <w:bottom w:val="single" w:sz="4" w:space="0" w:color="auto"/>
                    <w:right w:val="single" w:sz="4" w:space="0" w:color="auto"/>
                  </w:tcBorders>
                  <w:vAlign w:val="center"/>
                </w:tcPr>
                <w:p w14:paraId="112C138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1249041.27</w:t>
                  </w:r>
                </w:p>
              </w:tc>
            </w:tr>
            <w:tr w:rsidR="00E87E1E" w:rsidRPr="00E87E1E" w14:paraId="7C710A8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45C10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90BF8E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696347.89</w:t>
                  </w:r>
                </w:p>
              </w:tc>
              <w:tc>
                <w:tcPr>
                  <w:tcW w:w="1485" w:type="dxa"/>
                  <w:tcBorders>
                    <w:top w:val="single" w:sz="4" w:space="0" w:color="auto"/>
                    <w:left w:val="single" w:sz="4" w:space="0" w:color="auto"/>
                    <w:bottom w:val="single" w:sz="4" w:space="0" w:color="auto"/>
                    <w:right w:val="single" w:sz="4" w:space="0" w:color="auto"/>
                  </w:tcBorders>
                  <w:vAlign w:val="center"/>
                </w:tcPr>
                <w:p w14:paraId="0B59507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1249038.67</w:t>
                  </w:r>
                </w:p>
              </w:tc>
            </w:tr>
            <w:tr w:rsidR="00E87E1E" w:rsidRPr="00E87E1E" w14:paraId="317620D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AD84F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76D363F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696335.11</w:t>
                  </w:r>
                </w:p>
              </w:tc>
              <w:tc>
                <w:tcPr>
                  <w:tcW w:w="1485" w:type="dxa"/>
                  <w:tcBorders>
                    <w:top w:val="single" w:sz="4" w:space="0" w:color="auto"/>
                    <w:left w:val="single" w:sz="4" w:space="0" w:color="auto"/>
                    <w:bottom w:val="single" w:sz="4" w:space="0" w:color="auto"/>
                    <w:right w:val="single" w:sz="4" w:space="0" w:color="auto"/>
                  </w:tcBorders>
                  <w:vAlign w:val="center"/>
                </w:tcPr>
                <w:p w14:paraId="26AF630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1249031.01</w:t>
                  </w:r>
                </w:p>
              </w:tc>
            </w:tr>
            <w:tr w:rsidR="00E87E1E" w:rsidRPr="00E87E1E" w14:paraId="3DECCD5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D78FA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37AF03E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696343.80</w:t>
                  </w:r>
                </w:p>
              </w:tc>
              <w:tc>
                <w:tcPr>
                  <w:tcW w:w="1485" w:type="dxa"/>
                  <w:tcBorders>
                    <w:top w:val="single" w:sz="4" w:space="0" w:color="auto"/>
                    <w:left w:val="single" w:sz="4" w:space="0" w:color="auto"/>
                    <w:bottom w:val="single" w:sz="4" w:space="0" w:color="auto"/>
                    <w:right w:val="single" w:sz="4" w:space="0" w:color="auto"/>
                  </w:tcBorders>
                  <w:vAlign w:val="center"/>
                </w:tcPr>
                <w:p w14:paraId="5035E05A"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1249015.49</w:t>
                  </w:r>
                </w:p>
              </w:tc>
            </w:tr>
            <w:tr w:rsidR="00E87E1E" w:rsidRPr="00E87E1E" w14:paraId="38A633B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8D5020"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0847C23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696349.37</w:t>
                  </w:r>
                </w:p>
              </w:tc>
              <w:tc>
                <w:tcPr>
                  <w:tcW w:w="1485" w:type="dxa"/>
                  <w:tcBorders>
                    <w:top w:val="single" w:sz="4" w:space="0" w:color="auto"/>
                    <w:left w:val="single" w:sz="4" w:space="0" w:color="auto"/>
                    <w:bottom w:val="single" w:sz="4" w:space="0" w:color="auto"/>
                    <w:right w:val="single" w:sz="4" w:space="0" w:color="auto"/>
                  </w:tcBorders>
                  <w:vAlign w:val="center"/>
                </w:tcPr>
                <w:p w14:paraId="43F211EB"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1249018.55</w:t>
                  </w:r>
                </w:p>
              </w:tc>
            </w:tr>
            <w:tr w:rsidR="00E87E1E" w:rsidRPr="00E87E1E" w14:paraId="14DF0B2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1B016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6115A95"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696389.42</w:t>
                  </w:r>
                </w:p>
              </w:tc>
              <w:tc>
                <w:tcPr>
                  <w:tcW w:w="1485" w:type="dxa"/>
                  <w:tcBorders>
                    <w:top w:val="single" w:sz="4" w:space="0" w:color="auto"/>
                    <w:left w:val="single" w:sz="4" w:space="0" w:color="auto"/>
                    <w:bottom w:val="single" w:sz="4" w:space="0" w:color="auto"/>
                    <w:right w:val="single" w:sz="4" w:space="0" w:color="auto"/>
                  </w:tcBorders>
                  <w:vAlign w:val="center"/>
                </w:tcPr>
                <w:p w14:paraId="52CCC644"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1249040.97</w:t>
                  </w:r>
                </w:p>
              </w:tc>
            </w:tr>
          </w:tbl>
          <w:p w14:paraId="4BBA9E18" w14:textId="77777777" w:rsidR="00993483" w:rsidRPr="00E87E1E" w:rsidRDefault="00993483" w:rsidP="001C1804">
            <w:pPr>
              <w:spacing w:line="20" w:lineRule="atLeast"/>
              <w:jc w:val="center"/>
              <w:rPr>
                <w:b/>
                <w:sz w:val="20"/>
                <w:szCs w:val="20"/>
                <w:lang w:eastAsia="ru-RU"/>
              </w:rPr>
            </w:pPr>
          </w:p>
        </w:tc>
      </w:tr>
      <w:tr w:rsidR="00E87E1E" w:rsidRPr="00E87E1E" w14:paraId="5D36FDE5" w14:textId="77777777" w:rsidTr="001C1804">
        <w:tc>
          <w:tcPr>
            <w:tcW w:w="4815" w:type="dxa"/>
          </w:tcPr>
          <w:p w14:paraId="0133609B"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21</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7FDB6FA0"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B0DC8B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1510 м²</w:t>
                  </w:r>
                </w:p>
                <w:p w14:paraId="4AD8F27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2685E7DC"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05636E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01B5F69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A1C9A8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660B19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68AB10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25E8DFC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CC2D12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8DEC97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696380.20</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5E4CF1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1249057.31</w:t>
                  </w:r>
                </w:p>
              </w:tc>
            </w:tr>
            <w:tr w:rsidR="00E87E1E" w:rsidRPr="00E87E1E" w14:paraId="1C66E32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DC860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340F1DC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696356.54</w:t>
                  </w:r>
                </w:p>
              </w:tc>
              <w:tc>
                <w:tcPr>
                  <w:tcW w:w="1485" w:type="dxa"/>
                  <w:tcBorders>
                    <w:top w:val="single" w:sz="4" w:space="0" w:color="auto"/>
                    <w:left w:val="single" w:sz="4" w:space="0" w:color="auto"/>
                    <w:bottom w:val="single" w:sz="4" w:space="0" w:color="auto"/>
                    <w:right w:val="single" w:sz="4" w:space="0" w:color="auto"/>
                  </w:tcBorders>
                  <w:vAlign w:val="center"/>
                </w:tcPr>
                <w:p w14:paraId="42F7182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1249099.26</w:t>
                  </w:r>
                </w:p>
              </w:tc>
            </w:tr>
            <w:tr w:rsidR="00E87E1E" w:rsidRPr="00E87E1E" w14:paraId="53C803F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25AF4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AC21BA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696329.82</w:t>
                  </w:r>
                </w:p>
              </w:tc>
              <w:tc>
                <w:tcPr>
                  <w:tcW w:w="1485" w:type="dxa"/>
                  <w:tcBorders>
                    <w:top w:val="single" w:sz="4" w:space="0" w:color="auto"/>
                    <w:left w:val="single" w:sz="4" w:space="0" w:color="auto"/>
                    <w:bottom w:val="single" w:sz="4" w:space="0" w:color="auto"/>
                    <w:right w:val="single" w:sz="4" w:space="0" w:color="auto"/>
                  </w:tcBorders>
                  <w:vAlign w:val="center"/>
                </w:tcPr>
                <w:p w14:paraId="33AB758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1249084.74</w:t>
                  </w:r>
                </w:p>
              </w:tc>
            </w:tr>
            <w:tr w:rsidR="00E87E1E" w:rsidRPr="00E87E1E" w14:paraId="2F5E9EC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4E2C9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110BC3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696347.05</w:t>
                  </w:r>
                </w:p>
              </w:tc>
              <w:tc>
                <w:tcPr>
                  <w:tcW w:w="1485" w:type="dxa"/>
                  <w:tcBorders>
                    <w:top w:val="single" w:sz="4" w:space="0" w:color="auto"/>
                    <w:left w:val="single" w:sz="4" w:space="0" w:color="auto"/>
                    <w:bottom w:val="single" w:sz="4" w:space="0" w:color="auto"/>
                    <w:right w:val="single" w:sz="4" w:space="0" w:color="auto"/>
                  </w:tcBorders>
                  <w:vAlign w:val="center"/>
                </w:tcPr>
                <w:p w14:paraId="3A10BE3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1249053.20</w:t>
                  </w:r>
                </w:p>
              </w:tc>
            </w:tr>
            <w:tr w:rsidR="00E87E1E" w:rsidRPr="00E87E1E" w14:paraId="0CB1FF3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FDD46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3C9DE9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696345.53</w:t>
                  </w:r>
                </w:p>
              </w:tc>
              <w:tc>
                <w:tcPr>
                  <w:tcW w:w="1485" w:type="dxa"/>
                  <w:tcBorders>
                    <w:top w:val="single" w:sz="4" w:space="0" w:color="auto"/>
                    <w:left w:val="single" w:sz="4" w:space="0" w:color="auto"/>
                    <w:bottom w:val="single" w:sz="4" w:space="0" w:color="auto"/>
                    <w:right w:val="single" w:sz="4" w:space="0" w:color="auto"/>
                  </w:tcBorders>
                  <w:vAlign w:val="center"/>
                </w:tcPr>
                <w:p w14:paraId="626D0DA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1249052.20</w:t>
                  </w:r>
                </w:p>
              </w:tc>
            </w:tr>
            <w:tr w:rsidR="00E87E1E" w:rsidRPr="00E87E1E" w14:paraId="35EB8F8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97926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08D85B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696352.17</w:t>
                  </w:r>
                </w:p>
              </w:tc>
              <w:tc>
                <w:tcPr>
                  <w:tcW w:w="1485" w:type="dxa"/>
                  <w:tcBorders>
                    <w:top w:val="single" w:sz="4" w:space="0" w:color="auto"/>
                    <w:left w:val="single" w:sz="4" w:space="0" w:color="auto"/>
                    <w:bottom w:val="single" w:sz="4" w:space="0" w:color="auto"/>
                    <w:right w:val="single" w:sz="4" w:space="0" w:color="auto"/>
                  </w:tcBorders>
                  <w:vAlign w:val="center"/>
                </w:tcPr>
                <w:p w14:paraId="6F3DEE4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1249041.27</w:t>
                  </w:r>
                </w:p>
              </w:tc>
            </w:tr>
            <w:tr w:rsidR="00E87E1E" w:rsidRPr="00E87E1E" w14:paraId="03E21AE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EF326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B6D378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696380.20</w:t>
                  </w:r>
                </w:p>
              </w:tc>
              <w:tc>
                <w:tcPr>
                  <w:tcW w:w="1485" w:type="dxa"/>
                  <w:tcBorders>
                    <w:top w:val="single" w:sz="4" w:space="0" w:color="auto"/>
                    <w:left w:val="single" w:sz="4" w:space="0" w:color="auto"/>
                    <w:bottom w:val="single" w:sz="4" w:space="0" w:color="auto"/>
                    <w:right w:val="single" w:sz="4" w:space="0" w:color="auto"/>
                  </w:tcBorders>
                  <w:vAlign w:val="center"/>
                </w:tcPr>
                <w:p w14:paraId="27F883B9"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1249057.31</w:t>
                  </w:r>
                </w:p>
              </w:tc>
            </w:tr>
          </w:tbl>
          <w:p w14:paraId="142F3A28" w14:textId="77777777" w:rsidR="00993483" w:rsidRPr="00E87E1E" w:rsidRDefault="00993483" w:rsidP="001C1804">
            <w:pPr>
              <w:spacing w:line="20" w:lineRule="atLeast"/>
              <w:jc w:val="center"/>
              <w:rPr>
                <w:b/>
                <w:sz w:val="20"/>
                <w:szCs w:val="20"/>
                <w:lang w:eastAsia="ru-RU"/>
              </w:rPr>
            </w:pPr>
          </w:p>
        </w:tc>
        <w:tc>
          <w:tcPr>
            <w:tcW w:w="4813" w:type="dxa"/>
          </w:tcPr>
          <w:p w14:paraId="72D6DE61"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22</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0C1AA6C2"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81E24E0" w14:textId="106BEB28" w:rsidR="00993483"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2256</w:t>
                  </w:r>
                  <w:r w:rsidR="00993483" w:rsidRPr="00E87E1E">
                    <w:rPr>
                      <w:sz w:val="20"/>
                      <w:szCs w:val="20"/>
                      <w:lang w:eastAsia="ru-RU"/>
                    </w:rPr>
                    <w:t xml:space="preserve"> м²</w:t>
                  </w:r>
                </w:p>
                <w:p w14:paraId="7779861B" w14:textId="4F6FF843" w:rsidR="00993483"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szCs w:val="20"/>
                    </w:rPr>
                    <w:t>Деловое управление</w:t>
                  </w:r>
                  <w:r w:rsidR="00993483" w:rsidRPr="00E87E1E">
                    <w:rPr>
                      <w:sz w:val="20"/>
                      <w:szCs w:val="20"/>
                    </w:rPr>
                    <w:t xml:space="preserve"> (</w:t>
                  </w:r>
                  <w:r w:rsidRPr="00E87E1E">
                    <w:rPr>
                      <w:sz w:val="20"/>
                      <w:szCs w:val="20"/>
                    </w:rPr>
                    <w:t>4.1</w:t>
                  </w:r>
                  <w:r w:rsidR="00993483" w:rsidRPr="00E87E1E">
                    <w:rPr>
                      <w:sz w:val="20"/>
                      <w:szCs w:val="20"/>
                    </w:rPr>
                    <w:t>)</w:t>
                  </w:r>
                </w:p>
              </w:tc>
            </w:tr>
            <w:tr w:rsidR="00E87E1E" w:rsidRPr="00E87E1E" w14:paraId="34B74212"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57C182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20B6A0CE"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756E857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C038A7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EE3B58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5D098D1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hideMark/>
                </w:tcPr>
                <w:p w14:paraId="1943C63F" w14:textId="778A6C12"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w:t>
                  </w:r>
                </w:p>
              </w:tc>
              <w:tc>
                <w:tcPr>
                  <w:tcW w:w="1482" w:type="dxa"/>
                  <w:tcBorders>
                    <w:top w:val="single" w:sz="4" w:space="0" w:color="auto"/>
                    <w:left w:val="single" w:sz="4" w:space="0" w:color="auto"/>
                    <w:bottom w:val="single" w:sz="4" w:space="0" w:color="auto"/>
                    <w:right w:val="single" w:sz="4" w:space="0" w:color="auto"/>
                  </w:tcBorders>
                  <w:hideMark/>
                </w:tcPr>
                <w:p w14:paraId="58191655" w14:textId="64F04990"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696329.82</w:t>
                  </w:r>
                </w:p>
              </w:tc>
              <w:tc>
                <w:tcPr>
                  <w:tcW w:w="1485" w:type="dxa"/>
                  <w:tcBorders>
                    <w:top w:val="single" w:sz="4" w:space="0" w:color="auto"/>
                    <w:left w:val="single" w:sz="4" w:space="0" w:color="auto"/>
                    <w:bottom w:val="single" w:sz="4" w:space="0" w:color="auto"/>
                    <w:right w:val="single" w:sz="4" w:space="0" w:color="auto"/>
                  </w:tcBorders>
                  <w:hideMark/>
                </w:tcPr>
                <w:p w14:paraId="557AA49A" w14:textId="3331716A"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1249084.74</w:t>
                  </w:r>
                </w:p>
              </w:tc>
            </w:tr>
            <w:tr w:rsidR="00E87E1E" w:rsidRPr="00E87E1E" w14:paraId="46CE2B8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5276DA2A" w14:textId="390A7481"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2</w:t>
                  </w:r>
                </w:p>
              </w:tc>
              <w:tc>
                <w:tcPr>
                  <w:tcW w:w="1482" w:type="dxa"/>
                  <w:tcBorders>
                    <w:top w:val="single" w:sz="4" w:space="0" w:color="auto"/>
                    <w:left w:val="single" w:sz="4" w:space="0" w:color="auto"/>
                    <w:bottom w:val="single" w:sz="4" w:space="0" w:color="auto"/>
                    <w:right w:val="single" w:sz="4" w:space="0" w:color="auto"/>
                  </w:tcBorders>
                </w:tcPr>
                <w:p w14:paraId="349C4E2E" w14:textId="4AC78694"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696275.91</w:t>
                  </w:r>
                </w:p>
              </w:tc>
              <w:tc>
                <w:tcPr>
                  <w:tcW w:w="1485" w:type="dxa"/>
                  <w:tcBorders>
                    <w:top w:val="single" w:sz="4" w:space="0" w:color="auto"/>
                    <w:left w:val="single" w:sz="4" w:space="0" w:color="auto"/>
                    <w:bottom w:val="single" w:sz="4" w:space="0" w:color="auto"/>
                    <w:right w:val="single" w:sz="4" w:space="0" w:color="auto"/>
                  </w:tcBorders>
                </w:tcPr>
                <w:p w14:paraId="6B701B24" w14:textId="6B8716F2"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1249054.90</w:t>
                  </w:r>
                </w:p>
              </w:tc>
            </w:tr>
            <w:tr w:rsidR="00E87E1E" w:rsidRPr="00E87E1E" w14:paraId="51D1E77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6E682F1B" w14:textId="0FCDFB2B"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3</w:t>
                  </w:r>
                </w:p>
              </w:tc>
              <w:tc>
                <w:tcPr>
                  <w:tcW w:w="1482" w:type="dxa"/>
                  <w:tcBorders>
                    <w:top w:val="single" w:sz="4" w:space="0" w:color="auto"/>
                    <w:left w:val="single" w:sz="4" w:space="0" w:color="auto"/>
                    <w:bottom w:val="single" w:sz="4" w:space="0" w:color="auto"/>
                    <w:right w:val="single" w:sz="4" w:space="0" w:color="auto"/>
                  </w:tcBorders>
                </w:tcPr>
                <w:p w14:paraId="2DE41BF1" w14:textId="0C4C4091"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696287.72</w:t>
                  </w:r>
                </w:p>
              </w:tc>
              <w:tc>
                <w:tcPr>
                  <w:tcW w:w="1485" w:type="dxa"/>
                  <w:tcBorders>
                    <w:top w:val="single" w:sz="4" w:space="0" w:color="auto"/>
                    <w:left w:val="single" w:sz="4" w:space="0" w:color="auto"/>
                    <w:bottom w:val="single" w:sz="4" w:space="0" w:color="auto"/>
                    <w:right w:val="single" w:sz="4" w:space="0" w:color="auto"/>
                  </w:tcBorders>
                </w:tcPr>
                <w:p w14:paraId="2310AD37" w14:textId="454EE81E"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1249033.95</w:t>
                  </w:r>
                </w:p>
              </w:tc>
            </w:tr>
            <w:tr w:rsidR="00E87E1E" w:rsidRPr="00E87E1E" w14:paraId="5B553F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7CA92A20" w14:textId="46F90D62"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4</w:t>
                  </w:r>
                </w:p>
              </w:tc>
              <w:tc>
                <w:tcPr>
                  <w:tcW w:w="1482" w:type="dxa"/>
                  <w:tcBorders>
                    <w:top w:val="single" w:sz="4" w:space="0" w:color="auto"/>
                    <w:left w:val="single" w:sz="4" w:space="0" w:color="auto"/>
                    <w:bottom w:val="single" w:sz="4" w:space="0" w:color="auto"/>
                    <w:right w:val="single" w:sz="4" w:space="0" w:color="auto"/>
                  </w:tcBorders>
                </w:tcPr>
                <w:p w14:paraId="00C1F76E" w14:textId="17291834"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696308.70</w:t>
                  </w:r>
                </w:p>
              </w:tc>
              <w:tc>
                <w:tcPr>
                  <w:tcW w:w="1485" w:type="dxa"/>
                  <w:tcBorders>
                    <w:top w:val="single" w:sz="4" w:space="0" w:color="auto"/>
                    <w:left w:val="single" w:sz="4" w:space="0" w:color="auto"/>
                    <w:bottom w:val="single" w:sz="4" w:space="0" w:color="auto"/>
                    <w:right w:val="single" w:sz="4" w:space="0" w:color="auto"/>
                  </w:tcBorders>
                </w:tcPr>
                <w:p w14:paraId="2C3DD65C" w14:textId="144A4488"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1249045.11</w:t>
                  </w:r>
                </w:p>
              </w:tc>
            </w:tr>
            <w:tr w:rsidR="00E87E1E" w:rsidRPr="00E87E1E" w14:paraId="394F7FD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705F7F9D" w14:textId="5C55674B"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5</w:t>
                  </w:r>
                </w:p>
              </w:tc>
              <w:tc>
                <w:tcPr>
                  <w:tcW w:w="1482" w:type="dxa"/>
                  <w:tcBorders>
                    <w:top w:val="single" w:sz="4" w:space="0" w:color="auto"/>
                    <w:left w:val="single" w:sz="4" w:space="0" w:color="auto"/>
                    <w:bottom w:val="single" w:sz="4" w:space="0" w:color="auto"/>
                    <w:right w:val="single" w:sz="4" w:space="0" w:color="auto"/>
                  </w:tcBorders>
                </w:tcPr>
                <w:p w14:paraId="1AAF95A3" w14:textId="6AA12E11"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696310.32</w:t>
                  </w:r>
                </w:p>
              </w:tc>
              <w:tc>
                <w:tcPr>
                  <w:tcW w:w="1485" w:type="dxa"/>
                  <w:tcBorders>
                    <w:top w:val="single" w:sz="4" w:space="0" w:color="auto"/>
                    <w:left w:val="single" w:sz="4" w:space="0" w:color="auto"/>
                    <w:bottom w:val="single" w:sz="4" w:space="0" w:color="auto"/>
                    <w:right w:val="single" w:sz="4" w:space="0" w:color="auto"/>
                  </w:tcBorders>
                </w:tcPr>
                <w:p w14:paraId="5D0C3B65" w14:textId="454EF477"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1249042.01</w:t>
                  </w:r>
                </w:p>
              </w:tc>
            </w:tr>
            <w:tr w:rsidR="00E87E1E" w:rsidRPr="00E87E1E" w14:paraId="57B2CDB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39E80F08" w14:textId="4575DE05"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w:t>
                  </w:r>
                </w:p>
              </w:tc>
              <w:tc>
                <w:tcPr>
                  <w:tcW w:w="1482" w:type="dxa"/>
                  <w:tcBorders>
                    <w:top w:val="single" w:sz="4" w:space="0" w:color="auto"/>
                    <w:left w:val="single" w:sz="4" w:space="0" w:color="auto"/>
                    <w:bottom w:val="single" w:sz="4" w:space="0" w:color="auto"/>
                    <w:right w:val="single" w:sz="4" w:space="0" w:color="auto"/>
                  </w:tcBorders>
                </w:tcPr>
                <w:p w14:paraId="16957B07" w14:textId="246BEB1A"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696313.63</w:t>
                  </w:r>
                </w:p>
              </w:tc>
              <w:tc>
                <w:tcPr>
                  <w:tcW w:w="1485" w:type="dxa"/>
                  <w:tcBorders>
                    <w:top w:val="single" w:sz="4" w:space="0" w:color="auto"/>
                    <w:left w:val="single" w:sz="4" w:space="0" w:color="auto"/>
                    <w:bottom w:val="single" w:sz="4" w:space="0" w:color="auto"/>
                    <w:right w:val="single" w:sz="4" w:space="0" w:color="auto"/>
                  </w:tcBorders>
                </w:tcPr>
                <w:p w14:paraId="7F9D7C34" w14:textId="015B0667" w:rsidR="00B86614"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rPr>
                    <w:t>1249036.07</w:t>
                  </w:r>
                </w:p>
              </w:tc>
            </w:tr>
            <w:tr w:rsidR="00E87E1E" w:rsidRPr="00E87E1E" w14:paraId="26F0140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018B35B6" w14:textId="5D62297F"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7</w:t>
                  </w:r>
                </w:p>
              </w:tc>
              <w:tc>
                <w:tcPr>
                  <w:tcW w:w="1482" w:type="dxa"/>
                  <w:tcBorders>
                    <w:top w:val="single" w:sz="4" w:space="0" w:color="auto"/>
                    <w:left w:val="single" w:sz="4" w:space="0" w:color="auto"/>
                    <w:bottom w:val="single" w:sz="4" w:space="0" w:color="auto"/>
                    <w:right w:val="single" w:sz="4" w:space="0" w:color="auto"/>
                  </w:tcBorders>
                </w:tcPr>
                <w:p w14:paraId="54983220" w14:textId="130420B4"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696318.07</w:t>
                  </w:r>
                </w:p>
              </w:tc>
              <w:tc>
                <w:tcPr>
                  <w:tcW w:w="1485" w:type="dxa"/>
                  <w:tcBorders>
                    <w:top w:val="single" w:sz="4" w:space="0" w:color="auto"/>
                    <w:left w:val="single" w:sz="4" w:space="0" w:color="auto"/>
                    <w:bottom w:val="single" w:sz="4" w:space="0" w:color="auto"/>
                    <w:right w:val="single" w:sz="4" w:space="0" w:color="auto"/>
                  </w:tcBorders>
                </w:tcPr>
                <w:p w14:paraId="6DC7D981" w14:textId="1E923EFC"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1249028.00</w:t>
                  </w:r>
                </w:p>
              </w:tc>
            </w:tr>
            <w:tr w:rsidR="00E87E1E" w:rsidRPr="00E87E1E" w14:paraId="5488774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633D85F1" w14:textId="351BF81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8</w:t>
                  </w:r>
                </w:p>
              </w:tc>
              <w:tc>
                <w:tcPr>
                  <w:tcW w:w="1482" w:type="dxa"/>
                  <w:tcBorders>
                    <w:top w:val="single" w:sz="4" w:space="0" w:color="auto"/>
                    <w:left w:val="single" w:sz="4" w:space="0" w:color="auto"/>
                    <w:bottom w:val="single" w:sz="4" w:space="0" w:color="auto"/>
                    <w:right w:val="single" w:sz="4" w:space="0" w:color="auto"/>
                  </w:tcBorders>
                </w:tcPr>
                <w:p w14:paraId="4A48653D" w14:textId="4E4CD4E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696332.24</w:t>
                  </w:r>
                </w:p>
              </w:tc>
              <w:tc>
                <w:tcPr>
                  <w:tcW w:w="1485" w:type="dxa"/>
                  <w:tcBorders>
                    <w:top w:val="single" w:sz="4" w:space="0" w:color="auto"/>
                    <w:left w:val="single" w:sz="4" w:space="0" w:color="auto"/>
                    <w:bottom w:val="single" w:sz="4" w:space="0" w:color="auto"/>
                    <w:right w:val="single" w:sz="4" w:space="0" w:color="auto"/>
                  </w:tcBorders>
                </w:tcPr>
                <w:p w14:paraId="5660A435" w14:textId="77CE850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1249035.99</w:t>
                  </w:r>
                </w:p>
              </w:tc>
            </w:tr>
            <w:tr w:rsidR="00E87E1E" w:rsidRPr="00E87E1E" w14:paraId="0DDC558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1255639F" w14:textId="1FC099AD"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9</w:t>
                  </w:r>
                </w:p>
              </w:tc>
              <w:tc>
                <w:tcPr>
                  <w:tcW w:w="1482" w:type="dxa"/>
                  <w:tcBorders>
                    <w:top w:val="single" w:sz="4" w:space="0" w:color="auto"/>
                    <w:left w:val="single" w:sz="4" w:space="0" w:color="auto"/>
                    <w:bottom w:val="single" w:sz="4" w:space="0" w:color="auto"/>
                    <w:right w:val="single" w:sz="4" w:space="0" w:color="auto"/>
                  </w:tcBorders>
                </w:tcPr>
                <w:p w14:paraId="70DB8966" w14:textId="7CE0025C"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696335.11</w:t>
                  </w:r>
                </w:p>
              </w:tc>
              <w:tc>
                <w:tcPr>
                  <w:tcW w:w="1485" w:type="dxa"/>
                  <w:tcBorders>
                    <w:top w:val="single" w:sz="4" w:space="0" w:color="auto"/>
                    <w:left w:val="single" w:sz="4" w:space="0" w:color="auto"/>
                    <w:bottom w:val="single" w:sz="4" w:space="0" w:color="auto"/>
                    <w:right w:val="single" w:sz="4" w:space="0" w:color="auto"/>
                  </w:tcBorders>
                </w:tcPr>
                <w:p w14:paraId="31330890" w14:textId="5936C11D"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1249031.01</w:t>
                  </w:r>
                </w:p>
              </w:tc>
            </w:tr>
            <w:tr w:rsidR="00E87E1E" w:rsidRPr="00E87E1E" w14:paraId="63399A9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58CAE8E0" w14:textId="78A7E05C"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10</w:t>
                  </w:r>
                </w:p>
              </w:tc>
              <w:tc>
                <w:tcPr>
                  <w:tcW w:w="1482" w:type="dxa"/>
                  <w:tcBorders>
                    <w:top w:val="single" w:sz="4" w:space="0" w:color="auto"/>
                    <w:left w:val="single" w:sz="4" w:space="0" w:color="auto"/>
                    <w:bottom w:val="single" w:sz="4" w:space="0" w:color="auto"/>
                    <w:right w:val="single" w:sz="4" w:space="0" w:color="auto"/>
                  </w:tcBorders>
                </w:tcPr>
                <w:p w14:paraId="7B54AD5E" w14:textId="36ABB5E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696347.89</w:t>
                  </w:r>
                </w:p>
              </w:tc>
              <w:tc>
                <w:tcPr>
                  <w:tcW w:w="1485" w:type="dxa"/>
                  <w:tcBorders>
                    <w:top w:val="single" w:sz="4" w:space="0" w:color="auto"/>
                    <w:left w:val="single" w:sz="4" w:space="0" w:color="auto"/>
                    <w:bottom w:val="single" w:sz="4" w:space="0" w:color="auto"/>
                    <w:right w:val="single" w:sz="4" w:space="0" w:color="auto"/>
                  </w:tcBorders>
                </w:tcPr>
                <w:p w14:paraId="7A8BE0BD" w14:textId="53B82188"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1249038.67</w:t>
                  </w:r>
                </w:p>
              </w:tc>
            </w:tr>
            <w:tr w:rsidR="00E87E1E" w:rsidRPr="00E87E1E" w14:paraId="7B41FCC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33EC43EF" w14:textId="2FBCDBD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11</w:t>
                  </w:r>
                </w:p>
              </w:tc>
              <w:tc>
                <w:tcPr>
                  <w:tcW w:w="1482" w:type="dxa"/>
                  <w:tcBorders>
                    <w:top w:val="single" w:sz="4" w:space="0" w:color="auto"/>
                    <w:left w:val="single" w:sz="4" w:space="0" w:color="auto"/>
                    <w:bottom w:val="single" w:sz="4" w:space="0" w:color="auto"/>
                    <w:right w:val="single" w:sz="4" w:space="0" w:color="auto"/>
                  </w:tcBorders>
                </w:tcPr>
                <w:p w14:paraId="09F700B1" w14:textId="0AA86ACE"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696341.25</w:t>
                  </w:r>
                </w:p>
              </w:tc>
              <w:tc>
                <w:tcPr>
                  <w:tcW w:w="1485" w:type="dxa"/>
                  <w:tcBorders>
                    <w:top w:val="single" w:sz="4" w:space="0" w:color="auto"/>
                    <w:left w:val="single" w:sz="4" w:space="0" w:color="auto"/>
                    <w:bottom w:val="single" w:sz="4" w:space="0" w:color="auto"/>
                    <w:right w:val="single" w:sz="4" w:space="0" w:color="auto"/>
                  </w:tcBorders>
                </w:tcPr>
                <w:p w14:paraId="63E24A1C" w14:textId="3F466E02"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1249049.61</w:t>
                  </w:r>
                </w:p>
              </w:tc>
            </w:tr>
            <w:tr w:rsidR="00E87E1E" w:rsidRPr="00E87E1E" w14:paraId="59D6F9B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2D8B0149" w14:textId="1F18DA7E"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w:t>
                  </w:r>
                </w:p>
              </w:tc>
              <w:tc>
                <w:tcPr>
                  <w:tcW w:w="1482" w:type="dxa"/>
                  <w:tcBorders>
                    <w:top w:val="single" w:sz="4" w:space="0" w:color="auto"/>
                    <w:left w:val="single" w:sz="4" w:space="0" w:color="auto"/>
                    <w:bottom w:val="single" w:sz="4" w:space="0" w:color="auto"/>
                    <w:right w:val="single" w:sz="4" w:space="0" w:color="auto"/>
                  </w:tcBorders>
                </w:tcPr>
                <w:p w14:paraId="48BD20C4" w14:textId="11225CE8"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696345.53</w:t>
                  </w:r>
                </w:p>
              </w:tc>
              <w:tc>
                <w:tcPr>
                  <w:tcW w:w="1485" w:type="dxa"/>
                  <w:tcBorders>
                    <w:top w:val="single" w:sz="4" w:space="0" w:color="auto"/>
                    <w:left w:val="single" w:sz="4" w:space="0" w:color="auto"/>
                    <w:bottom w:val="single" w:sz="4" w:space="0" w:color="auto"/>
                    <w:right w:val="single" w:sz="4" w:space="0" w:color="auto"/>
                  </w:tcBorders>
                </w:tcPr>
                <w:p w14:paraId="1A9ED17A" w14:textId="3888341B"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1249052.20</w:t>
                  </w:r>
                </w:p>
              </w:tc>
            </w:tr>
            <w:tr w:rsidR="00E87E1E" w:rsidRPr="00E87E1E" w14:paraId="69F092A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27374E8E" w14:textId="3061B06B"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13</w:t>
                  </w:r>
                </w:p>
              </w:tc>
              <w:tc>
                <w:tcPr>
                  <w:tcW w:w="1482" w:type="dxa"/>
                  <w:tcBorders>
                    <w:top w:val="single" w:sz="4" w:space="0" w:color="auto"/>
                    <w:left w:val="single" w:sz="4" w:space="0" w:color="auto"/>
                    <w:bottom w:val="single" w:sz="4" w:space="0" w:color="auto"/>
                    <w:right w:val="single" w:sz="4" w:space="0" w:color="auto"/>
                  </w:tcBorders>
                </w:tcPr>
                <w:p w14:paraId="0FCD6C57" w14:textId="28EC8C44"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696347.05</w:t>
                  </w:r>
                </w:p>
              </w:tc>
              <w:tc>
                <w:tcPr>
                  <w:tcW w:w="1485" w:type="dxa"/>
                  <w:tcBorders>
                    <w:top w:val="single" w:sz="4" w:space="0" w:color="auto"/>
                    <w:left w:val="single" w:sz="4" w:space="0" w:color="auto"/>
                    <w:bottom w:val="single" w:sz="4" w:space="0" w:color="auto"/>
                    <w:right w:val="single" w:sz="4" w:space="0" w:color="auto"/>
                  </w:tcBorders>
                </w:tcPr>
                <w:p w14:paraId="56C1F569" w14:textId="5C43C2C1"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1249053.20</w:t>
                  </w:r>
                </w:p>
              </w:tc>
            </w:tr>
            <w:tr w:rsidR="00E87E1E" w:rsidRPr="00E87E1E" w14:paraId="678E2B0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4D365AB8" w14:textId="1B7A8414"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w:t>
                  </w:r>
                </w:p>
              </w:tc>
              <w:tc>
                <w:tcPr>
                  <w:tcW w:w="1482" w:type="dxa"/>
                  <w:tcBorders>
                    <w:top w:val="single" w:sz="4" w:space="0" w:color="auto"/>
                    <w:left w:val="single" w:sz="4" w:space="0" w:color="auto"/>
                    <w:bottom w:val="single" w:sz="4" w:space="0" w:color="auto"/>
                    <w:right w:val="single" w:sz="4" w:space="0" w:color="auto"/>
                  </w:tcBorders>
                </w:tcPr>
                <w:p w14:paraId="39432713" w14:textId="483EE99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696329.82</w:t>
                  </w:r>
                </w:p>
              </w:tc>
              <w:tc>
                <w:tcPr>
                  <w:tcW w:w="1485" w:type="dxa"/>
                  <w:tcBorders>
                    <w:top w:val="single" w:sz="4" w:space="0" w:color="auto"/>
                    <w:left w:val="single" w:sz="4" w:space="0" w:color="auto"/>
                    <w:bottom w:val="single" w:sz="4" w:space="0" w:color="auto"/>
                    <w:right w:val="single" w:sz="4" w:space="0" w:color="auto"/>
                  </w:tcBorders>
                </w:tcPr>
                <w:p w14:paraId="603EE2C3" w14:textId="17BC950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1249084.74</w:t>
                  </w:r>
                </w:p>
              </w:tc>
            </w:tr>
          </w:tbl>
          <w:p w14:paraId="5415A3BA" w14:textId="77777777" w:rsidR="00993483" w:rsidRPr="00E87E1E" w:rsidRDefault="00993483" w:rsidP="001C1804">
            <w:pPr>
              <w:spacing w:line="20" w:lineRule="atLeast"/>
              <w:jc w:val="center"/>
              <w:rPr>
                <w:b/>
                <w:sz w:val="20"/>
                <w:szCs w:val="20"/>
                <w:lang w:eastAsia="ru-RU"/>
              </w:rPr>
            </w:pPr>
          </w:p>
        </w:tc>
      </w:tr>
      <w:tr w:rsidR="00E87E1E" w:rsidRPr="00E87E1E" w14:paraId="28E6B685" w14:textId="77777777" w:rsidTr="001C1804">
        <w:tc>
          <w:tcPr>
            <w:tcW w:w="4815" w:type="dxa"/>
          </w:tcPr>
          <w:p w14:paraId="21B7268A"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23</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17A041D8"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A4E48A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45 м²</w:t>
                  </w:r>
                </w:p>
                <w:p w14:paraId="78455A2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Размещение гаражей для собственных нужд (2.7.2)</w:t>
                  </w:r>
                </w:p>
              </w:tc>
            </w:tr>
            <w:tr w:rsidR="00E87E1E" w:rsidRPr="00E87E1E" w14:paraId="06ACCE2D"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A0AAD7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AD10951"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2E6E4D3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895320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EAC80A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70581A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05F698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76038B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696313.63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16B66E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1249036.07</w:t>
                  </w:r>
                </w:p>
              </w:tc>
            </w:tr>
            <w:tr w:rsidR="00E87E1E" w:rsidRPr="00E87E1E" w14:paraId="530DD98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0E53A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3AC589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696310.32</w:t>
                  </w:r>
                </w:p>
              </w:tc>
              <w:tc>
                <w:tcPr>
                  <w:tcW w:w="1485" w:type="dxa"/>
                  <w:tcBorders>
                    <w:top w:val="single" w:sz="4" w:space="0" w:color="auto"/>
                    <w:left w:val="single" w:sz="4" w:space="0" w:color="auto"/>
                    <w:bottom w:val="single" w:sz="4" w:space="0" w:color="auto"/>
                    <w:right w:val="single" w:sz="4" w:space="0" w:color="auto"/>
                  </w:tcBorders>
                  <w:vAlign w:val="center"/>
                </w:tcPr>
                <w:p w14:paraId="65CF0C0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1249042.01</w:t>
                  </w:r>
                </w:p>
              </w:tc>
            </w:tr>
            <w:tr w:rsidR="00E87E1E" w:rsidRPr="00E87E1E" w14:paraId="2A5DCDF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5E566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F26534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696304.66</w:t>
                  </w:r>
                </w:p>
              </w:tc>
              <w:tc>
                <w:tcPr>
                  <w:tcW w:w="1485" w:type="dxa"/>
                  <w:tcBorders>
                    <w:top w:val="single" w:sz="4" w:space="0" w:color="auto"/>
                    <w:left w:val="single" w:sz="4" w:space="0" w:color="auto"/>
                    <w:bottom w:val="single" w:sz="4" w:space="0" w:color="auto"/>
                    <w:right w:val="single" w:sz="4" w:space="0" w:color="auto"/>
                  </w:tcBorders>
                  <w:vAlign w:val="center"/>
                </w:tcPr>
                <w:p w14:paraId="1C56007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1249039.05</w:t>
                  </w:r>
                </w:p>
              </w:tc>
            </w:tr>
            <w:tr w:rsidR="00E87E1E" w:rsidRPr="00E87E1E" w14:paraId="3F6A82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B3880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61761B5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696308.01</w:t>
                  </w:r>
                </w:p>
              </w:tc>
              <w:tc>
                <w:tcPr>
                  <w:tcW w:w="1485" w:type="dxa"/>
                  <w:tcBorders>
                    <w:top w:val="single" w:sz="4" w:space="0" w:color="auto"/>
                    <w:left w:val="single" w:sz="4" w:space="0" w:color="auto"/>
                    <w:bottom w:val="single" w:sz="4" w:space="0" w:color="auto"/>
                    <w:right w:val="single" w:sz="4" w:space="0" w:color="auto"/>
                  </w:tcBorders>
                  <w:vAlign w:val="center"/>
                </w:tcPr>
                <w:p w14:paraId="0B044F7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1249032.78</w:t>
                  </w:r>
                </w:p>
              </w:tc>
            </w:tr>
            <w:tr w:rsidR="00E87E1E" w:rsidRPr="00E87E1E" w14:paraId="4793AC7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0ACD3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tcPr>
                <w:p w14:paraId="5D6F70D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696313.63</w:t>
                  </w:r>
                </w:p>
              </w:tc>
              <w:tc>
                <w:tcPr>
                  <w:tcW w:w="1485" w:type="dxa"/>
                  <w:tcBorders>
                    <w:top w:val="single" w:sz="4" w:space="0" w:color="auto"/>
                    <w:left w:val="single" w:sz="4" w:space="0" w:color="auto"/>
                    <w:bottom w:val="single" w:sz="4" w:space="0" w:color="auto"/>
                    <w:right w:val="single" w:sz="4" w:space="0" w:color="auto"/>
                  </w:tcBorders>
                  <w:vAlign w:val="center"/>
                </w:tcPr>
                <w:p w14:paraId="1748313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1249036.07</w:t>
                  </w:r>
                </w:p>
              </w:tc>
            </w:tr>
          </w:tbl>
          <w:p w14:paraId="074B5920" w14:textId="77777777" w:rsidR="00993483" w:rsidRPr="00E87E1E" w:rsidRDefault="00993483" w:rsidP="001C1804">
            <w:pPr>
              <w:spacing w:line="20" w:lineRule="atLeast"/>
              <w:jc w:val="center"/>
              <w:rPr>
                <w:b/>
                <w:sz w:val="20"/>
                <w:szCs w:val="20"/>
                <w:lang w:eastAsia="ru-RU"/>
              </w:rPr>
            </w:pPr>
          </w:p>
        </w:tc>
        <w:tc>
          <w:tcPr>
            <w:tcW w:w="4813" w:type="dxa"/>
          </w:tcPr>
          <w:p w14:paraId="70A6CD94"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24</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49A54E56"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A29A65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46 м²</w:t>
                  </w:r>
                </w:p>
                <w:p w14:paraId="3AE04AE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Размещение гаражей для собственных нужд (2.7.2)</w:t>
                  </w:r>
                </w:p>
              </w:tc>
            </w:tr>
            <w:tr w:rsidR="00E87E1E" w:rsidRPr="00E87E1E" w14:paraId="57C8FC6B"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5BB26B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537E84E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548868B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026182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078C08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6F65627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7BE9DC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6B732F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696308.01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D2BABA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1249032.78</w:t>
                  </w:r>
                </w:p>
              </w:tc>
            </w:tr>
            <w:tr w:rsidR="00E87E1E" w:rsidRPr="00E87E1E" w14:paraId="3813F62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80251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121A8D9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696304.66</w:t>
                  </w:r>
                </w:p>
              </w:tc>
              <w:tc>
                <w:tcPr>
                  <w:tcW w:w="1485" w:type="dxa"/>
                  <w:tcBorders>
                    <w:top w:val="single" w:sz="4" w:space="0" w:color="auto"/>
                    <w:left w:val="single" w:sz="4" w:space="0" w:color="auto"/>
                    <w:bottom w:val="single" w:sz="4" w:space="0" w:color="auto"/>
                    <w:right w:val="single" w:sz="4" w:space="0" w:color="auto"/>
                  </w:tcBorders>
                  <w:vAlign w:val="center"/>
                </w:tcPr>
                <w:p w14:paraId="1FB684D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1249039.05</w:t>
                  </w:r>
                </w:p>
              </w:tc>
            </w:tr>
            <w:tr w:rsidR="00E87E1E" w:rsidRPr="00E87E1E" w14:paraId="78CC902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D787F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787FF5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696299.01</w:t>
                  </w:r>
                </w:p>
              </w:tc>
              <w:tc>
                <w:tcPr>
                  <w:tcW w:w="1485" w:type="dxa"/>
                  <w:tcBorders>
                    <w:top w:val="single" w:sz="4" w:space="0" w:color="auto"/>
                    <w:left w:val="single" w:sz="4" w:space="0" w:color="auto"/>
                    <w:bottom w:val="single" w:sz="4" w:space="0" w:color="auto"/>
                    <w:right w:val="single" w:sz="4" w:space="0" w:color="auto"/>
                  </w:tcBorders>
                  <w:vAlign w:val="center"/>
                </w:tcPr>
                <w:p w14:paraId="575BD37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1249036.09</w:t>
                  </w:r>
                </w:p>
              </w:tc>
            </w:tr>
            <w:tr w:rsidR="00E87E1E" w:rsidRPr="00E87E1E" w14:paraId="703A3A4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C27DF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267FC5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696302.40</w:t>
                  </w:r>
                </w:p>
              </w:tc>
              <w:tc>
                <w:tcPr>
                  <w:tcW w:w="1485" w:type="dxa"/>
                  <w:tcBorders>
                    <w:top w:val="single" w:sz="4" w:space="0" w:color="auto"/>
                    <w:left w:val="single" w:sz="4" w:space="0" w:color="auto"/>
                    <w:bottom w:val="single" w:sz="4" w:space="0" w:color="auto"/>
                    <w:right w:val="single" w:sz="4" w:space="0" w:color="auto"/>
                  </w:tcBorders>
                  <w:vAlign w:val="center"/>
                </w:tcPr>
                <w:p w14:paraId="1A48A6F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1249029.61</w:t>
                  </w:r>
                </w:p>
              </w:tc>
            </w:tr>
            <w:tr w:rsidR="00E87E1E" w:rsidRPr="00E87E1E" w14:paraId="024B570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D9B85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tcPr>
                <w:p w14:paraId="2F829F3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696308.01</w:t>
                  </w:r>
                </w:p>
              </w:tc>
              <w:tc>
                <w:tcPr>
                  <w:tcW w:w="1485" w:type="dxa"/>
                  <w:tcBorders>
                    <w:top w:val="single" w:sz="4" w:space="0" w:color="auto"/>
                    <w:left w:val="single" w:sz="4" w:space="0" w:color="auto"/>
                    <w:bottom w:val="single" w:sz="4" w:space="0" w:color="auto"/>
                    <w:right w:val="single" w:sz="4" w:space="0" w:color="auto"/>
                  </w:tcBorders>
                  <w:vAlign w:val="center"/>
                </w:tcPr>
                <w:p w14:paraId="41234CE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1249032.78</w:t>
                  </w:r>
                </w:p>
              </w:tc>
            </w:tr>
          </w:tbl>
          <w:p w14:paraId="1F555D3D" w14:textId="77777777" w:rsidR="00993483" w:rsidRPr="00E87E1E" w:rsidRDefault="00993483" w:rsidP="001C1804">
            <w:pPr>
              <w:spacing w:line="20" w:lineRule="atLeast"/>
              <w:jc w:val="center"/>
              <w:rPr>
                <w:b/>
                <w:sz w:val="20"/>
                <w:szCs w:val="20"/>
                <w:lang w:eastAsia="ru-RU"/>
              </w:rPr>
            </w:pPr>
          </w:p>
        </w:tc>
      </w:tr>
      <w:tr w:rsidR="00E87E1E" w:rsidRPr="00E87E1E" w14:paraId="5D51D2E4" w14:textId="77777777" w:rsidTr="001C1804">
        <w:tc>
          <w:tcPr>
            <w:tcW w:w="4815" w:type="dxa"/>
          </w:tcPr>
          <w:p w14:paraId="35F4D021"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sidRPr="00E87E1E">
              <w:rPr>
                <w:b/>
                <w:sz w:val="20"/>
                <w:szCs w:val="20"/>
                <w:lang w:eastAsia="ru-RU"/>
              </w:rPr>
              <w:t>25</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0118DEC6"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BE1443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41 м²</w:t>
                  </w:r>
                </w:p>
                <w:p w14:paraId="5C032E6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Размещение гаражей для собственных нужд (2.7.2)</w:t>
                  </w:r>
                </w:p>
              </w:tc>
            </w:tr>
            <w:tr w:rsidR="00E87E1E" w:rsidRPr="00E87E1E" w14:paraId="1BD9918C"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226F6D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64E7B98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04B1603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3C60B7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FB1D93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1ED51C0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8C6949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54039E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696302.4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BFB32B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1249029.61</w:t>
                  </w:r>
                </w:p>
              </w:tc>
            </w:tr>
            <w:tr w:rsidR="00E87E1E" w:rsidRPr="00E87E1E" w14:paraId="75D1EDB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A0FD1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6B1AB00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696299.01</w:t>
                  </w:r>
                </w:p>
              </w:tc>
              <w:tc>
                <w:tcPr>
                  <w:tcW w:w="1485" w:type="dxa"/>
                  <w:tcBorders>
                    <w:top w:val="single" w:sz="4" w:space="0" w:color="auto"/>
                    <w:left w:val="single" w:sz="4" w:space="0" w:color="auto"/>
                    <w:bottom w:val="single" w:sz="4" w:space="0" w:color="auto"/>
                    <w:right w:val="single" w:sz="4" w:space="0" w:color="auto"/>
                  </w:tcBorders>
                  <w:vAlign w:val="center"/>
                </w:tcPr>
                <w:p w14:paraId="79DEDD0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1249036.09</w:t>
                  </w:r>
                </w:p>
              </w:tc>
            </w:tr>
            <w:tr w:rsidR="00E87E1E" w:rsidRPr="00E87E1E" w14:paraId="726F2EB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19A85A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005A28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696294.01</w:t>
                  </w:r>
                </w:p>
              </w:tc>
              <w:tc>
                <w:tcPr>
                  <w:tcW w:w="1485" w:type="dxa"/>
                  <w:tcBorders>
                    <w:top w:val="single" w:sz="4" w:space="0" w:color="auto"/>
                    <w:left w:val="single" w:sz="4" w:space="0" w:color="auto"/>
                    <w:bottom w:val="single" w:sz="4" w:space="0" w:color="auto"/>
                    <w:right w:val="single" w:sz="4" w:space="0" w:color="auto"/>
                  </w:tcBorders>
                  <w:vAlign w:val="center"/>
                </w:tcPr>
                <w:p w14:paraId="233990A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1249033.48</w:t>
                  </w:r>
                </w:p>
              </w:tc>
            </w:tr>
            <w:tr w:rsidR="00E87E1E" w:rsidRPr="00E87E1E" w14:paraId="0857D9C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5FC00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A55AFB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696297.70</w:t>
                  </w:r>
                </w:p>
              </w:tc>
              <w:tc>
                <w:tcPr>
                  <w:tcW w:w="1485" w:type="dxa"/>
                  <w:tcBorders>
                    <w:top w:val="single" w:sz="4" w:space="0" w:color="auto"/>
                    <w:left w:val="single" w:sz="4" w:space="0" w:color="auto"/>
                    <w:bottom w:val="single" w:sz="4" w:space="0" w:color="auto"/>
                    <w:right w:val="single" w:sz="4" w:space="0" w:color="auto"/>
                  </w:tcBorders>
                  <w:vAlign w:val="center"/>
                </w:tcPr>
                <w:p w14:paraId="3442F90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1249026.96</w:t>
                  </w:r>
                </w:p>
              </w:tc>
            </w:tr>
            <w:tr w:rsidR="00E87E1E" w:rsidRPr="00E87E1E" w14:paraId="7F8BEB7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49B00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EF20FF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696302.40</w:t>
                  </w:r>
                </w:p>
              </w:tc>
              <w:tc>
                <w:tcPr>
                  <w:tcW w:w="1485" w:type="dxa"/>
                  <w:tcBorders>
                    <w:top w:val="single" w:sz="4" w:space="0" w:color="auto"/>
                    <w:left w:val="single" w:sz="4" w:space="0" w:color="auto"/>
                    <w:bottom w:val="single" w:sz="4" w:space="0" w:color="auto"/>
                    <w:right w:val="single" w:sz="4" w:space="0" w:color="auto"/>
                  </w:tcBorders>
                  <w:vAlign w:val="center"/>
                </w:tcPr>
                <w:p w14:paraId="275B95B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1249029.61</w:t>
                  </w:r>
                </w:p>
              </w:tc>
            </w:tr>
          </w:tbl>
          <w:p w14:paraId="35D62255" w14:textId="77777777" w:rsidR="00993483" w:rsidRPr="00E87E1E" w:rsidRDefault="00993483" w:rsidP="001C1804">
            <w:pPr>
              <w:spacing w:line="20" w:lineRule="atLeast"/>
              <w:jc w:val="center"/>
              <w:rPr>
                <w:b/>
                <w:sz w:val="20"/>
                <w:szCs w:val="20"/>
                <w:lang w:eastAsia="ru-RU"/>
              </w:rPr>
            </w:pPr>
          </w:p>
        </w:tc>
        <w:tc>
          <w:tcPr>
            <w:tcW w:w="4813" w:type="dxa"/>
          </w:tcPr>
          <w:p w14:paraId="72EFDD89"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26</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444A3B1A"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7712B59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26 м²</w:t>
                  </w:r>
                </w:p>
                <w:p w14:paraId="23CE817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Размещение гаражей для собственных нужд (2.7.2)</w:t>
                  </w:r>
                </w:p>
              </w:tc>
            </w:tr>
            <w:tr w:rsidR="00E87E1E" w:rsidRPr="00E87E1E" w14:paraId="5DF11198"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ECA321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56D00F04"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043CE1B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EAB053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1F4C90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3DA74FE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6DCFCC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6D9F61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696293.12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2C3D3F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1249024.37</w:t>
                  </w:r>
                </w:p>
              </w:tc>
            </w:tr>
            <w:tr w:rsidR="00E87E1E" w:rsidRPr="00E87E1E" w14:paraId="33FEDB7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6B0E1A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5ACCA45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696289.44</w:t>
                  </w:r>
                </w:p>
              </w:tc>
              <w:tc>
                <w:tcPr>
                  <w:tcW w:w="1485" w:type="dxa"/>
                  <w:tcBorders>
                    <w:top w:val="single" w:sz="4" w:space="0" w:color="auto"/>
                    <w:left w:val="single" w:sz="4" w:space="0" w:color="auto"/>
                    <w:bottom w:val="single" w:sz="4" w:space="0" w:color="auto"/>
                    <w:right w:val="single" w:sz="4" w:space="0" w:color="auto"/>
                  </w:tcBorders>
                  <w:vAlign w:val="center"/>
                </w:tcPr>
                <w:p w14:paraId="77CAA3E7"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1249030.90</w:t>
                  </w:r>
                </w:p>
              </w:tc>
            </w:tr>
            <w:tr w:rsidR="00E87E1E" w:rsidRPr="00E87E1E" w14:paraId="69E7485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372CF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6C3EDE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696286.49</w:t>
                  </w:r>
                </w:p>
              </w:tc>
              <w:tc>
                <w:tcPr>
                  <w:tcW w:w="1485" w:type="dxa"/>
                  <w:tcBorders>
                    <w:top w:val="single" w:sz="4" w:space="0" w:color="auto"/>
                    <w:left w:val="single" w:sz="4" w:space="0" w:color="auto"/>
                    <w:bottom w:val="single" w:sz="4" w:space="0" w:color="auto"/>
                    <w:right w:val="single" w:sz="4" w:space="0" w:color="auto"/>
                  </w:tcBorders>
                  <w:vAlign w:val="center"/>
                </w:tcPr>
                <w:p w14:paraId="258B3E7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1249028.79</w:t>
                  </w:r>
                </w:p>
              </w:tc>
            </w:tr>
            <w:tr w:rsidR="00E87E1E" w:rsidRPr="00E87E1E" w14:paraId="14C041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D03DC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17DDD56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696290.05</w:t>
                  </w:r>
                </w:p>
              </w:tc>
              <w:tc>
                <w:tcPr>
                  <w:tcW w:w="1485" w:type="dxa"/>
                  <w:tcBorders>
                    <w:top w:val="single" w:sz="4" w:space="0" w:color="auto"/>
                    <w:left w:val="single" w:sz="4" w:space="0" w:color="auto"/>
                    <w:bottom w:val="single" w:sz="4" w:space="0" w:color="auto"/>
                    <w:right w:val="single" w:sz="4" w:space="0" w:color="auto"/>
                  </w:tcBorders>
                  <w:vAlign w:val="center"/>
                </w:tcPr>
                <w:p w14:paraId="3450A46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1249022.53</w:t>
                  </w:r>
                </w:p>
              </w:tc>
            </w:tr>
            <w:tr w:rsidR="00E87E1E" w:rsidRPr="00E87E1E" w14:paraId="74C5A96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A6B139"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BE9AF1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696293.12</w:t>
                  </w:r>
                </w:p>
              </w:tc>
              <w:tc>
                <w:tcPr>
                  <w:tcW w:w="1485" w:type="dxa"/>
                  <w:tcBorders>
                    <w:top w:val="single" w:sz="4" w:space="0" w:color="auto"/>
                    <w:left w:val="single" w:sz="4" w:space="0" w:color="auto"/>
                    <w:bottom w:val="single" w:sz="4" w:space="0" w:color="auto"/>
                    <w:right w:val="single" w:sz="4" w:space="0" w:color="auto"/>
                  </w:tcBorders>
                  <w:vAlign w:val="center"/>
                </w:tcPr>
                <w:p w14:paraId="5EEE3DC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1249024.37</w:t>
                  </w:r>
                </w:p>
              </w:tc>
            </w:tr>
          </w:tbl>
          <w:p w14:paraId="5E00BCA4" w14:textId="77777777" w:rsidR="00993483" w:rsidRPr="00E87E1E" w:rsidRDefault="00993483" w:rsidP="001C1804">
            <w:pPr>
              <w:spacing w:line="20" w:lineRule="atLeast"/>
              <w:jc w:val="center"/>
              <w:rPr>
                <w:b/>
                <w:sz w:val="20"/>
                <w:szCs w:val="20"/>
                <w:lang w:eastAsia="ru-RU"/>
              </w:rPr>
            </w:pPr>
          </w:p>
        </w:tc>
      </w:tr>
      <w:tr w:rsidR="00E87E1E" w:rsidRPr="00E87E1E" w14:paraId="6C523D1F" w14:textId="77777777" w:rsidTr="001C1804">
        <w:tc>
          <w:tcPr>
            <w:tcW w:w="4815" w:type="dxa"/>
          </w:tcPr>
          <w:p w14:paraId="27146393" w14:textId="77777777"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Pr="00E87E1E">
              <w:rPr>
                <w:b/>
                <w:sz w:val="20"/>
                <w:szCs w:val="20"/>
                <w:lang w:eastAsia="ru-RU"/>
              </w:rPr>
              <w:t>27</w:t>
            </w:r>
          </w:p>
          <w:tbl>
            <w:tblPr>
              <w:tblStyle w:val="af1"/>
              <w:tblW w:w="0" w:type="auto"/>
              <w:tblLayout w:type="fixed"/>
              <w:tblLook w:val="04A0" w:firstRow="1" w:lastRow="0" w:firstColumn="1" w:lastColumn="0" w:noHBand="0" w:noVBand="1"/>
            </w:tblPr>
            <w:tblGrid>
              <w:gridCol w:w="1479"/>
              <w:gridCol w:w="1482"/>
              <w:gridCol w:w="1485"/>
            </w:tblGrid>
            <w:tr w:rsidR="00E87E1E" w:rsidRPr="00E87E1E" w14:paraId="6A24C582"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43CC3B6" w14:textId="43FA7A6D" w:rsidR="00993483" w:rsidRPr="00E87E1E" w:rsidRDefault="00B86614"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577</w:t>
                  </w:r>
                  <w:r w:rsidR="00993483" w:rsidRPr="00E87E1E">
                    <w:rPr>
                      <w:sz w:val="20"/>
                      <w:szCs w:val="20"/>
                      <w:lang w:eastAsia="ru-RU"/>
                    </w:rPr>
                    <w:t xml:space="preserve"> м²</w:t>
                  </w:r>
                </w:p>
                <w:p w14:paraId="3A2CF7A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Земельные участки (территории) общего пользования (12.0)</w:t>
                  </w:r>
                </w:p>
              </w:tc>
            </w:tr>
            <w:tr w:rsidR="00E87E1E" w:rsidRPr="00E87E1E" w14:paraId="3F9B4836"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FBA0D4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5AE31ECF"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432E120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976DBFA"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FE1F79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E87E1E" w:rsidRPr="00E87E1E" w14:paraId="07037FC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621E0B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CB5929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696275.54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CC54562"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1249048.08</w:t>
                  </w:r>
                </w:p>
              </w:tc>
            </w:tr>
            <w:tr w:rsidR="00E87E1E" w:rsidRPr="00E87E1E" w14:paraId="345D5C9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4960C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1611FB86"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696275.11</w:t>
                  </w:r>
                </w:p>
              </w:tc>
              <w:tc>
                <w:tcPr>
                  <w:tcW w:w="1485" w:type="dxa"/>
                  <w:tcBorders>
                    <w:top w:val="single" w:sz="4" w:space="0" w:color="auto"/>
                    <w:left w:val="single" w:sz="4" w:space="0" w:color="auto"/>
                    <w:bottom w:val="single" w:sz="4" w:space="0" w:color="auto"/>
                    <w:right w:val="single" w:sz="4" w:space="0" w:color="auto"/>
                  </w:tcBorders>
                  <w:vAlign w:val="center"/>
                </w:tcPr>
                <w:p w14:paraId="4AEAFF9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1249048.93</w:t>
                  </w:r>
                </w:p>
              </w:tc>
            </w:tr>
            <w:tr w:rsidR="00E87E1E" w:rsidRPr="00E87E1E" w14:paraId="60BA8D5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B5E0E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882B64B"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696266.81</w:t>
                  </w:r>
                </w:p>
              </w:tc>
              <w:tc>
                <w:tcPr>
                  <w:tcW w:w="1485" w:type="dxa"/>
                  <w:tcBorders>
                    <w:top w:val="single" w:sz="4" w:space="0" w:color="auto"/>
                    <w:left w:val="single" w:sz="4" w:space="0" w:color="auto"/>
                    <w:bottom w:val="single" w:sz="4" w:space="0" w:color="auto"/>
                    <w:right w:val="single" w:sz="4" w:space="0" w:color="auto"/>
                  </w:tcBorders>
                  <w:vAlign w:val="center"/>
                </w:tcPr>
                <w:p w14:paraId="79983F1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1249044.71</w:t>
                  </w:r>
                </w:p>
              </w:tc>
            </w:tr>
            <w:tr w:rsidR="00E87E1E" w:rsidRPr="00E87E1E" w14:paraId="46C2079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CCE67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2B3703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696264.15</w:t>
                  </w:r>
                </w:p>
              </w:tc>
              <w:tc>
                <w:tcPr>
                  <w:tcW w:w="1485" w:type="dxa"/>
                  <w:tcBorders>
                    <w:top w:val="single" w:sz="4" w:space="0" w:color="auto"/>
                    <w:left w:val="single" w:sz="4" w:space="0" w:color="auto"/>
                    <w:bottom w:val="single" w:sz="4" w:space="0" w:color="auto"/>
                    <w:right w:val="single" w:sz="4" w:space="0" w:color="auto"/>
                  </w:tcBorders>
                  <w:vAlign w:val="center"/>
                </w:tcPr>
                <w:p w14:paraId="58E43B4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1249043.89</w:t>
                  </w:r>
                </w:p>
              </w:tc>
            </w:tr>
            <w:tr w:rsidR="00E87E1E" w:rsidRPr="00E87E1E" w14:paraId="4140DD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A97FE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D9B7650"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696264.43</w:t>
                  </w:r>
                </w:p>
              </w:tc>
              <w:tc>
                <w:tcPr>
                  <w:tcW w:w="1485" w:type="dxa"/>
                  <w:tcBorders>
                    <w:top w:val="single" w:sz="4" w:space="0" w:color="auto"/>
                    <w:left w:val="single" w:sz="4" w:space="0" w:color="auto"/>
                    <w:bottom w:val="single" w:sz="4" w:space="0" w:color="auto"/>
                    <w:right w:val="single" w:sz="4" w:space="0" w:color="auto"/>
                  </w:tcBorders>
                  <w:vAlign w:val="center"/>
                </w:tcPr>
                <w:p w14:paraId="4016AEE8"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1249042.95</w:t>
                  </w:r>
                </w:p>
              </w:tc>
            </w:tr>
            <w:tr w:rsidR="00E87E1E" w:rsidRPr="00E87E1E" w14:paraId="5B482A5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8F09FD"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A7F2BE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696267.19</w:t>
                  </w:r>
                </w:p>
              </w:tc>
              <w:tc>
                <w:tcPr>
                  <w:tcW w:w="1485" w:type="dxa"/>
                  <w:tcBorders>
                    <w:top w:val="single" w:sz="4" w:space="0" w:color="auto"/>
                    <w:left w:val="single" w:sz="4" w:space="0" w:color="auto"/>
                    <w:bottom w:val="single" w:sz="4" w:space="0" w:color="auto"/>
                    <w:right w:val="single" w:sz="4" w:space="0" w:color="auto"/>
                  </w:tcBorders>
                  <w:vAlign w:val="center"/>
                </w:tcPr>
                <w:p w14:paraId="3BC3A2C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rPr>
                    <w:t>1249043.81</w:t>
                  </w:r>
                </w:p>
              </w:tc>
            </w:tr>
            <w:tr w:rsidR="00E87E1E" w:rsidRPr="00E87E1E" w14:paraId="221AEB7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8D567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B3A4382"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696275.54</w:t>
                  </w:r>
                </w:p>
              </w:tc>
              <w:tc>
                <w:tcPr>
                  <w:tcW w:w="1485" w:type="dxa"/>
                  <w:tcBorders>
                    <w:top w:val="single" w:sz="4" w:space="0" w:color="auto"/>
                    <w:left w:val="single" w:sz="4" w:space="0" w:color="auto"/>
                    <w:bottom w:val="single" w:sz="4" w:space="0" w:color="auto"/>
                    <w:right w:val="single" w:sz="4" w:space="0" w:color="auto"/>
                  </w:tcBorders>
                  <w:vAlign w:val="center"/>
                </w:tcPr>
                <w:p w14:paraId="253CA1E1"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1249048.08</w:t>
                  </w:r>
                </w:p>
              </w:tc>
            </w:tr>
            <w:tr w:rsidR="00E87E1E" w:rsidRPr="00E87E1E" w14:paraId="5442445B" w14:textId="77777777" w:rsidTr="001C1804">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DC6F216"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b/>
                      <w:bCs/>
                      <w:sz w:val="20"/>
                      <w:szCs w:val="20"/>
                    </w:rPr>
                    <w:t>Контур2</w:t>
                  </w:r>
                </w:p>
              </w:tc>
            </w:tr>
            <w:tr w:rsidR="00E87E1E" w:rsidRPr="00E87E1E" w14:paraId="022FAC4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453566" w14:textId="77777777" w:rsidR="00993483" w:rsidRPr="00E87E1E" w:rsidRDefault="00993483" w:rsidP="00CD3854">
                  <w:pPr>
                    <w:framePr w:hSpace="180" w:wrap="around" w:vAnchor="text" w:hAnchor="text" w:xAlign="center" w:y="1"/>
                    <w:spacing w:line="20" w:lineRule="atLeast"/>
                    <w:suppressOverlap/>
                    <w:jc w:val="center"/>
                    <w:rPr>
                      <w:b/>
                      <w:bCs/>
                      <w:sz w:val="20"/>
                      <w:szCs w:val="20"/>
                    </w:rPr>
                  </w:pPr>
                  <w:r w:rsidRPr="00E87E1E">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331E3178"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285C90E7" w14:textId="77777777" w:rsidR="00993483" w:rsidRPr="00E87E1E" w:rsidRDefault="00993483" w:rsidP="00CD3854">
                  <w:pPr>
                    <w:framePr w:hSpace="180" w:wrap="around" w:vAnchor="text" w:hAnchor="text" w:xAlign="center" w:y="1"/>
                    <w:spacing w:line="20" w:lineRule="atLeast"/>
                    <w:suppressOverlap/>
                    <w:jc w:val="center"/>
                    <w:rPr>
                      <w:sz w:val="20"/>
                      <w:szCs w:val="20"/>
                    </w:rPr>
                  </w:pPr>
                  <w:r w:rsidRPr="00E87E1E">
                    <w:rPr>
                      <w:sz w:val="20"/>
                      <w:szCs w:val="20"/>
                    </w:rPr>
                    <w:t>Y</w:t>
                  </w:r>
                </w:p>
              </w:tc>
            </w:tr>
            <w:tr w:rsidR="00E87E1E" w:rsidRPr="00E87E1E" w14:paraId="2ED609D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79F03E9C" w14:textId="5B92CCC6"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w:t>
                  </w:r>
                </w:p>
              </w:tc>
              <w:tc>
                <w:tcPr>
                  <w:tcW w:w="1482" w:type="dxa"/>
                  <w:tcBorders>
                    <w:top w:val="single" w:sz="4" w:space="0" w:color="auto"/>
                    <w:left w:val="single" w:sz="4" w:space="0" w:color="auto"/>
                    <w:bottom w:val="single" w:sz="4" w:space="0" w:color="auto"/>
                    <w:right w:val="single" w:sz="4" w:space="0" w:color="auto"/>
                  </w:tcBorders>
                </w:tcPr>
                <w:p w14:paraId="109ED054" w14:textId="45BA02E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696286.49</w:t>
                  </w:r>
                </w:p>
              </w:tc>
              <w:tc>
                <w:tcPr>
                  <w:tcW w:w="1485" w:type="dxa"/>
                  <w:tcBorders>
                    <w:top w:val="single" w:sz="4" w:space="0" w:color="auto"/>
                    <w:left w:val="single" w:sz="4" w:space="0" w:color="auto"/>
                    <w:bottom w:val="single" w:sz="4" w:space="0" w:color="auto"/>
                    <w:right w:val="single" w:sz="4" w:space="0" w:color="auto"/>
                  </w:tcBorders>
                </w:tcPr>
                <w:p w14:paraId="37AACF0D" w14:textId="20C1479F"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1249028.79</w:t>
                  </w:r>
                </w:p>
              </w:tc>
            </w:tr>
            <w:tr w:rsidR="00E87E1E" w:rsidRPr="00E87E1E" w14:paraId="3CF024D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6443D744" w14:textId="477969D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2</w:t>
                  </w:r>
                </w:p>
              </w:tc>
              <w:tc>
                <w:tcPr>
                  <w:tcW w:w="1482" w:type="dxa"/>
                  <w:tcBorders>
                    <w:top w:val="single" w:sz="4" w:space="0" w:color="auto"/>
                    <w:left w:val="single" w:sz="4" w:space="0" w:color="auto"/>
                    <w:bottom w:val="single" w:sz="4" w:space="0" w:color="auto"/>
                    <w:right w:val="single" w:sz="4" w:space="0" w:color="auto"/>
                  </w:tcBorders>
                </w:tcPr>
                <w:p w14:paraId="19A62FF6" w14:textId="4CDBC143"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696279.01</w:t>
                  </w:r>
                </w:p>
              </w:tc>
              <w:tc>
                <w:tcPr>
                  <w:tcW w:w="1485" w:type="dxa"/>
                  <w:tcBorders>
                    <w:top w:val="single" w:sz="4" w:space="0" w:color="auto"/>
                    <w:left w:val="single" w:sz="4" w:space="0" w:color="auto"/>
                    <w:bottom w:val="single" w:sz="4" w:space="0" w:color="auto"/>
                    <w:right w:val="single" w:sz="4" w:space="0" w:color="auto"/>
                  </w:tcBorders>
                </w:tcPr>
                <w:p w14:paraId="178AA532" w14:textId="6D6C5192"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1249024.66</w:t>
                  </w:r>
                </w:p>
              </w:tc>
            </w:tr>
            <w:tr w:rsidR="00E87E1E" w:rsidRPr="00E87E1E" w14:paraId="4508F84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63C11B7F" w14:textId="7209946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3</w:t>
                  </w:r>
                </w:p>
              </w:tc>
              <w:tc>
                <w:tcPr>
                  <w:tcW w:w="1482" w:type="dxa"/>
                  <w:tcBorders>
                    <w:top w:val="single" w:sz="4" w:space="0" w:color="auto"/>
                    <w:left w:val="single" w:sz="4" w:space="0" w:color="auto"/>
                    <w:bottom w:val="single" w:sz="4" w:space="0" w:color="auto"/>
                    <w:right w:val="single" w:sz="4" w:space="0" w:color="auto"/>
                  </w:tcBorders>
                </w:tcPr>
                <w:p w14:paraId="0248D279" w14:textId="3D89C71E"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696273.15</w:t>
                  </w:r>
                </w:p>
              </w:tc>
              <w:tc>
                <w:tcPr>
                  <w:tcW w:w="1485" w:type="dxa"/>
                  <w:tcBorders>
                    <w:top w:val="single" w:sz="4" w:space="0" w:color="auto"/>
                    <w:left w:val="single" w:sz="4" w:space="0" w:color="auto"/>
                    <w:bottom w:val="single" w:sz="4" w:space="0" w:color="auto"/>
                    <w:right w:val="single" w:sz="4" w:space="0" w:color="auto"/>
                  </w:tcBorders>
                </w:tcPr>
                <w:p w14:paraId="3EBF1EAF" w14:textId="05595E71"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1249034.21</w:t>
                  </w:r>
                </w:p>
              </w:tc>
            </w:tr>
            <w:tr w:rsidR="00E87E1E" w:rsidRPr="00E87E1E" w14:paraId="7C5923F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042A2220" w14:textId="2803916D"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4</w:t>
                  </w:r>
                </w:p>
              </w:tc>
              <w:tc>
                <w:tcPr>
                  <w:tcW w:w="1482" w:type="dxa"/>
                  <w:tcBorders>
                    <w:top w:val="single" w:sz="4" w:space="0" w:color="auto"/>
                    <w:left w:val="single" w:sz="4" w:space="0" w:color="auto"/>
                    <w:bottom w:val="single" w:sz="4" w:space="0" w:color="auto"/>
                    <w:right w:val="single" w:sz="4" w:space="0" w:color="auto"/>
                  </w:tcBorders>
                </w:tcPr>
                <w:p w14:paraId="5F6BE709" w14:textId="049A113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696269.9</w:t>
                  </w:r>
                </w:p>
              </w:tc>
              <w:tc>
                <w:tcPr>
                  <w:tcW w:w="1485" w:type="dxa"/>
                  <w:tcBorders>
                    <w:top w:val="single" w:sz="4" w:space="0" w:color="auto"/>
                    <w:left w:val="single" w:sz="4" w:space="0" w:color="auto"/>
                    <w:bottom w:val="single" w:sz="4" w:space="0" w:color="auto"/>
                    <w:right w:val="single" w:sz="4" w:space="0" w:color="auto"/>
                  </w:tcBorders>
                </w:tcPr>
                <w:p w14:paraId="498B3410" w14:textId="2954B8C2"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1249034.14</w:t>
                  </w:r>
                </w:p>
              </w:tc>
            </w:tr>
            <w:tr w:rsidR="00E87E1E" w:rsidRPr="00E87E1E" w14:paraId="69E2E34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02C50ED4" w14:textId="75F2548C"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5</w:t>
                  </w:r>
                </w:p>
              </w:tc>
              <w:tc>
                <w:tcPr>
                  <w:tcW w:w="1482" w:type="dxa"/>
                  <w:tcBorders>
                    <w:top w:val="single" w:sz="4" w:space="0" w:color="auto"/>
                    <w:left w:val="single" w:sz="4" w:space="0" w:color="auto"/>
                    <w:bottom w:val="single" w:sz="4" w:space="0" w:color="auto"/>
                    <w:right w:val="single" w:sz="4" w:space="0" w:color="auto"/>
                  </w:tcBorders>
                </w:tcPr>
                <w:p w14:paraId="5CD67DB5" w14:textId="4679385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696262.70</w:t>
                  </w:r>
                </w:p>
              </w:tc>
              <w:tc>
                <w:tcPr>
                  <w:tcW w:w="1485" w:type="dxa"/>
                  <w:tcBorders>
                    <w:top w:val="single" w:sz="4" w:space="0" w:color="auto"/>
                    <w:left w:val="single" w:sz="4" w:space="0" w:color="auto"/>
                    <w:bottom w:val="single" w:sz="4" w:space="0" w:color="auto"/>
                    <w:right w:val="single" w:sz="4" w:space="0" w:color="auto"/>
                  </w:tcBorders>
                </w:tcPr>
                <w:p w14:paraId="2BA1666B" w14:textId="5B9CA93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1249030.97</w:t>
                  </w:r>
                </w:p>
              </w:tc>
            </w:tr>
            <w:tr w:rsidR="00E87E1E" w:rsidRPr="00E87E1E" w14:paraId="40BD763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4036BEF0" w14:textId="1CAF7876"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w:t>
                  </w:r>
                </w:p>
              </w:tc>
              <w:tc>
                <w:tcPr>
                  <w:tcW w:w="1482" w:type="dxa"/>
                  <w:tcBorders>
                    <w:top w:val="single" w:sz="4" w:space="0" w:color="auto"/>
                    <w:left w:val="single" w:sz="4" w:space="0" w:color="auto"/>
                    <w:bottom w:val="single" w:sz="4" w:space="0" w:color="auto"/>
                    <w:right w:val="single" w:sz="4" w:space="0" w:color="auto"/>
                  </w:tcBorders>
                </w:tcPr>
                <w:p w14:paraId="0F47DF59" w14:textId="1487EB8D"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696255.79</w:t>
                  </w:r>
                </w:p>
              </w:tc>
              <w:tc>
                <w:tcPr>
                  <w:tcW w:w="1485" w:type="dxa"/>
                  <w:tcBorders>
                    <w:top w:val="single" w:sz="4" w:space="0" w:color="auto"/>
                    <w:left w:val="single" w:sz="4" w:space="0" w:color="auto"/>
                    <w:bottom w:val="single" w:sz="4" w:space="0" w:color="auto"/>
                    <w:right w:val="single" w:sz="4" w:space="0" w:color="auto"/>
                  </w:tcBorders>
                </w:tcPr>
                <w:p w14:paraId="53500ADC" w14:textId="4C13FE2D"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1249043.49</w:t>
                  </w:r>
                </w:p>
              </w:tc>
            </w:tr>
            <w:tr w:rsidR="00E87E1E" w:rsidRPr="00E87E1E" w14:paraId="312F092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3F6DAD3F" w14:textId="5AFD5D78"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7</w:t>
                  </w:r>
                </w:p>
              </w:tc>
              <w:tc>
                <w:tcPr>
                  <w:tcW w:w="1482" w:type="dxa"/>
                  <w:tcBorders>
                    <w:top w:val="single" w:sz="4" w:space="0" w:color="auto"/>
                    <w:left w:val="single" w:sz="4" w:space="0" w:color="auto"/>
                    <w:bottom w:val="single" w:sz="4" w:space="0" w:color="auto"/>
                    <w:right w:val="single" w:sz="4" w:space="0" w:color="auto"/>
                  </w:tcBorders>
                </w:tcPr>
                <w:p w14:paraId="6D9C0E5E" w14:textId="6C5D44C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696275.91</w:t>
                  </w:r>
                </w:p>
              </w:tc>
              <w:tc>
                <w:tcPr>
                  <w:tcW w:w="1485" w:type="dxa"/>
                  <w:tcBorders>
                    <w:top w:val="single" w:sz="4" w:space="0" w:color="auto"/>
                    <w:left w:val="single" w:sz="4" w:space="0" w:color="auto"/>
                    <w:bottom w:val="single" w:sz="4" w:space="0" w:color="auto"/>
                    <w:right w:val="single" w:sz="4" w:space="0" w:color="auto"/>
                  </w:tcBorders>
                </w:tcPr>
                <w:p w14:paraId="16E02D1A" w14:textId="3C843C5A"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1249054.90</w:t>
                  </w:r>
                </w:p>
              </w:tc>
            </w:tr>
            <w:tr w:rsidR="00E87E1E" w:rsidRPr="00E87E1E" w14:paraId="054570A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747ED450" w14:textId="3D2E6C5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8</w:t>
                  </w:r>
                </w:p>
              </w:tc>
              <w:tc>
                <w:tcPr>
                  <w:tcW w:w="1482" w:type="dxa"/>
                  <w:tcBorders>
                    <w:top w:val="single" w:sz="4" w:space="0" w:color="auto"/>
                    <w:left w:val="single" w:sz="4" w:space="0" w:color="auto"/>
                    <w:bottom w:val="single" w:sz="4" w:space="0" w:color="auto"/>
                    <w:right w:val="single" w:sz="4" w:space="0" w:color="auto"/>
                  </w:tcBorders>
                </w:tcPr>
                <w:p w14:paraId="40A3F547" w14:textId="07500C46"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696287.72</w:t>
                  </w:r>
                </w:p>
              </w:tc>
              <w:tc>
                <w:tcPr>
                  <w:tcW w:w="1485" w:type="dxa"/>
                  <w:tcBorders>
                    <w:top w:val="single" w:sz="4" w:space="0" w:color="auto"/>
                    <w:left w:val="single" w:sz="4" w:space="0" w:color="auto"/>
                    <w:bottom w:val="single" w:sz="4" w:space="0" w:color="auto"/>
                    <w:right w:val="single" w:sz="4" w:space="0" w:color="auto"/>
                  </w:tcBorders>
                </w:tcPr>
                <w:p w14:paraId="6D057424" w14:textId="2E01570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1249033.95</w:t>
                  </w:r>
                </w:p>
              </w:tc>
            </w:tr>
            <w:tr w:rsidR="00E87E1E" w:rsidRPr="00E87E1E" w14:paraId="17D4C86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70197D7F" w14:textId="579C043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9</w:t>
                  </w:r>
                </w:p>
              </w:tc>
              <w:tc>
                <w:tcPr>
                  <w:tcW w:w="1482" w:type="dxa"/>
                  <w:tcBorders>
                    <w:top w:val="single" w:sz="4" w:space="0" w:color="auto"/>
                    <w:left w:val="single" w:sz="4" w:space="0" w:color="auto"/>
                    <w:bottom w:val="single" w:sz="4" w:space="0" w:color="auto"/>
                    <w:right w:val="single" w:sz="4" w:space="0" w:color="auto"/>
                  </w:tcBorders>
                </w:tcPr>
                <w:p w14:paraId="1CF06B20" w14:textId="337221B7"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696308.70</w:t>
                  </w:r>
                </w:p>
              </w:tc>
              <w:tc>
                <w:tcPr>
                  <w:tcW w:w="1485" w:type="dxa"/>
                  <w:tcBorders>
                    <w:top w:val="single" w:sz="4" w:space="0" w:color="auto"/>
                    <w:left w:val="single" w:sz="4" w:space="0" w:color="auto"/>
                    <w:bottom w:val="single" w:sz="4" w:space="0" w:color="auto"/>
                    <w:right w:val="single" w:sz="4" w:space="0" w:color="auto"/>
                  </w:tcBorders>
                </w:tcPr>
                <w:p w14:paraId="4E4A6A17" w14:textId="3702FC7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1249045.11</w:t>
                  </w:r>
                </w:p>
              </w:tc>
            </w:tr>
            <w:tr w:rsidR="00E87E1E" w:rsidRPr="00E87E1E" w14:paraId="76D3998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6AAC42C1" w14:textId="42329B49"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10</w:t>
                  </w:r>
                </w:p>
              </w:tc>
              <w:tc>
                <w:tcPr>
                  <w:tcW w:w="1482" w:type="dxa"/>
                  <w:tcBorders>
                    <w:top w:val="single" w:sz="4" w:space="0" w:color="auto"/>
                    <w:left w:val="single" w:sz="4" w:space="0" w:color="auto"/>
                    <w:bottom w:val="single" w:sz="4" w:space="0" w:color="auto"/>
                    <w:right w:val="single" w:sz="4" w:space="0" w:color="auto"/>
                  </w:tcBorders>
                </w:tcPr>
                <w:p w14:paraId="6D89C56B" w14:textId="783015B5"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696310.32</w:t>
                  </w:r>
                </w:p>
              </w:tc>
              <w:tc>
                <w:tcPr>
                  <w:tcW w:w="1485" w:type="dxa"/>
                  <w:tcBorders>
                    <w:top w:val="single" w:sz="4" w:space="0" w:color="auto"/>
                    <w:left w:val="single" w:sz="4" w:space="0" w:color="auto"/>
                    <w:bottom w:val="single" w:sz="4" w:space="0" w:color="auto"/>
                    <w:right w:val="single" w:sz="4" w:space="0" w:color="auto"/>
                  </w:tcBorders>
                </w:tcPr>
                <w:p w14:paraId="59679BDF" w14:textId="760D83D5"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1249042.01</w:t>
                  </w:r>
                </w:p>
              </w:tc>
            </w:tr>
            <w:tr w:rsidR="00E87E1E" w:rsidRPr="00E87E1E" w14:paraId="7739328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53FEAB86" w14:textId="0D2AB9FC"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11</w:t>
                  </w:r>
                </w:p>
              </w:tc>
              <w:tc>
                <w:tcPr>
                  <w:tcW w:w="1482" w:type="dxa"/>
                  <w:tcBorders>
                    <w:top w:val="single" w:sz="4" w:space="0" w:color="auto"/>
                    <w:left w:val="single" w:sz="4" w:space="0" w:color="auto"/>
                    <w:bottom w:val="single" w:sz="4" w:space="0" w:color="auto"/>
                    <w:right w:val="single" w:sz="4" w:space="0" w:color="auto"/>
                  </w:tcBorders>
                </w:tcPr>
                <w:p w14:paraId="6C07281E" w14:textId="63132981"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696304.66</w:t>
                  </w:r>
                </w:p>
              </w:tc>
              <w:tc>
                <w:tcPr>
                  <w:tcW w:w="1485" w:type="dxa"/>
                  <w:tcBorders>
                    <w:top w:val="single" w:sz="4" w:space="0" w:color="auto"/>
                    <w:left w:val="single" w:sz="4" w:space="0" w:color="auto"/>
                    <w:bottom w:val="single" w:sz="4" w:space="0" w:color="auto"/>
                    <w:right w:val="single" w:sz="4" w:space="0" w:color="auto"/>
                  </w:tcBorders>
                </w:tcPr>
                <w:p w14:paraId="699AEB13" w14:textId="454157F0" w:rsidR="00B86614" w:rsidRPr="00E87E1E" w:rsidRDefault="00B86614" w:rsidP="00CD3854">
                  <w:pPr>
                    <w:framePr w:hSpace="180" w:wrap="around" w:vAnchor="text" w:hAnchor="text" w:xAlign="center" w:y="1"/>
                    <w:spacing w:line="20" w:lineRule="atLeast"/>
                    <w:suppressOverlap/>
                    <w:jc w:val="center"/>
                    <w:rPr>
                      <w:sz w:val="20"/>
                      <w:szCs w:val="20"/>
                    </w:rPr>
                  </w:pPr>
                  <w:r w:rsidRPr="00E87E1E">
                    <w:rPr>
                      <w:sz w:val="20"/>
                    </w:rPr>
                    <w:t>1249039.05</w:t>
                  </w:r>
                </w:p>
              </w:tc>
            </w:tr>
            <w:tr w:rsidR="00E87E1E" w:rsidRPr="00E87E1E" w14:paraId="12AA2AA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0967ED26" w14:textId="76D7771D"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12</w:t>
                  </w:r>
                </w:p>
              </w:tc>
              <w:tc>
                <w:tcPr>
                  <w:tcW w:w="1482" w:type="dxa"/>
                  <w:tcBorders>
                    <w:top w:val="single" w:sz="4" w:space="0" w:color="auto"/>
                    <w:left w:val="single" w:sz="4" w:space="0" w:color="auto"/>
                    <w:bottom w:val="single" w:sz="4" w:space="0" w:color="auto"/>
                    <w:right w:val="single" w:sz="4" w:space="0" w:color="auto"/>
                  </w:tcBorders>
                </w:tcPr>
                <w:p w14:paraId="73018F5C" w14:textId="43018713"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696299.01</w:t>
                  </w:r>
                </w:p>
              </w:tc>
              <w:tc>
                <w:tcPr>
                  <w:tcW w:w="1485" w:type="dxa"/>
                  <w:tcBorders>
                    <w:top w:val="single" w:sz="4" w:space="0" w:color="auto"/>
                    <w:left w:val="single" w:sz="4" w:space="0" w:color="auto"/>
                    <w:bottom w:val="single" w:sz="4" w:space="0" w:color="auto"/>
                    <w:right w:val="single" w:sz="4" w:space="0" w:color="auto"/>
                  </w:tcBorders>
                </w:tcPr>
                <w:p w14:paraId="1DE5C458" w14:textId="2CA7C157"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1249036.09</w:t>
                  </w:r>
                </w:p>
              </w:tc>
            </w:tr>
            <w:tr w:rsidR="00E87E1E" w:rsidRPr="00E87E1E" w14:paraId="6EFD146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4EC35371" w14:textId="3AB0ED7D"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13</w:t>
                  </w:r>
                </w:p>
              </w:tc>
              <w:tc>
                <w:tcPr>
                  <w:tcW w:w="1482" w:type="dxa"/>
                  <w:tcBorders>
                    <w:top w:val="single" w:sz="4" w:space="0" w:color="auto"/>
                    <w:left w:val="single" w:sz="4" w:space="0" w:color="auto"/>
                    <w:bottom w:val="single" w:sz="4" w:space="0" w:color="auto"/>
                    <w:right w:val="single" w:sz="4" w:space="0" w:color="auto"/>
                  </w:tcBorders>
                </w:tcPr>
                <w:p w14:paraId="36650625" w14:textId="3093A7CE"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696294.01</w:t>
                  </w:r>
                </w:p>
              </w:tc>
              <w:tc>
                <w:tcPr>
                  <w:tcW w:w="1485" w:type="dxa"/>
                  <w:tcBorders>
                    <w:top w:val="single" w:sz="4" w:space="0" w:color="auto"/>
                    <w:left w:val="single" w:sz="4" w:space="0" w:color="auto"/>
                    <w:bottom w:val="single" w:sz="4" w:space="0" w:color="auto"/>
                    <w:right w:val="single" w:sz="4" w:space="0" w:color="auto"/>
                  </w:tcBorders>
                </w:tcPr>
                <w:p w14:paraId="5CA98917" w14:textId="2B996A0C"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1249033.48</w:t>
                  </w:r>
                </w:p>
              </w:tc>
            </w:tr>
            <w:tr w:rsidR="00E87E1E" w:rsidRPr="00E87E1E" w14:paraId="76C434D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271DB56B" w14:textId="37860A87"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14</w:t>
                  </w:r>
                </w:p>
              </w:tc>
              <w:tc>
                <w:tcPr>
                  <w:tcW w:w="1482" w:type="dxa"/>
                  <w:tcBorders>
                    <w:top w:val="single" w:sz="4" w:space="0" w:color="auto"/>
                    <w:left w:val="single" w:sz="4" w:space="0" w:color="auto"/>
                    <w:bottom w:val="single" w:sz="4" w:space="0" w:color="auto"/>
                    <w:right w:val="single" w:sz="4" w:space="0" w:color="auto"/>
                  </w:tcBorders>
                </w:tcPr>
                <w:p w14:paraId="39C586DD" w14:textId="2C4EB16A"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696289.44</w:t>
                  </w:r>
                </w:p>
              </w:tc>
              <w:tc>
                <w:tcPr>
                  <w:tcW w:w="1485" w:type="dxa"/>
                  <w:tcBorders>
                    <w:top w:val="single" w:sz="4" w:space="0" w:color="auto"/>
                    <w:left w:val="single" w:sz="4" w:space="0" w:color="auto"/>
                    <w:bottom w:val="single" w:sz="4" w:space="0" w:color="auto"/>
                    <w:right w:val="single" w:sz="4" w:space="0" w:color="auto"/>
                  </w:tcBorders>
                </w:tcPr>
                <w:p w14:paraId="69D3A094" w14:textId="61F8F736"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1249030.9</w:t>
                  </w:r>
                </w:p>
              </w:tc>
            </w:tr>
            <w:tr w:rsidR="00E87E1E" w:rsidRPr="00E87E1E" w14:paraId="2DCF95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tcPr>
                <w:p w14:paraId="4300C02C" w14:textId="2730CC4D"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w:t>
                  </w:r>
                </w:p>
              </w:tc>
              <w:tc>
                <w:tcPr>
                  <w:tcW w:w="1482" w:type="dxa"/>
                  <w:tcBorders>
                    <w:top w:val="single" w:sz="4" w:space="0" w:color="auto"/>
                    <w:left w:val="single" w:sz="4" w:space="0" w:color="auto"/>
                    <w:bottom w:val="single" w:sz="4" w:space="0" w:color="auto"/>
                    <w:right w:val="single" w:sz="4" w:space="0" w:color="auto"/>
                  </w:tcBorders>
                </w:tcPr>
                <w:p w14:paraId="0ED92217" w14:textId="161A7F37"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696286.49</w:t>
                  </w:r>
                </w:p>
              </w:tc>
              <w:tc>
                <w:tcPr>
                  <w:tcW w:w="1485" w:type="dxa"/>
                  <w:tcBorders>
                    <w:top w:val="single" w:sz="4" w:space="0" w:color="auto"/>
                    <w:left w:val="single" w:sz="4" w:space="0" w:color="auto"/>
                    <w:bottom w:val="single" w:sz="4" w:space="0" w:color="auto"/>
                    <w:right w:val="single" w:sz="4" w:space="0" w:color="auto"/>
                  </w:tcBorders>
                </w:tcPr>
                <w:p w14:paraId="3AFD987C" w14:textId="118F2146" w:rsidR="00B86614" w:rsidRPr="00E87E1E" w:rsidRDefault="00B86614" w:rsidP="00CD3854">
                  <w:pPr>
                    <w:framePr w:hSpace="180" w:wrap="around" w:vAnchor="text" w:hAnchor="text" w:xAlign="center" w:y="1"/>
                    <w:spacing w:line="20" w:lineRule="atLeast"/>
                    <w:suppressOverlap/>
                    <w:jc w:val="center"/>
                    <w:rPr>
                      <w:sz w:val="20"/>
                    </w:rPr>
                  </w:pPr>
                  <w:r w:rsidRPr="00E87E1E">
                    <w:rPr>
                      <w:sz w:val="20"/>
                    </w:rPr>
                    <w:t>1249028.79</w:t>
                  </w:r>
                </w:p>
              </w:tc>
            </w:tr>
          </w:tbl>
          <w:p w14:paraId="68557F0C" w14:textId="77777777" w:rsidR="00993483" w:rsidRPr="00E87E1E" w:rsidRDefault="00993483" w:rsidP="001C1804">
            <w:pPr>
              <w:spacing w:line="20" w:lineRule="atLeast"/>
              <w:jc w:val="center"/>
              <w:rPr>
                <w:b/>
                <w:sz w:val="20"/>
                <w:szCs w:val="20"/>
                <w:lang w:eastAsia="ru-RU"/>
              </w:rPr>
            </w:pPr>
          </w:p>
        </w:tc>
        <w:tc>
          <w:tcPr>
            <w:tcW w:w="4813" w:type="dxa"/>
          </w:tcPr>
          <w:tbl>
            <w:tblPr>
              <w:tblStyle w:val="af1"/>
              <w:tblpPr w:leftFromText="180" w:rightFromText="180" w:vertAnchor="text" w:horzAnchor="margin" w:tblpY="239"/>
              <w:tblOverlap w:val="never"/>
              <w:tblW w:w="0" w:type="auto"/>
              <w:tblLayout w:type="fixed"/>
              <w:tblLook w:val="04A0" w:firstRow="1" w:lastRow="0" w:firstColumn="1" w:lastColumn="0" w:noHBand="0" w:noVBand="1"/>
            </w:tblPr>
            <w:tblGrid>
              <w:gridCol w:w="1479"/>
              <w:gridCol w:w="1482"/>
              <w:gridCol w:w="1485"/>
            </w:tblGrid>
            <w:tr w:rsidR="005778F3" w:rsidRPr="00E87E1E" w14:paraId="1C734579" w14:textId="77777777" w:rsidTr="005778F3">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B4BCAA4" w14:textId="4D6CEC10" w:rsidR="005778F3" w:rsidRPr="00E87E1E" w:rsidRDefault="005778F3" w:rsidP="005778F3">
                  <w:pPr>
                    <w:spacing w:line="20" w:lineRule="atLeast"/>
                    <w:jc w:val="center"/>
                    <w:rPr>
                      <w:sz w:val="20"/>
                      <w:szCs w:val="20"/>
                      <w:lang w:eastAsia="ru-RU"/>
                    </w:rPr>
                  </w:pPr>
                  <w:r w:rsidRPr="00E87E1E">
                    <w:rPr>
                      <w:sz w:val="20"/>
                      <w:szCs w:val="20"/>
                      <w:lang w:eastAsia="ru-RU"/>
                    </w:rPr>
                    <w:t xml:space="preserve">Площадь – </w:t>
                  </w:r>
                  <w:r>
                    <w:rPr>
                      <w:sz w:val="20"/>
                      <w:szCs w:val="20"/>
                      <w:lang w:eastAsia="ru-RU"/>
                    </w:rPr>
                    <w:t>1001</w:t>
                  </w:r>
                  <w:r w:rsidRPr="00E87E1E">
                    <w:rPr>
                      <w:sz w:val="20"/>
                      <w:szCs w:val="20"/>
                      <w:lang w:eastAsia="ru-RU"/>
                    </w:rPr>
                    <w:t>м²</w:t>
                  </w:r>
                </w:p>
                <w:p w14:paraId="45A9C18E" w14:textId="26B564A1" w:rsidR="005778F3" w:rsidRPr="00E87E1E" w:rsidRDefault="005778F3" w:rsidP="005778F3">
                  <w:pPr>
                    <w:spacing w:line="20" w:lineRule="atLeast"/>
                    <w:jc w:val="center"/>
                    <w:rPr>
                      <w:sz w:val="20"/>
                      <w:szCs w:val="20"/>
                      <w:lang w:eastAsia="ru-RU"/>
                    </w:rPr>
                  </w:pPr>
                  <w:r>
                    <w:rPr>
                      <w:sz w:val="20"/>
                      <w:szCs w:val="20"/>
                    </w:rPr>
                    <w:t>Обеспечение занятием спорта в помещениях (5.1.2)</w:t>
                  </w:r>
                </w:p>
              </w:tc>
            </w:tr>
            <w:tr w:rsidR="005778F3" w:rsidRPr="00E87E1E" w14:paraId="7394EB2D" w14:textId="77777777" w:rsidTr="005778F3">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D3CE11E" w14:textId="77777777" w:rsidR="005778F3" w:rsidRPr="00E87E1E" w:rsidRDefault="005778F3" w:rsidP="005778F3">
                  <w:pPr>
                    <w:spacing w:line="20" w:lineRule="atLeast"/>
                    <w:jc w:val="center"/>
                    <w:rPr>
                      <w:sz w:val="20"/>
                      <w:szCs w:val="20"/>
                      <w:lang w:eastAsia="ru-RU"/>
                    </w:rPr>
                  </w:pPr>
                  <w:r w:rsidRPr="00E87E1E">
                    <w:rPr>
                      <w:sz w:val="20"/>
                      <w:szCs w:val="20"/>
                      <w:lang w:eastAsia="ru-RU"/>
                    </w:rPr>
                    <w:t>Контур1</w:t>
                  </w:r>
                </w:p>
              </w:tc>
            </w:tr>
            <w:tr w:rsidR="005778F3" w:rsidRPr="00E87E1E" w14:paraId="6E991330" w14:textId="77777777" w:rsidTr="005778F3">
              <w:trPr>
                <w:trHeight w:val="73"/>
              </w:trPr>
              <w:tc>
                <w:tcPr>
                  <w:tcW w:w="1479" w:type="dxa"/>
                  <w:tcBorders>
                    <w:top w:val="single" w:sz="4" w:space="0" w:color="auto"/>
                    <w:left w:val="single" w:sz="4" w:space="0" w:color="auto"/>
                    <w:bottom w:val="single" w:sz="4" w:space="0" w:color="auto"/>
                    <w:right w:val="single" w:sz="4" w:space="0" w:color="auto"/>
                  </w:tcBorders>
                  <w:hideMark/>
                </w:tcPr>
                <w:p w14:paraId="330F0ECA" w14:textId="77777777" w:rsidR="005778F3" w:rsidRPr="00E87E1E" w:rsidRDefault="005778F3" w:rsidP="005778F3">
                  <w:pPr>
                    <w:spacing w:line="20" w:lineRule="atLeast"/>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3B73585" w14:textId="77777777" w:rsidR="005778F3" w:rsidRPr="00E87E1E" w:rsidRDefault="005778F3" w:rsidP="005778F3">
                  <w:pPr>
                    <w:spacing w:line="20" w:lineRule="atLeast"/>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68D1CDE" w14:textId="77777777" w:rsidR="005778F3" w:rsidRPr="00E87E1E" w:rsidRDefault="005778F3" w:rsidP="005778F3">
                  <w:pPr>
                    <w:spacing w:line="20" w:lineRule="atLeast"/>
                    <w:jc w:val="center"/>
                    <w:rPr>
                      <w:sz w:val="20"/>
                      <w:szCs w:val="20"/>
                      <w:lang w:eastAsia="ru-RU"/>
                    </w:rPr>
                  </w:pPr>
                  <w:r w:rsidRPr="00E87E1E">
                    <w:rPr>
                      <w:sz w:val="20"/>
                      <w:szCs w:val="20"/>
                      <w:lang w:eastAsia="ru-RU"/>
                    </w:rPr>
                    <w:t>Y</w:t>
                  </w:r>
                </w:p>
              </w:tc>
            </w:tr>
            <w:tr w:rsidR="005778F3" w:rsidRPr="00E87E1E" w14:paraId="42E596F8"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820E87" w14:textId="0274A1EA" w:rsidR="005778F3" w:rsidRPr="005778F3" w:rsidRDefault="005778F3" w:rsidP="005778F3">
                  <w:pPr>
                    <w:spacing w:line="20" w:lineRule="atLeast"/>
                    <w:jc w:val="center"/>
                    <w:rPr>
                      <w:sz w:val="20"/>
                      <w:szCs w:val="20"/>
                      <w:lang w:eastAsia="ru-RU"/>
                    </w:rPr>
                  </w:pPr>
                  <w:r w:rsidRPr="005778F3">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5740EB5" w14:textId="4F7440A9"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696779.93</w:t>
                  </w:r>
                </w:p>
              </w:tc>
              <w:tc>
                <w:tcPr>
                  <w:tcW w:w="1485" w:type="dxa"/>
                  <w:tcBorders>
                    <w:top w:val="single" w:sz="4" w:space="0" w:color="auto"/>
                    <w:left w:val="single" w:sz="4" w:space="0" w:color="auto"/>
                    <w:bottom w:val="single" w:sz="4" w:space="0" w:color="auto"/>
                    <w:right w:val="single" w:sz="4" w:space="0" w:color="auto"/>
                  </w:tcBorders>
                  <w:vAlign w:val="center"/>
                </w:tcPr>
                <w:p w14:paraId="00652268" w14:textId="39E16525"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1249020.39</w:t>
                  </w:r>
                </w:p>
              </w:tc>
            </w:tr>
            <w:tr w:rsidR="005778F3" w:rsidRPr="00E87E1E" w14:paraId="518677F1"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DD81DB" w14:textId="16F20D71" w:rsidR="005778F3" w:rsidRPr="005778F3" w:rsidRDefault="005778F3" w:rsidP="005778F3">
                  <w:pPr>
                    <w:spacing w:line="20" w:lineRule="atLeast"/>
                    <w:jc w:val="center"/>
                    <w:rPr>
                      <w:sz w:val="20"/>
                      <w:szCs w:val="20"/>
                      <w:lang w:eastAsia="ru-RU"/>
                    </w:rPr>
                  </w:pPr>
                  <w:r w:rsidRPr="005778F3">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58CBAE03" w14:textId="5EFA6916"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696778.90</w:t>
                  </w:r>
                </w:p>
              </w:tc>
              <w:tc>
                <w:tcPr>
                  <w:tcW w:w="1485" w:type="dxa"/>
                  <w:tcBorders>
                    <w:top w:val="single" w:sz="4" w:space="0" w:color="auto"/>
                    <w:left w:val="single" w:sz="4" w:space="0" w:color="auto"/>
                    <w:bottom w:val="single" w:sz="4" w:space="0" w:color="auto"/>
                    <w:right w:val="single" w:sz="4" w:space="0" w:color="auto"/>
                  </w:tcBorders>
                  <w:vAlign w:val="center"/>
                </w:tcPr>
                <w:p w14:paraId="18DF81E2" w14:textId="479E644F"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1249033.43</w:t>
                  </w:r>
                </w:p>
              </w:tc>
            </w:tr>
            <w:tr w:rsidR="005778F3" w:rsidRPr="00E87E1E" w14:paraId="7E9B4AA6"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B44546" w14:textId="227AF315" w:rsidR="005778F3" w:rsidRPr="005778F3" w:rsidRDefault="005778F3" w:rsidP="005778F3">
                  <w:pPr>
                    <w:spacing w:line="20" w:lineRule="atLeast"/>
                    <w:jc w:val="center"/>
                    <w:rPr>
                      <w:sz w:val="20"/>
                      <w:szCs w:val="20"/>
                      <w:lang w:eastAsia="ru-RU"/>
                    </w:rPr>
                  </w:pPr>
                  <w:r w:rsidRPr="005778F3">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54D25769" w14:textId="61CC31F0"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696769.57</w:t>
                  </w:r>
                </w:p>
              </w:tc>
              <w:tc>
                <w:tcPr>
                  <w:tcW w:w="1485" w:type="dxa"/>
                  <w:tcBorders>
                    <w:top w:val="single" w:sz="4" w:space="0" w:color="auto"/>
                    <w:left w:val="single" w:sz="4" w:space="0" w:color="auto"/>
                    <w:bottom w:val="single" w:sz="4" w:space="0" w:color="auto"/>
                    <w:right w:val="single" w:sz="4" w:space="0" w:color="auto"/>
                  </w:tcBorders>
                  <w:vAlign w:val="center"/>
                </w:tcPr>
                <w:p w14:paraId="24702DD7" w14:textId="71A49EB3"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1249046.83</w:t>
                  </w:r>
                </w:p>
              </w:tc>
            </w:tr>
            <w:tr w:rsidR="005778F3" w:rsidRPr="00E87E1E" w14:paraId="51F9CE1F"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8BAF54" w14:textId="5369230D" w:rsidR="005778F3" w:rsidRPr="005778F3" w:rsidRDefault="005778F3" w:rsidP="005778F3">
                  <w:pPr>
                    <w:spacing w:line="20" w:lineRule="atLeast"/>
                    <w:jc w:val="center"/>
                    <w:rPr>
                      <w:sz w:val="20"/>
                      <w:szCs w:val="20"/>
                      <w:lang w:eastAsia="ru-RU"/>
                    </w:rPr>
                  </w:pPr>
                  <w:r w:rsidRPr="005778F3">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57D1E814" w14:textId="03728477"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696755.38</w:t>
                  </w:r>
                </w:p>
              </w:tc>
              <w:tc>
                <w:tcPr>
                  <w:tcW w:w="1485" w:type="dxa"/>
                  <w:tcBorders>
                    <w:top w:val="single" w:sz="4" w:space="0" w:color="auto"/>
                    <w:left w:val="single" w:sz="4" w:space="0" w:color="auto"/>
                    <w:bottom w:val="single" w:sz="4" w:space="0" w:color="auto"/>
                    <w:right w:val="single" w:sz="4" w:space="0" w:color="auto"/>
                  </w:tcBorders>
                  <w:vAlign w:val="center"/>
                </w:tcPr>
                <w:p w14:paraId="2AC13ACF" w14:textId="5B507B6E"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1249057.04</w:t>
                  </w:r>
                </w:p>
              </w:tc>
            </w:tr>
            <w:tr w:rsidR="005778F3" w:rsidRPr="00E87E1E" w14:paraId="22D7F3C8"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655A91" w14:textId="399C1FA0" w:rsidR="005778F3" w:rsidRPr="005778F3" w:rsidRDefault="005778F3" w:rsidP="005778F3">
                  <w:pPr>
                    <w:spacing w:line="20" w:lineRule="atLeast"/>
                    <w:jc w:val="center"/>
                    <w:rPr>
                      <w:sz w:val="20"/>
                      <w:szCs w:val="20"/>
                      <w:lang w:eastAsia="ru-RU"/>
                    </w:rPr>
                  </w:pPr>
                  <w:r w:rsidRPr="005778F3">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06506EAE" w14:textId="35760FD9"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696742.50</w:t>
                  </w:r>
                </w:p>
              </w:tc>
              <w:tc>
                <w:tcPr>
                  <w:tcW w:w="1485" w:type="dxa"/>
                  <w:tcBorders>
                    <w:top w:val="single" w:sz="4" w:space="0" w:color="auto"/>
                    <w:left w:val="single" w:sz="4" w:space="0" w:color="auto"/>
                    <w:bottom w:val="single" w:sz="4" w:space="0" w:color="auto"/>
                    <w:right w:val="single" w:sz="4" w:space="0" w:color="auto"/>
                  </w:tcBorders>
                  <w:vAlign w:val="center"/>
                </w:tcPr>
                <w:p w14:paraId="56B2C261" w14:textId="0D4ABFB1"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1249058.18</w:t>
                  </w:r>
                </w:p>
              </w:tc>
            </w:tr>
            <w:tr w:rsidR="005778F3" w:rsidRPr="00E87E1E" w14:paraId="5161C0E8"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B012C0" w14:textId="07A8A433" w:rsidR="005778F3" w:rsidRPr="005778F3" w:rsidRDefault="005778F3" w:rsidP="005778F3">
                  <w:pPr>
                    <w:spacing w:line="20" w:lineRule="atLeast"/>
                    <w:jc w:val="center"/>
                    <w:rPr>
                      <w:sz w:val="20"/>
                      <w:szCs w:val="20"/>
                      <w:lang w:eastAsia="ru-RU"/>
                    </w:rPr>
                  </w:pPr>
                  <w:r w:rsidRPr="005778F3">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6ACC3A72" w14:textId="6BAFE329" w:rsidR="005778F3" w:rsidRPr="005778F3" w:rsidRDefault="005778F3" w:rsidP="005778F3">
                  <w:pPr>
                    <w:spacing w:line="20" w:lineRule="atLeast"/>
                    <w:jc w:val="center"/>
                    <w:rPr>
                      <w:sz w:val="20"/>
                      <w:szCs w:val="20"/>
                      <w:lang w:eastAsia="ru-RU"/>
                    </w:rPr>
                  </w:pPr>
                  <w:r w:rsidRPr="005778F3">
                    <w:rPr>
                      <w:color w:val="000000"/>
                      <w:sz w:val="20"/>
                      <w:szCs w:val="20"/>
                      <w:lang w:eastAsia="ru-RU"/>
                    </w:rPr>
                    <w:t>696739.25</w:t>
                  </w:r>
                </w:p>
              </w:tc>
              <w:tc>
                <w:tcPr>
                  <w:tcW w:w="1485" w:type="dxa"/>
                  <w:tcBorders>
                    <w:top w:val="single" w:sz="4" w:space="0" w:color="auto"/>
                    <w:left w:val="single" w:sz="4" w:space="0" w:color="auto"/>
                    <w:bottom w:val="single" w:sz="4" w:space="0" w:color="auto"/>
                    <w:right w:val="single" w:sz="4" w:space="0" w:color="auto"/>
                  </w:tcBorders>
                  <w:vAlign w:val="center"/>
                </w:tcPr>
                <w:p w14:paraId="37EB1A6E" w14:textId="55AA834B" w:rsidR="005778F3" w:rsidRPr="005778F3" w:rsidRDefault="005778F3" w:rsidP="005778F3">
                  <w:pPr>
                    <w:spacing w:line="20" w:lineRule="atLeast"/>
                    <w:jc w:val="center"/>
                    <w:rPr>
                      <w:sz w:val="20"/>
                      <w:szCs w:val="20"/>
                      <w:lang w:eastAsia="ru-RU"/>
                    </w:rPr>
                  </w:pPr>
                  <w:r w:rsidRPr="005778F3">
                    <w:rPr>
                      <w:color w:val="000000"/>
                      <w:sz w:val="20"/>
                      <w:szCs w:val="20"/>
                      <w:lang w:eastAsia="ru-RU"/>
                    </w:rPr>
                    <w:t>1249032.49</w:t>
                  </w:r>
                </w:p>
              </w:tc>
            </w:tr>
            <w:tr w:rsidR="005778F3" w:rsidRPr="00E87E1E" w14:paraId="1EDE821E" w14:textId="77777777" w:rsidTr="005778F3">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32610B" w14:textId="097BC790" w:rsidR="005778F3" w:rsidRPr="005778F3" w:rsidRDefault="005778F3" w:rsidP="005778F3">
                  <w:pPr>
                    <w:spacing w:line="20" w:lineRule="atLeast"/>
                    <w:jc w:val="center"/>
                    <w:rPr>
                      <w:sz w:val="20"/>
                      <w:szCs w:val="20"/>
                    </w:rPr>
                  </w:pPr>
                  <w:r w:rsidRPr="005778F3">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5DC1B7E3" w14:textId="6CA3A7B1" w:rsidR="005778F3" w:rsidRPr="005778F3" w:rsidRDefault="005778F3" w:rsidP="005778F3">
                  <w:pPr>
                    <w:spacing w:line="20" w:lineRule="atLeast"/>
                    <w:jc w:val="center"/>
                    <w:rPr>
                      <w:sz w:val="20"/>
                      <w:szCs w:val="20"/>
                    </w:rPr>
                  </w:pPr>
                  <w:r w:rsidRPr="005778F3">
                    <w:rPr>
                      <w:color w:val="000000"/>
                      <w:sz w:val="20"/>
                      <w:szCs w:val="20"/>
                      <w:lang w:eastAsia="ru-RU"/>
                    </w:rPr>
                    <w:t>696739.25</w:t>
                  </w:r>
                </w:p>
              </w:tc>
              <w:tc>
                <w:tcPr>
                  <w:tcW w:w="1485" w:type="dxa"/>
                  <w:tcBorders>
                    <w:top w:val="single" w:sz="4" w:space="0" w:color="auto"/>
                    <w:left w:val="single" w:sz="4" w:space="0" w:color="auto"/>
                    <w:bottom w:val="single" w:sz="4" w:space="0" w:color="auto"/>
                    <w:right w:val="single" w:sz="4" w:space="0" w:color="auto"/>
                  </w:tcBorders>
                  <w:vAlign w:val="center"/>
                </w:tcPr>
                <w:p w14:paraId="6BB877F2" w14:textId="5D651CF9" w:rsidR="005778F3" w:rsidRPr="005778F3" w:rsidRDefault="005778F3" w:rsidP="005778F3">
                  <w:pPr>
                    <w:spacing w:line="20" w:lineRule="atLeast"/>
                    <w:jc w:val="center"/>
                    <w:rPr>
                      <w:sz w:val="20"/>
                      <w:szCs w:val="20"/>
                    </w:rPr>
                  </w:pPr>
                  <w:r w:rsidRPr="005778F3">
                    <w:rPr>
                      <w:color w:val="000000"/>
                      <w:sz w:val="20"/>
                      <w:szCs w:val="20"/>
                      <w:lang w:eastAsia="ru-RU"/>
                    </w:rPr>
                    <w:t>1249032.49</w:t>
                  </w:r>
                </w:p>
              </w:tc>
            </w:tr>
            <w:tr w:rsidR="005778F3" w:rsidRPr="00E87E1E" w14:paraId="63555D04"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3EF226" w14:textId="0B15570D" w:rsidR="005778F3" w:rsidRPr="005778F3" w:rsidRDefault="005778F3" w:rsidP="005778F3">
                  <w:pPr>
                    <w:spacing w:line="20" w:lineRule="atLeast"/>
                    <w:jc w:val="center"/>
                    <w:rPr>
                      <w:sz w:val="20"/>
                      <w:szCs w:val="20"/>
                    </w:rPr>
                  </w:pPr>
                  <w:r w:rsidRPr="005778F3">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06DC7280" w14:textId="4CB931FD" w:rsidR="005778F3" w:rsidRPr="005778F3" w:rsidRDefault="005778F3" w:rsidP="005778F3">
                  <w:pPr>
                    <w:spacing w:line="20" w:lineRule="atLeast"/>
                    <w:jc w:val="center"/>
                    <w:rPr>
                      <w:sz w:val="20"/>
                      <w:szCs w:val="20"/>
                    </w:rPr>
                  </w:pPr>
                  <w:r w:rsidRPr="005778F3">
                    <w:rPr>
                      <w:color w:val="000000"/>
                      <w:sz w:val="20"/>
                      <w:szCs w:val="20"/>
                      <w:lang w:eastAsia="ru-RU"/>
                    </w:rPr>
                    <w:t>696740.89</w:t>
                  </w:r>
                </w:p>
              </w:tc>
              <w:tc>
                <w:tcPr>
                  <w:tcW w:w="1485" w:type="dxa"/>
                  <w:tcBorders>
                    <w:top w:val="single" w:sz="4" w:space="0" w:color="auto"/>
                    <w:left w:val="single" w:sz="4" w:space="0" w:color="auto"/>
                    <w:bottom w:val="single" w:sz="4" w:space="0" w:color="auto"/>
                    <w:right w:val="single" w:sz="4" w:space="0" w:color="auto"/>
                  </w:tcBorders>
                  <w:vAlign w:val="center"/>
                </w:tcPr>
                <w:p w14:paraId="5221520B" w14:textId="77BF8D73" w:rsidR="005778F3" w:rsidRPr="005778F3" w:rsidRDefault="005778F3" w:rsidP="005778F3">
                  <w:pPr>
                    <w:spacing w:line="20" w:lineRule="atLeast"/>
                    <w:jc w:val="center"/>
                    <w:rPr>
                      <w:sz w:val="20"/>
                      <w:szCs w:val="20"/>
                    </w:rPr>
                  </w:pPr>
                  <w:r w:rsidRPr="005778F3">
                    <w:rPr>
                      <w:color w:val="000000"/>
                      <w:sz w:val="20"/>
                      <w:szCs w:val="20"/>
                      <w:lang w:eastAsia="ru-RU"/>
                    </w:rPr>
                    <w:t>1249031.95</w:t>
                  </w:r>
                </w:p>
              </w:tc>
            </w:tr>
            <w:tr w:rsidR="005778F3" w:rsidRPr="00E87E1E" w14:paraId="60420EDF"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DE474E" w14:textId="0AA26D1E" w:rsidR="005778F3" w:rsidRPr="005778F3" w:rsidRDefault="005778F3" w:rsidP="005778F3">
                  <w:pPr>
                    <w:spacing w:line="20" w:lineRule="atLeast"/>
                    <w:jc w:val="center"/>
                    <w:rPr>
                      <w:sz w:val="20"/>
                      <w:szCs w:val="20"/>
                    </w:rPr>
                  </w:pPr>
                  <w:r w:rsidRPr="005778F3">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566267E8" w14:textId="1440C096" w:rsidR="005778F3" w:rsidRPr="005778F3" w:rsidRDefault="005778F3" w:rsidP="005778F3">
                  <w:pPr>
                    <w:spacing w:line="20" w:lineRule="atLeast"/>
                    <w:jc w:val="center"/>
                    <w:rPr>
                      <w:sz w:val="20"/>
                      <w:szCs w:val="20"/>
                    </w:rPr>
                  </w:pPr>
                  <w:r w:rsidRPr="005778F3">
                    <w:rPr>
                      <w:color w:val="000000"/>
                      <w:sz w:val="20"/>
                      <w:szCs w:val="20"/>
                      <w:lang w:eastAsia="ru-RU"/>
                    </w:rPr>
                    <w:t>696745.06</w:t>
                  </w:r>
                </w:p>
              </w:tc>
              <w:tc>
                <w:tcPr>
                  <w:tcW w:w="1485" w:type="dxa"/>
                  <w:tcBorders>
                    <w:top w:val="single" w:sz="4" w:space="0" w:color="auto"/>
                    <w:left w:val="single" w:sz="4" w:space="0" w:color="auto"/>
                    <w:bottom w:val="single" w:sz="4" w:space="0" w:color="auto"/>
                    <w:right w:val="single" w:sz="4" w:space="0" w:color="auto"/>
                  </w:tcBorders>
                  <w:vAlign w:val="center"/>
                </w:tcPr>
                <w:p w14:paraId="183910B1" w14:textId="1329062C" w:rsidR="005778F3" w:rsidRPr="005778F3" w:rsidRDefault="005778F3" w:rsidP="005778F3">
                  <w:pPr>
                    <w:spacing w:line="20" w:lineRule="atLeast"/>
                    <w:jc w:val="center"/>
                    <w:rPr>
                      <w:sz w:val="20"/>
                      <w:szCs w:val="20"/>
                    </w:rPr>
                  </w:pPr>
                  <w:r w:rsidRPr="005778F3">
                    <w:rPr>
                      <w:color w:val="000000"/>
                      <w:sz w:val="20"/>
                      <w:szCs w:val="20"/>
                      <w:lang w:eastAsia="ru-RU"/>
                    </w:rPr>
                    <w:t>1249030.56</w:t>
                  </w:r>
                </w:p>
              </w:tc>
            </w:tr>
            <w:tr w:rsidR="005778F3" w:rsidRPr="00E87E1E" w14:paraId="4F469041"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41602B" w14:textId="27DE8AFF" w:rsidR="005778F3" w:rsidRPr="005778F3" w:rsidRDefault="005778F3" w:rsidP="005778F3">
                  <w:pPr>
                    <w:spacing w:line="20" w:lineRule="atLeast"/>
                    <w:jc w:val="center"/>
                    <w:rPr>
                      <w:sz w:val="20"/>
                      <w:szCs w:val="20"/>
                    </w:rPr>
                  </w:pPr>
                  <w:r w:rsidRPr="005778F3">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241345B0" w14:textId="1F871747" w:rsidR="005778F3" w:rsidRPr="005778F3" w:rsidRDefault="005778F3" w:rsidP="005778F3">
                  <w:pPr>
                    <w:spacing w:line="20" w:lineRule="atLeast"/>
                    <w:jc w:val="center"/>
                    <w:rPr>
                      <w:sz w:val="20"/>
                      <w:szCs w:val="20"/>
                    </w:rPr>
                  </w:pPr>
                  <w:r w:rsidRPr="005778F3">
                    <w:rPr>
                      <w:color w:val="000000"/>
                      <w:sz w:val="20"/>
                      <w:szCs w:val="20"/>
                      <w:lang w:eastAsia="ru-RU"/>
                    </w:rPr>
                    <w:t>696754.16</w:t>
                  </w:r>
                </w:p>
              </w:tc>
              <w:tc>
                <w:tcPr>
                  <w:tcW w:w="1485" w:type="dxa"/>
                  <w:tcBorders>
                    <w:top w:val="single" w:sz="4" w:space="0" w:color="auto"/>
                    <w:left w:val="single" w:sz="4" w:space="0" w:color="auto"/>
                    <w:bottom w:val="single" w:sz="4" w:space="0" w:color="auto"/>
                    <w:right w:val="single" w:sz="4" w:space="0" w:color="auto"/>
                  </w:tcBorders>
                  <w:vAlign w:val="center"/>
                </w:tcPr>
                <w:p w14:paraId="12653247" w14:textId="1C94D2F1" w:rsidR="005778F3" w:rsidRPr="005778F3" w:rsidRDefault="005778F3" w:rsidP="005778F3">
                  <w:pPr>
                    <w:spacing w:line="20" w:lineRule="atLeast"/>
                    <w:jc w:val="center"/>
                    <w:rPr>
                      <w:sz w:val="20"/>
                      <w:szCs w:val="20"/>
                    </w:rPr>
                  </w:pPr>
                  <w:r w:rsidRPr="005778F3">
                    <w:rPr>
                      <w:color w:val="000000"/>
                      <w:sz w:val="20"/>
                      <w:szCs w:val="20"/>
                      <w:lang w:eastAsia="ru-RU"/>
                    </w:rPr>
                    <w:t>1249027.88</w:t>
                  </w:r>
                </w:p>
              </w:tc>
            </w:tr>
            <w:tr w:rsidR="005778F3" w:rsidRPr="00E87E1E" w14:paraId="27AEDCD5"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18EBDF" w14:textId="146D1A5B" w:rsidR="005778F3" w:rsidRPr="005778F3" w:rsidRDefault="005778F3" w:rsidP="005778F3">
                  <w:pPr>
                    <w:spacing w:line="20" w:lineRule="atLeast"/>
                    <w:jc w:val="center"/>
                    <w:rPr>
                      <w:sz w:val="20"/>
                      <w:szCs w:val="20"/>
                    </w:rPr>
                  </w:pPr>
                  <w:r w:rsidRPr="005778F3">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41DB72F" w14:textId="3898CE61" w:rsidR="005778F3" w:rsidRPr="005778F3" w:rsidRDefault="005778F3" w:rsidP="005778F3">
                  <w:pPr>
                    <w:spacing w:line="20" w:lineRule="atLeast"/>
                    <w:jc w:val="center"/>
                    <w:rPr>
                      <w:sz w:val="20"/>
                      <w:szCs w:val="20"/>
                    </w:rPr>
                  </w:pPr>
                  <w:r w:rsidRPr="005778F3">
                    <w:rPr>
                      <w:color w:val="000000"/>
                      <w:sz w:val="20"/>
                      <w:szCs w:val="20"/>
                      <w:lang w:eastAsia="ru-RU"/>
                    </w:rPr>
                    <w:t>696760.82</w:t>
                  </w:r>
                </w:p>
              </w:tc>
              <w:tc>
                <w:tcPr>
                  <w:tcW w:w="1485" w:type="dxa"/>
                  <w:tcBorders>
                    <w:top w:val="single" w:sz="4" w:space="0" w:color="auto"/>
                    <w:left w:val="single" w:sz="4" w:space="0" w:color="auto"/>
                    <w:bottom w:val="single" w:sz="4" w:space="0" w:color="auto"/>
                    <w:right w:val="single" w:sz="4" w:space="0" w:color="auto"/>
                  </w:tcBorders>
                  <w:vAlign w:val="center"/>
                </w:tcPr>
                <w:p w14:paraId="53095280" w14:textId="5932375A" w:rsidR="005778F3" w:rsidRPr="005778F3" w:rsidRDefault="005778F3" w:rsidP="005778F3">
                  <w:pPr>
                    <w:spacing w:line="20" w:lineRule="atLeast"/>
                    <w:jc w:val="center"/>
                    <w:rPr>
                      <w:sz w:val="20"/>
                      <w:szCs w:val="20"/>
                    </w:rPr>
                  </w:pPr>
                  <w:r w:rsidRPr="005778F3">
                    <w:rPr>
                      <w:color w:val="000000"/>
                      <w:sz w:val="20"/>
                      <w:szCs w:val="20"/>
                      <w:lang w:eastAsia="ru-RU"/>
                    </w:rPr>
                    <w:t>1249022.53</w:t>
                  </w:r>
                </w:p>
              </w:tc>
            </w:tr>
            <w:tr w:rsidR="005778F3" w:rsidRPr="00E87E1E" w14:paraId="1B07B055"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5A932B" w14:textId="768268E9" w:rsidR="005778F3" w:rsidRPr="005778F3" w:rsidRDefault="005778F3" w:rsidP="005778F3">
                  <w:pPr>
                    <w:spacing w:line="20" w:lineRule="atLeast"/>
                    <w:jc w:val="center"/>
                    <w:rPr>
                      <w:sz w:val="20"/>
                      <w:szCs w:val="20"/>
                    </w:rPr>
                  </w:pPr>
                  <w:r w:rsidRPr="005778F3">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FCCD6DF" w14:textId="03FF9E19" w:rsidR="005778F3" w:rsidRPr="005778F3" w:rsidRDefault="005778F3" w:rsidP="005778F3">
                  <w:pPr>
                    <w:spacing w:line="20" w:lineRule="atLeast"/>
                    <w:jc w:val="center"/>
                    <w:rPr>
                      <w:sz w:val="20"/>
                      <w:szCs w:val="20"/>
                    </w:rPr>
                  </w:pPr>
                  <w:r w:rsidRPr="005778F3">
                    <w:rPr>
                      <w:color w:val="000000"/>
                      <w:sz w:val="20"/>
                      <w:szCs w:val="20"/>
                      <w:lang w:eastAsia="ru-RU"/>
                    </w:rPr>
                    <w:t>696779.93</w:t>
                  </w:r>
                </w:p>
              </w:tc>
              <w:tc>
                <w:tcPr>
                  <w:tcW w:w="1485" w:type="dxa"/>
                  <w:tcBorders>
                    <w:top w:val="single" w:sz="4" w:space="0" w:color="auto"/>
                    <w:left w:val="single" w:sz="4" w:space="0" w:color="auto"/>
                    <w:bottom w:val="single" w:sz="4" w:space="0" w:color="auto"/>
                    <w:right w:val="single" w:sz="4" w:space="0" w:color="auto"/>
                  </w:tcBorders>
                  <w:vAlign w:val="center"/>
                </w:tcPr>
                <w:p w14:paraId="705C2BC2" w14:textId="0060C47B" w:rsidR="005778F3" w:rsidRPr="005778F3" w:rsidRDefault="005778F3" w:rsidP="005778F3">
                  <w:pPr>
                    <w:spacing w:line="20" w:lineRule="atLeast"/>
                    <w:jc w:val="center"/>
                    <w:rPr>
                      <w:sz w:val="20"/>
                      <w:szCs w:val="20"/>
                    </w:rPr>
                  </w:pPr>
                  <w:r w:rsidRPr="005778F3">
                    <w:rPr>
                      <w:color w:val="000000"/>
                      <w:sz w:val="20"/>
                      <w:szCs w:val="20"/>
                      <w:lang w:eastAsia="ru-RU"/>
                    </w:rPr>
                    <w:t>1249020.39</w:t>
                  </w:r>
                </w:p>
              </w:tc>
            </w:tr>
          </w:tbl>
          <w:p w14:paraId="32F7ED2A" w14:textId="5824176D" w:rsidR="00993483" w:rsidRPr="00E87E1E" w:rsidRDefault="005778F3" w:rsidP="001C1804">
            <w:pPr>
              <w:spacing w:line="20" w:lineRule="atLeast"/>
              <w:jc w:val="center"/>
              <w:rPr>
                <w:b/>
                <w:sz w:val="20"/>
                <w:szCs w:val="20"/>
                <w:lang w:eastAsia="ru-RU"/>
              </w:rPr>
            </w:pPr>
            <w:proofErr w:type="gramStart"/>
            <w:r>
              <w:rPr>
                <w:b/>
                <w:sz w:val="20"/>
                <w:szCs w:val="20"/>
                <w:lang w:eastAsia="ru-RU"/>
              </w:rPr>
              <w:t>:ЗУ</w:t>
            </w:r>
            <w:proofErr w:type="gramEnd"/>
            <w:r>
              <w:rPr>
                <w:b/>
                <w:sz w:val="20"/>
                <w:szCs w:val="20"/>
                <w:lang w:eastAsia="ru-RU"/>
              </w:rPr>
              <w:t>28</w:t>
            </w:r>
          </w:p>
        </w:tc>
      </w:tr>
    </w:tbl>
    <w:p w14:paraId="29FFB870" w14:textId="77777777" w:rsidR="00993483" w:rsidRPr="00E87E1E" w:rsidRDefault="00993483" w:rsidP="00993483">
      <w:pPr>
        <w:pStyle w:val="a6"/>
        <w:spacing w:after="0"/>
        <w:jc w:val="both"/>
      </w:pPr>
      <w:r w:rsidRPr="00E87E1E">
        <w:t xml:space="preserve"> </w:t>
      </w:r>
    </w:p>
    <w:p w14:paraId="52536300" w14:textId="77777777" w:rsidR="00993483" w:rsidRPr="00E87E1E" w:rsidRDefault="00993483" w:rsidP="00993483">
      <w:pPr>
        <w:spacing w:before="240"/>
        <w:jc w:val="center"/>
        <w:rPr>
          <w:i/>
        </w:rPr>
      </w:pPr>
      <w:r w:rsidRPr="00E87E1E">
        <w:rPr>
          <w:i/>
        </w:rPr>
        <w:t xml:space="preserve">Таблицы координат характерных точек границ контуров образуемых земельных участков, </w:t>
      </w:r>
    </w:p>
    <w:p w14:paraId="6409C752" w14:textId="77777777" w:rsidR="00993483" w:rsidRPr="00E87E1E" w:rsidRDefault="00993483" w:rsidP="00993483">
      <w:pPr>
        <w:spacing w:after="240"/>
        <w:jc w:val="center"/>
        <w:rPr>
          <w:i/>
        </w:rPr>
      </w:pPr>
      <w:r w:rsidRPr="00E87E1E">
        <w:rPr>
          <w:i/>
        </w:rPr>
        <w:t>2 этап</w:t>
      </w:r>
    </w:p>
    <w:p w14:paraId="66308A33" w14:textId="77777777" w:rsidR="00993483" w:rsidRPr="00E87E1E" w:rsidRDefault="00993483" w:rsidP="00993483">
      <w:pPr>
        <w:pStyle w:val="a6"/>
        <w:spacing w:after="0"/>
        <w:jc w:val="center"/>
      </w:pP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5"/>
        <w:gridCol w:w="4813"/>
      </w:tblGrid>
      <w:tr w:rsidR="00E87E1E" w:rsidRPr="00E87E1E" w14:paraId="4B9E84A8" w14:textId="77777777" w:rsidTr="00243461">
        <w:tc>
          <w:tcPr>
            <w:tcW w:w="4815" w:type="dxa"/>
          </w:tcPr>
          <w:p w14:paraId="6F32B891" w14:textId="40E72780" w:rsidR="00993483" w:rsidRPr="00E87E1E" w:rsidRDefault="00993483" w:rsidP="001C1804">
            <w:pPr>
              <w:spacing w:line="20" w:lineRule="atLeast"/>
              <w:jc w:val="center"/>
              <w:rPr>
                <w:b/>
                <w:sz w:val="20"/>
                <w:szCs w:val="20"/>
                <w:lang w:eastAsia="ru-RU"/>
              </w:rPr>
            </w:pPr>
            <w:proofErr w:type="gramStart"/>
            <w:r w:rsidRPr="00E87E1E">
              <w:rPr>
                <w:b/>
                <w:sz w:val="20"/>
                <w:szCs w:val="20"/>
                <w:lang w:eastAsia="ru-RU"/>
              </w:rPr>
              <w:t>:ЗУ</w:t>
            </w:r>
            <w:proofErr w:type="gramEnd"/>
            <w:r w:rsidR="00907030">
              <w:rPr>
                <w:b/>
                <w:sz w:val="20"/>
                <w:szCs w:val="20"/>
                <w:lang w:eastAsia="ru-RU"/>
              </w:rPr>
              <w:t>29</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4E39DECD"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0868A3D" w14:textId="77777777"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Pr>
                      <w:sz w:val="20"/>
                      <w:szCs w:val="20"/>
                      <w:lang w:eastAsia="ru-RU"/>
                    </w:rPr>
                    <w:t>Площадь – 4231</w:t>
                  </w:r>
                  <w:r w:rsidRPr="00E87E1E">
                    <w:rPr>
                      <w:sz w:val="20"/>
                      <w:szCs w:val="20"/>
                      <w:lang w:eastAsia="ru-RU"/>
                    </w:rPr>
                    <w:t xml:space="preserve"> м²</w:t>
                  </w:r>
                </w:p>
                <w:p w14:paraId="23F37771" w14:textId="14720926" w:rsidR="00993483" w:rsidRPr="00E87E1E" w:rsidRDefault="00907030"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E87E1E" w:rsidRPr="00E87E1E" w14:paraId="37362F03"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D253385"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2AFB1D0E"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34B65AA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2C1C82F"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F29A064"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907030" w:rsidRPr="00E87E1E" w14:paraId="09D5958A" w14:textId="77777777" w:rsidTr="00907030">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967E52" w14:textId="210A40C6"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6E7900A1" w14:textId="2163B91C"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331A0F9C" w14:textId="09C11E19"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1249153.86</w:t>
                  </w:r>
                </w:p>
              </w:tc>
            </w:tr>
            <w:tr w:rsidR="00907030" w:rsidRPr="00E87E1E" w14:paraId="1169759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D675A5" w14:textId="50AC5E07"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7B6C22B7" w14:textId="7FA00E2D"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696578.68</w:t>
                  </w:r>
                </w:p>
              </w:tc>
              <w:tc>
                <w:tcPr>
                  <w:tcW w:w="1485" w:type="dxa"/>
                  <w:tcBorders>
                    <w:top w:val="single" w:sz="4" w:space="0" w:color="auto"/>
                    <w:left w:val="single" w:sz="4" w:space="0" w:color="auto"/>
                    <w:bottom w:val="single" w:sz="4" w:space="0" w:color="auto"/>
                    <w:right w:val="single" w:sz="4" w:space="0" w:color="auto"/>
                  </w:tcBorders>
                  <w:vAlign w:val="center"/>
                </w:tcPr>
                <w:p w14:paraId="7E7CB645" w14:textId="3A4CDA2C"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1249172.84</w:t>
                  </w:r>
                </w:p>
              </w:tc>
            </w:tr>
            <w:tr w:rsidR="00907030" w:rsidRPr="00E87E1E" w14:paraId="268B7CC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D0294C" w14:textId="315A8D59"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6DCD187B" w14:textId="79ED4E1E"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696543.43</w:t>
                  </w:r>
                </w:p>
              </w:tc>
              <w:tc>
                <w:tcPr>
                  <w:tcW w:w="1485" w:type="dxa"/>
                  <w:tcBorders>
                    <w:top w:val="single" w:sz="4" w:space="0" w:color="auto"/>
                    <w:left w:val="single" w:sz="4" w:space="0" w:color="auto"/>
                    <w:bottom w:val="single" w:sz="4" w:space="0" w:color="auto"/>
                    <w:right w:val="single" w:sz="4" w:space="0" w:color="auto"/>
                  </w:tcBorders>
                  <w:vAlign w:val="center"/>
                </w:tcPr>
                <w:p w14:paraId="703118A6" w14:textId="1FDADD58"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1249167.49</w:t>
                  </w:r>
                </w:p>
              </w:tc>
            </w:tr>
            <w:tr w:rsidR="00907030" w:rsidRPr="00E87E1E" w14:paraId="32BD288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3EF4D3" w14:textId="2A6A49F8"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1A431946" w14:textId="4AA47022"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696535.60</w:t>
                  </w:r>
                </w:p>
              </w:tc>
              <w:tc>
                <w:tcPr>
                  <w:tcW w:w="1485" w:type="dxa"/>
                  <w:tcBorders>
                    <w:top w:val="single" w:sz="4" w:space="0" w:color="auto"/>
                    <w:left w:val="single" w:sz="4" w:space="0" w:color="auto"/>
                    <w:bottom w:val="single" w:sz="4" w:space="0" w:color="auto"/>
                    <w:right w:val="single" w:sz="4" w:space="0" w:color="auto"/>
                  </w:tcBorders>
                  <w:vAlign w:val="center"/>
                </w:tcPr>
                <w:p w14:paraId="1B2D4502" w14:textId="216E954E"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1249167.23</w:t>
                  </w:r>
                </w:p>
              </w:tc>
            </w:tr>
            <w:tr w:rsidR="00907030" w:rsidRPr="00E87E1E" w14:paraId="4C80E9E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C7C158" w14:textId="2A6299B8"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135116B4" w14:textId="23AFED28"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696534.10</w:t>
                  </w:r>
                </w:p>
              </w:tc>
              <w:tc>
                <w:tcPr>
                  <w:tcW w:w="1485" w:type="dxa"/>
                  <w:tcBorders>
                    <w:top w:val="single" w:sz="4" w:space="0" w:color="auto"/>
                    <w:left w:val="single" w:sz="4" w:space="0" w:color="auto"/>
                    <w:bottom w:val="single" w:sz="4" w:space="0" w:color="auto"/>
                    <w:right w:val="single" w:sz="4" w:space="0" w:color="auto"/>
                  </w:tcBorders>
                  <w:vAlign w:val="center"/>
                </w:tcPr>
                <w:p w14:paraId="28E0A0AE" w14:textId="2F29CBAF"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1249167.02</w:t>
                  </w:r>
                </w:p>
              </w:tc>
            </w:tr>
            <w:tr w:rsidR="00907030" w:rsidRPr="00E87E1E" w14:paraId="3D65A14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9A5A0D" w14:textId="7177BC3B"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247D665D" w14:textId="197D2476"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696466.21</w:t>
                  </w:r>
                </w:p>
              </w:tc>
              <w:tc>
                <w:tcPr>
                  <w:tcW w:w="1485" w:type="dxa"/>
                  <w:tcBorders>
                    <w:top w:val="single" w:sz="4" w:space="0" w:color="auto"/>
                    <w:left w:val="single" w:sz="4" w:space="0" w:color="auto"/>
                    <w:bottom w:val="single" w:sz="4" w:space="0" w:color="auto"/>
                    <w:right w:val="single" w:sz="4" w:space="0" w:color="auto"/>
                  </w:tcBorders>
                  <w:vAlign w:val="center"/>
                </w:tcPr>
                <w:p w14:paraId="79CCB5C1" w14:textId="70EC949C" w:rsidR="00907030" w:rsidRPr="00E87E1E" w:rsidRDefault="00907030" w:rsidP="00CD3854">
                  <w:pPr>
                    <w:framePr w:hSpace="180" w:wrap="around" w:vAnchor="text" w:hAnchor="text" w:xAlign="center" w:y="1"/>
                    <w:spacing w:line="20" w:lineRule="atLeast"/>
                    <w:suppressOverlap/>
                    <w:jc w:val="center"/>
                    <w:rPr>
                      <w:sz w:val="20"/>
                      <w:szCs w:val="20"/>
                      <w:lang w:eastAsia="ru-RU"/>
                    </w:rPr>
                  </w:pPr>
                  <w:r w:rsidRPr="0032675C">
                    <w:rPr>
                      <w:color w:val="000000"/>
                      <w:sz w:val="20"/>
                      <w:szCs w:val="20"/>
                      <w:lang w:eastAsia="ru-RU"/>
                    </w:rPr>
                    <w:t>1249157.28</w:t>
                  </w:r>
                </w:p>
              </w:tc>
            </w:tr>
            <w:tr w:rsidR="00907030" w:rsidRPr="00E87E1E" w14:paraId="6F29529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E80311" w14:textId="3F0E2B6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25CA95D1" w14:textId="1DA38BF3"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696459.63</w:t>
                  </w:r>
                </w:p>
              </w:tc>
              <w:tc>
                <w:tcPr>
                  <w:tcW w:w="1485" w:type="dxa"/>
                  <w:tcBorders>
                    <w:top w:val="single" w:sz="4" w:space="0" w:color="auto"/>
                    <w:left w:val="single" w:sz="4" w:space="0" w:color="auto"/>
                    <w:bottom w:val="single" w:sz="4" w:space="0" w:color="auto"/>
                    <w:right w:val="single" w:sz="4" w:space="0" w:color="auto"/>
                  </w:tcBorders>
                  <w:vAlign w:val="center"/>
                </w:tcPr>
                <w:p w14:paraId="67E24977" w14:textId="263C9CFB"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1249154.71</w:t>
                  </w:r>
                </w:p>
              </w:tc>
            </w:tr>
            <w:tr w:rsidR="00907030" w:rsidRPr="00E87E1E" w14:paraId="2827E07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515394" w14:textId="7E5F096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lastRenderedPageBreak/>
                    <w:t>8</w:t>
                  </w:r>
                </w:p>
              </w:tc>
              <w:tc>
                <w:tcPr>
                  <w:tcW w:w="1482" w:type="dxa"/>
                  <w:tcBorders>
                    <w:top w:val="single" w:sz="4" w:space="0" w:color="auto"/>
                    <w:left w:val="single" w:sz="4" w:space="0" w:color="auto"/>
                    <w:bottom w:val="single" w:sz="4" w:space="0" w:color="auto"/>
                    <w:right w:val="single" w:sz="4" w:space="0" w:color="auto"/>
                  </w:tcBorders>
                  <w:vAlign w:val="center"/>
                </w:tcPr>
                <w:p w14:paraId="0E001296" w14:textId="1EF85B1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696458.00</w:t>
                  </w:r>
                </w:p>
              </w:tc>
              <w:tc>
                <w:tcPr>
                  <w:tcW w:w="1485" w:type="dxa"/>
                  <w:tcBorders>
                    <w:top w:val="single" w:sz="4" w:space="0" w:color="auto"/>
                    <w:left w:val="single" w:sz="4" w:space="0" w:color="auto"/>
                    <w:bottom w:val="single" w:sz="4" w:space="0" w:color="auto"/>
                    <w:right w:val="single" w:sz="4" w:space="0" w:color="auto"/>
                  </w:tcBorders>
                  <w:vAlign w:val="center"/>
                </w:tcPr>
                <w:p w14:paraId="33D5B259" w14:textId="38CB03FB"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1249154.08</w:t>
                  </w:r>
                </w:p>
              </w:tc>
            </w:tr>
            <w:tr w:rsidR="00907030" w:rsidRPr="00E87E1E" w14:paraId="19EBCB9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DB10CC" w14:textId="5F64755F" w:rsidR="00907030" w:rsidRPr="00E87E1E" w:rsidRDefault="00907030" w:rsidP="00CD3854">
                  <w:pPr>
                    <w:framePr w:hSpace="180" w:wrap="around" w:vAnchor="text" w:hAnchor="text" w:xAlign="center" w:y="1"/>
                    <w:spacing w:line="20" w:lineRule="atLeast"/>
                    <w:suppressOverlap/>
                    <w:jc w:val="center"/>
                    <w:rPr>
                      <w:b/>
                      <w:bCs/>
                      <w:sz w:val="20"/>
                      <w:szCs w:val="20"/>
                    </w:rPr>
                  </w:pPr>
                  <w:r w:rsidRPr="0032675C">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1B20143D" w14:textId="2BF79867"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696444.46</w:t>
                  </w:r>
                </w:p>
              </w:tc>
              <w:tc>
                <w:tcPr>
                  <w:tcW w:w="1485" w:type="dxa"/>
                  <w:tcBorders>
                    <w:top w:val="single" w:sz="4" w:space="0" w:color="auto"/>
                    <w:left w:val="single" w:sz="4" w:space="0" w:color="auto"/>
                    <w:bottom w:val="single" w:sz="4" w:space="0" w:color="auto"/>
                    <w:right w:val="single" w:sz="4" w:space="0" w:color="auto"/>
                  </w:tcBorders>
                  <w:vAlign w:val="center"/>
                </w:tcPr>
                <w:p w14:paraId="38B52F7E" w14:textId="549E678E"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1249147.03</w:t>
                  </w:r>
                </w:p>
              </w:tc>
            </w:tr>
            <w:tr w:rsidR="00907030" w:rsidRPr="00E87E1E" w14:paraId="7AF7811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EF33E2" w14:textId="5BF79F01"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4A62384" w14:textId="459BE33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696448.96</w:t>
                  </w:r>
                </w:p>
              </w:tc>
              <w:tc>
                <w:tcPr>
                  <w:tcW w:w="1485" w:type="dxa"/>
                  <w:tcBorders>
                    <w:top w:val="single" w:sz="4" w:space="0" w:color="auto"/>
                    <w:left w:val="single" w:sz="4" w:space="0" w:color="auto"/>
                    <w:bottom w:val="single" w:sz="4" w:space="0" w:color="auto"/>
                    <w:right w:val="single" w:sz="4" w:space="0" w:color="auto"/>
                  </w:tcBorders>
                  <w:vAlign w:val="center"/>
                </w:tcPr>
                <w:p w14:paraId="34AD648F" w14:textId="0867DC58"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1249139.66</w:t>
                  </w:r>
                </w:p>
              </w:tc>
            </w:tr>
            <w:tr w:rsidR="00907030" w:rsidRPr="00E87E1E" w14:paraId="174A190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211419" w14:textId="137CD40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040CBF8E" w14:textId="36DE7233"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696454.80</w:t>
                  </w:r>
                </w:p>
              </w:tc>
              <w:tc>
                <w:tcPr>
                  <w:tcW w:w="1485" w:type="dxa"/>
                  <w:tcBorders>
                    <w:top w:val="single" w:sz="4" w:space="0" w:color="auto"/>
                    <w:left w:val="single" w:sz="4" w:space="0" w:color="auto"/>
                    <w:bottom w:val="single" w:sz="4" w:space="0" w:color="auto"/>
                    <w:right w:val="single" w:sz="4" w:space="0" w:color="auto"/>
                  </w:tcBorders>
                  <w:vAlign w:val="center"/>
                </w:tcPr>
                <w:p w14:paraId="781D4E19" w14:textId="0ECFD2B7"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1249130.11</w:t>
                  </w:r>
                </w:p>
              </w:tc>
            </w:tr>
            <w:tr w:rsidR="00907030" w:rsidRPr="00E87E1E" w14:paraId="66B66EF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AF1CCE" w14:textId="55D3753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28F0B699" w14:textId="2C43DA47"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696450.69</w:t>
                  </w:r>
                </w:p>
              </w:tc>
              <w:tc>
                <w:tcPr>
                  <w:tcW w:w="1485" w:type="dxa"/>
                  <w:tcBorders>
                    <w:top w:val="single" w:sz="4" w:space="0" w:color="auto"/>
                    <w:left w:val="single" w:sz="4" w:space="0" w:color="auto"/>
                    <w:bottom w:val="single" w:sz="4" w:space="0" w:color="auto"/>
                    <w:right w:val="single" w:sz="4" w:space="0" w:color="auto"/>
                  </w:tcBorders>
                  <w:vAlign w:val="center"/>
                </w:tcPr>
                <w:p w14:paraId="3599C20E" w14:textId="4219AAD6"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1249127.60</w:t>
                  </w:r>
                </w:p>
              </w:tc>
            </w:tr>
            <w:tr w:rsidR="00907030" w:rsidRPr="00E87E1E" w14:paraId="602D4E2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CB2E46" w14:textId="6DBBB3C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30BB3701" w14:textId="54ED9411"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696451.52</w:t>
                  </w:r>
                </w:p>
              </w:tc>
              <w:tc>
                <w:tcPr>
                  <w:tcW w:w="1485" w:type="dxa"/>
                  <w:tcBorders>
                    <w:top w:val="single" w:sz="4" w:space="0" w:color="auto"/>
                    <w:left w:val="single" w:sz="4" w:space="0" w:color="auto"/>
                    <w:bottom w:val="single" w:sz="4" w:space="0" w:color="auto"/>
                    <w:right w:val="single" w:sz="4" w:space="0" w:color="auto"/>
                  </w:tcBorders>
                  <w:vAlign w:val="center"/>
                </w:tcPr>
                <w:p w14:paraId="1939F9B5" w14:textId="39562CDD"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1249126.24</w:t>
                  </w:r>
                </w:p>
              </w:tc>
            </w:tr>
            <w:tr w:rsidR="00907030" w:rsidRPr="00E87E1E" w14:paraId="15DE7A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51BE6E4" w14:textId="3A03E836"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A757F8F" w14:textId="42F035D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696455.11</w:t>
                  </w:r>
                </w:p>
              </w:tc>
              <w:tc>
                <w:tcPr>
                  <w:tcW w:w="1485" w:type="dxa"/>
                  <w:tcBorders>
                    <w:top w:val="single" w:sz="4" w:space="0" w:color="auto"/>
                    <w:left w:val="single" w:sz="4" w:space="0" w:color="auto"/>
                    <w:bottom w:val="single" w:sz="4" w:space="0" w:color="auto"/>
                    <w:right w:val="single" w:sz="4" w:space="0" w:color="auto"/>
                  </w:tcBorders>
                  <w:vAlign w:val="center"/>
                </w:tcPr>
                <w:p w14:paraId="68AB7CC5" w14:textId="144F1563"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1249120.34</w:t>
                  </w:r>
                </w:p>
              </w:tc>
            </w:tr>
            <w:tr w:rsidR="00907030" w:rsidRPr="00E87E1E" w14:paraId="65A4E38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FBCD3D" w14:textId="38F42FF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60FD5235" w14:textId="0AE1B928"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696455.58</w:t>
                  </w:r>
                </w:p>
              </w:tc>
              <w:tc>
                <w:tcPr>
                  <w:tcW w:w="1485" w:type="dxa"/>
                  <w:tcBorders>
                    <w:top w:val="single" w:sz="4" w:space="0" w:color="auto"/>
                    <w:left w:val="single" w:sz="4" w:space="0" w:color="auto"/>
                    <w:bottom w:val="single" w:sz="4" w:space="0" w:color="auto"/>
                    <w:right w:val="single" w:sz="4" w:space="0" w:color="auto"/>
                  </w:tcBorders>
                  <w:vAlign w:val="center"/>
                </w:tcPr>
                <w:p w14:paraId="7147AC2B" w14:textId="1088E88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1249122.26</w:t>
                  </w:r>
                </w:p>
              </w:tc>
            </w:tr>
            <w:tr w:rsidR="00907030" w:rsidRPr="00E87E1E" w14:paraId="5E0FD2D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BABB32" w14:textId="6F4C86CF"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3AC2342" w14:textId="65DCAD41"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696458.43</w:t>
                  </w:r>
                </w:p>
              </w:tc>
              <w:tc>
                <w:tcPr>
                  <w:tcW w:w="1485" w:type="dxa"/>
                  <w:tcBorders>
                    <w:top w:val="single" w:sz="4" w:space="0" w:color="auto"/>
                    <w:left w:val="single" w:sz="4" w:space="0" w:color="auto"/>
                    <w:bottom w:val="single" w:sz="4" w:space="0" w:color="auto"/>
                    <w:right w:val="single" w:sz="4" w:space="0" w:color="auto"/>
                  </w:tcBorders>
                  <w:vAlign w:val="center"/>
                </w:tcPr>
                <w:p w14:paraId="2DD1A0BA" w14:textId="5DEF92C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1249124.08</w:t>
                  </w:r>
                </w:p>
              </w:tc>
            </w:tr>
            <w:tr w:rsidR="00907030" w:rsidRPr="00E87E1E" w14:paraId="3E1403F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176E33" w14:textId="4ADE689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DEB5EF0" w14:textId="515EEDE0"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696467.22</w:t>
                  </w:r>
                </w:p>
              </w:tc>
              <w:tc>
                <w:tcPr>
                  <w:tcW w:w="1485" w:type="dxa"/>
                  <w:tcBorders>
                    <w:top w:val="single" w:sz="4" w:space="0" w:color="auto"/>
                    <w:left w:val="single" w:sz="4" w:space="0" w:color="auto"/>
                    <w:bottom w:val="single" w:sz="4" w:space="0" w:color="auto"/>
                    <w:right w:val="single" w:sz="4" w:space="0" w:color="auto"/>
                  </w:tcBorders>
                  <w:vAlign w:val="center"/>
                </w:tcPr>
                <w:p w14:paraId="09A5F0D0" w14:textId="41D88AB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1249109.66</w:t>
                  </w:r>
                </w:p>
              </w:tc>
            </w:tr>
            <w:tr w:rsidR="00907030" w:rsidRPr="00E87E1E" w14:paraId="6205194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E85772" w14:textId="2B4F1867"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0C6F85E9" w14:textId="1467F38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696469.04</w:t>
                  </w:r>
                </w:p>
              </w:tc>
              <w:tc>
                <w:tcPr>
                  <w:tcW w:w="1485" w:type="dxa"/>
                  <w:tcBorders>
                    <w:top w:val="single" w:sz="4" w:space="0" w:color="auto"/>
                    <w:left w:val="single" w:sz="4" w:space="0" w:color="auto"/>
                    <w:bottom w:val="single" w:sz="4" w:space="0" w:color="auto"/>
                    <w:right w:val="single" w:sz="4" w:space="0" w:color="auto"/>
                  </w:tcBorders>
                  <w:vAlign w:val="center"/>
                </w:tcPr>
                <w:p w14:paraId="2D70F8CA" w14:textId="72F70A50"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1249106.67</w:t>
                  </w:r>
                </w:p>
              </w:tc>
            </w:tr>
            <w:tr w:rsidR="00907030" w:rsidRPr="00E87E1E" w14:paraId="4020AF8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A68B1B" w14:textId="0A5391B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2833895D" w14:textId="43097CEF"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696482.48</w:t>
                  </w:r>
                </w:p>
              </w:tc>
              <w:tc>
                <w:tcPr>
                  <w:tcW w:w="1485" w:type="dxa"/>
                  <w:tcBorders>
                    <w:top w:val="single" w:sz="4" w:space="0" w:color="auto"/>
                    <w:left w:val="single" w:sz="4" w:space="0" w:color="auto"/>
                    <w:bottom w:val="single" w:sz="4" w:space="0" w:color="auto"/>
                    <w:right w:val="single" w:sz="4" w:space="0" w:color="auto"/>
                  </w:tcBorders>
                  <w:vAlign w:val="center"/>
                </w:tcPr>
                <w:p w14:paraId="5C2986AE" w14:textId="5E0AAECB"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1249113.39</w:t>
                  </w:r>
                </w:p>
              </w:tc>
            </w:tr>
            <w:tr w:rsidR="00907030" w:rsidRPr="00E87E1E" w14:paraId="4AFACB0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F9D017" w14:textId="5AE0970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4AB0CF3B" w14:textId="750E0BD4"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696484.28</w:t>
                  </w:r>
                </w:p>
              </w:tc>
              <w:tc>
                <w:tcPr>
                  <w:tcW w:w="1485" w:type="dxa"/>
                  <w:tcBorders>
                    <w:top w:val="single" w:sz="4" w:space="0" w:color="auto"/>
                    <w:left w:val="single" w:sz="4" w:space="0" w:color="auto"/>
                    <w:bottom w:val="single" w:sz="4" w:space="0" w:color="auto"/>
                    <w:right w:val="single" w:sz="4" w:space="0" w:color="auto"/>
                  </w:tcBorders>
                  <w:vAlign w:val="center"/>
                </w:tcPr>
                <w:p w14:paraId="7C0AF235" w14:textId="36E8B7A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1249118.72</w:t>
                  </w:r>
                </w:p>
              </w:tc>
            </w:tr>
            <w:tr w:rsidR="00907030" w:rsidRPr="00E87E1E" w14:paraId="3AF54E6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4C6580" w14:textId="18D97FD2"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17DEA6AF" w14:textId="6B095714"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696490.53</w:t>
                  </w:r>
                </w:p>
              </w:tc>
              <w:tc>
                <w:tcPr>
                  <w:tcW w:w="1485" w:type="dxa"/>
                  <w:tcBorders>
                    <w:top w:val="single" w:sz="4" w:space="0" w:color="auto"/>
                    <w:left w:val="single" w:sz="4" w:space="0" w:color="auto"/>
                    <w:bottom w:val="single" w:sz="4" w:space="0" w:color="auto"/>
                    <w:right w:val="single" w:sz="4" w:space="0" w:color="auto"/>
                  </w:tcBorders>
                  <w:vAlign w:val="center"/>
                </w:tcPr>
                <w:p w14:paraId="53AD507B" w14:textId="605E988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1249121.65</w:t>
                  </w:r>
                </w:p>
              </w:tc>
            </w:tr>
            <w:tr w:rsidR="00907030" w:rsidRPr="00E87E1E" w14:paraId="3A85EA8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0CCFC3" w14:textId="280E02B4"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08B4B26" w14:textId="3C8A8BCE"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696492.07</w:t>
                  </w:r>
                </w:p>
              </w:tc>
              <w:tc>
                <w:tcPr>
                  <w:tcW w:w="1485" w:type="dxa"/>
                  <w:tcBorders>
                    <w:top w:val="single" w:sz="4" w:space="0" w:color="auto"/>
                    <w:left w:val="single" w:sz="4" w:space="0" w:color="auto"/>
                    <w:bottom w:val="single" w:sz="4" w:space="0" w:color="auto"/>
                    <w:right w:val="single" w:sz="4" w:space="0" w:color="auto"/>
                  </w:tcBorders>
                  <w:vAlign w:val="center"/>
                </w:tcPr>
                <w:p w14:paraId="0ACECC72" w14:textId="2A224490"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1249121.99</w:t>
                  </w:r>
                </w:p>
              </w:tc>
            </w:tr>
            <w:tr w:rsidR="00907030" w:rsidRPr="00E87E1E" w14:paraId="51D96FF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E34B02" w14:textId="7FAD2346"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AC16B8F" w14:textId="302F21E7"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696491.31</w:t>
                  </w:r>
                </w:p>
              </w:tc>
              <w:tc>
                <w:tcPr>
                  <w:tcW w:w="1485" w:type="dxa"/>
                  <w:tcBorders>
                    <w:top w:val="single" w:sz="4" w:space="0" w:color="auto"/>
                    <w:left w:val="single" w:sz="4" w:space="0" w:color="auto"/>
                    <w:bottom w:val="single" w:sz="4" w:space="0" w:color="auto"/>
                    <w:right w:val="single" w:sz="4" w:space="0" w:color="auto"/>
                  </w:tcBorders>
                  <w:vAlign w:val="center"/>
                </w:tcPr>
                <w:p w14:paraId="29483301" w14:textId="1B345CEF"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1249132.96</w:t>
                  </w:r>
                </w:p>
              </w:tc>
            </w:tr>
            <w:tr w:rsidR="00907030" w:rsidRPr="00E87E1E" w14:paraId="1E2681A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8B6900" w14:textId="42DDF146"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4147EF1B" w14:textId="577DE9F6"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696501.28</w:t>
                  </w:r>
                </w:p>
              </w:tc>
              <w:tc>
                <w:tcPr>
                  <w:tcW w:w="1485" w:type="dxa"/>
                  <w:tcBorders>
                    <w:top w:val="single" w:sz="4" w:space="0" w:color="auto"/>
                    <w:left w:val="single" w:sz="4" w:space="0" w:color="auto"/>
                    <w:bottom w:val="single" w:sz="4" w:space="0" w:color="auto"/>
                    <w:right w:val="single" w:sz="4" w:space="0" w:color="auto"/>
                  </w:tcBorders>
                  <w:vAlign w:val="center"/>
                </w:tcPr>
                <w:p w14:paraId="7FACAAEF" w14:textId="148572EA"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1249133.18</w:t>
                  </w:r>
                </w:p>
              </w:tc>
            </w:tr>
            <w:tr w:rsidR="00907030" w:rsidRPr="00E87E1E" w14:paraId="042647D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F01B89" w14:textId="5E9627BD"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515D40A4" w14:textId="417F685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696501.89</w:t>
                  </w:r>
                </w:p>
              </w:tc>
              <w:tc>
                <w:tcPr>
                  <w:tcW w:w="1485" w:type="dxa"/>
                  <w:tcBorders>
                    <w:top w:val="single" w:sz="4" w:space="0" w:color="auto"/>
                    <w:left w:val="single" w:sz="4" w:space="0" w:color="auto"/>
                    <w:bottom w:val="single" w:sz="4" w:space="0" w:color="auto"/>
                    <w:right w:val="single" w:sz="4" w:space="0" w:color="auto"/>
                  </w:tcBorders>
                  <w:vAlign w:val="center"/>
                </w:tcPr>
                <w:p w14:paraId="0185C6BF" w14:textId="4FD35E13"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1249125.95</w:t>
                  </w:r>
                </w:p>
              </w:tc>
            </w:tr>
            <w:tr w:rsidR="00907030" w:rsidRPr="00E87E1E" w14:paraId="38A6E5C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1306B4" w14:textId="7ACCD1C5"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4F5038E" w14:textId="1E986EBA"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696535.04</w:t>
                  </w:r>
                </w:p>
              </w:tc>
              <w:tc>
                <w:tcPr>
                  <w:tcW w:w="1485" w:type="dxa"/>
                  <w:tcBorders>
                    <w:top w:val="single" w:sz="4" w:space="0" w:color="auto"/>
                    <w:left w:val="single" w:sz="4" w:space="0" w:color="auto"/>
                    <w:bottom w:val="single" w:sz="4" w:space="0" w:color="auto"/>
                    <w:right w:val="single" w:sz="4" w:space="0" w:color="auto"/>
                  </w:tcBorders>
                  <w:vAlign w:val="center"/>
                </w:tcPr>
                <w:p w14:paraId="36962219" w14:textId="58DC884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1249131.59</w:t>
                  </w:r>
                </w:p>
              </w:tc>
            </w:tr>
            <w:tr w:rsidR="00907030" w:rsidRPr="00E87E1E" w14:paraId="7DFFFE8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7182AA" w14:textId="1F65A454"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35AEA3C7" w14:textId="195DE064"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696534.64</w:t>
                  </w:r>
                </w:p>
              </w:tc>
              <w:tc>
                <w:tcPr>
                  <w:tcW w:w="1485" w:type="dxa"/>
                  <w:tcBorders>
                    <w:top w:val="single" w:sz="4" w:space="0" w:color="auto"/>
                    <w:left w:val="single" w:sz="4" w:space="0" w:color="auto"/>
                    <w:bottom w:val="single" w:sz="4" w:space="0" w:color="auto"/>
                    <w:right w:val="single" w:sz="4" w:space="0" w:color="auto"/>
                  </w:tcBorders>
                  <w:vAlign w:val="center"/>
                </w:tcPr>
                <w:p w14:paraId="07CDD20D" w14:textId="417626CF"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1249136.47</w:t>
                  </w:r>
                </w:p>
              </w:tc>
            </w:tr>
            <w:tr w:rsidR="00907030" w:rsidRPr="00E87E1E" w14:paraId="19FC264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C0B15C" w14:textId="6CBB9BCD"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1D60CB66" w14:textId="7455080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696544.52</w:t>
                  </w:r>
                </w:p>
              </w:tc>
              <w:tc>
                <w:tcPr>
                  <w:tcW w:w="1485" w:type="dxa"/>
                  <w:tcBorders>
                    <w:top w:val="single" w:sz="4" w:space="0" w:color="auto"/>
                    <w:left w:val="single" w:sz="4" w:space="0" w:color="auto"/>
                    <w:bottom w:val="single" w:sz="4" w:space="0" w:color="auto"/>
                    <w:right w:val="single" w:sz="4" w:space="0" w:color="auto"/>
                  </w:tcBorders>
                  <w:vAlign w:val="center"/>
                </w:tcPr>
                <w:p w14:paraId="2567CBA4" w14:textId="7D22A8DF"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1249137.50</w:t>
                  </w:r>
                </w:p>
              </w:tc>
            </w:tr>
            <w:tr w:rsidR="00907030" w:rsidRPr="00E87E1E" w14:paraId="58C4DF5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B5D070" w14:textId="35B55E3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760A3B37" w14:textId="09ECFAF1"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696547.44</w:t>
                  </w:r>
                </w:p>
              </w:tc>
              <w:tc>
                <w:tcPr>
                  <w:tcW w:w="1485" w:type="dxa"/>
                  <w:tcBorders>
                    <w:top w:val="single" w:sz="4" w:space="0" w:color="auto"/>
                    <w:left w:val="single" w:sz="4" w:space="0" w:color="auto"/>
                    <w:bottom w:val="single" w:sz="4" w:space="0" w:color="auto"/>
                    <w:right w:val="single" w:sz="4" w:space="0" w:color="auto"/>
                  </w:tcBorders>
                  <w:vAlign w:val="center"/>
                </w:tcPr>
                <w:p w14:paraId="018EA7B8" w14:textId="6363AC8A"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1249137.83</w:t>
                  </w:r>
                </w:p>
              </w:tc>
            </w:tr>
            <w:tr w:rsidR="00907030" w:rsidRPr="00E87E1E" w14:paraId="0222EEF6"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13B87C" w14:textId="01DF24CB"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7D99581E" w14:textId="6893407B"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696546.18</w:t>
                  </w:r>
                </w:p>
              </w:tc>
              <w:tc>
                <w:tcPr>
                  <w:tcW w:w="1485" w:type="dxa"/>
                  <w:tcBorders>
                    <w:top w:val="single" w:sz="4" w:space="0" w:color="auto"/>
                    <w:left w:val="single" w:sz="4" w:space="0" w:color="auto"/>
                    <w:bottom w:val="single" w:sz="4" w:space="0" w:color="auto"/>
                    <w:right w:val="single" w:sz="4" w:space="0" w:color="auto"/>
                  </w:tcBorders>
                  <w:vAlign w:val="center"/>
                </w:tcPr>
                <w:p w14:paraId="7ED66663" w14:textId="741DAC7D"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1249147.57</w:t>
                  </w:r>
                </w:p>
              </w:tc>
            </w:tr>
            <w:tr w:rsidR="00907030" w:rsidRPr="00E87E1E" w14:paraId="793B8A6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1050C5" w14:textId="316F2748"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3BF78FA0" w14:textId="1042AFFA"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696558.75</w:t>
                  </w:r>
                </w:p>
              </w:tc>
              <w:tc>
                <w:tcPr>
                  <w:tcW w:w="1485" w:type="dxa"/>
                  <w:tcBorders>
                    <w:top w:val="single" w:sz="4" w:space="0" w:color="auto"/>
                    <w:left w:val="single" w:sz="4" w:space="0" w:color="auto"/>
                    <w:bottom w:val="single" w:sz="4" w:space="0" w:color="auto"/>
                    <w:right w:val="single" w:sz="4" w:space="0" w:color="auto"/>
                  </w:tcBorders>
                  <w:vAlign w:val="center"/>
                </w:tcPr>
                <w:p w14:paraId="234DC2EC" w14:textId="6965D3D9"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1249148.85</w:t>
                  </w:r>
                </w:p>
              </w:tc>
            </w:tr>
            <w:tr w:rsidR="00907030" w:rsidRPr="00E87E1E" w14:paraId="1B91937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FC5DB98" w14:textId="027D175C"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4863B26" w14:textId="13F5CAA3"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6C97EDFA" w14:textId="576B9B1E" w:rsidR="00907030" w:rsidRPr="00E87E1E" w:rsidRDefault="00907030" w:rsidP="00CD3854">
                  <w:pPr>
                    <w:framePr w:hSpace="180" w:wrap="around" w:vAnchor="text" w:hAnchor="text" w:xAlign="center" w:y="1"/>
                    <w:spacing w:line="20" w:lineRule="atLeast"/>
                    <w:suppressOverlap/>
                    <w:jc w:val="center"/>
                    <w:rPr>
                      <w:sz w:val="20"/>
                      <w:szCs w:val="20"/>
                    </w:rPr>
                  </w:pPr>
                  <w:r w:rsidRPr="0032675C">
                    <w:rPr>
                      <w:color w:val="000000"/>
                      <w:sz w:val="20"/>
                      <w:szCs w:val="20"/>
                      <w:lang w:eastAsia="ru-RU"/>
                    </w:rPr>
                    <w:t>1249153.86</w:t>
                  </w:r>
                </w:p>
              </w:tc>
            </w:tr>
          </w:tbl>
          <w:p w14:paraId="6FCDCFCF" w14:textId="77777777" w:rsidR="00993483" w:rsidRPr="00E87E1E" w:rsidRDefault="00993483" w:rsidP="001C1804">
            <w:pPr>
              <w:spacing w:line="20" w:lineRule="atLeast"/>
              <w:jc w:val="center"/>
              <w:rPr>
                <w:b/>
                <w:sz w:val="20"/>
                <w:szCs w:val="20"/>
                <w:lang w:eastAsia="ru-RU"/>
              </w:rPr>
            </w:pPr>
          </w:p>
        </w:tc>
        <w:tc>
          <w:tcPr>
            <w:tcW w:w="4813" w:type="dxa"/>
          </w:tcPr>
          <w:p w14:paraId="45AA24D8" w14:textId="232B8439" w:rsidR="00993483" w:rsidRPr="00E87E1E" w:rsidRDefault="00907030" w:rsidP="001C1804">
            <w:pPr>
              <w:spacing w:line="20" w:lineRule="atLeast"/>
              <w:jc w:val="center"/>
              <w:rPr>
                <w:b/>
                <w:sz w:val="20"/>
                <w:szCs w:val="20"/>
                <w:lang w:eastAsia="ru-RU"/>
              </w:rPr>
            </w:pPr>
            <w:proofErr w:type="gramStart"/>
            <w:r>
              <w:rPr>
                <w:b/>
                <w:sz w:val="20"/>
                <w:szCs w:val="20"/>
                <w:lang w:eastAsia="ru-RU"/>
              </w:rPr>
              <w:lastRenderedPageBreak/>
              <w:t>:ЗУ</w:t>
            </w:r>
            <w:proofErr w:type="gramEnd"/>
            <w:r>
              <w:rPr>
                <w:b/>
                <w:sz w:val="20"/>
                <w:szCs w:val="20"/>
                <w:lang w:eastAsia="ru-RU"/>
              </w:rPr>
              <w:t>30</w:t>
            </w:r>
          </w:p>
          <w:tbl>
            <w:tblPr>
              <w:tblStyle w:val="af1"/>
              <w:tblW w:w="4446" w:type="dxa"/>
              <w:tblLayout w:type="fixed"/>
              <w:tblLook w:val="04A0" w:firstRow="1" w:lastRow="0" w:firstColumn="1" w:lastColumn="0" w:noHBand="0" w:noVBand="1"/>
            </w:tblPr>
            <w:tblGrid>
              <w:gridCol w:w="1479"/>
              <w:gridCol w:w="1482"/>
              <w:gridCol w:w="1485"/>
            </w:tblGrid>
            <w:tr w:rsidR="00E87E1E" w:rsidRPr="00E87E1E" w14:paraId="7F34DC78" w14:textId="77777777" w:rsidTr="001C1804">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B545AFF" w14:textId="31D7DD53" w:rsidR="00993483" w:rsidRPr="00E87E1E" w:rsidRDefault="0032675C" w:rsidP="00CD3854">
                  <w:pPr>
                    <w:framePr w:hSpace="180" w:wrap="around" w:vAnchor="text" w:hAnchor="text" w:xAlign="center" w:y="1"/>
                    <w:spacing w:line="20" w:lineRule="atLeast"/>
                    <w:suppressOverlap/>
                    <w:jc w:val="center"/>
                    <w:rPr>
                      <w:sz w:val="20"/>
                      <w:szCs w:val="20"/>
                      <w:lang w:eastAsia="ru-RU"/>
                    </w:rPr>
                  </w:pPr>
                  <w:r>
                    <w:rPr>
                      <w:sz w:val="20"/>
                      <w:szCs w:val="20"/>
                      <w:lang w:eastAsia="ru-RU"/>
                    </w:rPr>
                    <w:t xml:space="preserve">Площадь – </w:t>
                  </w:r>
                  <w:r w:rsidR="00243461">
                    <w:rPr>
                      <w:sz w:val="20"/>
                      <w:szCs w:val="20"/>
                      <w:lang w:eastAsia="ru-RU"/>
                    </w:rPr>
                    <w:t>6930</w:t>
                  </w:r>
                  <w:r w:rsidR="00993483" w:rsidRPr="00E87E1E">
                    <w:rPr>
                      <w:sz w:val="20"/>
                      <w:szCs w:val="20"/>
                      <w:lang w:eastAsia="ru-RU"/>
                    </w:rPr>
                    <w:t xml:space="preserve"> м²</w:t>
                  </w:r>
                </w:p>
                <w:p w14:paraId="5E33AB06" w14:textId="7F6B75CF" w:rsidR="00993483" w:rsidRPr="00E87E1E" w:rsidRDefault="00907030" w:rsidP="00CD3854">
                  <w:pPr>
                    <w:framePr w:hSpace="180" w:wrap="around" w:vAnchor="text" w:hAnchor="text" w:xAlign="center" w:y="1"/>
                    <w:spacing w:line="20" w:lineRule="atLeast"/>
                    <w:suppressOverlap/>
                    <w:jc w:val="center"/>
                    <w:rPr>
                      <w:sz w:val="20"/>
                      <w:szCs w:val="20"/>
                      <w:lang w:eastAsia="ru-RU"/>
                    </w:rPr>
                  </w:pPr>
                  <w:r>
                    <w:rPr>
                      <w:sz w:val="20"/>
                      <w:szCs w:val="20"/>
                    </w:rPr>
                    <w:t>Обеспечение занятием спорта в помещениях (5.1.2)</w:t>
                  </w:r>
                </w:p>
              </w:tc>
            </w:tr>
            <w:tr w:rsidR="00E87E1E" w:rsidRPr="00E87E1E" w14:paraId="175F4885" w14:textId="77777777" w:rsidTr="001C1804">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9FAD8E3"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E87E1E" w:rsidRPr="00E87E1E" w14:paraId="0E085A7C" w14:textId="77777777" w:rsidTr="001C1804">
              <w:trPr>
                <w:trHeight w:val="73"/>
              </w:trPr>
              <w:tc>
                <w:tcPr>
                  <w:tcW w:w="1479" w:type="dxa"/>
                  <w:tcBorders>
                    <w:top w:val="single" w:sz="4" w:space="0" w:color="auto"/>
                    <w:left w:val="single" w:sz="4" w:space="0" w:color="auto"/>
                    <w:bottom w:val="single" w:sz="4" w:space="0" w:color="auto"/>
                    <w:right w:val="single" w:sz="4" w:space="0" w:color="auto"/>
                  </w:tcBorders>
                  <w:hideMark/>
                </w:tcPr>
                <w:p w14:paraId="3D6DD7CE"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9FCCA3C"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1E735D1" w14:textId="77777777" w:rsidR="00993483" w:rsidRPr="00E87E1E" w:rsidRDefault="00993483"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243461" w:rsidRPr="00E87E1E" w14:paraId="022D90A1"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840C6E" w14:textId="6E0AEEA1"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1DDB971" w14:textId="3471909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696624.41</w:t>
                  </w:r>
                </w:p>
              </w:tc>
              <w:tc>
                <w:tcPr>
                  <w:tcW w:w="1485" w:type="dxa"/>
                  <w:tcBorders>
                    <w:top w:val="single" w:sz="4" w:space="0" w:color="auto"/>
                    <w:left w:val="single" w:sz="4" w:space="0" w:color="auto"/>
                    <w:bottom w:val="single" w:sz="4" w:space="0" w:color="auto"/>
                    <w:right w:val="single" w:sz="4" w:space="0" w:color="auto"/>
                  </w:tcBorders>
                  <w:vAlign w:val="center"/>
                </w:tcPr>
                <w:p w14:paraId="62200A07" w14:textId="03C6009A"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1249090.91</w:t>
                  </w:r>
                </w:p>
              </w:tc>
            </w:tr>
            <w:tr w:rsidR="00243461" w:rsidRPr="00E87E1E" w14:paraId="032F179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121B0D" w14:textId="5E11C971"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36A47BCC" w14:textId="6B69E869"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696626.09</w:t>
                  </w:r>
                </w:p>
              </w:tc>
              <w:tc>
                <w:tcPr>
                  <w:tcW w:w="1485" w:type="dxa"/>
                  <w:tcBorders>
                    <w:top w:val="single" w:sz="4" w:space="0" w:color="auto"/>
                    <w:left w:val="single" w:sz="4" w:space="0" w:color="auto"/>
                    <w:bottom w:val="single" w:sz="4" w:space="0" w:color="auto"/>
                    <w:right w:val="single" w:sz="4" w:space="0" w:color="auto"/>
                  </w:tcBorders>
                  <w:vAlign w:val="center"/>
                </w:tcPr>
                <w:p w14:paraId="5F2E02D2" w14:textId="590607B8"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1249102.77</w:t>
                  </w:r>
                </w:p>
              </w:tc>
            </w:tr>
            <w:tr w:rsidR="00243461" w:rsidRPr="00E87E1E" w14:paraId="4DD1AC6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A8EBE0" w14:textId="5762F62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2B6DB90F" w14:textId="0A8B48D6"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696627.51</w:t>
                  </w:r>
                </w:p>
              </w:tc>
              <w:tc>
                <w:tcPr>
                  <w:tcW w:w="1485" w:type="dxa"/>
                  <w:tcBorders>
                    <w:top w:val="single" w:sz="4" w:space="0" w:color="auto"/>
                    <w:left w:val="single" w:sz="4" w:space="0" w:color="auto"/>
                    <w:bottom w:val="single" w:sz="4" w:space="0" w:color="auto"/>
                    <w:right w:val="single" w:sz="4" w:space="0" w:color="auto"/>
                  </w:tcBorders>
                  <w:vAlign w:val="center"/>
                </w:tcPr>
                <w:p w14:paraId="2B614646" w14:textId="1C75F277"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1249102.57</w:t>
                  </w:r>
                </w:p>
              </w:tc>
            </w:tr>
            <w:tr w:rsidR="00243461" w:rsidRPr="00E87E1E" w14:paraId="3980B06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CF64AC" w14:textId="73E385F6"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52560D59" w14:textId="7A971A30"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696630.79</w:t>
                  </w:r>
                </w:p>
              </w:tc>
              <w:tc>
                <w:tcPr>
                  <w:tcW w:w="1485" w:type="dxa"/>
                  <w:tcBorders>
                    <w:top w:val="single" w:sz="4" w:space="0" w:color="auto"/>
                    <w:left w:val="single" w:sz="4" w:space="0" w:color="auto"/>
                    <w:bottom w:val="single" w:sz="4" w:space="0" w:color="auto"/>
                    <w:right w:val="single" w:sz="4" w:space="0" w:color="auto"/>
                  </w:tcBorders>
                  <w:vAlign w:val="center"/>
                </w:tcPr>
                <w:p w14:paraId="4A4AFAB4" w14:textId="11D48BF7"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1249125.78</w:t>
                  </w:r>
                </w:p>
              </w:tc>
            </w:tr>
            <w:tr w:rsidR="00243461" w:rsidRPr="00E87E1E" w14:paraId="7D534AD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FBE6D7" w14:textId="220A4532"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12D378E9" w14:textId="7F0D470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696631.86</w:t>
                  </w:r>
                </w:p>
              </w:tc>
              <w:tc>
                <w:tcPr>
                  <w:tcW w:w="1485" w:type="dxa"/>
                  <w:tcBorders>
                    <w:top w:val="single" w:sz="4" w:space="0" w:color="auto"/>
                    <w:left w:val="single" w:sz="4" w:space="0" w:color="auto"/>
                    <w:bottom w:val="single" w:sz="4" w:space="0" w:color="auto"/>
                    <w:right w:val="single" w:sz="4" w:space="0" w:color="auto"/>
                  </w:tcBorders>
                  <w:vAlign w:val="center"/>
                </w:tcPr>
                <w:p w14:paraId="55D23BF7" w14:textId="3B6BF79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20"/>
                      <w:lang w:eastAsia="ru-RU"/>
                    </w:rPr>
                    <w:t>1249133.29</w:t>
                  </w:r>
                </w:p>
              </w:tc>
            </w:tr>
            <w:tr w:rsidR="00243461" w:rsidRPr="00E87E1E" w14:paraId="4D0B9B9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3F3E6D" w14:textId="38075B4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694ACE3C" w14:textId="0D4504A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696632.82</w:t>
                  </w:r>
                </w:p>
              </w:tc>
              <w:tc>
                <w:tcPr>
                  <w:tcW w:w="1485" w:type="dxa"/>
                  <w:tcBorders>
                    <w:top w:val="single" w:sz="4" w:space="0" w:color="auto"/>
                    <w:left w:val="single" w:sz="4" w:space="0" w:color="auto"/>
                    <w:bottom w:val="single" w:sz="4" w:space="0" w:color="auto"/>
                    <w:right w:val="single" w:sz="4" w:space="0" w:color="auto"/>
                  </w:tcBorders>
                  <w:vAlign w:val="center"/>
                </w:tcPr>
                <w:p w14:paraId="75D6D08D" w14:textId="2BCFBF4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1249140.10</w:t>
                  </w:r>
                </w:p>
              </w:tc>
            </w:tr>
            <w:tr w:rsidR="00243461" w:rsidRPr="00E87E1E" w14:paraId="4E8E334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5DF9E7" w14:textId="5BE8D28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lastRenderedPageBreak/>
                    <w:t>7</w:t>
                  </w:r>
                </w:p>
              </w:tc>
              <w:tc>
                <w:tcPr>
                  <w:tcW w:w="1482" w:type="dxa"/>
                  <w:tcBorders>
                    <w:top w:val="single" w:sz="4" w:space="0" w:color="auto"/>
                    <w:left w:val="single" w:sz="4" w:space="0" w:color="auto"/>
                    <w:bottom w:val="single" w:sz="4" w:space="0" w:color="auto"/>
                    <w:right w:val="single" w:sz="4" w:space="0" w:color="auto"/>
                  </w:tcBorders>
                  <w:vAlign w:val="center"/>
                </w:tcPr>
                <w:p w14:paraId="1D48F646" w14:textId="0DE0EAB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696636.24</w:t>
                  </w:r>
                </w:p>
              </w:tc>
              <w:tc>
                <w:tcPr>
                  <w:tcW w:w="1485" w:type="dxa"/>
                  <w:tcBorders>
                    <w:top w:val="single" w:sz="4" w:space="0" w:color="auto"/>
                    <w:left w:val="single" w:sz="4" w:space="0" w:color="auto"/>
                    <w:bottom w:val="single" w:sz="4" w:space="0" w:color="auto"/>
                    <w:right w:val="single" w:sz="4" w:space="0" w:color="auto"/>
                  </w:tcBorders>
                  <w:vAlign w:val="center"/>
                </w:tcPr>
                <w:p w14:paraId="131CAFBA" w14:textId="089A5E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1249164.24</w:t>
                  </w:r>
                </w:p>
              </w:tc>
            </w:tr>
            <w:tr w:rsidR="00243461" w:rsidRPr="00E87E1E" w14:paraId="70651AC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533524" w14:textId="251DC3C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532A7EF1" w14:textId="01ED0BB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696636.97</w:t>
                  </w:r>
                </w:p>
              </w:tc>
              <w:tc>
                <w:tcPr>
                  <w:tcW w:w="1485" w:type="dxa"/>
                  <w:tcBorders>
                    <w:top w:val="single" w:sz="4" w:space="0" w:color="auto"/>
                    <w:left w:val="single" w:sz="4" w:space="0" w:color="auto"/>
                    <w:bottom w:val="single" w:sz="4" w:space="0" w:color="auto"/>
                    <w:right w:val="single" w:sz="4" w:space="0" w:color="auto"/>
                  </w:tcBorders>
                  <w:vAlign w:val="center"/>
                </w:tcPr>
                <w:p w14:paraId="2054CDBA" w14:textId="7DE7B54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1249169.36</w:t>
                  </w:r>
                </w:p>
              </w:tc>
            </w:tr>
            <w:tr w:rsidR="00243461" w:rsidRPr="00E87E1E" w14:paraId="3A3AFDF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C2408D" w14:textId="3D21AB4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44335AD5" w14:textId="4FB393F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696637.33</w:t>
                  </w:r>
                </w:p>
              </w:tc>
              <w:tc>
                <w:tcPr>
                  <w:tcW w:w="1485" w:type="dxa"/>
                  <w:tcBorders>
                    <w:top w:val="single" w:sz="4" w:space="0" w:color="auto"/>
                    <w:left w:val="single" w:sz="4" w:space="0" w:color="auto"/>
                    <w:bottom w:val="single" w:sz="4" w:space="0" w:color="auto"/>
                    <w:right w:val="single" w:sz="4" w:space="0" w:color="auto"/>
                  </w:tcBorders>
                  <w:vAlign w:val="center"/>
                </w:tcPr>
                <w:p w14:paraId="01306FBB" w14:textId="37410D4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1249176.74</w:t>
                  </w:r>
                </w:p>
              </w:tc>
            </w:tr>
            <w:tr w:rsidR="00243461" w:rsidRPr="00E87E1E" w14:paraId="6EFA9A7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2D22C8" w14:textId="55A82C3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29C06E1" w14:textId="2FB64E9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696631.50</w:t>
                  </w:r>
                </w:p>
              </w:tc>
              <w:tc>
                <w:tcPr>
                  <w:tcW w:w="1485" w:type="dxa"/>
                  <w:tcBorders>
                    <w:top w:val="single" w:sz="4" w:space="0" w:color="auto"/>
                    <w:left w:val="single" w:sz="4" w:space="0" w:color="auto"/>
                    <w:bottom w:val="single" w:sz="4" w:space="0" w:color="auto"/>
                    <w:right w:val="single" w:sz="4" w:space="0" w:color="auto"/>
                  </w:tcBorders>
                  <w:vAlign w:val="center"/>
                </w:tcPr>
                <w:p w14:paraId="46C0D6BB" w14:textId="7FF1F1A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1249177.48</w:t>
                  </w:r>
                </w:p>
              </w:tc>
            </w:tr>
            <w:tr w:rsidR="00243461" w:rsidRPr="00E87E1E" w14:paraId="751196E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050C4B" w14:textId="7FD0D56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FB5684C" w14:textId="0998D2A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696625.33</w:t>
                  </w:r>
                </w:p>
              </w:tc>
              <w:tc>
                <w:tcPr>
                  <w:tcW w:w="1485" w:type="dxa"/>
                  <w:tcBorders>
                    <w:top w:val="single" w:sz="4" w:space="0" w:color="auto"/>
                    <w:left w:val="single" w:sz="4" w:space="0" w:color="auto"/>
                    <w:bottom w:val="single" w:sz="4" w:space="0" w:color="auto"/>
                    <w:right w:val="single" w:sz="4" w:space="0" w:color="auto"/>
                  </w:tcBorders>
                  <w:vAlign w:val="center"/>
                </w:tcPr>
                <w:p w14:paraId="0D6EF74A" w14:textId="46D6F81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1249177.82</w:t>
                  </w:r>
                </w:p>
              </w:tc>
            </w:tr>
            <w:tr w:rsidR="00243461" w:rsidRPr="00E87E1E" w14:paraId="48CF0F2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D68DD5" w14:textId="3FF92C0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480BF886" w14:textId="551AEAE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696621.95</w:t>
                  </w:r>
                </w:p>
              </w:tc>
              <w:tc>
                <w:tcPr>
                  <w:tcW w:w="1485" w:type="dxa"/>
                  <w:tcBorders>
                    <w:top w:val="single" w:sz="4" w:space="0" w:color="auto"/>
                    <w:left w:val="single" w:sz="4" w:space="0" w:color="auto"/>
                    <w:bottom w:val="single" w:sz="4" w:space="0" w:color="auto"/>
                    <w:right w:val="single" w:sz="4" w:space="0" w:color="auto"/>
                  </w:tcBorders>
                  <w:vAlign w:val="center"/>
                </w:tcPr>
                <w:p w14:paraId="0E4A05D9" w14:textId="04B34C8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1249151.97</w:t>
                  </w:r>
                </w:p>
              </w:tc>
            </w:tr>
            <w:tr w:rsidR="00243461" w:rsidRPr="00E87E1E" w14:paraId="1C7B502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852349" w14:textId="6D8BCD5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13</w:t>
                  </w:r>
                </w:p>
              </w:tc>
              <w:tc>
                <w:tcPr>
                  <w:tcW w:w="1482" w:type="dxa"/>
                  <w:tcBorders>
                    <w:top w:val="single" w:sz="4" w:space="0" w:color="auto"/>
                    <w:left w:val="single" w:sz="4" w:space="0" w:color="auto"/>
                    <w:bottom w:val="single" w:sz="4" w:space="0" w:color="auto"/>
                    <w:right w:val="single" w:sz="4" w:space="0" w:color="auto"/>
                  </w:tcBorders>
                  <w:vAlign w:val="center"/>
                </w:tcPr>
                <w:p w14:paraId="70A7725F" w14:textId="2751EEA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696589.28</w:t>
                  </w:r>
                </w:p>
              </w:tc>
              <w:tc>
                <w:tcPr>
                  <w:tcW w:w="1485" w:type="dxa"/>
                  <w:tcBorders>
                    <w:top w:val="single" w:sz="4" w:space="0" w:color="auto"/>
                    <w:left w:val="single" w:sz="4" w:space="0" w:color="auto"/>
                    <w:bottom w:val="single" w:sz="4" w:space="0" w:color="auto"/>
                    <w:right w:val="single" w:sz="4" w:space="0" w:color="auto"/>
                  </w:tcBorders>
                  <w:vAlign w:val="center"/>
                </w:tcPr>
                <w:p w14:paraId="62DB91F5" w14:textId="0D3C76E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1249154.54</w:t>
                  </w:r>
                </w:p>
              </w:tc>
            </w:tr>
            <w:tr w:rsidR="00243461" w:rsidRPr="00E87E1E" w14:paraId="2F20FA14"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BDB996" w14:textId="63AB0CC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268580CB" w14:textId="3417293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696588.72</w:t>
                  </w:r>
                </w:p>
              </w:tc>
              <w:tc>
                <w:tcPr>
                  <w:tcW w:w="1485" w:type="dxa"/>
                  <w:tcBorders>
                    <w:top w:val="single" w:sz="4" w:space="0" w:color="auto"/>
                    <w:left w:val="single" w:sz="4" w:space="0" w:color="auto"/>
                    <w:bottom w:val="single" w:sz="4" w:space="0" w:color="auto"/>
                    <w:right w:val="single" w:sz="4" w:space="0" w:color="auto"/>
                  </w:tcBorders>
                  <w:vAlign w:val="center"/>
                </w:tcPr>
                <w:p w14:paraId="6AAAA24B" w14:textId="77949F1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1249156.22</w:t>
                  </w:r>
                </w:p>
              </w:tc>
            </w:tr>
            <w:tr w:rsidR="00243461" w:rsidRPr="00E87E1E" w14:paraId="345DEFF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269B26" w14:textId="1BA7D7C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271AB807" w14:textId="110CA29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696586.61</w:t>
                  </w:r>
                </w:p>
              </w:tc>
              <w:tc>
                <w:tcPr>
                  <w:tcW w:w="1485" w:type="dxa"/>
                  <w:tcBorders>
                    <w:top w:val="single" w:sz="4" w:space="0" w:color="auto"/>
                    <w:left w:val="single" w:sz="4" w:space="0" w:color="auto"/>
                    <w:bottom w:val="single" w:sz="4" w:space="0" w:color="auto"/>
                    <w:right w:val="single" w:sz="4" w:space="0" w:color="auto"/>
                  </w:tcBorders>
                  <w:vAlign w:val="center"/>
                </w:tcPr>
                <w:p w14:paraId="4712B95D" w14:textId="2CC72DE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1249170.43</w:t>
                  </w:r>
                </w:p>
              </w:tc>
            </w:tr>
            <w:tr w:rsidR="00243461" w:rsidRPr="00E87E1E" w14:paraId="435EAB0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CAAB26" w14:textId="70392B6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041485EF" w14:textId="5C4397A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696586.35</w:t>
                  </w:r>
                </w:p>
              </w:tc>
              <w:tc>
                <w:tcPr>
                  <w:tcW w:w="1485" w:type="dxa"/>
                  <w:tcBorders>
                    <w:top w:val="single" w:sz="4" w:space="0" w:color="auto"/>
                    <w:left w:val="single" w:sz="4" w:space="0" w:color="auto"/>
                    <w:bottom w:val="single" w:sz="4" w:space="0" w:color="auto"/>
                    <w:right w:val="single" w:sz="4" w:space="0" w:color="auto"/>
                  </w:tcBorders>
                  <w:vAlign w:val="center"/>
                </w:tcPr>
                <w:p w14:paraId="2262CCFC" w14:textId="281E2EE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1249172.83</w:t>
                  </w:r>
                </w:p>
              </w:tc>
            </w:tr>
            <w:tr w:rsidR="00243461" w:rsidRPr="00E87E1E" w14:paraId="6A7EF6A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D2F578" w14:textId="28F9F4B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51FC799" w14:textId="182EBF9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696578.68</w:t>
                  </w:r>
                </w:p>
              </w:tc>
              <w:tc>
                <w:tcPr>
                  <w:tcW w:w="1485" w:type="dxa"/>
                  <w:tcBorders>
                    <w:top w:val="single" w:sz="4" w:space="0" w:color="auto"/>
                    <w:left w:val="single" w:sz="4" w:space="0" w:color="auto"/>
                    <w:bottom w:val="single" w:sz="4" w:space="0" w:color="auto"/>
                    <w:right w:val="single" w:sz="4" w:space="0" w:color="auto"/>
                  </w:tcBorders>
                  <w:vAlign w:val="center"/>
                </w:tcPr>
                <w:p w14:paraId="1F390B9B" w14:textId="5477ED6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1249172.84</w:t>
                  </w:r>
                </w:p>
              </w:tc>
            </w:tr>
            <w:tr w:rsidR="00243461" w:rsidRPr="00E87E1E" w14:paraId="63C78A8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CA1B9F" w14:textId="17DB461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18</w:t>
                  </w:r>
                </w:p>
              </w:tc>
              <w:tc>
                <w:tcPr>
                  <w:tcW w:w="1482" w:type="dxa"/>
                  <w:tcBorders>
                    <w:top w:val="single" w:sz="4" w:space="0" w:color="auto"/>
                    <w:left w:val="single" w:sz="4" w:space="0" w:color="auto"/>
                    <w:bottom w:val="single" w:sz="4" w:space="0" w:color="auto"/>
                    <w:right w:val="single" w:sz="4" w:space="0" w:color="auto"/>
                  </w:tcBorders>
                  <w:vAlign w:val="center"/>
                </w:tcPr>
                <w:p w14:paraId="1B927543" w14:textId="521C804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696581.18</w:t>
                  </w:r>
                </w:p>
              </w:tc>
              <w:tc>
                <w:tcPr>
                  <w:tcW w:w="1485" w:type="dxa"/>
                  <w:tcBorders>
                    <w:top w:val="single" w:sz="4" w:space="0" w:color="auto"/>
                    <w:left w:val="single" w:sz="4" w:space="0" w:color="auto"/>
                    <w:bottom w:val="single" w:sz="4" w:space="0" w:color="auto"/>
                    <w:right w:val="single" w:sz="4" w:space="0" w:color="auto"/>
                  </w:tcBorders>
                  <w:vAlign w:val="center"/>
                </w:tcPr>
                <w:p w14:paraId="5CA93E4A" w14:textId="2A71E5C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1249157.02</w:t>
                  </w:r>
                </w:p>
              </w:tc>
            </w:tr>
            <w:tr w:rsidR="00243461" w:rsidRPr="00E87E1E" w14:paraId="3871A40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1946BC" w14:textId="6E89EAA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9BB8C43" w14:textId="3BFBC1D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696581.64</w:t>
                  </w:r>
                </w:p>
              </w:tc>
              <w:tc>
                <w:tcPr>
                  <w:tcW w:w="1485" w:type="dxa"/>
                  <w:tcBorders>
                    <w:top w:val="single" w:sz="4" w:space="0" w:color="auto"/>
                    <w:left w:val="single" w:sz="4" w:space="0" w:color="auto"/>
                    <w:bottom w:val="single" w:sz="4" w:space="0" w:color="auto"/>
                    <w:right w:val="single" w:sz="4" w:space="0" w:color="auto"/>
                  </w:tcBorders>
                  <w:vAlign w:val="center"/>
                </w:tcPr>
                <w:p w14:paraId="0B00CAD2" w14:textId="44481F5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1249153.86</w:t>
                  </w:r>
                </w:p>
              </w:tc>
            </w:tr>
            <w:tr w:rsidR="00243461" w:rsidRPr="00E87E1E" w14:paraId="1032840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AE2376" w14:textId="1DE7E67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20</w:t>
                  </w:r>
                </w:p>
              </w:tc>
              <w:tc>
                <w:tcPr>
                  <w:tcW w:w="1482" w:type="dxa"/>
                  <w:tcBorders>
                    <w:top w:val="single" w:sz="4" w:space="0" w:color="auto"/>
                    <w:left w:val="single" w:sz="4" w:space="0" w:color="auto"/>
                    <w:bottom w:val="single" w:sz="4" w:space="0" w:color="auto"/>
                    <w:right w:val="single" w:sz="4" w:space="0" w:color="auto"/>
                  </w:tcBorders>
                  <w:vAlign w:val="center"/>
                </w:tcPr>
                <w:p w14:paraId="0593694C" w14:textId="6482099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696558.75</w:t>
                  </w:r>
                </w:p>
              </w:tc>
              <w:tc>
                <w:tcPr>
                  <w:tcW w:w="1485" w:type="dxa"/>
                  <w:tcBorders>
                    <w:top w:val="single" w:sz="4" w:space="0" w:color="auto"/>
                    <w:left w:val="single" w:sz="4" w:space="0" w:color="auto"/>
                    <w:bottom w:val="single" w:sz="4" w:space="0" w:color="auto"/>
                    <w:right w:val="single" w:sz="4" w:space="0" w:color="auto"/>
                  </w:tcBorders>
                  <w:vAlign w:val="center"/>
                </w:tcPr>
                <w:p w14:paraId="033B2CCE" w14:textId="6BB80C2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1249148.85</w:t>
                  </w:r>
                </w:p>
              </w:tc>
            </w:tr>
            <w:tr w:rsidR="00243461" w:rsidRPr="00E87E1E" w14:paraId="553D48C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009673" w14:textId="0EB7038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21</w:t>
                  </w:r>
                </w:p>
              </w:tc>
              <w:tc>
                <w:tcPr>
                  <w:tcW w:w="1482" w:type="dxa"/>
                  <w:tcBorders>
                    <w:top w:val="single" w:sz="4" w:space="0" w:color="auto"/>
                    <w:left w:val="single" w:sz="4" w:space="0" w:color="auto"/>
                    <w:bottom w:val="single" w:sz="4" w:space="0" w:color="auto"/>
                    <w:right w:val="single" w:sz="4" w:space="0" w:color="auto"/>
                  </w:tcBorders>
                  <w:vAlign w:val="center"/>
                </w:tcPr>
                <w:p w14:paraId="1A98C5AC" w14:textId="1E0EC69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696546.18</w:t>
                  </w:r>
                </w:p>
              </w:tc>
              <w:tc>
                <w:tcPr>
                  <w:tcW w:w="1485" w:type="dxa"/>
                  <w:tcBorders>
                    <w:top w:val="single" w:sz="4" w:space="0" w:color="auto"/>
                    <w:left w:val="single" w:sz="4" w:space="0" w:color="auto"/>
                    <w:bottom w:val="single" w:sz="4" w:space="0" w:color="auto"/>
                    <w:right w:val="single" w:sz="4" w:space="0" w:color="auto"/>
                  </w:tcBorders>
                  <w:vAlign w:val="center"/>
                </w:tcPr>
                <w:p w14:paraId="71E40FC1" w14:textId="37E4FD9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1249147.57</w:t>
                  </w:r>
                </w:p>
              </w:tc>
            </w:tr>
            <w:tr w:rsidR="00243461" w:rsidRPr="00E87E1E" w14:paraId="4EE41D2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1D3F2D" w14:textId="66E29F2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C0D6F20" w14:textId="1F0014E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696547.44</w:t>
                  </w:r>
                </w:p>
              </w:tc>
              <w:tc>
                <w:tcPr>
                  <w:tcW w:w="1485" w:type="dxa"/>
                  <w:tcBorders>
                    <w:top w:val="single" w:sz="4" w:space="0" w:color="auto"/>
                    <w:left w:val="single" w:sz="4" w:space="0" w:color="auto"/>
                    <w:bottom w:val="single" w:sz="4" w:space="0" w:color="auto"/>
                    <w:right w:val="single" w:sz="4" w:space="0" w:color="auto"/>
                  </w:tcBorders>
                  <w:vAlign w:val="center"/>
                </w:tcPr>
                <w:p w14:paraId="4A6CE6EE" w14:textId="612DA55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1249137.83</w:t>
                  </w:r>
                </w:p>
              </w:tc>
            </w:tr>
            <w:tr w:rsidR="00243461" w:rsidRPr="00E87E1E" w14:paraId="351E371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3FB2E5" w14:textId="2F2C33B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23</w:t>
                  </w:r>
                </w:p>
              </w:tc>
              <w:tc>
                <w:tcPr>
                  <w:tcW w:w="1482" w:type="dxa"/>
                  <w:tcBorders>
                    <w:top w:val="single" w:sz="4" w:space="0" w:color="auto"/>
                    <w:left w:val="single" w:sz="4" w:space="0" w:color="auto"/>
                    <w:bottom w:val="single" w:sz="4" w:space="0" w:color="auto"/>
                    <w:right w:val="single" w:sz="4" w:space="0" w:color="auto"/>
                  </w:tcBorders>
                  <w:vAlign w:val="center"/>
                </w:tcPr>
                <w:p w14:paraId="46BEBE7A" w14:textId="4DC9207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696544.52</w:t>
                  </w:r>
                </w:p>
              </w:tc>
              <w:tc>
                <w:tcPr>
                  <w:tcW w:w="1485" w:type="dxa"/>
                  <w:tcBorders>
                    <w:top w:val="single" w:sz="4" w:space="0" w:color="auto"/>
                    <w:left w:val="single" w:sz="4" w:space="0" w:color="auto"/>
                    <w:bottom w:val="single" w:sz="4" w:space="0" w:color="auto"/>
                    <w:right w:val="single" w:sz="4" w:space="0" w:color="auto"/>
                  </w:tcBorders>
                  <w:vAlign w:val="center"/>
                </w:tcPr>
                <w:p w14:paraId="1E9E2C82" w14:textId="37F044E9"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1249137.50</w:t>
                  </w:r>
                </w:p>
              </w:tc>
            </w:tr>
            <w:tr w:rsidR="00243461" w:rsidRPr="00E87E1E" w14:paraId="774E678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3357B9" w14:textId="17906EE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24</w:t>
                  </w:r>
                </w:p>
              </w:tc>
              <w:tc>
                <w:tcPr>
                  <w:tcW w:w="1482" w:type="dxa"/>
                  <w:tcBorders>
                    <w:top w:val="single" w:sz="4" w:space="0" w:color="auto"/>
                    <w:left w:val="single" w:sz="4" w:space="0" w:color="auto"/>
                    <w:bottom w:val="single" w:sz="4" w:space="0" w:color="auto"/>
                    <w:right w:val="single" w:sz="4" w:space="0" w:color="auto"/>
                  </w:tcBorders>
                  <w:vAlign w:val="center"/>
                </w:tcPr>
                <w:p w14:paraId="43B93829" w14:textId="1AFB0F4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696534.64</w:t>
                  </w:r>
                </w:p>
              </w:tc>
              <w:tc>
                <w:tcPr>
                  <w:tcW w:w="1485" w:type="dxa"/>
                  <w:tcBorders>
                    <w:top w:val="single" w:sz="4" w:space="0" w:color="auto"/>
                    <w:left w:val="single" w:sz="4" w:space="0" w:color="auto"/>
                    <w:bottom w:val="single" w:sz="4" w:space="0" w:color="auto"/>
                    <w:right w:val="single" w:sz="4" w:space="0" w:color="auto"/>
                  </w:tcBorders>
                  <w:vAlign w:val="center"/>
                </w:tcPr>
                <w:p w14:paraId="33AC6293" w14:textId="2C85C03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1249136.47</w:t>
                  </w:r>
                </w:p>
              </w:tc>
            </w:tr>
            <w:tr w:rsidR="00243461" w:rsidRPr="00E87E1E" w14:paraId="10C6062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E6CD36" w14:textId="222C5C1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25</w:t>
                  </w:r>
                </w:p>
              </w:tc>
              <w:tc>
                <w:tcPr>
                  <w:tcW w:w="1482" w:type="dxa"/>
                  <w:tcBorders>
                    <w:top w:val="single" w:sz="4" w:space="0" w:color="auto"/>
                    <w:left w:val="single" w:sz="4" w:space="0" w:color="auto"/>
                    <w:bottom w:val="single" w:sz="4" w:space="0" w:color="auto"/>
                    <w:right w:val="single" w:sz="4" w:space="0" w:color="auto"/>
                  </w:tcBorders>
                  <w:vAlign w:val="center"/>
                </w:tcPr>
                <w:p w14:paraId="525B4D62" w14:textId="1AD4E0B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696535.04</w:t>
                  </w:r>
                </w:p>
              </w:tc>
              <w:tc>
                <w:tcPr>
                  <w:tcW w:w="1485" w:type="dxa"/>
                  <w:tcBorders>
                    <w:top w:val="single" w:sz="4" w:space="0" w:color="auto"/>
                    <w:left w:val="single" w:sz="4" w:space="0" w:color="auto"/>
                    <w:bottom w:val="single" w:sz="4" w:space="0" w:color="auto"/>
                    <w:right w:val="single" w:sz="4" w:space="0" w:color="auto"/>
                  </w:tcBorders>
                  <w:vAlign w:val="center"/>
                </w:tcPr>
                <w:p w14:paraId="13B48E5B" w14:textId="73BD1BC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1249131.59</w:t>
                  </w:r>
                </w:p>
              </w:tc>
            </w:tr>
            <w:tr w:rsidR="00243461" w:rsidRPr="00E87E1E" w14:paraId="7C9541B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E72937" w14:textId="38DF789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26</w:t>
                  </w:r>
                </w:p>
              </w:tc>
              <w:tc>
                <w:tcPr>
                  <w:tcW w:w="1482" w:type="dxa"/>
                  <w:tcBorders>
                    <w:top w:val="single" w:sz="4" w:space="0" w:color="auto"/>
                    <w:left w:val="single" w:sz="4" w:space="0" w:color="auto"/>
                    <w:bottom w:val="single" w:sz="4" w:space="0" w:color="auto"/>
                    <w:right w:val="single" w:sz="4" w:space="0" w:color="auto"/>
                  </w:tcBorders>
                  <w:vAlign w:val="center"/>
                </w:tcPr>
                <w:p w14:paraId="1A24E00D" w14:textId="7021DD7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696501.89</w:t>
                  </w:r>
                </w:p>
              </w:tc>
              <w:tc>
                <w:tcPr>
                  <w:tcW w:w="1485" w:type="dxa"/>
                  <w:tcBorders>
                    <w:top w:val="single" w:sz="4" w:space="0" w:color="auto"/>
                    <w:left w:val="single" w:sz="4" w:space="0" w:color="auto"/>
                    <w:bottom w:val="single" w:sz="4" w:space="0" w:color="auto"/>
                    <w:right w:val="single" w:sz="4" w:space="0" w:color="auto"/>
                  </w:tcBorders>
                  <w:vAlign w:val="center"/>
                </w:tcPr>
                <w:p w14:paraId="13B407A0" w14:textId="5E3B242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1249125.95</w:t>
                  </w:r>
                </w:p>
              </w:tc>
            </w:tr>
            <w:tr w:rsidR="00243461" w:rsidRPr="00E87E1E" w14:paraId="58D41D7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07EDD8" w14:textId="1DE6F64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27</w:t>
                  </w:r>
                </w:p>
              </w:tc>
              <w:tc>
                <w:tcPr>
                  <w:tcW w:w="1482" w:type="dxa"/>
                  <w:tcBorders>
                    <w:top w:val="single" w:sz="4" w:space="0" w:color="auto"/>
                    <w:left w:val="single" w:sz="4" w:space="0" w:color="auto"/>
                    <w:bottom w:val="single" w:sz="4" w:space="0" w:color="auto"/>
                    <w:right w:val="single" w:sz="4" w:space="0" w:color="auto"/>
                  </w:tcBorders>
                  <w:vAlign w:val="center"/>
                </w:tcPr>
                <w:p w14:paraId="1C3C2674" w14:textId="4082391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696502.03</w:t>
                  </w:r>
                </w:p>
              </w:tc>
              <w:tc>
                <w:tcPr>
                  <w:tcW w:w="1485" w:type="dxa"/>
                  <w:tcBorders>
                    <w:top w:val="single" w:sz="4" w:space="0" w:color="auto"/>
                    <w:left w:val="single" w:sz="4" w:space="0" w:color="auto"/>
                    <w:bottom w:val="single" w:sz="4" w:space="0" w:color="auto"/>
                    <w:right w:val="single" w:sz="4" w:space="0" w:color="auto"/>
                  </w:tcBorders>
                  <w:vAlign w:val="center"/>
                </w:tcPr>
                <w:p w14:paraId="4A9BDF58" w14:textId="5ED5E00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1249124.22</w:t>
                  </w:r>
                </w:p>
              </w:tc>
            </w:tr>
            <w:tr w:rsidR="00243461" w:rsidRPr="00E87E1E" w14:paraId="1F74D09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7A5629" w14:textId="4E006C3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28</w:t>
                  </w:r>
                </w:p>
              </w:tc>
              <w:tc>
                <w:tcPr>
                  <w:tcW w:w="1482" w:type="dxa"/>
                  <w:tcBorders>
                    <w:top w:val="single" w:sz="4" w:space="0" w:color="auto"/>
                    <w:left w:val="single" w:sz="4" w:space="0" w:color="auto"/>
                    <w:bottom w:val="single" w:sz="4" w:space="0" w:color="auto"/>
                    <w:right w:val="single" w:sz="4" w:space="0" w:color="auto"/>
                  </w:tcBorders>
                  <w:vAlign w:val="center"/>
                </w:tcPr>
                <w:p w14:paraId="5C484221" w14:textId="01448DF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696490.53</w:t>
                  </w:r>
                </w:p>
              </w:tc>
              <w:tc>
                <w:tcPr>
                  <w:tcW w:w="1485" w:type="dxa"/>
                  <w:tcBorders>
                    <w:top w:val="single" w:sz="4" w:space="0" w:color="auto"/>
                    <w:left w:val="single" w:sz="4" w:space="0" w:color="auto"/>
                    <w:bottom w:val="single" w:sz="4" w:space="0" w:color="auto"/>
                    <w:right w:val="single" w:sz="4" w:space="0" w:color="auto"/>
                  </w:tcBorders>
                  <w:vAlign w:val="center"/>
                </w:tcPr>
                <w:p w14:paraId="5B1DC0A8" w14:textId="3E070C9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1249121.65</w:t>
                  </w:r>
                </w:p>
              </w:tc>
            </w:tr>
            <w:tr w:rsidR="00243461" w:rsidRPr="00E87E1E" w14:paraId="5BBBC1E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F73D9DF" w14:textId="2F7B61E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29</w:t>
                  </w:r>
                </w:p>
              </w:tc>
              <w:tc>
                <w:tcPr>
                  <w:tcW w:w="1482" w:type="dxa"/>
                  <w:tcBorders>
                    <w:top w:val="single" w:sz="4" w:space="0" w:color="auto"/>
                    <w:left w:val="single" w:sz="4" w:space="0" w:color="auto"/>
                    <w:bottom w:val="single" w:sz="4" w:space="0" w:color="auto"/>
                    <w:right w:val="single" w:sz="4" w:space="0" w:color="auto"/>
                  </w:tcBorders>
                  <w:vAlign w:val="center"/>
                </w:tcPr>
                <w:p w14:paraId="7A7A1ABF" w14:textId="2B68178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696484.28</w:t>
                  </w:r>
                </w:p>
              </w:tc>
              <w:tc>
                <w:tcPr>
                  <w:tcW w:w="1485" w:type="dxa"/>
                  <w:tcBorders>
                    <w:top w:val="single" w:sz="4" w:space="0" w:color="auto"/>
                    <w:left w:val="single" w:sz="4" w:space="0" w:color="auto"/>
                    <w:bottom w:val="single" w:sz="4" w:space="0" w:color="auto"/>
                    <w:right w:val="single" w:sz="4" w:space="0" w:color="auto"/>
                  </w:tcBorders>
                  <w:vAlign w:val="center"/>
                </w:tcPr>
                <w:p w14:paraId="39611051" w14:textId="535ADDB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1249118.72</w:t>
                  </w:r>
                </w:p>
              </w:tc>
            </w:tr>
            <w:tr w:rsidR="00243461" w:rsidRPr="00E87E1E" w14:paraId="4F3D5F21"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098F08" w14:textId="5FF7DF1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30</w:t>
                  </w:r>
                </w:p>
              </w:tc>
              <w:tc>
                <w:tcPr>
                  <w:tcW w:w="1482" w:type="dxa"/>
                  <w:tcBorders>
                    <w:top w:val="single" w:sz="4" w:space="0" w:color="auto"/>
                    <w:left w:val="single" w:sz="4" w:space="0" w:color="auto"/>
                    <w:bottom w:val="single" w:sz="4" w:space="0" w:color="auto"/>
                    <w:right w:val="single" w:sz="4" w:space="0" w:color="auto"/>
                  </w:tcBorders>
                  <w:vAlign w:val="center"/>
                </w:tcPr>
                <w:p w14:paraId="02C10BE3" w14:textId="43363EA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696482.48</w:t>
                  </w:r>
                </w:p>
              </w:tc>
              <w:tc>
                <w:tcPr>
                  <w:tcW w:w="1485" w:type="dxa"/>
                  <w:tcBorders>
                    <w:top w:val="single" w:sz="4" w:space="0" w:color="auto"/>
                    <w:left w:val="single" w:sz="4" w:space="0" w:color="auto"/>
                    <w:bottom w:val="single" w:sz="4" w:space="0" w:color="auto"/>
                    <w:right w:val="single" w:sz="4" w:space="0" w:color="auto"/>
                  </w:tcBorders>
                  <w:vAlign w:val="center"/>
                </w:tcPr>
                <w:p w14:paraId="42F1BF1C" w14:textId="130DBF6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1249113.39</w:t>
                  </w:r>
                </w:p>
              </w:tc>
            </w:tr>
            <w:tr w:rsidR="00243461" w:rsidRPr="00E87E1E" w14:paraId="2A5804C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774A30" w14:textId="11753B4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31</w:t>
                  </w:r>
                </w:p>
              </w:tc>
              <w:tc>
                <w:tcPr>
                  <w:tcW w:w="1482" w:type="dxa"/>
                  <w:tcBorders>
                    <w:top w:val="single" w:sz="4" w:space="0" w:color="auto"/>
                    <w:left w:val="single" w:sz="4" w:space="0" w:color="auto"/>
                    <w:bottom w:val="single" w:sz="4" w:space="0" w:color="auto"/>
                    <w:right w:val="single" w:sz="4" w:space="0" w:color="auto"/>
                  </w:tcBorders>
                  <w:vAlign w:val="center"/>
                </w:tcPr>
                <w:p w14:paraId="7B65B4B4" w14:textId="59709AC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696469.04</w:t>
                  </w:r>
                </w:p>
              </w:tc>
              <w:tc>
                <w:tcPr>
                  <w:tcW w:w="1485" w:type="dxa"/>
                  <w:tcBorders>
                    <w:top w:val="single" w:sz="4" w:space="0" w:color="auto"/>
                    <w:left w:val="single" w:sz="4" w:space="0" w:color="auto"/>
                    <w:bottom w:val="single" w:sz="4" w:space="0" w:color="auto"/>
                    <w:right w:val="single" w:sz="4" w:space="0" w:color="auto"/>
                  </w:tcBorders>
                  <w:vAlign w:val="center"/>
                </w:tcPr>
                <w:p w14:paraId="07D2501C" w14:textId="4FEE27F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1249106.67</w:t>
                  </w:r>
                </w:p>
              </w:tc>
            </w:tr>
            <w:tr w:rsidR="00243461" w:rsidRPr="00E87E1E" w14:paraId="68A395C2"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BC58DB" w14:textId="7E803BF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32</w:t>
                  </w:r>
                </w:p>
              </w:tc>
              <w:tc>
                <w:tcPr>
                  <w:tcW w:w="1482" w:type="dxa"/>
                  <w:tcBorders>
                    <w:top w:val="single" w:sz="4" w:space="0" w:color="auto"/>
                    <w:left w:val="single" w:sz="4" w:space="0" w:color="auto"/>
                    <w:bottom w:val="single" w:sz="4" w:space="0" w:color="auto"/>
                    <w:right w:val="single" w:sz="4" w:space="0" w:color="auto"/>
                  </w:tcBorders>
                  <w:vAlign w:val="center"/>
                </w:tcPr>
                <w:p w14:paraId="0DA98821" w14:textId="188981F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696465.63</w:t>
                  </w:r>
                </w:p>
              </w:tc>
              <w:tc>
                <w:tcPr>
                  <w:tcW w:w="1485" w:type="dxa"/>
                  <w:tcBorders>
                    <w:top w:val="single" w:sz="4" w:space="0" w:color="auto"/>
                    <w:left w:val="single" w:sz="4" w:space="0" w:color="auto"/>
                    <w:bottom w:val="single" w:sz="4" w:space="0" w:color="auto"/>
                    <w:right w:val="single" w:sz="4" w:space="0" w:color="auto"/>
                  </w:tcBorders>
                  <w:vAlign w:val="center"/>
                </w:tcPr>
                <w:p w14:paraId="3BD800CD" w14:textId="6E4CD28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1249104.65</w:t>
                  </w:r>
                </w:p>
              </w:tc>
            </w:tr>
            <w:tr w:rsidR="00243461" w:rsidRPr="00E87E1E" w14:paraId="2862C12B"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6C1EFB" w14:textId="1434618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33</w:t>
                  </w:r>
                </w:p>
              </w:tc>
              <w:tc>
                <w:tcPr>
                  <w:tcW w:w="1482" w:type="dxa"/>
                  <w:tcBorders>
                    <w:top w:val="single" w:sz="4" w:space="0" w:color="auto"/>
                    <w:left w:val="single" w:sz="4" w:space="0" w:color="auto"/>
                    <w:bottom w:val="single" w:sz="4" w:space="0" w:color="auto"/>
                    <w:right w:val="single" w:sz="4" w:space="0" w:color="auto"/>
                  </w:tcBorders>
                  <w:vAlign w:val="center"/>
                </w:tcPr>
                <w:p w14:paraId="1BED46B2" w14:textId="388F2B2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696468.32</w:t>
                  </w:r>
                </w:p>
              </w:tc>
              <w:tc>
                <w:tcPr>
                  <w:tcW w:w="1485" w:type="dxa"/>
                  <w:tcBorders>
                    <w:top w:val="single" w:sz="4" w:space="0" w:color="auto"/>
                    <w:left w:val="single" w:sz="4" w:space="0" w:color="auto"/>
                    <w:bottom w:val="single" w:sz="4" w:space="0" w:color="auto"/>
                    <w:right w:val="single" w:sz="4" w:space="0" w:color="auto"/>
                  </w:tcBorders>
                  <w:vAlign w:val="center"/>
                </w:tcPr>
                <w:p w14:paraId="78BDE763" w14:textId="677825B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1249098.96</w:t>
                  </w:r>
                </w:p>
              </w:tc>
            </w:tr>
            <w:tr w:rsidR="00243461" w:rsidRPr="00E87E1E" w14:paraId="22946A5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BC14BF" w14:textId="074C3C3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34</w:t>
                  </w:r>
                </w:p>
              </w:tc>
              <w:tc>
                <w:tcPr>
                  <w:tcW w:w="1482" w:type="dxa"/>
                  <w:tcBorders>
                    <w:top w:val="single" w:sz="4" w:space="0" w:color="auto"/>
                    <w:left w:val="single" w:sz="4" w:space="0" w:color="auto"/>
                    <w:bottom w:val="single" w:sz="4" w:space="0" w:color="auto"/>
                    <w:right w:val="single" w:sz="4" w:space="0" w:color="auto"/>
                  </w:tcBorders>
                  <w:vAlign w:val="center"/>
                </w:tcPr>
                <w:p w14:paraId="4374D281" w14:textId="12AFF10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696472.79</w:t>
                  </w:r>
                </w:p>
              </w:tc>
              <w:tc>
                <w:tcPr>
                  <w:tcW w:w="1485" w:type="dxa"/>
                  <w:tcBorders>
                    <w:top w:val="single" w:sz="4" w:space="0" w:color="auto"/>
                    <w:left w:val="single" w:sz="4" w:space="0" w:color="auto"/>
                    <w:bottom w:val="single" w:sz="4" w:space="0" w:color="auto"/>
                    <w:right w:val="single" w:sz="4" w:space="0" w:color="auto"/>
                  </w:tcBorders>
                  <w:vAlign w:val="center"/>
                </w:tcPr>
                <w:p w14:paraId="73BC8703" w14:textId="02BED04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1249089.54</w:t>
                  </w:r>
                </w:p>
              </w:tc>
            </w:tr>
            <w:tr w:rsidR="00243461" w:rsidRPr="00E87E1E" w14:paraId="2C183E2C"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B48633" w14:textId="6D49A7E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35</w:t>
                  </w:r>
                </w:p>
              </w:tc>
              <w:tc>
                <w:tcPr>
                  <w:tcW w:w="1482" w:type="dxa"/>
                  <w:tcBorders>
                    <w:top w:val="single" w:sz="4" w:space="0" w:color="auto"/>
                    <w:left w:val="single" w:sz="4" w:space="0" w:color="auto"/>
                    <w:bottom w:val="single" w:sz="4" w:space="0" w:color="auto"/>
                    <w:right w:val="single" w:sz="4" w:space="0" w:color="auto"/>
                  </w:tcBorders>
                  <w:vAlign w:val="center"/>
                </w:tcPr>
                <w:p w14:paraId="228D37AF" w14:textId="3DBB673F"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696473.51</w:t>
                  </w:r>
                </w:p>
              </w:tc>
              <w:tc>
                <w:tcPr>
                  <w:tcW w:w="1485" w:type="dxa"/>
                  <w:tcBorders>
                    <w:top w:val="single" w:sz="4" w:space="0" w:color="auto"/>
                    <w:left w:val="single" w:sz="4" w:space="0" w:color="auto"/>
                    <w:bottom w:val="single" w:sz="4" w:space="0" w:color="auto"/>
                    <w:right w:val="single" w:sz="4" w:space="0" w:color="auto"/>
                  </w:tcBorders>
                  <w:vAlign w:val="center"/>
                </w:tcPr>
                <w:p w14:paraId="1E9DF04B" w14:textId="59749EF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1249088.02</w:t>
                  </w:r>
                </w:p>
              </w:tc>
            </w:tr>
            <w:tr w:rsidR="00243461" w:rsidRPr="00E87E1E" w14:paraId="15244CC9"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946674" w14:textId="6A02998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36</w:t>
                  </w:r>
                </w:p>
              </w:tc>
              <w:tc>
                <w:tcPr>
                  <w:tcW w:w="1482" w:type="dxa"/>
                  <w:tcBorders>
                    <w:top w:val="single" w:sz="4" w:space="0" w:color="auto"/>
                    <w:left w:val="single" w:sz="4" w:space="0" w:color="auto"/>
                    <w:bottom w:val="single" w:sz="4" w:space="0" w:color="auto"/>
                    <w:right w:val="single" w:sz="4" w:space="0" w:color="auto"/>
                  </w:tcBorders>
                  <w:vAlign w:val="center"/>
                </w:tcPr>
                <w:p w14:paraId="482B34DA" w14:textId="00C9CF28"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696508.57</w:t>
                  </w:r>
                </w:p>
              </w:tc>
              <w:tc>
                <w:tcPr>
                  <w:tcW w:w="1485" w:type="dxa"/>
                  <w:tcBorders>
                    <w:top w:val="single" w:sz="4" w:space="0" w:color="auto"/>
                    <w:left w:val="single" w:sz="4" w:space="0" w:color="auto"/>
                    <w:bottom w:val="single" w:sz="4" w:space="0" w:color="auto"/>
                    <w:right w:val="single" w:sz="4" w:space="0" w:color="auto"/>
                  </w:tcBorders>
                  <w:vAlign w:val="center"/>
                </w:tcPr>
                <w:p w14:paraId="3C975853" w14:textId="591CDA9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1249107.54</w:t>
                  </w:r>
                </w:p>
              </w:tc>
            </w:tr>
            <w:tr w:rsidR="00243461" w:rsidRPr="00E87E1E" w14:paraId="4F5A7C0F"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0799BA" w14:textId="42FAC16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37</w:t>
                  </w:r>
                </w:p>
              </w:tc>
              <w:tc>
                <w:tcPr>
                  <w:tcW w:w="1482" w:type="dxa"/>
                  <w:tcBorders>
                    <w:top w:val="single" w:sz="4" w:space="0" w:color="auto"/>
                    <w:left w:val="single" w:sz="4" w:space="0" w:color="auto"/>
                    <w:bottom w:val="single" w:sz="4" w:space="0" w:color="auto"/>
                    <w:right w:val="single" w:sz="4" w:space="0" w:color="auto"/>
                  </w:tcBorders>
                  <w:vAlign w:val="center"/>
                </w:tcPr>
                <w:p w14:paraId="31A122BA" w14:textId="28D9621C"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696537.38</w:t>
                  </w:r>
                </w:p>
              </w:tc>
              <w:tc>
                <w:tcPr>
                  <w:tcW w:w="1485" w:type="dxa"/>
                  <w:tcBorders>
                    <w:top w:val="single" w:sz="4" w:space="0" w:color="auto"/>
                    <w:left w:val="single" w:sz="4" w:space="0" w:color="auto"/>
                    <w:bottom w:val="single" w:sz="4" w:space="0" w:color="auto"/>
                    <w:right w:val="single" w:sz="4" w:space="0" w:color="auto"/>
                  </w:tcBorders>
                  <w:vAlign w:val="center"/>
                </w:tcPr>
                <w:p w14:paraId="0DBE0F37" w14:textId="369584A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1249103.60</w:t>
                  </w:r>
                </w:p>
              </w:tc>
            </w:tr>
            <w:tr w:rsidR="00243461" w:rsidRPr="00E87E1E" w14:paraId="256BDE58"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01B208" w14:textId="210F6C5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38</w:t>
                  </w:r>
                </w:p>
              </w:tc>
              <w:tc>
                <w:tcPr>
                  <w:tcW w:w="1482" w:type="dxa"/>
                  <w:tcBorders>
                    <w:top w:val="single" w:sz="4" w:space="0" w:color="auto"/>
                    <w:left w:val="single" w:sz="4" w:space="0" w:color="auto"/>
                    <w:bottom w:val="single" w:sz="4" w:space="0" w:color="auto"/>
                    <w:right w:val="single" w:sz="4" w:space="0" w:color="auto"/>
                  </w:tcBorders>
                  <w:vAlign w:val="center"/>
                </w:tcPr>
                <w:p w14:paraId="2417DA0A" w14:textId="67BB0AE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696562.94</w:t>
                  </w:r>
                </w:p>
              </w:tc>
              <w:tc>
                <w:tcPr>
                  <w:tcW w:w="1485" w:type="dxa"/>
                  <w:tcBorders>
                    <w:top w:val="single" w:sz="4" w:space="0" w:color="auto"/>
                    <w:left w:val="single" w:sz="4" w:space="0" w:color="auto"/>
                    <w:bottom w:val="single" w:sz="4" w:space="0" w:color="auto"/>
                    <w:right w:val="single" w:sz="4" w:space="0" w:color="auto"/>
                  </w:tcBorders>
                  <w:vAlign w:val="center"/>
                </w:tcPr>
                <w:p w14:paraId="42147225" w14:textId="0D9D676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1249099.81</w:t>
                  </w:r>
                </w:p>
              </w:tc>
            </w:tr>
            <w:tr w:rsidR="00243461" w:rsidRPr="00E87E1E" w14:paraId="210CE687"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5530CF" w14:textId="6A95ACF1"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39</w:t>
                  </w:r>
                </w:p>
              </w:tc>
              <w:tc>
                <w:tcPr>
                  <w:tcW w:w="1482" w:type="dxa"/>
                  <w:tcBorders>
                    <w:top w:val="single" w:sz="4" w:space="0" w:color="auto"/>
                    <w:left w:val="single" w:sz="4" w:space="0" w:color="auto"/>
                    <w:bottom w:val="single" w:sz="4" w:space="0" w:color="auto"/>
                    <w:right w:val="single" w:sz="4" w:space="0" w:color="auto"/>
                  </w:tcBorders>
                  <w:vAlign w:val="center"/>
                </w:tcPr>
                <w:p w14:paraId="5A3E388F" w14:textId="0B188C6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696592.45</w:t>
                  </w:r>
                </w:p>
              </w:tc>
              <w:tc>
                <w:tcPr>
                  <w:tcW w:w="1485" w:type="dxa"/>
                  <w:tcBorders>
                    <w:top w:val="single" w:sz="4" w:space="0" w:color="auto"/>
                    <w:left w:val="single" w:sz="4" w:space="0" w:color="auto"/>
                    <w:bottom w:val="single" w:sz="4" w:space="0" w:color="auto"/>
                    <w:right w:val="single" w:sz="4" w:space="0" w:color="auto"/>
                  </w:tcBorders>
                  <w:vAlign w:val="center"/>
                </w:tcPr>
                <w:p w14:paraId="200CAB1B" w14:textId="47CFA9C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1249095.78</w:t>
                  </w:r>
                </w:p>
              </w:tc>
            </w:tr>
            <w:tr w:rsidR="00243461" w:rsidRPr="00E87E1E" w14:paraId="334FE4A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40D29E" w14:textId="04B221E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40</w:t>
                  </w:r>
                </w:p>
              </w:tc>
              <w:tc>
                <w:tcPr>
                  <w:tcW w:w="1482" w:type="dxa"/>
                  <w:tcBorders>
                    <w:top w:val="single" w:sz="4" w:space="0" w:color="auto"/>
                    <w:left w:val="single" w:sz="4" w:space="0" w:color="auto"/>
                    <w:bottom w:val="single" w:sz="4" w:space="0" w:color="auto"/>
                    <w:right w:val="single" w:sz="4" w:space="0" w:color="auto"/>
                  </w:tcBorders>
                  <w:vAlign w:val="center"/>
                </w:tcPr>
                <w:p w14:paraId="42DCC65F" w14:textId="40CA404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696619.70</w:t>
                  </w:r>
                </w:p>
              </w:tc>
              <w:tc>
                <w:tcPr>
                  <w:tcW w:w="1485" w:type="dxa"/>
                  <w:tcBorders>
                    <w:top w:val="single" w:sz="4" w:space="0" w:color="auto"/>
                    <w:left w:val="single" w:sz="4" w:space="0" w:color="auto"/>
                    <w:bottom w:val="single" w:sz="4" w:space="0" w:color="auto"/>
                    <w:right w:val="single" w:sz="4" w:space="0" w:color="auto"/>
                  </w:tcBorders>
                  <w:vAlign w:val="center"/>
                </w:tcPr>
                <w:p w14:paraId="2AB31596" w14:textId="2A10BC96"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20"/>
                      <w:lang w:eastAsia="ru-RU"/>
                    </w:rPr>
                    <w:t>1249091.58</w:t>
                  </w:r>
                </w:p>
              </w:tc>
            </w:tr>
            <w:tr w:rsidR="00243461" w:rsidRPr="00E87E1E" w14:paraId="7EB23A50"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962033" w14:textId="08170195"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B5E348B" w14:textId="75A468B9"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696624.41</w:t>
                  </w:r>
                </w:p>
              </w:tc>
              <w:tc>
                <w:tcPr>
                  <w:tcW w:w="1485" w:type="dxa"/>
                  <w:tcBorders>
                    <w:top w:val="single" w:sz="4" w:space="0" w:color="auto"/>
                    <w:left w:val="single" w:sz="4" w:space="0" w:color="auto"/>
                    <w:bottom w:val="single" w:sz="4" w:space="0" w:color="auto"/>
                    <w:right w:val="single" w:sz="4" w:space="0" w:color="auto"/>
                  </w:tcBorders>
                  <w:vAlign w:val="center"/>
                </w:tcPr>
                <w:p w14:paraId="7812A789" w14:textId="3F5278DE"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1249090.91</w:t>
                  </w:r>
                </w:p>
              </w:tc>
            </w:tr>
            <w:tr w:rsidR="00243461" w:rsidRPr="00E87E1E" w14:paraId="66D63746" w14:textId="77777777" w:rsidTr="00B94E0D">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8A82D13" w14:textId="39084409"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Pr>
                      <w:sz w:val="20"/>
                      <w:szCs w:val="20"/>
                      <w:lang w:eastAsia="ru-RU"/>
                    </w:rPr>
                    <w:t>Контур2</w:t>
                  </w:r>
                </w:p>
              </w:tc>
            </w:tr>
            <w:tr w:rsidR="00243461" w:rsidRPr="00E87E1E" w14:paraId="523F9B0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8114B9" w14:textId="214B4C02"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41</w:t>
                  </w:r>
                </w:p>
              </w:tc>
              <w:tc>
                <w:tcPr>
                  <w:tcW w:w="1482" w:type="dxa"/>
                  <w:tcBorders>
                    <w:top w:val="single" w:sz="4" w:space="0" w:color="auto"/>
                    <w:left w:val="single" w:sz="4" w:space="0" w:color="auto"/>
                    <w:bottom w:val="single" w:sz="4" w:space="0" w:color="auto"/>
                    <w:right w:val="single" w:sz="4" w:space="0" w:color="auto"/>
                  </w:tcBorders>
                  <w:vAlign w:val="center"/>
                </w:tcPr>
                <w:p w14:paraId="3804B39B" w14:textId="60AFB9DF"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696567.42</w:t>
                  </w:r>
                </w:p>
              </w:tc>
              <w:tc>
                <w:tcPr>
                  <w:tcW w:w="1485" w:type="dxa"/>
                  <w:tcBorders>
                    <w:top w:val="single" w:sz="4" w:space="0" w:color="auto"/>
                    <w:left w:val="single" w:sz="4" w:space="0" w:color="auto"/>
                    <w:bottom w:val="single" w:sz="4" w:space="0" w:color="auto"/>
                    <w:right w:val="single" w:sz="4" w:space="0" w:color="auto"/>
                  </w:tcBorders>
                  <w:vAlign w:val="center"/>
                </w:tcPr>
                <w:p w14:paraId="276B1634" w14:textId="507A9559"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1249135.27</w:t>
                  </w:r>
                </w:p>
              </w:tc>
            </w:tr>
            <w:tr w:rsidR="00243461" w:rsidRPr="00E87E1E" w14:paraId="68BFD623"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F2B400" w14:textId="09C06268"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42</w:t>
                  </w:r>
                </w:p>
              </w:tc>
              <w:tc>
                <w:tcPr>
                  <w:tcW w:w="1482" w:type="dxa"/>
                  <w:tcBorders>
                    <w:top w:val="single" w:sz="4" w:space="0" w:color="auto"/>
                    <w:left w:val="single" w:sz="4" w:space="0" w:color="auto"/>
                    <w:bottom w:val="single" w:sz="4" w:space="0" w:color="auto"/>
                    <w:right w:val="single" w:sz="4" w:space="0" w:color="auto"/>
                  </w:tcBorders>
                  <w:vAlign w:val="center"/>
                </w:tcPr>
                <w:p w14:paraId="7BF0536A" w14:textId="348BF8EA"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696566.70</w:t>
                  </w:r>
                </w:p>
              </w:tc>
              <w:tc>
                <w:tcPr>
                  <w:tcW w:w="1485" w:type="dxa"/>
                  <w:tcBorders>
                    <w:top w:val="single" w:sz="4" w:space="0" w:color="auto"/>
                    <w:left w:val="single" w:sz="4" w:space="0" w:color="auto"/>
                    <w:bottom w:val="single" w:sz="4" w:space="0" w:color="auto"/>
                    <w:right w:val="single" w:sz="4" w:space="0" w:color="auto"/>
                  </w:tcBorders>
                  <w:vAlign w:val="center"/>
                </w:tcPr>
                <w:p w14:paraId="4DBD0D9B" w14:textId="78D8E745"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1249140.45</w:t>
                  </w:r>
                </w:p>
              </w:tc>
            </w:tr>
            <w:tr w:rsidR="00243461" w:rsidRPr="00E87E1E" w14:paraId="5CB5513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8649F2" w14:textId="342D4019"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43</w:t>
                  </w:r>
                </w:p>
              </w:tc>
              <w:tc>
                <w:tcPr>
                  <w:tcW w:w="1482" w:type="dxa"/>
                  <w:tcBorders>
                    <w:top w:val="single" w:sz="4" w:space="0" w:color="auto"/>
                    <w:left w:val="single" w:sz="4" w:space="0" w:color="auto"/>
                    <w:bottom w:val="single" w:sz="4" w:space="0" w:color="auto"/>
                    <w:right w:val="single" w:sz="4" w:space="0" w:color="auto"/>
                  </w:tcBorders>
                  <w:vAlign w:val="center"/>
                </w:tcPr>
                <w:p w14:paraId="6CCF9EDB" w14:textId="4700C6A3"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696566.66</w:t>
                  </w:r>
                </w:p>
              </w:tc>
              <w:tc>
                <w:tcPr>
                  <w:tcW w:w="1485" w:type="dxa"/>
                  <w:tcBorders>
                    <w:top w:val="single" w:sz="4" w:space="0" w:color="auto"/>
                    <w:left w:val="single" w:sz="4" w:space="0" w:color="auto"/>
                    <w:bottom w:val="single" w:sz="4" w:space="0" w:color="auto"/>
                    <w:right w:val="single" w:sz="4" w:space="0" w:color="auto"/>
                  </w:tcBorders>
                  <w:vAlign w:val="center"/>
                </w:tcPr>
                <w:p w14:paraId="740E1E82" w14:textId="03D146F7"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1249140.75</w:t>
                  </w:r>
                </w:p>
              </w:tc>
            </w:tr>
            <w:tr w:rsidR="00243461" w:rsidRPr="00E87E1E" w14:paraId="2A8F5F55"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955F6A" w14:textId="0E9C2CDA"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44</w:t>
                  </w:r>
                </w:p>
              </w:tc>
              <w:tc>
                <w:tcPr>
                  <w:tcW w:w="1482" w:type="dxa"/>
                  <w:tcBorders>
                    <w:top w:val="single" w:sz="4" w:space="0" w:color="auto"/>
                    <w:left w:val="single" w:sz="4" w:space="0" w:color="auto"/>
                    <w:bottom w:val="single" w:sz="4" w:space="0" w:color="auto"/>
                    <w:right w:val="single" w:sz="4" w:space="0" w:color="auto"/>
                  </w:tcBorders>
                  <w:vAlign w:val="center"/>
                </w:tcPr>
                <w:p w14:paraId="4A7A4052" w14:textId="187166BD"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696559.33</w:t>
                  </w:r>
                </w:p>
              </w:tc>
              <w:tc>
                <w:tcPr>
                  <w:tcW w:w="1485" w:type="dxa"/>
                  <w:tcBorders>
                    <w:top w:val="single" w:sz="4" w:space="0" w:color="auto"/>
                    <w:left w:val="single" w:sz="4" w:space="0" w:color="auto"/>
                    <w:bottom w:val="single" w:sz="4" w:space="0" w:color="auto"/>
                    <w:right w:val="single" w:sz="4" w:space="0" w:color="auto"/>
                  </w:tcBorders>
                  <w:vAlign w:val="center"/>
                </w:tcPr>
                <w:p w14:paraId="4F026952" w14:textId="517F1556"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1249139.84</w:t>
                  </w:r>
                </w:p>
              </w:tc>
            </w:tr>
            <w:tr w:rsidR="00243461" w:rsidRPr="00E87E1E" w14:paraId="3847626D"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26E460" w14:textId="13625252"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45</w:t>
                  </w:r>
                </w:p>
              </w:tc>
              <w:tc>
                <w:tcPr>
                  <w:tcW w:w="1482" w:type="dxa"/>
                  <w:tcBorders>
                    <w:top w:val="single" w:sz="4" w:space="0" w:color="auto"/>
                    <w:left w:val="single" w:sz="4" w:space="0" w:color="auto"/>
                    <w:bottom w:val="single" w:sz="4" w:space="0" w:color="auto"/>
                    <w:right w:val="single" w:sz="4" w:space="0" w:color="auto"/>
                  </w:tcBorders>
                  <w:vAlign w:val="center"/>
                </w:tcPr>
                <w:p w14:paraId="751407F2" w14:textId="3DFCD19B"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696559.38</w:t>
                  </w:r>
                </w:p>
              </w:tc>
              <w:tc>
                <w:tcPr>
                  <w:tcW w:w="1485" w:type="dxa"/>
                  <w:tcBorders>
                    <w:top w:val="single" w:sz="4" w:space="0" w:color="auto"/>
                    <w:left w:val="single" w:sz="4" w:space="0" w:color="auto"/>
                    <w:bottom w:val="single" w:sz="4" w:space="0" w:color="auto"/>
                    <w:right w:val="single" w:sz="4" w:space="0" w:color="auto"/>
                  </w:tcBorders>
                  <w:vAlign w:val="center"/>
                </w:tcPr>
                <w:p w14:paraId="1C81BD49" w14:textId="2701FB88"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1249139.54</w:t>
                  </w:r>
                </w:p>
              </w:tc>
            </w:tr>
            <w:tr w:rsidR="00243461" w:rsidRPr="00E87E1E" w14:paraId="6B87E54E"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1C7DBE" w14:textId="121B4A2E"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46</w:t>
                  </w:r>
                </w:p>
              </w:tc>
              <w:tc>
                <w:tcPr>
                  <w:tcW w:w="1482" w:type="dxa"/>
                  <w:tcBorders>
                    <w:top w:val="single" w:sz="4" w:space="0" w:color="auto"/>
                    <w:left w:val="single" w:sz="4" w:space="0" w:color="auto"/>
                    <w:bottom w:val="single" w:sz="4" w:space="0" w:color="auto"/>
                    <w:right w:val="single" w:sz="4" w:space="0" w:color="auto"/>
                  </w:tcBorders>
                  <w:vAlign w:val="center"/>
                </w:tcPr>
                <w:p w14:paraId="4A10D530" w14:textId="3BF97BE9"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696560.10</w:t>
                  </w:r>
                </w:p>
              </w:tc>
              <w:tc>
                <w:tcPr>
                  <w:tcW w:w="1485" w:type="dxa"/>
                  <w:tcBorders>
                    <w:top w:val="single" w:sz="4" w:space="0" w:color="auto"/>
                    <w:left w:val="single" w:sz="4" w:space="0" w:color="auto"/>
                    <w:bottom w:val="single" w:sz="4" w:space="0" w:color="auto"/>
                    <w:right w:val="single" w:sz="4" w:space="0" w:color="auto"/>
                  </w:tcBorders>
                  <w:vAlign w:val="center"/>
                </w:tcPr>
                <w:p w14:paraId="02CF7353" w14:textId="6D137222"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1249134.36</w:t>
                  </w:r>
                </w:p>
              </w:tc>
            </w:tr>
            <w:tr w:rsidR="00243461" w:rsidRPr="00E87E1E" w14:paraId="40DD5F8A" w14:textId="77777777" w:rsidTr="001C1804">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4CE672" w14:textId="1E0E700D"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41</w:t>
                  </w:r>
                </w:p>
              </w:tc>
              <w:tc>
                <w:tcPr>
                  <w:tcW w:w="1482" w:type="dxa"/>
                  <w:tcBorders>
                    <w:top w:val="single" w:sz="4" w:space="0" w:color="auto"/>
                    <w:left w:val="single" w:sz="4" w:space="0" w:color="auto"/>
                    <w:bottom w:val="single" w:sz="4" w:space="0" w:color="auto"/>
                    <w:right w:val="single" w:sz="4" w:space="0" w:color="auto"/>
                  </w:tcBorders>
                  <w:vAlign w:val="center"/>
                </w:tcPr>
                <w:p w14:paraId="043189D8" w14:textId="2AED5334"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696567.42</w:t>
                  </w:r>
                </w:p>
              </w:tc>
              <w:tc>
                <w:tcPr>
                  <w:tcW w:w="1485" w:type="dxa"/>
                  <w:tcBorders>
                    <w:top w:val="single" w:sz="4" w:space="0" w:color="auto"/>
                    <w:left w:val="single" w:sz="4" w:space="0" w:color="auto"/>
                    <w:bottom w:val="single" w:sz="4" w:space="0" w:color="auto"/>
                    <w:right w:val="single" w:sz="4" w:space="0" w:color="auto"/>
                  </w:tcBorders>
                  <w:vAlign w:val="center"/>
                </w:tcPr>
                <w:p w14:paraId="7B81E28E" w14:textId="6D9DB95F" w:rsidR="00243461" w:rsidRPr="00243461" w:rsidRDefault="00243461" w:rsidP="00CD3854">
                  <w:pPr>
                    <w:framePr w:hSpace="180" w:wrap="around" w:vAnchor="text" w:hAnchor="text" w:xAlign="center" w:y="1"/>
                    <w:spacing w:line="20" w:lineRule="atLeast"/>
                    <w:suppressOverlap/>
                    <w:jc w:val="center"/>
                    <w:rPr>
                      <w:color w:val="000000"/>
                      <w:sz w:val="20"/>
                      <w:szCs w:val="20"/>
                      <w:lang w:eastAsia="ru-RU"/>
                    </w:rPr>
                  </w:pPr>
                  <w:r w:rsidRPr="00243461">
                    <w:rPr>
                      <w:color w:val="000000"/>
                      <w:sz w:val="20"/>
                      <w:szCs w:val="16"/>
                      <w:lang w:eastAsia="ru-RU"/>
                    </w:rPr>
                    <w:t>1249135.27</w:t>
                  </w:r>
                </w:p>
              </w:tc>
            </w:tr>
          </w:tbl>
          <w:p w14:paraId="66B512C9" w14:textId="77777777" w:rsidR="00993483" w:rsidRPr="00E87E1E" w:rsidRDefault="00993483" w:rsidP="001C1804">
            <w:pPr>
              <w:spacing w:line="20" w:lineRule="atLeast"/>
              <w:jc w:val="center"/>
              <w:rPr>
                <w:b/>
                <w:sz w:val="20"/>
                <w:szCs w:val="20"/>
                <w:lang w:eastAsia="ru-RU"/>
              </w:rPr>
            </w:pPr>
          </w:p>
        </w:tc>
      </w:tr>
      <w:tr w:rsidR="0032675C" w:rsidRPr="00E87E1E" w14:paraId="0CCCC2DD" w14:textId="77777777" w:rsidTr="00243461">
        <w:tc>
          <w:tcPr>
            <w:tcW w:w="4815" w:type="dxa"/>
          </w:tcPr>
          <w:p w14:paraId="405F20CF" w14:textId="210FF26F" w:rsidR="0032675C" w:rsidRPr="00E87E1E" w:rsidRDefault="0032675C" w:rsidP="0032675C">
            <w:pPr>
              <w:spacing w:line="20" w:lineRule="atLeast"/>
              <w:jc w:val="center"/>
              <w:rPr>
                <w:b/>
                <w:sz w:val="20"/>
                <w:szCs w:val="20"/>
                <w:lang w:eastAsia="ru-RU"/>
              </w:rPr>
            </w:pPr>
            <w:proofErr w:type="gramStart"/>
            <w:r w:rsidRPr="00E87E1E">
              <w:rPr>
                <w:b/>
                <w:sz w:val="20"/>
                <w:szCs w:val="20"/>
                <w:lang w:eastAsia="ru-RU"/>
              </w:rPr>
              <w:lastRenderedPageBreak/>
              <w:t>:ЗУ</w:t>
            </w:r>
            <w:proofErr w:type="gramEnd"/>
            <w:r>
              <w:rPr>
                <w:b/>
                <w:sz w:val="20"/>
                <w:szCs w:val="20"/>
                <w:lang w:eastAsia="ru-RU"/>
              </w:rPr>
              <w:t>31</w:t>
            </w:r>
          </w:p>
          <w:tbl>
            <w:tblPr>
              <w:tblStyle w:val="af1"/>
              <w:tblW w:w="4446" w:type="dxa"/>
              <w:tblLayout w:type="fixed"/>
              <w:tblLook w:val="04A0" w:firstRow="1" w:lastRow="0" w:firstColumn="1" w:lastColumn="0" w:noHBand="0" w:noVBand="1"/>
            </w:tblPr>
            <w:tblGrid>
              <w:gridCol w:w="1479"/>
              <w:gridCol w:w="1482"/>
              <w:gridCol w:w="1485"/>
            </w:tblGrid>
            <w:tr w:rsidR="0032675C" w:rsidRPr="00E87E1E" w14:paraId="4F2B34AB" w14:textId="77777777" w:rsidTr="0032675C">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C7A8ABB" w14:textId="33A6D246"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 xml:space="preserve">Площадь – </w:t>
                  </w:r>
                  <w:r w:rsidR="00907030">
                    <w:rPr>
                      <w:sz w:val="20"/>
                      <w:szCs w:val="20"/>
                      <w:lang w:eastAsia="ru-RU"/>
                    </w:rPr>
                    <w:t>835</w:t>
                  </w:r>
                  <w:r w:rsidRPr="00E87E1E">
                    <w:rPr>
                      <w:sz w:val="20"/>
                      <w:szCs w:val="20"/>
                      <w:lang w:eastAsia="ru-RU"/>
                    </w:rPr>
                    <w:t xml:space="preserve"> м²</w:t>
                  </w:r>
                </w:p>
                <w:p w14:paraId="2428E022" w14:textId="0CA11804" w:rsidR="0032675C" w:rsidRPr="00E87E1E" w:rsidRDefault="00907030" w:rsidP="00CD3854">
                  <w:pPr>
                    <w:framePr w:hSpace="180" w:wrap="around" w:vAnchor="text" w:hAnchor="text" w:xAlign="center" w:y="1"/>
                    <w:spacing w:line="20" w:lineRule="atLeast"/>
                    <w:suppressOverlap/>
                    <w:jc w:val="center"/>
                    <w:rPr>
                      <w:sz w:val="20"/>
                      <w:szCs w:val="20"/>
                      <w:lang w:eastAsia="ru-RU"/>
                    </w:rPr>
                  </w:pPr>
                  <w:r>
                    <w:rPr>
                      <w:sz w:val="20"/>
                      <w:szCs w:val="20"/>
                    </w:rPr>
                    <w:t>Магазины (4.4)</w:t>
                  </w:r>
                </w:p>
              </w:tc>
            </w:tr>
            <w:tr w:rsidR="0032675C" w:rsidRPr="00E87E1E" w14:paraId="09B6496E" w14:textId="77777777" w:rsidTr="0032675C">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790666D"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32675C" w:rsidRPr="00E87E1E" w14:paraId="6B5B222C" w14:textId="77777777" w:rsidTr="0032675C">
              <w:trPr>
                <w:trHeight w:val="73"/>
              </w:trPr>
              <w:tc>
                <w:tcPr>
                  <w:tcW w:w="1479" w:type="dxa"/>
                  <w:tcBorders>
                    <w:top w:val="single" w:sz="4" w:space="0" w:color="auto"/>
                    <w:left w:val="single" w:sz="4" w:space="0" w:color="auto"/>
                    <w:bottom w:val="single" w:sz="4" w:space="0" w:color="auto"/>
                    <w:right w:val="single" w:sz="4" w:space="0" w:color="auto"/>
                  </w:tcBorders>
                  <w:hideMark/>
                </w:tcPr>
                <w:p w14:paraId="312BAEAB"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3D8A851"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9BE0F3B"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243461" w:rsidRPr="00E87E1E" w14:paraId="500A5B4C"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3AE6BA" w14:textId="66CC6702"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8B2210C" w14:textId="4A98989C"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696621.95</w:t>
                  </w:r>
                </w:p>
              </w:tc>
              <w:tc>
                <w:tcPr>
                  <w:tcW w:w="1485" w:type="dxa"/>
                  <w:tcBorders>
                    <w:top w:val="single" w:sz="4" w:space="0" w:color="auto"/>
                    <w:left w:val="single" w:sz="4" w:space="0" w:color="auto"/>
                    <w:bottom w:val="single" w:sz="4" w:space="0" w:color="auto"/>
                    <w:right w:val="single" w:sz="4" w:space="0" w:color="auto"/>
                  </w:tcBorders>
                  <w:vAlign w:val="center"/>
                </w:tcPr>
                <w:p w14:paraId="74AA9B07" w14:textId="5B236D31"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1249151.97</w:t>
                  </w:r>
                </w:p>
              </w:tc>
            </w:tr>
            <w:tr w:rsidR="00243461" w:rsidRPr="00E87E1E" w14:paraId="3E9A52B2"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5D40E9" w14:textId="7920C671"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6C8FFD5D" w14:textId="7969CE7D"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696625.33</w:t>
                  </w:r>
                </w:p>
              </w:tc>
              <w:tc>
                <w:tcPr>
                  <w:tcW w:w="1485" w:type="dxa"/>
                  <w:tcBorders>
                    <w:top w:val="single" w:sz="4" w:space="0" w:color="auto"/>
                    <w:left w:val="single" w:sz="4" w:space="0" w:color="auto"/>
                    <w:bottom w:val="single" w:sz="4" w:space="0" w:color="auto"/>
                    <w:right w:val="single" w:sz="4" w:space="0" w:color="auto"/>
                  </w:tcBorders>
                  <w:vAlign w:val="center"/>
                </w:tcPr>
                <w:p w14:paraId="6AF7C701" w14:textId="6B2391E9"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1249177.82</w:t>
                  </w:r>
                </w:p>
              </w:tc>
            </w:tr>
            <w:tr w:rsidR="00243461" w:rsidRPr="00E87E1E" w14:paraId="4B2E1141"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634EB4" w14:textId="4EA18544"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19CF39A4" w14:textId="258251A7"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696625.32</w:t>
                  </w:r>
                </w:p>
              </w:tc>
              <w:tc>
                <w:tcPr>
                  <w:tcW w:w="1485" w:type="dxa"/>
                  <w:tcBorders>
                    <w:top w:val="single" w:sz="4" w:space="0" w:color="auto"/>
                    <w:left w:val="single" w:sz="4" w:space="0" w:color="auto"/>
                    <w:bottom w:val="single" w:sz="4" w:space="0" w:color="auto"/>
                    <w:right w:val="single" w:sz="4" w:space="0" w:color="auto"/>
                  </w:tcBorders>
                  <w:vAlign w:val="center"/>
                </w:tcPr>
                <w:p w14:paraId="3DE311C9" w14:textId="1383463E"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1249179.28</w:t>
                  </w:r>
                </w:p>
              </w:tc>
            </w:tr>
            <w:tr w:rsidR="00243461" w:rsidRPr="00E87E1E" w14:paraId="3CF560D5"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58BE29" w14:textId="2E2A7272"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0483F2AE" w14:textId="2D75428D"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696598.59</w:t>
                  </w:r>
                </w:p>
              </w:tc>
              <w:tc>
                <w:tcPr>
                  <w:tcW w:w="1485" w:type="dxa"/>
                  <w:tcBorders>
                    <w:top w:val="single" w:sz="4" w:space="0" w:color="auto"/>
                    <w:left w:val="single" w:sz="4" w:space="0" w:color="auto"/>
                    <w:bottom w:val="single" w:sz="4" w:space="0" w:color="auto"/>
                    <w:right w:val="single" w:sz="4" w:space="0" w:color="auto"/>
                  </w:tcBorders>
                  <w:vAlign w:val="center"/>
                </w:tcPr>
                <w:p w14:paraId="5501B123" w14:textId="0686EB7A"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1249175.95</w:t>
                  </w:r>
                </w:p>
              </w:tc>
            </w:tr>
            <w:tr w:rsidR="00243461" w:rsidRPr="00E87E1E" w14:paraId="47B35961"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90B268" w14:textId="0104490B"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46191041" w14:textId="1C72D46F"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696597.08</w:t>
                  </w:r>
                </w:p>
              </w:tc>
              <w:tc>
                <w:tcPr>
                  <w:tcW w:w="1485" w:type="dxa"/>
                  <w:tcBorders>
                    <w:top w:val="single" w:sz="4" w:space="0" w:color="auto"/>
                    <w:left w:val="single" w:sz="4" w:space="0" w:color="auto"/>
                    <w:bottom w:val="single" w:sz="4" w:space="0" w:color="auto"/>
                    <w:right w:val="single" w:sz="4" w:space="0" w:color="auto"/>
                  </w:tcBorders>
                  <w:vAlign w:val="center"/>
                </w:tcPr>
                <w:p w14:paraId="4A916A99" w14:textId="7C4C6AF5"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1249174.21</w:t>
                  </w:r>
                </w:p>
              </w:tc>
            </w:tr>
            <w:tr w:rsidR="00243461" w:rsidRPr="00E87E1E" w14:paraId="5390E577"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78CA5C" w14:textId="1AB02D08"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22F80962" w14:textId="73BC5D0D"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696586.35</w:t>
                  </w:r>
                </w:p>
              </w:tc>
              <w:tc>
                <w:tcPr>
                  <w:tcW w:w="1485" w:type="dxa"/>
                  <w:tcBorders>
                    <w:top w:val="single" w:sz="4" w:space="0" w:color="auto"/>
                    <w:left w:val="single" w:sz="4" w:space="0" w:color="auto"/>
                    <w:bottom w:val="single" w:sz="4" w:space="0" w:color="auto"/>
                    <w:right w:val="single" w:sz="4" w:space="0" w:color="auto"/>
                  </w:tcBorders>
                  <w:vAlign w:val="center"/>
                </w:tcPr>
                <w:p w14:paraId="208CC5E7" w14:textId="1C4AB110" w:rsidR="00243461" w:rsidRPr="00243461" w:rsidRDefault="00243461" w:rsidP="00CD3854">
                  <w:pPr>
                    <w:framePr w:hSpace="180" w:wrap="around" w:vAnchor="text" w:hAnchor="text" w:xAlign="center" w:y="1"/>
                    <w:spacing w:line="20" w:lineRule="atLeast"/>
                    <w:suppressOverlap/>
                    <w:jc w:val="center"/>
                    <w:rPr>
                      <w:sz w:val="20"/>
                      <w:szCs w:val="20"/>
                      <w:lang w:eastAsia="ru-RU"/>
                    </w:rPr>
                  </w:pPr>
                  <w:r w:rsidRPr="00243461">
                    <w:rPr>
                      <w:color w:val="000000"/>
                      <w:sz w:val="20"/>
                      <w:szCs w:val="16"/>
                      <w:lang w:eastAsia="ru-RU"/>
                    </w:rPr>
                    <w:t>1249172.83</w:t>
                  </w:r>
                </w:p>
              </w:tc>
            </w:tr>
            <w:tr w:rsidR="00243461" w:rsidRPr="00E87E1E" w14:paraId="2B9C041A"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BFE90F" w14:textId="787777AB"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755CD4B0" w14:textId="1A36D88E"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696586.61</w:t>
                  </w:r>
                </w:p>
              </w:tc>
              <w:tc>
                <w:tcPr>
                  <w:tcW w:w="1485" w:type="dxa"/>
                  <w:tcBorders>
                    <w:top w:val="single" w:sz="4" w:space="0" w:color="auto"/>
                    <w:left w:val="single" w:sz="4" w:space="0" w:color="auto"/>
                    <w:bottom w:val="single" w:sz="4" w:space="0" w:color="auto"/>
                    <w:right w:val="single" w:sz="4" w:space="0" w:color="auto"/>
                  </w:tcBorders>
                  <w:vAlign w:val="center"/>
                </w:tcPr>
                <w:p w14:paraId="0558680A" w14:textId="451E75C2"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1249170.43</w:t>
                  </w:r>
                </w:p>
              </w:tc>
            </w:tr>
            <w:tr w:rsidR="00243461" w:rsidRPr="00E87E1E" w14:paraId="299988D7"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562354" w14:textId="3C9879D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529604BD" w14:textId="40869880"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696588.72</w:t>
                  </w:r>
                </w:p>
              </w:tc>
              <w:tc>
                <w:tcPr>
                  <w:tcW w:w="1485" w:type="dxa"/>
                  <w:tcBorders>
                    <w:top w:val="single" w:sz="4" w:space="0" w:color="auto"/>
                    <w:left w:val="single" w:sz="4" w:space="0" w:color="auto"/>
                    <w:bottom w:val="single" w:sz="4" w:space="0" w:color="auto"/>
                    <w:right w:val="single" w:sz="4" w:space="0" w:color="auto"/>
                  </w:tcBorders>
                  <w:vAlign w:val="center"/>
                </w:tcPr>
                <w:p w14:paraId="60409B7A" w14:textId="06954237"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1249156.22</w:t>
                  </w:r>
                </w:p>
              </w:tc>
            </w:tr>
            <w:tr w:rsidR="00243461" w:rsidRPr="00E87E1E" w14:paraId="134B1FC7"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235AB4" w14:textId="2719F80C" w:rsidR="00243461" w:rsidRPr="00243461" w:rsidRDefault="00243461" w:rsidP="00CD3854">
                  <w:pPr>
                    <w:framePr w:hSpace="180" w:wrap="around" w:vAnchor="text" w:hAnchor="text" w:xAlign="center" w:y="1"/>
                    <w:spacing w:line="20" w:lineRule="atLeast"/>
                    <w:suppressOverlap/>
                    <w:jc w:val="center"/>
                    <w:rPr>
                      <w:b/>
                      <w:bCs/>
                      <w:sz w:val="20"/>
                      <w:szCs w:val="20"/>
                    </w:rPr>
                  </w:pPr>
                  <w:r w:rsidRPr="00243461">
                    <w:rPr>
                      <w:color w:val="000000"/>
                      <w:sz w:val="20"/>
                      <w:szCs w:val="16"/>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215B6084" w14:textId="2A4DA37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696589.28</w:t>
                  </w:r>
                </w:p>
              </w:tc>
              <w:tc>
                <w:tcPr>
                  <w:tcW w:w="1485" w:type="dxa"/>
                  <w:tcBorders>
                    <w:top w:val="single" w:sz="4" w:space="0" w:color="auto"/>
                    <w:left w:val="single" w:sz="4" w:space="0" w:color="auto"/>
                    <w:bottom w:val="single" w:sz="4" w:space="0" w:color="auto"/>
                    <w:right w:val="single" w:sz="4" w:space="0" w:color="auto"/>
                  </w:tcBorders>
                  <w:vAlign w:val="center"/>
                </w:tcPr>
                <w:p w14:paraId="4992797A" w14:textId="7F844A5D"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1249154.54</w:t>
                  </w:r>
                </w:p>
              </w:tc>
            </w:tr>
            <w:tr w:rsidR="00243461" w:rsidRPr="00E87E1E" w14:paraId="62D4759A"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0EE2B2" w14:textId="1125DEF4"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0A1B927F" w14:textId="74E6F23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696618.14</w:t>
                  </w:r>
                </w:p>
              </w:tc>
              <w:tc>
                <w:tcPr>
                  <w:tcW w:w="1485" w:type="dxa"/>
                  <w:tcBorders>
                    <w:top w:val="single" w:sz="4" w:space="0" w:color="auto"/>
                    <w:left w:val="single" w:sz="4" w:space="0" w:color="auto"/>
                    <w:bottom w:val="single" w:sz="4" w:space="0" w:color="auto"/>
                    <w:right w:val="single" w:sz="4" w:space="0" w:color="auto"/>
                  </w:tcBorders>
                  <w:vAlign w:val="center"/>
                </w:tcPr>
                <w:p w14:paraId="5ECFBEB8" w14:textId="5AE6C49A"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1249152.27</w:t>
                  </w:r>
                </w:p>
              </w:tc>
            </w:tr>
            <w:tr w:rsidR="00243461" w:rsidRPr="00E87E1E" w14:paraId="61CB27F5"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B09035" w14:textId="621130C5"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0F98ED04" w14:textId="4888D3D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696621.95</w:t>
                  </w:r>
                </w:p>
              </w:tc>
              <w:tc>
                <w:tcPr>
                  <w:tcW w:w="1485" w:type="dxa"/>
                  <w:tcBorders>
                    <w:top w:val="single" w:sz="4" w:space="0" w:color="auto"/>
                    <w:left w:val="single" w:sz="4" w:space="0" w:color="auto"/>
                    <w:bottom w:val="single" w:sz="4" w:space="0" w:color="auto"/>
                    <w:right w:val="single" w:sz="4" w:space="0" w:color="auto"/>
                  </w:tcBorders>
                  <w:vAlign w:val="center"/>
                </w:tcPr>
                <w:p w14:paraId="78C968EC" w14:textId="443332D3" w:rsidR="00243461" w:rsidRPr="00243461" w:rsidRDefault="00243461" w:rsidP="00CD3854">
                  <w:pPr>
                    <w:framePr w:hSpace="180" w:wrap="around" w:vAnchor="text" w:hAnchor="text" w:xAlign="center" w:y="1"/>
                    <w:spacing w:line="20" w:lineRule="atLeast"/>
                    <w:suppressOverlap/>
                    <w:jc w:val="center"/>
                    <w:rPr>
                      <w:sz w:val="20"/>
                      <w:szCs w:val="20"/>
                    </w:rPr>
                  </w:pPr>
                  <w:r w:rsidRPr="00243461">
                    <w:rPr>
                      <w:color w:val="000000"/>
                      <w:sz w:val="20"/>
                      <w:szCs w:val="16"/>
                      <w:lang w:eastAsia="ru-RU"/>
                    </w:rPr>
                    <w:t>1249151.97</w:t>
                  </w:r>
                </w:p>
              </w:tc>
            </w:tr>
          </w:tbl>
          <w:p w14:paraId="726CB67E" w14:textId="77777777" w:rsidR="0032675C" w:rsidRPr="00E87E1E" w:rsidRDefault="0032675C" w:rsidP="0032675C">
            <w:pPr>
              <w:spacing w:line="20" w:lineRule="atLeast"/>
              <w:jc w:val="center"/>
              <w:rPr>
                <w:b/>
                <w:sz w:val="20"/>
                <w:szCs w:val="20"/>
                <w:lang w:eastAsia="ru-RU"/>
              </w:rPr>
            </w:pPr>
          </w:p>
        </w:tc>
        <w:tc>
          <w:tcPr>
            <w:tcW w:w="4813" w:type="dxa"/>
          </w:tcPr>
          <w:p w14:paraId="4FA1E394" w14:textId="065629DC" w:rsidR="0032675C" w:rsidRPr="00E87E1E" w:rsidRDefault="0032675C" w:rsidP="0032675C">
            <w:pPr>
              <w:spacing w:line="20" w:lineRule="atLeast"/>
              <w:jc w:val="center"/>
              <w:rPr>
                <w:b/>
                <w:sz w:val="20"/>
                <w:szCs w:val="20"/>
                <w:lang w:eastAsia="ru-RU"/>
              </w:rPr>
            </w:pPr>
            <w:proofErr w:type="gramStart"/>
            <w:r>
              <w:rPr>
                <w:b/>
                <w:sz w:val="20"/>
                <w:szCs w:val="20"/>
                <w:lang w:eastAsia="ru-RU"/>
              </w:rPr>
              <w:t>:ЗУ</w:t>
            </w:r>
            <w:proofErr w:type="gramEnd"/>
            <w:r>
              <w:rPr>
                <w:b/>
                <w:sz w:val="20"/>
                <w:szCs w:val="20"/>
                <w:lang w:eastAsia="ru-RU"/>
              </w:rPr>
              <w:t>32</w:t>
            </w:r>
          </w:p>
          <w:tbl>
            <w:tblPr>
              <w:tblStyle w:val="af1"/>
              <w:tblW w:w="4446" w:type="dxa"/>
              <w:tblLayout w:type="fixed"/>
              <w:tblLook w:val="04A0" w:firstRow="1" w:lastRow="0" w:firstColumn="1" w:lastColumn="0" w:noHBand="0" w:noVBand="1"/>
            </w:tblPr>
            <w:tblGrid>
              <w:gridCol w:w="1479"/>
              <w:gridCol w:w="1482"/>
              <w:gridCol w:w="1485"/>
            </w:tblGrid>
            <w:tr w:rsidR="0032675C" w:rsidRPr="00E87E1E" w14:paraId="4565CEA2" w14:textId="77777777" w:rsidTr="0032675C">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2033C2B"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Площадь – 9924 м²</w:t>
                  </w:r>
                </w:p>
                <w:p w14:paraId="1149559B" w14:textId="41281523"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rPr>
                    <w:t>Многоэтажная жилая застройка (2.6)</w:t>
                  </w:r>
                </w:p>
              </w:tc>
            </w:tr>
            <w:tr w:rsidR="0032675C" w:rsidRPr="00E87E1E" w14:paraId="54D879E8" w14:textId="77777777" w:rsidTr="0032675C">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DB506F3"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Контур1</w:t>
                  </w:r>
                </w:p>
              </w:tc>
            </w:tr>
            <w:tr w:rsidR="0032675C" w:rsidRPr="00E87E1E" w14:paraId="525759C4" w14:textId="77777777" w:rsidTr="0032675C">
              <w:trPr>
                <w:trHeight w:val="73"/>
              </w:trPr>
              <w:tc>
                <w:tcPr>
                  <w:tcW w:w="1479" w:type="dxa"/>
                  <w:tcBorders>
                    <w:top w:val="single" w:sz="4" w:space="0" w:color="auto"/>
                    <w:left w:val="single" w:sz="4" w:space="0" w:color="auto"/>
                    <w:bottom w:val="single" w:sz="4" w:space="0" w:color="auto"/>
                    <w:right w:val="single" w:sz="4" w:space="0" w:color="auto"/>
                  </w:tcBorders>
                  <w:hideMark/>
                </w:tcPr>
                <w:p w14:paraId="0FC9AD33"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70630EE"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38FE52A" w14:textId="77777777" w:rsidR="0032675C" w:rsidRPr="00E87E1E" w:rsidRDefault="0032675C" w:rsidP="00CD3854">
                  <w:pPr>
                    <w:framePr w:hSpace="180" w:wrap="around" w:vAnchor="text" w:hAnchor="text" w:xAlign="center" w:y="1"/>
                    <w:spacing w:line="20" w:lineRule="atLeast"/>
                    <w:suppressOverlap/>
                    <w:jc w:val="center"/>
                    <w:rPr>
                      <w:sz w:val="20"/>
                      <w:szCs w:val="20"/>
                      <w:lang w:eastAsia="ru-RU"/>
                    </w:rPr>
                  </w:pPr>
                  <w:r w:rsidRPr="00E87E1E">
                    <w:rPr>
                      <w:sz w:val="20"/>
                      <w:szCs w:val="20"/>
                      <w:lang w:eastAsia="ru-RU"/>
                    </w:rPr>
                    <w:t>Y</w:t>
                  </w:r>
                </w:p>
              </w:tc>
            </w:tr>
            <w:tr w:rsidR="00907030" w:rsidRPr="00E87E1E" w14:paraId="69B4A0EE"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1BA86A" w14:textId="52EE2DEE"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4C18E025" w14:textId="1664DBCE"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697113.16</w:t>
                  </w:r>
                </w:p>
              </w:tc>
              <w:tc>
                <w:tcPr>
                  <w:tcW w:w="1485" w:type="dxa"/>
                  <w:tcBorders>
                    <w:top w:val="single" w:sz="4" w:space="0" w:color="auto"/>
                    <w:left w:val="single" w:sz="4" w:space="0" w:color="auto"/>
                    <w:bottom w:val="single" w:sz="4" w:space="0" w:color="auto"/>
                    <w:right w:val="single" w:sz="4" w:space="0" w:color="auto"/>
                  </w:tcBorders>
                  <w:vAlign w:val="center"/>
                </w:tcPr>
                <w:p w14:paraId="715BCC2C" w14:textId="3651273B"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1248839.39</w:t>
                  </w:r>
                </w:p>
              </w:tc>
            </w:tr>
            <w:tr w:rsidR="00907030" w:rsidRPr="00E87E1E" w14:paraId="1E7B2476"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8EA87F" w14:textId="625AE184"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2</w:t>
                  </w:r>
                </w:p>
              </w:tc>
              <w:tc>
                <w:tcPr>
                  <w:tcW w:w="1482" w:type="dxa"/>
                  <w:tcBorders>
                    <w:top w:val="single" w:sz="4" w:space="0" w:color="auto"/>
                    <w:left w:val="single" w:sz="4" w:space="0" w:color="auto"/>
                    <w:bottom w:val="single" w:sz="4" w:space="0" w:color="auto"/>
                    <w:right w:val="single" w:sz="4" w:space="0" w:color="auto"/>
                  </w:tcBorders>
                  <w:vAlign w:val="center"/>
                </w:tcPr>
                <w:p w14:paraId="68E2E866" w14:textId="538A720C"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697106.36</w:t>
                  </w:r>
                </w:p>
              </w:tc>
              <w:tc>
                <w:tcPr>
                  <w:tcW w:w="1485" w:type="dxa"/>
                  <w:tcBorders>
                    <w:top w:val="single" w:sz="4" w:space="0" w:color="auto"/>
                    <w:left w:val="single" w:sz="4" w:space="0" w:color="auto"/>
                    <w:bottom w:val="single" w:sz="4" w:space="0" w:color="auto"/>
                    <w:right w:val="single" w:sz="4" w:space="0" w:color="auto"/>
                  </w:tcBorders>
                  <w:vAlign w:val="center"/>
                </w:tcPr>
                <w:p w14:paraId="63FA9035" w14:textId="0146222F"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1248904.14</w:t>
                  </w:r>
                </w:p>
              </w:tc>
            </w:tr>
            <w:tr w:rsidR="00907030" w:rsidRPr="00E87E1E" w14:paraId="764AFE28"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328939" w14:textId="7A9A2728"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3</w:t>
                  </w:r>
                </w:p>
              </w:tc>
              <w:tc>
                <w:tcPr>
                  <w:tcW w:w="1482" w:type="dxa"/>
                  <w:tcBorders>
                    <w:top w:val="single" w:sz="4" w:space="0" w:color="auto"/>
                    <w:left w:val="single" w:sz="4" w:space="0" w:color="auto"/>
                    <w:bottom w:val="single" w:sz="4" w:space="0" w:color="auto"/>
                    <w:right w:val="single" w:sz="4" w:space="0" w:color="auto"/>
                  </w:tcBorders>
                  <w:vAlign w:val="center"/>
                </w:tcPr>
                <w:p w14:paraId="2EC73F0D" w14:textId="06DD31AE"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697106.34</w:t>
                  </w:r>
                </w:p>
              </w:tc>
              <w:tc>
                <w:tcPr>
                  <w:tcW w:w="1485" w:type="dxa"/>
                  <w:tcBorders>
                    <w:top w:val="single" w:sz="4" w:space="0" w:color="auto"/>
                    <w:left w:val="single" w:sz="4" w:space="0" w:color="auto"/>
                    <w:bottom w:val="single" w:sz="4" w:space="0" w:color="auto"/>
                    <w:right w:val="single" w:sz="4" w:space="0" w:color="auto"/>
                  </w:tcBorders>
                  <w:vAlign w:val="center"/>
                </w:tcPr>
                <w:p w14:paraId="2CCAAC91" w14:textId="6EC7A0DF"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1248904.24</w:t>
                  </w:r>
                </w:p>
              </w:tc>
            </w:tr>
            <w:tr w:rsidR="00907030" w:rsidRPr="00E87E1E" w14:paraId="301A32F4"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052950" w14:textId="7B7381D8"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4</w:t>
                  </w:r>
                </w:p>
              </w:tc>
              <w:tc>
                <w:tcPr>
                  <w:tcW w:w="1482" w:type="dxa"/>
                  <w:tcBorders>
                    <w:top w:val="single" w:sz="4" w:space="0" w:color="auto"/>
                    <w:left w:val="single" w:sz="4" w:space="0" w:color="auto"/>
                    <w:bottom w:val="single" w:sz="4" w:space="0" w:color="auto"/>
                    <w:right w:val="single" w:sz="4" w:space="0" w:color="auto"/>
                  </w:tcBorders>
                  <w:vAlign w:val="center"/>
                </w:tcPr>
                <w:p w14:paraId="7F0EA160" w14:textId="19493EF8"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697104.99</w:t>
                  </w:r>
                </w:p>
              </w:tc>
              <w:tc>
                <w:tcPr>
                  <w:tcW w:w="1485" w:type="dxa"/>
                  <w:tcBorders>
                    <w:top w:val="single" w:sz="4" w:space="0" w:color="auto"/>
                    <w:left w:val="single" w:sz="4" w:space="0" w:color="auto"/>
                    <w:bottom w:val="single" w:sz="4" w:space="0" w:color="auto"/>
                    <w:right w:val="single" w:sz="4" w:space="0" w:color="auto"/>
                  </w:tcBorders>
                  <w:vAlign w:val="center"/>
                </w:tcPr>
                <w:p w14:paraId="6F51CC5E" w14:textId="2A01818B"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1248917.16</w:t>
                  </w:r>
                </w:p>
              </w:tc>
            </w:tr>
            <w:tr w:rsidR="00907030" w:rsidRPr="00E87E1E" w14:paraId="10926B13"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217768" w14:textId="16D375FC"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5</w:t>
                  </w:r>
                </w:p>
              </w:tc>
              <w:tc>
                <w:tcPr>
                  <w:tcW w:w="1482" w:type="dxa"/>
                  <w:tcBorders>
                    <w:top w:val="single" w:sz="4" w:space="0" w:color="auto"/>
                    <w:left w:val="single" w:sz="4" w:space="0" w:color="auto"/>
                    <w:bottom w:val="single" w:sz="4" w:space="0" w:color="auto"/>
                    <w:right w:val="single" w:sz="4" w:space="0" w:color="auto"/>
                  </w:tcBorders>
                  <w:vAlign w:val="center"/>
                </w:tcPr>
                <w:p w14:paraId="36EEB689" w14:textId="4961F8C6"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697101.89</w:t>
                  </w:r>
                </w:p>
              </w:tc>
              <w:tc>
                <w:tcPr>
                  <w:tcW w:w="1485" w:type="dxa"/>
                  <w:tcBorders>
                    <w:top w:val="single" w:sz="4" w:space="0" w:color="auto"/>
                    <w:left w:val="single" w:sz="4" w:space="0" w:color="auto"/>
                    <w:bottom w:val="single" w:sz="4" w:space="0" w:color="auto"/>
                    <w:right w:val="single" w:sz="4" w:space="0" w:color="auto"/>
                  </w:tcBorders>
                  <w:vAlign w:val="center"/>
                </w:tcPr>
                <w:p w14:paraId="7EDD7304" w14:textId="4E918E8F"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1248933.74</w:t>
                  </w:r>
                </w:p>
              </w:tc>
            </w:tr>
            <w:tr w:rsidR="00907030" w:rsidRPr="00E87E1E" w14:paraId="55A6608D"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226CE0" w14:textId="4116DA7E"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w:t>
                  </w:r>
                </w:p>
              </w:tc>
              <w:tc>
                <w:tcPr>
                  <w:tcW w:w="1482" w:type="dxa"/>
                  <w:tcBorders>
                    <w:top w:val="single" w:sz="4" w:space="0" w:color="auto"/>
                    <w:left w:val="single" w:sz="4" w:space="0" w:color="auto"/>
                    <w:bottom w:val="single" w:sz="4" w:space="0" w:color="auto"/>
                    <w:right w:val="single" w:sz="4" w:space="0" w:color="auto"/>
                  </w:tcBorders>
                  <w:vAlign w:val="center"/>
                </w:tcPr>
                <w:p w14:paraId="2FB7B753" w14:textId="24C8E5BF"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697093.93</w:t>
                  </w:r>
                </w:p>
              </w:tc>
              <w:tc>
                <w:tcPr>
                  <w:tcW w:w="1485" w:type="dxa"/>
                  <w:tcBorders>
                    <w:top w:val="single" w:sz="4" w:space="0" w:color="auto"/>
                    <w:left w:val="single" w:sz="4" w:space="0" w:color="auto"/>
                    <w:bottom w:val="single" w:sz="4" w:space="0" w:color="auto"/>
                    <w:right w:val="single" w:sz="4" w:space="0" w:color="auto"/>
                  </w:tcBorders>
                  <w:vAlign w:val="center"/>
                </w:tcPr>
                <w:p w14:paraId="3600BED9" w14:textId="4A229F49" w:rsidR="00907030" w:rsidRPr="00907030" w:rsidRDefault="00907030" w:rsidP="00CD3854">
                  <w:pPr>
                    <w:framePr w:hSpace="180" w:wrap="around" w:vAnchor="text" w:hAnchor="text" w:xAlign="center" w:y="1"/>
                    <w:spacing w:line="20" w:lineRule="atLeast"/>
                    <w:suppressOverlap/>
                    <w:jc w:val="center"/>
                    <w:rPr>
                      <w:sz w:val="20"/>
                      <w:szCs w:val="20"/>
                      <w:lang w:eastAsia="ru-RU"/>
                    </w:rPr>
                  </w:pPr>
                  <w:r w:rsidRPr="00907030">
                    <w:rPr>
                      <w:color w:val="000000"/>
                      <w:sz w:val="20"/>
                      <w:szCs w:val="20"/>
                      <w:lang w:eastAsia="ru-RU"/>
                    </w:rPr>
                    <w:t>1248932.97</w:t>
                  </w:r>
                </w:p>
              </w:tc>
            </w:tr>
            <w:tr w:rsidR="00907030" w:rsidRPr="00E87E1E" w14:paraId="53A913E4"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8B0B7C" w14:textId="2D4597A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7</w:t>
                  </w:r>
                </w:p>
              </w:tc>
              <w:tc>
                <w:tcPr>
                  <w:tcW w:w="1482" w:type="dxa"/>
                  <w:tcBorders>
                    <w:top w:val="single" w:sz="4" w:space="0" w:color="auto"/>
                    <w:left w:val="single" w:sz="4" w:space="0" w:color="auto"/>
                    <w:bottom w:val="single" w:sz="4" w:space="0" w:color="auto"/>
                    <w:right w:val="single" w:sz="4" w:space="0" w:color="auto"/>
                  </w:tcBorders>
                  <w:vAlign w:val="center"/>
                </w:tcPr>
                <w:p w14:paraId="59445B87" w14:textId="61D6A26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697090.82</w:t>
                  </w:r>
                </w:p>
              </w:tc>
              <w:tc>
                <w:tcPr>
                  <w:tcW w:w="1485" w:type="dxa"/>
                  <w:tcBorders>
                    <w:top w:val="single" w:sz="4" w:space="0" w:color="auto"/>
                    <w:left w:val="single" w:sz="4" w:space="0" w:color="auto"/>
                    <w:bottom w:val="single" w:sz="4" w:space="0" w:color="auto"/>
                    <w:right w:val="single" w:sz="4" w:space="0" w:color="auto"/>
                  </w:tcBorders>
                  <w:vAlign w:val="center"/>
                </w:tcPr>
                <w:p w14:paraId="2E782ED3" w14:textId="02202122"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1248940.34</w:t>
                  </w:r>
                </w:p>
              </w:tc>
            </w:tr>
            <w:tr w:rsidR="00907030" w:rsidRPr="00E87E1E" w14:paraId="2CDD4D93"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6CF75C" w14:textId="25A3CA2E"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8</w:t>
                  </w:r>
                </w:p>
              </w:tc>
              <w:tc>
                <w:tcPr>
                  <w:tcW w:w="1482" w:type="dxa"/>
                  <w:tcBorders>
                    <w:top w:val="single" w:sz="4" w:space="0" w:color="auto"/>
                    <w:left w:val="single" w:sz="4" w:space="0" w:color="auto"/>
                    <w:bottom w:val="single" w:sz="4" w:space="0" w:color="auto"/>
                    <w:right w:val="single" w:sz="4" w:space="0" w:color="auto"/>
                  </w:tcBorders>
                  <w:vAlign w:val="center"/>
                </w:tcPr>
                <w:p w14:paraId="275A3C9F" w14:textId="178FFC5D"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697086.58</w:t>
                  </w:r>
                </w:p>
              </w:tc>
              <w:tc>
                <w:tcPr>
                  <w:tcW w:w="1485" w:type="dxa"/>
                  <w:tcBorders>
                    <w:top w:val="single" w:sz="4" w:space="0" w:color="auto"/>
                    <w:left w:val="single" w:sz="4" w:space="0" w:color="auto"/>
                    <w:bottom w:val="single" w:sz="4" w:space="0" w:color="auto"/>
                    <w:right w:val="single" w:sz="4" w:space="0" w:color="auto"/>
                  </w:tcBorders>
                  <w:vAlign w:val="center"/>
                </w:tcPr>
                <w:p w14:paraId="4BD45C14" w14:textId="09D1485E"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1248952.60</w:t>
                  </w:r>
                </w:p>
              </w:tc>
            </w:tr>
            <w:tr w:rsidR="00907030" w:rsidRPr="00E87E1E" w14:paraId="6DA6A76F"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F5BFDE" w14:textId="3CD1E3B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9</w:t>
                  </w:r>
                </w:p>
              </w:tc>
              <w:tc>
                <w:tcPr>
                  <w:tcW w:w="1482" w:type="dxa"/>
                  <w:tcBorders>
                    <w:top w:val="single" w:sz="4" w:space="0" w:color="auto"/>
                    <w:left w:val="single" w:sz="4" w:space="0" w:color="auto"/>
                    <w:bottom w:val="single" w:sz="4" w:space="0" w:color="auto"/>
                    <w:right w:val="single" w:sz="4" w:space="0" w:color="auto"/>
                  </w:tcBorders>
                  <w:vAlign w:val="center"/>
                </w:tcPr>
                <w:p w14:paraId="2ECE7BB8" w14:textId="5B18B0DA"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697080.63</w:t>
                  </w:r>
                </w:p>
              </w:tc>
              <w:tc>
                <w:tcPr>
                  <w:tcW w:w="1485" w:type="dxa"/>
                  <w:tcBorders>
                    <w:top w:val="single" w:sz="4" w:space="0" w:color="auto"/>
                    <w:left w:val="single" w:sz="4" w:space="0" w:color="auto"/>
                    <w:bottom w:val="single" w:sz="4" w:space="0" w:color="auto"/>
                    <w:right w:val="single" w:sz="4" w:space="0" w:color="auto"/>
                  </w:tcBorders>
                  <w:vAlign w:val="center"/>
                </w:tcPr>
                <w:p w14:paraId="426D140A" w14:textId="5D4573D6"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1248987.90</w:t>
                  </w:r>
                </w:p>
              </w:tc>
            </w:tr>
            <w:tr w:rsidR="00907030" w:rsidRPr="00E87E1E" w14:paraId="522CDB73"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724B6E" w14:textId="4C79AE03"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4C4896A" w14:textId="731577B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697074.87</w:t>
                  </w:r>
                </w:p>
              </w:tc>
              <w:tc>
                <w:tcPr>
                  <w:tcW w:w="1485" w:type="dxa"/>
                  <w:tcBorders>
                    <w:top w:val="single" w:sz="4" w:space="0" w:color="auto"/>
                    <w:left w:val="single" w:sz="4" w:space="0" w:color="auto"/>
                    <w:bottom w:val="single" w:sz="4" w:space="0" w:color="auto"/>
                    <w:right w:val="single" w:sz="4" w:space="0" w:color="auto"/>
                  </w:tcBorders>
                  <w:vAlign w:val="center"/>
                </w:tcPr>
                <w:p w14:paraId="52D861CD" w14:textId="199D8989"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1248986.92</w:t>
                  </w:r>
                </w:p>
              </w:tc>
            </w:tr>
            <w:tr w:rsidR="00907030" w:rsidRPr="00E87E1E" w14:paraId="021B08F1"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EBACC9" w14:textId="4BB20424"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11</w:t>
                  </w:r>
                </w:p>
              </w:tc>
              <w:tc>
                <w:tcPr>
                  <w:tcW w:w="1482" w:type="dxa"/>
                  <w:tcBorders>
                    <w:top w:val="single" w:sz="4" w:space="0" w:color="auto"/>
                    <w:left w:val="single" w:sz="4" w:space="0" w:color="auto"/>
                    <w:bottom w:val="single" w:sz="4" w:space="0" w:color="auto"/>
                    <w:right w:val="single" w:sz="4" w:space="0" w:color="auto"/>
                  </w:tcBorders>
                  <w:vAlign w:val="center"/>
                </w:tcPr>
                <w:p w14:paraId="755064F9" w14:textId="0755BBD6"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697061.36</w:t>
                  </w:r>
                </w:p>
              </w:tc>
              <w:tc>
                <w:tcPr>
                  <w:tcW w:w="1485" w:type="dxa"/>
                  <w:tcBorders>
                    <w:top w:val="single" w:sz="4" w:space="0" w:color="auto"/>
                    <w:left w:val="single" w:sz="4" w:space="0" w:color="auto"/>
                    <w:bottom w:val="single" w:sz="4" w:space="0" w:color="auto"/>
                    <w:right w:val="single" w:sz="4" w:space="0" w:color="auto"/>
                  </w:tcBorders>
                  <w:vAlign w:val="center"/>
                </w:tcPr>
                <w:p w14:paraId="283E8903" w14:textId="7F13C3A6"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1248986.67</w:t>
                  </w:r>
                </w:p>
              </w:tc>
            </w:tr>
            <w:tr w:rsidR="00907030" w:rsidRPr="00E87E1E" w14:paraId="29723806"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32B8A6" w14:textId="3445BF6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w:t>
                  </w:r>
                </w:p>
              </w:tc>
              <w:tc>
                <w:tcPr>
                  <w:tcW w:w="1482" w:type="dxa"/>
                  <w:tcBorders>
                    <w:top w:val="single" w:sz="4" w:space="0" w:color="auto"/>
                    <w:left w:val="single" w:sz="4" w:space="0" w:color="auto"/>
                    <w:bottom w:val="single" w:sz="4" w:space="0" w:color="auto"/>
                    <w:right w:val="single" w:sz="4" w:space="0" w:color="auto"/>
                  </w:tcBorders>
                  <w:vAlign w:val="center"/>
                </w:tcPr>
                <w:p w14:paraId="4EE2B3DD" w14:textId="72CB9A51"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697033.01</w:t>
                  </w:r>
                </w:p>
              </w:tc>
              <w:tc>
                <w:tcPr>
                  <w:tcW w:w="1485" w:type="dxa"/>
                  <w:tcBorders>
                    <w:top w:val="single" w:sz="4" w:space="0" w:color="auto"/>
                    <w:left w:val="single" w:sz="4" w:space="0" w:color="auto"/>
                    <w:bottom w:val="single" w:sz="4" w:space="0" w:color="auto"/>
                    <w:right w:val="single" w:sz="4" w:space="0" w:color="auto"/>
                  </w:tcBorders>
                  <w:vAlign w:val="center"/>
                </w:tcPr>
                <w:p w14:paraId="6A1B03EB" w14:textId="07EC0A78"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1248990.12</w:t>
                  </w:r>
                </w:p>
              </w:tc>
            </w:tr>
            <w:tr w:rsidR="00907030" w:rsidRPr="00E87E1E" w14:paraId="0D065FA5"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DBF601" w14:textId="055A4695"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lastRenderedPageBreak/>
                    <w:t>13</w:t>
                  </w:r>
                </w:p>
              </w:tc>
              <w:tc>
                <w:tcPr>
                  <w:tcW w:w="1482" w:type="dxa"/>
                  <w:tcBorders>
                    <w:top w:val="single" w:sz="4" w:space="0" w:color="auto"/>
                    <w:left w:val="single" w:sz="4" w:space="0" w:color="auto"/>
                    <w:bottom w:val="single" w:sz="4" w:space="0" w:color="auto"/>
                    <w:right w:val="single" w:sz="4" w:space="0" w:color="auto"/>
                  </w:tcBorders>
                  <w:vAlign w:val="center"/>
                </w:tcPr>
                <w:p w14:paraId="1A794434" w14:textId="7352835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697033.00</w:t>
                  </w:r>
                </w:p>
              </w:tc>
              <w:tc>
                <w:tcPr>
                  <w:tcW w:w="1485" w:type="dxa"/>
                  <w:tcBorders>
                    <w:top w:val="single" w:sz="4" w:space="0" w:color="auto"/>
                    <w:left w:val="single" w:sz="4" w:space="0" w:color="auto"/>
                    <w:bottom w:val="single" w:sz="4" w:space="0" w:color="auto"/>
                    <w:right w:val="single" w:sz="4" w:space="0" w:color="auto"/>
                  </w:tcBorders>
                  <w:vAlign w:val="center"/>
                </w:tcPr>
                <w:p w14:paraId="393A4F70" w14:textId="3F84955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1248990.12</w:t>
                  </w:r>
                </w:p>
              </w:tc>
            </w:tr>
            <w:tr w:rsidR="00907030" w:rsidRPr="00E87E1E" w14:paraId="6A1B05BA"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8FFC41" w14:textId="5C6104A3"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6CD361C" w14:textId="10FBD49C"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697024.94</w:t>
                  </w:r>
                </w:p>
              </w:tc>
              <w:tc>
                <w:tcPr>
                  <w:tcW w:w="1485" w:type="dxa"/>
                  <w:tcBorders>
                    <w:top w:val="single" w:sz="4" w:space="0" w:color="auto"/>
                    <w:left w:val="single" w:sz="4" w:space="0" w:color="auto"/>
                    <w:bottom w:val="single" w:sz="4" w:space="0" w:color="auto"/>
                    <w:right w:val="single" w:sz="4" w:space="0" w:color="auto"/>
                  </w:tcBorders>
                  <w:vAlign w:val="center"/>
                </w:tcPr>
                <w:p w14:paraId="19A1AA9D" w14:textId="28180DA9"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1248889.23</w:t>
                  </w:r>
                </w:p>
              </w:tc>
            </w:tr>
            <w:tr w:rsidR="00907030" w:rsidRPr="00E87E1E" w14:paraId="651CA509"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B78F5B" w14:textId="3DD0CD95"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15</w:t>
                  </w:r>
                </w:p>
              </w:tc>
              <w:tc>
                <w:tcPr>
                  <w:tcW w:w="1482" w:type="dxa"/>
                  <w:tcBorders>
                    <w:top w:val="single" w:sz="4" w:space="0" w:color="auto"/>
                    <w:left w:val="single" w:sz="4" w:space="0" w:color="auto"/>
                    <w:bottom w:val="single" w:sz="4" w:space="0" w:color="auto"/>
                    <w:right w:val="single" w:sz="4" w:space="0" w:color="auto"/>
                  </w:tcBorders>
                  <w:vAlign w:val="center"/>
                </w:tcPr>
                <w:p w14:paraId="02036749" w14:textId="0E6BA805"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697052.63</w:t>
                  </w:r>
                </w:p>
              </w:tc>
              <w:tc>
                <w:tcPr>
                  <w:tcW w:w="1485" w:type="dxa"/>
                  <w:tcBorders>
                    <w:top w:val="single" w:sz="4" w:space="0" w:color="auto"/>
                    <w:left w:val="single" w:sz="4" w:space="0" w:color="auto"/>
                    <w:bottom w:val="single" w:sz="4" w:space="0" w:color="auto"/>
                    <w:right w:val="single" w:sz="4" w:space="0" w:color="auto"/>
                  </w:tcBorders>
                  <w:vAlign w:val="center"/>
                </w:tcPr>
                <w:p w14:paraId="579E0B19" w14:textId="531987F4"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1248886.13</w:t>
                  </w:r>
                </w:p>
              </w:tc>
            </w:tr>
            <w:tr w:rsidR="00907030" w:rsidRPr="00E87E1E" w14:paraId="3DC3B232"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F42AC8" w14:textId="15818811"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16</w:t>
                  </w:r>
                </w:p>
              </w:tc>
              <w:tc>
                <w:tcPr>
                  <w:tcW w:w="1482" w:type="dxa"/>
                  <w:tcBorders>
                    <w:top w:val="single" w:sz="4" w:space="0" w:color="auto"/>
                    <w:left w:val="single" w:sz="4" w:space="0" w:color="auto"/>
                    <w:bottom w:val="single" w:sz="4" w:space="0" w:color="auto"/>
                    <w:right w:val="single" w:sz="4" w:space="0" w:color="auto"/>
                  </w:tcBorders>
                  <w:vAlign w:val="center"/>
                </w:tcPr>
                <w:p w14:paraId="3019EC56" w14:textId="254DA149"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697052.15</w:t>
                  </w:r>
                </w:p>
              </w:tc>
              <w:tc>
                <w:tcPr>
                  <w:tcW w:w="1485" w:type="dxa"/>
                  <w:tcBorders>
                    <w:top w:val="single" w:sz="4" w:space="0" w:color="auto"/>
                    <w:left w:val="single" w:sz="4" w:space="0" w:color="auto"/>
                    <w:bottom w:val="single" w:sz="4" w:space="0" w:color="auto"/>
                    <w:right w:val="single" w:sz="4" w:space="0" w:color="auto"/>
                  </w:tcBorders>
                  <w:vAlign w:val="center"/>
                </w:tcPr>
                <w:p w14:paraId="6D8C6320" w14:textId="2E312E55"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1248882.44</w:t>
                  </w:r>
                </w:p>
              </w:tc>
            </w:tr>
            <w:tr w:rsidR="00907030" w:rsidRPr="00E87E1E" w14:paraId="38DB3610"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97ED7A" w14:textId="2FCB514A"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17</w:t>
                  </w:r>
                </w:p>
              </w:tc>
              <w:tc>
                <w:tcPr>
                  <w:tcW w:w="1482" w:type="dxa"/>
                  <w:tcBorders>
                    <w:top w:val="single" w:sz="4" w:space="0" w:color="auto"/>
                    <w:left w:val="single" w:sz="4" w:space="0" w:color="auto"/>
                    <w:bottom w:val="single" w:sz="4" w:space="0" w:color="auto"/>
                    <w:right w:val="single" w:sz="4" w:space="0" w:color="auto"/>
                  </w:tcBorders>
                  <w:vAlign w:val="center"/>
                </w:tcPr>
                <w:p w14:paraId="3A7E1579" w14:textId="25FA58A1"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697045.90</w:t>
                  </w:r>
                </w:p>
              </w:tc>
              <w:tc>
                <w:tcPr>
                  <w:tcW w:w="1485" w:type="dxa"/>
                  <w:tcBorders>
                    <w:top w:val="single" w:sz="4" w:space="0" w:color="auto"/>
                    <w:left w:val="single" w:sz="4" w:space="0" w:color="auto"/>
                    <w:bottom w:val="single" w:sz="4" w:space="0" w:color="auto"/>
                    <w:right w:val="single" w:sz="4" w:space="0" w:color="auto"/>
                  </w:tcBorders>
                  <w:vAlign w:val="center"/>
                </w:tcPr>
                <w:p w14:paraId="120A869F" w14:textId="1026DCAD"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1248827.60</w:t>
                  </w:r>
                </w:p>
              </w:tc>
            </w:tr>
            <w:tr w:rsidR="00907030" w:rsidRPr="00E87E1E" w14:paraId="04BF91A3" w14:textId="77777777" w:rsidTr="0032675C">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B5D569" w14:textId="3DEC9790"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w:t>
                  </w:r>
                </w:p>
              </w:tc>
              <w:tc>
                <w:tcPr>
                  <w:tcW w:w="1482" w:type="dxa"/>
                  <w:tcBorders>
                    <w:top w:val="single" w:sz="4" w:space="0" w:color="auto"/>
                    <w:left w:val="single" w:sz="4" w:space="0" w:color="auto"/>
                    <w:bottom w:val="single" w:sz="4" w:space="0" w:color="auto"/>
                    <w:right w:val="single" w:sz="4" w:space="0" w:color="auto"/>
                  </w:tcBorders>
                  <w:vAlign w:val="center"/>
                </w:tcPr>
                <w:p w14:paraId="76C8EF90" w14:textId="387F4A6D"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697113.16</w:t>
                  </w:r>
                </w:p>
              </w:tc>
              <w:tc>
                <w:tcPr>
                  <w:tcW w:w="1485" w:type="dxa"/>
                  <w:tcBorders>
                    <w:top w:val="single" w:sz="4" w:space="0" w:color="auto"/>
                    <w:left w:val="single" w:sz="4" w:space="0" w:color="auto"/>
                    <w:bottom w:val="single" w:sz="4" w:space="0" w:color="auto"/>
                    <w:right w:val="single" w:sz="4" w:space="0" w:color="auto"/>
                  </w:tcBorders>
                  <w:vAlign w:val="center"/>
                </w:tcPr>
                <w:p w14:paraId="159B6006" w14:textId="06570CA5" w:rsidR="00907030" w:rsidRPr="00907030" w:rsidRDefault="00907030" w:rsidP="00CD3854">
                  <w:pPr>
                    <w:framePr w:hSpace="180" w:wrap="around" w:vAnchor="text" w:hAnchor="text" w:xAlign="center" w:y="1"/>
                    <w:spacing w:line="20" w:lineRule="atLeast"/>
                    <w:suppressOverlap/>
                    <w:jc w:val="center"/>
                    <w:rPr>
                      <w:sz w:val="20"/>
                      <w:szCs w:val="20"/>
                    </w:rPr>
                  </w:pPr>
                  <w:r w:rsidRPr="00907030">
                    <w:rPr>
                      <w:color w:val="000000"/>
                      <w:sz w:val="20"/>
                      <w:szCs w:val="20"/>
                      <w:lang w:eastAsia="ru-RU"/>
                    </w:rPr>
                    <w:t>1248839.39</w:t>
                  </w:r>
                </w:p>
              </w:tc>
            </w:tr>
          </w:tbl>
          <w:p w14:paraId="181C3292" w14:textId="77777777" w:rsidR="0032675C" w:rsidRPr="00E87E1E" w:rsidRDefault="0032675C" w:rsidP="0032675C">
            <w:pPr>
              <w:spacing w:line="20" w:lineRule="atLeast"/>
              <w:jc w:val="center"/>
              <w:rPr>
                <w:b/>
                <w:sz w:val="20"/>
                <w:szCs w:val="20"/>
                <w:lang w:eastAsia="ru-RU"/>
              </w:rPr>
            </w:pPr>
          </w:p>
        </w:tc>
      </w:tr>
    </w:tbl>
    <w:p w14:paraId="12BC6AC3" w14:textId="77777777" w:rsidR="006E1B8F" w:rsidRPr="00E87E1E" w:rsidRDefault="006E1B8F" w:rsidP="00F81C7E">
      <w:pPr>
        <w:pStyle w:val="a6"/>
        <w:spacing w:after="0"/>
        <w:jc w:val="both"/>
        <w:sectPr w:rsidR="006E1B8F" w:rsidRPr="00E87E1E" w:rsidSect="00E50D9F">
          <w:headerReference w:type="even" r:id="rId16"/>
          <w:footerReference w:type="even" r:id="rId17"/>
          <w:pgSz w:w="11907" w:h="16839" w:code="9"/>
          <w:pgMar w:top="851" w:right="851" w:bottom="851" w:left="1418" w:header="420" w:footer="176" w:gutter="0"/>
          <w:cols w:space="720"/>
          <w:docGrid w:linePitch="360"/>
        </w:sectPr>
      </w:pPr>
    </w:p>
    <w:p w14:paraId="4BEDCD6D" w14:textId="2868A638" w:rsidR="00E9011A" w:rsidRPr="00E87E1E" w:rsidRDefault="006E1B8F" w:rsidP="00E9011A">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0" w:name="_Toc107334364"/>
      <w:r w:rsidRPr="00E87E1E">
        <w:rPr>
          <w:rFonts w:ascii="Times New Roman" w:eastAsia="GOST Type AU" w:hAnsi="Times New Roman"/>
          <w:b/>
          <w:sz w:val="24"/>
          <w:szCs w:val="24"/>
        </w:rPr>
        <w:lastRenderedPageBreak/>
        <w:t>Чертеж межевания территории</w:t>
      </w:r>
      <w:r w:rsidR="00F14783" w:rsidRPr="00E87E1E">
        <w:rPr>
          <w:rFonts w:ascii="Times New Roman" w:eastAsia="GOST Type AU" w:hAnsi="Times New Roman"/>
          <w:b/>
          <w:sz w:val="24"/>
          <w:szCs w:val="24"/>
        </w:rPr>
        <w:t xml:space="preserve"> (1 этап)</w:t>
      </w:r>
      <w:bookmarkEnd w:id="20"/>
    </w:p>
    <w:p w14:paraId="63EFE3BA" w14:textId="5D1DBDCE" w:rsidR="00E9011A" w:rsidRPr="00E87E1E" w:rsidRDefault="00CD3854" w:rsidP="001F20EA">
      <w:pPr>
        <w:pStyle w:val="afd"/>
        <w:autoSpaceDE w:val="0"/>
        <w:adjustRightInd w:val="0"/>
        <w:spacing w:line="240" w:lineRule="auto"/>
        <w:ind w:left="0"/>
        <w:jc w:val="center"/>
        <w:textAlignment w:val="baseline"/>
        <w:rPr>
          <w:rFonts w:ascii="Times New Roman" w:eastAsia="GOST Type AU" w:hAnsi="Times New Roman"/>
          <w:b/>
          <w:sz w:val="24"/>
          <w:szCs w:val="24"/>
        </w:rPr>
      </w:pPr>
      <w:r>
        <w:rPr>
          <w:rFonts w:ascii="Times New Roman" w:eastAsia="GOST Type AU" w:hAnsi="Times New Roman"/>
          <w:b/>
          <w:noProof/>
          <w:sz w:val="24"/>
          <w:szCs w:val="24"/>
          <w:lang w:eastAsia="ru-RU"/>
        </w:rPr>
        <w:pict w14:anchorId="3BD0B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9pt;height:888pt">
            <v:imagedata r:id="rId18" o:title="ПМТ.ОЧП-1 Чертеж межевания территории Этап 1"/>
          </v:shape>
        </w:pict>
      </w:r>
    </w:p>
    <w:p w14:paraId="64812F38" w14:textId="77777777" w:rsidR="00F14783" w:rsidRPr="00E87E1E" w:rsidRDefault="00F14783" w:rsidP="001F20EA">
      <w:pPr>
        <w:pStyle w:val="afd"/>
        <w:autoSpaceDE w:val="0"/>
        <w:adjustRightInd w:val="0"/>
        <w:spacing w:line="240" w:lineRule="auto"/>
        <w:ind w:left="0"/>
        <w:jc w:val="center"/>
        <w:textAlignment w:val="baseline"/>
        <w:rPr>
          <w:rFonts w:ascii="Times New Roman" w:eastAsia="GOST Type AU" w:hAnsi="Times New Roman"/>
          <w:b/>
          <w:sz w:val="24"/>
          <w:szCs w:val="24"/>
        </w:rPr>
        <w:sectPr w:rsidR="00F14783" w:rsidRPr="00E87E1E" w:rsidSect="00463A35">
          <w:footerReference w:type="even" r:id="rId19"/>
          <w:pgSz w:w="16838" w:h="23811" w:code="8"/>
          <w:pgMar w:top="851" w:right="851" w:bottom="851" w:left="1418" w:header="420" w:footer="176" w:gutter="0"/>
          <w:cols w:space="720"/>
          <w:docGrid w:linePitch="360"/>
        </w:sectPr>
      </w:pPr>
    </w:p>
    <w:p w14:paraId="7639D9B5" w14:textId="58FCFAFE" w:rsidR="00F14783" w:rsidRPr="00E87E1E" w:rsidRDefault="00F14783" w:rsidP="00F1478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1" w:name="_Toc107334365"/>
      <w:r w:rsidRPr="00E87E1E">
        <w:rPr>
          <w:rFonts w:ascii="Times New Roman" w:eastAsia="GOST Type AU" w:hAnsi="Times New Roman"/>
          <w:b/>
          <w:sz w:val="24"/>
          <w:szCs w:val="24"/>
        </w:rPr>
        <w:lastRenderedPageBreak/>
        <w:t>Чертеж межевания территории (2 этап)</w:t>
      </w:r>
      <w:bookmarkEnd w:id="21"/>
    </w:p>
    <w:p w14:paraId="1BE4F9DB" w14:textId="0BAD298F" w:rsidR="00F14783" w:rsidRPr="00E87E1E" w:rsidRDefault="00CD3854" w:rsidP="001F20EA">
      <w:pPr>
        <w:pStyle w:val="afd"/>
        <w:autoSpaceDE w:val="0"/>
        <w:adjustRightInd w:val="0"/>
        <w:spacing w:line="240" w:lineRule="auto"/>
        <w:ind w:left="0"/>
        <w:jc w:val="center"/>
        <w:textAlignment w:val="baseline"/>
        <w:rPr>
          <w:rFonts w:ascii="Times New Roman" w:eastAsia="GOST Type AU" w:hAnsi="Times New Roman"/>
          <w:b/>
          <w:sz w:val="24"/>
          <w:szCs w:val="24"/>
        </w:rPr>
      </w:pPr>
      <w:r>
        <w:rPr>
          <w:rFonts w:ascii="Times New Roman" w:eastAsia="GOST Type AU" w:hAnsi="Times New Roman"/>
          <w:b/>
          <w:noProof/>
          <w:sz w:val="24"/>
          <w:szCs w:val="24"/>
          <w:lang w:eastAsia="ru-RU"/>
        </w:rPr>
        <w:pict w14:anchorId="49F009A6">
          <v:shape id="_x0000_i1026" type="#_x0000_t75" style="width:727.5pt;height:888pt">
            <v:imagedata r:id="rId20" o:title="ПМТ.ОЧП-1 Чертеж межевания территории Этап 2"/>
          </v:shape>
        </w:pict>
      </w:r>
    </w:p>
    <w:p w14:paraId="3A51FBE9" w14:textId="77777777" w:rsidR="00F14783" w:rsidRPr="00E87E1E" w:rsidRDefault="00F14783" w:rsidP="001F20EA">
      <w:pPr>
        <w:pStyle w:val="afd"/>
        <w:autoSpaceDE w:val="0"/>
        <w:adjustRightInd w:val="0"/>
        <w:spacing w:line="240" w:lineRule="auto"/>
        <w:ind w:left="0"/>
        <w:jc w:val="center"/>
        <w:textAlignment w:val="baseline"/>
        <w:rPr>
          <w:rFonts w:ascii="Times New Roman" w:eastAsia="GOST Type AU" w:hAnsi="Times New Roman"/>
          <w:b/>
          <w:sz w:val="24"/>
          <w:szCs w:val="24"/>
        </w:rPr>
        <w:sectPr w:rsidR="00F14783" w:rsidRPr="00E87E1E" w:rsidSect="0091572B">
          <w:pgSz w:w="16838" w:h="23811" w:code="8"/>
          <w:pgMar w:top="851" w:right="851" w:bottom="851" w:left="1418" w:header="420" w:footer="176" w:gutter="0"/>
          <w:cols w:space="720"/>
          <w:docGrid w:linePitch="360"/>
        </w:sectPr>
      </w:pPr>
    </w:p>
    <w:p w14:paraId="10A7E7A4" w14:textId="6A5C4DF0" w:rsidR="001F20EA" w:rsidRPr="00E87E1E" w:rsidRDefault="00664784" w:rsidP="00F1478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2" w:name="_Toc107334366"/>
      <w:r w:rsidRPr="00E87E1E">
        <w:rPr>
          <w:rFonts w:ascii="Times New Roman" w:eastAsia="GOST Type AU" w:hAnsi="Times New Roman"/>
          <w:b/>
          <w:sz w:val="24"/>
          <w:szCs w:val="24"/>
        </w:rPr>
        <w:lastRenderedPageBreak/>
        <w:t>Ч</w:t>
      </w:r>
      <w:r w:rsidR="00F14783" w:rsidRPr="00E87E1E">
        <w:rPr>
          <w:rFonts w:ascii="Times New Roman" w:eastAsia="GOST Type AU" w:hAnsi="Times New Roman"/>
          <w:b/>
          <w:sz w:val="24"/>
          <w:szCs w:val="24"/>
        </w:rPr>
        <w:t>ертеж межевания территории</w:t>
      </w:r>
      <w:bookmarkEnd w:id="22"/>
    </w:p>
    <w:p w14:paraId="1E419935" w14:textId="78B8932F" w:rsidR="001E691D" w:rsidRPr="00E87E1E" w:rsidRDefault="00CD3854" w:rsidP="001F20EA">
      <w:pPr>
        <w:pStyle w:val="afd"/>
        <w:autoSpaceDE w:val="0"/>
        <w:adjustRightInd w:val="0"/>
        <w:spacing w:line="240" w:lineRule="auto"/>
        <w:ind w:left="0"/>
        <w:jc w:val="center"/>
        <w:textAlignment w:val="baseline"/>
        <w:rPr>
          <w:rFonts w:ascii="Times New Roman" w:eastAsia="GOST Type AU" w:hAnsi="Times New Roman"/>
          <w:b/>
          <w:sz w:val="24"/>
          <w:szCs w:val="24"/>
        </w:rPr>
        <w:sectPr w:rsidR="001E691D" w:rsidRPr="00E87E1E" w:rsidSect="003B447C">
          <w:pgSz w:w="16838" w:h="23811" w:code="8"/>
          <w:pgMar w:top="851" w:right="851" w:bottom="851" w:left="1418" w:header="420" w:footer="176" w:gutter="0"/>
          <w:cols w:space="720"/>
          <w:docGrid w:linePitch="360"/>
        </w:sectPr>
      </w:pPr>
      <w:r>
        <w:rPr>
          <w:rFonts w:ascii="Times New Roman" w:eastAsia="GOST Type AU" w:hAnsi="Times New Roman"/>
          <w:b/>
          <w:noProof/>
          <w:sz w:val="24"/>
          <w:szCs w:val="24"/>
          <w:lang w:eastAsia="ru-RU"/>
        </w:rPr>
        <w:pict w14:anchorId="790F370D">
          <v:shape id="_x0000_i1027" type="#_x0000_t75" style="width:727.5pt;height:888pt">
            <v:imagedata r:id="rId21" o:title="ПМТ.ОЧП-3 Сводный чертеж межевания"/>
          </v:shape>
        </w:pict>
      </w:r>
    </w:p>
    <w:p w14:paraId="6987406D" w14:textId="2C97499A" w:rsidR="007D786B" w:rsidRPr="00E87E1E" w:rsidRDefault="006E1B8F" w:rsidP="00077477">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3" w:name="_Toc107334367"/>
      <w:r w:rsidRPr="00E87E1E">
        <w:rPr>
          <w:rFonts w:ascii="Times New Roman" w:eastAsia="GOST Type AU" w:hAnsi="Times New Roman"/>
          <w:b/>
          <w:sz w:val="24"/>
          <w:szCs w:val="24"/>
        </w:rPr>
        <w:lastRenderedPageBreak/>
        <w:t>Чертеж по обоснованию межевания территории</w:t>
      </w:r>
      <w:bookmarkEnd w:id="23"/>
    </w:p>
    <w:p w14:paraId="1AD2F148" w14:textId="7BD69ECD" w:rsidR="006E1B8F" w:rsidRPr="00E87E1E" w:rsidRDefault="00CD3854" w:rsidP="007D786B">
      <w:pPr>
        <w:pStyle w:val="afd"/>
        <w:autoSpaceDE w:val="0"/>
        <w:adjustRightInd w:val="0"/>
        <w:spacing w:line="240" w:lineRule="auto"/>
        <w:ind w:left="0"/>
        <w:jc w:val="center"/>
        <w:textAlignment w:val="baseline"/>
        <w:rPr>
          <w:rFonts w:ascii="Times New Roman" w:eastAsia="GOST Type AU" w:hAnsi="Times New Roman"/>
          <w:b/>
          <w:sz w:val="24"/>
          <w:szCs w:val="24"/>
        </w:rPr>
      </w:pPr>
      <w:bookmarkStart w:id="24" w:name="_GoBack"/>
      <w:r>
        <w:rPr>
          <w:rFonts w:ascii="Times New Roman" w:eastAsia="GOST Type AU" w:hAnsi="Times New Roman"/>
          <w:b/>
          <w:noProof/>
          <w:sz w:val="24"/>
          <w:szCs w:val="24"/>
          <w:lang w:eastAsia="ru-RU"/>
        </w:rPr>
        <w:pict w14:anchorId="60BB3582">
          <v:shape id="_x0000_i1028" type="#_x0000_t75" style="width:729pt;height:888pt">
            <v:imagedata r:id="rId22" o:title="ПМТ.МОП-1 Чертеж по обоснованию межевания"/>
          </v:shape>
        </w:pict>
      </w:r>
      <w:bookmarkEnd w:id="24"/>
    </w:p>
    <w:sectPr w:rsidR="006E1B8F" w:rsidRPr="00E87E1E" w:rsidSect="003B447C">
      <w:pgSz w:w="16838" w:h="23811" w:code="8"/>
      <w:pgMar w:top="851" w:right="851" w:bottom="851" w:left="1418" w:header="420" w:footer="1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42DC2B" w14:textId="77777777" w:rsidR="0078759E" w:rsidRDefault="0078759E">
      <w:r>
        <w:separator/>
      </w:r>
    </w:p>
  </w:endnote>
  <w:endnote w:type="continuationSeparator" w:id="0">
    <w:p w14:paraId="54A99882" w14:textId="77777777" w:rsidR="0078759E" w:rsidRDefault="00787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panose1 w:val="00000000000000000000"/>
    <w:charset w:val="00"/>
    <w:family w:val="roman"/>
    <w:notTrueType/>
    <w:pitch w:val="default"/>
  </w:font>
  <w:font w:name="GOST type A">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Arial-BoldItalicM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A53C8" w14:textId="77777777" w:rsidR="0032675C" w:rsidRDefault="0032675C" w:rsidP="00731244">
    <w:pPr>
      <w:pStyle w:val="ab"/>
      <w:jc w:val="center"/>
      <w:rPr>
        <w:lang w:val="en-US" w:eastAsia="ru-RU"/>
      </w:rPr>
    </w:pPr>
  </w:p>
  <w:p w14:paraId="0F0D19B8" w14:textId="77777777" w:rsidR="0032675C" w:rsidRPr="00E9220B" w:rsidRDefault="0032675C" w:rsidP="00731244">
    <w:pPr>
      <w:pStyle w:val="ab"/>
      <w:ind w:right="357"/>
      <w:jc w:val="center"/>
      <w:rPr>
        <w:i/>
      </w:rPr>
    </w:pPr>
    <w:r>
      <w:t xml:space="preserve">Архитектурно-проектное бюро </w:t>
    </w:r>
    <w:r w:rsidRPr="001D0B31">
      <w:t>«Архивариус»</w:t>
    </w:r>
  </w:p>
  <w:p w14:paraId="04A05734" w14:textId="77777777" w:rsidR="0032675C" w:rsidRDefault="0032675C" w:rsidP="00731244">
    <w:pPr>
      <w:pStyle w:val="ab"/>
      <w:jc w:val="right"/>
      <w:rPr>
        <w:noProof/>
      </w:rPr>
    </w:pPr>
    <w:r w:rsidRPr="00FD6BB7">
      <w:t xml:space="preserve"> </w:t>
    </w:r>
    <w:r>
      <w:fldChar w:fldCharType="begin"/>
    </w:r>
    <w:r>
      <w:instrText>PAGE   \* MERGEFORMAT</w:instrText>
    </w:r>
    <w:r>
      <w:fldChar w:fldCharType="separate"/>
    </w:r>
    <w:r w:rsidR="00CD3854">
      <w:rPr>
        <w:noProof/>
      </w:rPr>
      <w:t>26</w:t>
    </w:r>
    <w:r>
      <w:rPr>
        <w:noProof/>
      </w:rPr>
      <w:fldChar w:fldCharType="end"/>
    </w:r>
  </w:p>
  <w:p w14:paraId="163E1194" w14:textId="77777777" w:rsidR="0032675C" w:rsidRDefault="0032675C" w:rsidP="00731244">
    <w:pPr>
      <w:pStyle w:val="ab"/>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5136D8" w14:textId="77777777" w:rsidR="0032675C" w:rsidRDefault="0032675C" w:rsidP="00FD6BB7">
    <w:pPr>
      <w:tabs>
        <w:tab w:val="center" w:pos="4677"/>
        <w:tab w:val="right" w:pos="9355"/>
      </w:tabs>
      <w:suppressAutoHyphens w:val="0"/>
      <w:spacing w:line="360" w:lineRule="auto"/>
      <w:ind w:right="360"/>
      <w:jc w:val="center"/>
      <w:rPr>
        <w:sz w:val="20"/>
        <w:szCs w:val="20"/>
        <w:lang w:val="en-US" w:eastAsia="ru-RU"/>
      </w:rPr>
    </w:pPr>
  </w:p>
  <w:p w14:paraId="57B1D1D0" w14:textId="77777777" w:rsidR="0032675C" w:rsidRPr="00FC3DD7" w:rsidRDefault="0032675C" w:rsidP="00FD6BB7">
    <w:pPr>
      <w:pStyle w:val="ab"/>
      <w:jc w:val="center"/>
      <w:rPr>
        <w:lang w:eastAsia="ru-RU"/>
      </w:rPr>
    </w:pPr>
    <w:r w:rsidRPr="00FD6BB7">
      <w:rPr>
        <w:lang w:eastAsia="ru-RU"/>
      </w:rPr>
      <w:t>Общество с ограниченной ответственностью «Архивариус»</w:t>
    </w:r>
  </w:p>
  <w:p w14:paraId="5BCAEE21" w14:textId="77777777" w:rsidR="0032675C" w:rsidRPr="00FD6BB7" w:rsidRDefault="0032675C" w:rsidP="00FD6BB7">
    <w:pPr>
      <w:pStyle w:val="ab"/>
      <w:jc w:val="right"/>
    </w:pPr>
    <w:r w:rsidRPr="00FD6BB7">
      <w:t xml:space="preserve"> </w:t>
    </w:r>
    <w:r>
      <w:fldChar w:fldCharType="begin"/>
    </w:r>
    <w:r>
      <w:instrText>PAGE   \* MERGEFORMAT</w:instrText>
    </w:r>
    <w:r>
      <w:fldChar w:fldCharType="separate"/>
    </w:r>
    <w:r>
      <w:rPr>
        <w:noProof/>
      </w:rPr>
      <w:t>4</w:t>
    </w:r>
    <w:r>
      <w:rPr>
        <w:noProof/>
      </w:rPr>
      <w:fldChar w:fldCharType="end"/>
    </w:r>
  </w:p>
  <w:p w14:paraId="131E5277" w14:textId="77777777" w:rsidR="0032675C" w:rsidRPr="00FD6BB7" w:rsidRDefault="0032675C"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66583C" w14:textId="77777777" w:rsidR="0032675C" w:rsidRDefault="0032675C" w:rsidP="00FD6BB7">
    <w:pPr>
      <w:tabs>
        <w:tab w:val="center" w:pos="4677"/>
        <w:tab w:val="right" w:pos="9355"/>
      </w:tabs>
      <w:suppressAutoHyphens w:val="0"/>
      <w:spacing w:line="360" w:lineRule="auto"/>
      <w:ind w:right="360"/>
      <w:jc w:val="center"/>
      <w:rPr>
        <w:sz w:val="20"/>
        <w:szCs w:val="20"/>
        <w:lang w:val="en-US" w:eastAsia="ru-RU"/>
      </w:rPr>
    </w:pPr>
  </w:p>
  <w:p w14:paraId="3753F4BA" w14:textId="77777777" w:rsidR="0032675C" w:rsidRPr="00CC4D2A" w:rsidRDefault="0032675C" w:rsidP="00FD6BB7">
    <w:pPr>
      <w:pStyle w:val="ab"/>
      <w:jc w:val="center"/>
      <w:rPr>
        <w:lang w:eastAsia="ru-RU"/>
      </w:rPr>
    </w:pPr>
    <w:r w:rsidRPr="00FD6BB7">
      <w:rPr>
        <w:lang w:eastAsia="ru-RU"/>
      </w:rPr>
      <w:t>Общество с ограниченной ответственностью «Архивариус»</w:t>
    </w:r>
  </w:p>
  <w:p w14:paraId="2AE05206" w14:textId="77777777" w:rsidR="0032675C" w:rsidRPr="00FD6BB7" w:rsidRDefault="0032675C" w:rsidP="00FD6BB7">
    <w:pPr>
      <w:pStyle w:val="ab"/>
      <w:jc w:val="right"/>
    </w:pPr>
    <w:r w:rsidRPr="00FD6BB7">
      <w:t xml:space="preserve"> </w:t>
    </w:r>
    <w:r>
      <w:fldChar w:fldCharType="begin"/>
    </w:r>
    <w:r>
      <w:instrText>PAGE   \* MERGEFORMAT</w:instrText>
    </w:r>
    <w:r>
      <w:fldChar w:fldCharType="separate"/>
    </w:r>
    <w:r>
      <w:rPr>
        <w:noProof/>
      </w:rPr>
      <w:t>43</w:t>
    </w:r>
    <w:r>
      <w:rPr>
        <w:noProof/>
      </w:rPr>
      <w:fldChar w:fldCharType="end"/>
    </w:r>
  </w:p>
  <w:p w14:paraId="7AB76A78" w14:textId="77777777" w:rsidR="0032675C" w:rsidRPr="00FD6BB7" w:rsidRDefault="0032675C"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7BA4B" w14:textId="77777777" w:rsidR="0032675C" w:rsidRDefault="0032675C"/>
  <w:p w14:paraId="1E12DAD7" w14:textId="77777777" w:rsidR="0032675C" w:rsidRDefault="0032675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E14DD" w14:textId="77777777" w:rsidR="0032675C" w:rsidRDefault="0032675C"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50631B4E" w14:textId="77777777" w:rsidR="0032675C" w:rsidRDefault="0032675C" w:rsidP="001666DE">
    <w:pPr>
      <w:pStyle w:val="a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3F47F8" w14:textId="77777777" w:rsidR="0078759E" w:rsidRDefault="0078759E">
      <w:r>
        <w:separator/>
      </w:r>
    </w:p>
  </w:footnote>
  <w:footnote w:type="continuationSeparator" w:id="0">
    <w:p w14:paraId="6A3E62A7" w14:textId="77777777" w:rsidR="0078759E" w:rsidRDefault="0078759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791A0C" w14:textId="77777777" w:rsidR="0032675C" w:rsidRDefault="0032675C" w:rsidP="00731244">
    <w:pPr>
      <w:pStyle w:val="a9"/>
      <w:jc w:val="center"/>
    </w:pPr>
    <w:r w:rsidRPr="00721B0E">
      <w:t xml:space="preserve">Документация по планировке территории, включая выполнение инженерных </w:t>
    </w:r>
    <w:r>
      <w:t>изысканий</w:t>
    </w:r>
  </w:p>
  <w:p w14:paraId="27E8F762" w14:textId="77777777" w:rsidR="0032675C" w:rsidRDefault="0032675C" w:rsidP="00731244">
    <w:pPr>
      <w:pStyle w:val="a9"/>
      <w:jc w:val="center"/>
    </w:pPr>
    <w:r w:rsidRPr="00721B0E">
      <w:t>«Комплексная реновация центральной прибрежной территории в городе Холмске (Набережная в Холмске)»</w:t>
    </w:r>
  </w:p>
  <w:p w14:paraId="2F6726D8" w14:textId="77777777" w:rsidR="0032675C" w:rsidRPr="00685861" w:rsidRDefault="0032675C" w:rsidP="00731244">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097017" w14:textId="77777777" w:rsidR="0032675C" w:rsidRPr="00C44736" w:rsidRDefault="0032675C"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1A1DD815" w14:textId="77777777" w:rsidR="0032675C" w:rsidRPr="00C44736" w:rsidRDefault="0032675C"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5F75A2D" w14:textId="77777777" w:rsidR="0032675C" w:rsidRDefault="0032675C">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B940F" w14:textId="77777777" w:rsidR="0032675C" w:rsidRPr="00CC4D2A" w:rsidRDefault="0032675C" w:rsidP="00FD7DBC">
    <w:pPr>
      <w:autoSpaceDE w:val="0"/>
      <w:autoSpaceDN w:val="0"/>
      <w:adjustRightInd w:val="0"/>
      <w:jc w:val="center"/>
      <w:rPr>
        <w:iCs/>
        <w:sz w:val="20"/>
        <w:szCs w:val="20"/>
      </w:rPr>
    </w:pPr>
    <w:r w:rsidRPr="00CC4D2A">
      <w:rPr>
        <w:iCs/>
        <w:sz w:val="20"/>
        <w:szCs w:val="20"/>
      </w:rPr>
      <w:t>Проект межевания территории</w:t>
    </w:r>
    <w:r>
      <w:rPr>
        <w:iCs/>
        <w:sz w:val="20"/>
        <w:szCs w:val="20"/>
      </w:rPr>
      <w:t xml:space="preserve"> </w:t>
    </w:r>
    <w:proofErr w:type="spellStart"/>
    <w:r>
      <w:rPr>
        <w:iCs/>
        <w:sz w:val="20"/>
        <w:szCs w:val="20"/>
      </w:rPr>
      <w:t>г.М</w:t>
    </w:r>
    <w:r w:rsidRPr="00CC4D2A">
      <w:rPr>
        <w:iCs/>
        <w:sz w:val="20"/>
        <w:szCs w:val="20"/>
      </w:rPr>
      <w:t>агнитогорска</w:t>
    </w:r>
    <w:proofErr w:type="spellEnd"/>
  </w:p>
  <w:p w14:paraId="671BB1C1" w14:textId="77777777" w:rsidR="0032675C" w:rsidRPr="00CC4D2A" w:rsidRDefault="0032675C" w:rsidP="00FD7DBC">
    <w:pPr>
      <w:autoSpaceDE w:val="0"/>
      <w:autoSpaceDN w:val="0"/>
      <w:adjustRightInd w:val="0"/>
      <w:jc w:val="center"/>
      <w:rPr>
        <w:iCs/>
        <w:sz w:val="20"/>
        <w:szCs w:val="20"/>
      </w:rPr>
    </w:pPr>
    <w:r>
      <w:rPr>
        <w:iCs/>
        <w:sz w:val="20"/>
        <w:szCs w:val="20"/>
      </w:rPr>
      <w:t xml:space="preserve">в границах улиц Жемчужная, Калмыкова, </w:t>
    </w:r>
    <w:proofErr w:type="spellStart"/>
    <w:r>
      <w:rPr>
        <w:iCs/>
        <w:sz w:val="20"/>
        <w:szCs w:val="20"/>
      </w:rPr>
      <w:t>К</w:t>
    </w:r>
    <w:r w:rsidRPr="00CC4D2A">
      <w:rPr>
        <w:iCs/>
        <w:sz w:val="20"/>
        <w:szCs w:val="20"/>
      </w:rPr>
      <w:t>расносельская</w:t>
    </w:r>
    <w:proofErr w:type="spellEnd"/>
    <w:r w:rsidRPr="00CC4D2A">
      <w:rPr>
        <w:iCs/>
        <w:sz w:val="20"/>
        <w:szCs w:val="20"/>
      </w:rPr>
      <w:t>, пер. Уральский</w:t>
    </w:r>
  </w:p>
  <w:p w14:paraId="2C7F1CB2" w14:textId="77777777" w:rsidR="0032675C" w:rsidRDefault="0032675C">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D693B" w14:textId="77777777" w:rsidR="0032675C" w:rsidRDefault="0032675C"/>
  <w:p w14:paraId="35BAACD7" w14:textId="77777777" w:rsidR="0032675C" w:rsidRDefault="0032675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F52BB0"/>
    <w:multiLevelType w:val="hybridMultilevel"/>
    <w:tmpl w:val="8D543A4E"/>
    <w:lvl w:ilvl="0" w:tplc="C98CB44E">
      <w:start w:val="1"/>
      <w:numFmt w:val="decimal"/>
      <w:suff w:val="nothing"/>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5" w15:restartNumberingAfterBreak="0">
    <w:nsid w:val="355D5ED6"/>
    <w:multiLevelType w:val="multilevel"/>
    <w:tmpl w:val="CF185FDA"/>
    <w:lvl w:ilvl="0">
      <w:start w:val="1"/>
      <w:numFmt w:val="decimal"/>
      <w:lvlText w:val="%1"/>
      <w:lvlJc w:val="left"/>
      <w:pPr>
        <w:ind w:left="360" w:hanging="360"/>
      </w:pPr>
      <w:rPr>
        <w:rFonts w:ascii="Times New Roman" w:hAnsi="Times New Roman" w:cs="Times New Roman" w:hint="default"/>
        <w:color w:val="auto"/>
        <w:sz w:val="22"/>
      </w:rPr>
    </w:lvl>
    <w:lvl w:ilvl="1">
      <w:start w:val="1"/>
      <w:numFmt w:val="decimal"/>
      <w:lvlText w:val="%1.%2"/>
      <w:lvlJc w:val="left"/>
      <w:pPr>
        <w:ind w:left="360" w:hanging="360"/>
      </w:pPr>
      <w:rPr>
        <w:rFonts w:ascii="Times New Roman" w:hAnsi="Times New Roman" w:cs="Times New Roman" w:hint="default"/>
        <w:color w:val="auto"/>
        <w:sz w:val="22"/>
      </w:rPr>
    </w:lvl>
    <w:lvl w:ilvl="2">
      <w:start w:val="1"/>
      <w:numFmt w:val="decimal"/>
      <w:lvlText w:val="%1.%2.%3"/>
      <w:lvlJc w:val="left"/>
      <w:pPr>
        <w:ind w:left="720" w:hanging="720"/>
      </w:pPr>
      <w:rPr>
        <w:rFonts w:ascii="Times New Roman" w:hAnsi="Times New Roman" w:cs="Times New Roman" w:hint="default"/>
        <w:color w:val="auto"/>
        <w:sz w:val="22"/>
      </w:rPr>
    </w:lvl>
    <w:lvl w:ilvl="3">
      <w:start w:val="1"/>
      <w:numFmt w:val="decimal"/>
      <w:lvlText w:val="%1.%2.%3.%4"/>
      <w:lvlJc w:val="left"/>
      <w:pPr>
        <w:ind w:left="720" w:hanging="720"/>
      </w:pPr>
      <w:rPr>
        <w:rFonts w:ascii="Times New Roman" w:hAnsi="Times New Roman" w:cs="Times New Roman" w:hint="default"/>
        <w:color w:val="auto"/>
        <w:sz w:val="22"/>
      </w:rPr>
    </w:lvl>
    <w:lvl w:ilvl="4">
      <w:start w:val="1"/>
      <w:numFmt w:val="decimal"/>
      <w:lvlText w:val="%1.%2.%3.%4.%5"/>
      <w:lvlJc w:val="left"/>
      <w:pPr>
        <w:ind w:left="1080" w:hanging="1080"/>
      </w:pPr>
      <w:rPr>
        <w:rFonts w:ascii="Times New Roman" w:hAnsi="Times New Roman" w:cs="Times New Roman" w:hint="default"/>
        <w:color w:val="auto"/>
        <w:sz w:val="22"/>
      </w:rPr>
    </w:lvl>
    <w:lvl w:ilvl="5">
      <w:start w:val="1"/>
      <w:numFmt w:val="decimal"/>
      <w:lvlText w:val="%1.%2.%3.%4.%5.%6"/>
      <w:lvlJc w:val="left"/>
      <w:pPr>
        <w:ind w:left="1080" w:hanging="1080"/>
      </w:pPr>
      <w:rPr>
        <w:rFonts w:ascii="Times New Roman" w:hAnsi="Times New Roman" w:cs="Times New Roman" w:hint="default"/>
        <w:color w:val="auto"/>
        <w:sz w:val="22"/>
      </w:rPr>
    </w:lvl>
    <w:lvl w:ilvl="6">
      <w:start w:val="1"/>
      <w:numFmt w:val="decimal"/>
      <w:lvlText w:val="%1.%2.%3.%4.%5.%6.%7"/>
      <w:lvlJc w:val="left"/>
      <w:pPr>
        <w:ind w:left="1440" w:hanging="1440"/>
      </w:pPr>
      <w:rPr>
        <w:rFonts w:ascii="Times New Roman" w:hAnsi="Times New Roman" w:cs="Times New Roman" w:hint="default"/>
        <w:color w:val="auto"/>
        <w:sz w:val="22"/>
      </w:rPr>
    </w:lvl>
    <w:lvl w:ilvl="7">
      <w:start w:val="1"/>
      <w:numFmt w:val="decimal"/>
      <w:lvlText w:val="%1.%2.%3.%4.%5.%6.%7.%8"/>
      <w:lvlJc w:val="left"/>
      <w:pPr>
        <w:ind w:left="1440" w:hanging="1440"/>
      </w:pPr>
      <w:rPr>
        <w:rFonts w:ascii="Times New Roman" w:hAnsi="Times New Roman" w:cs="Times New Roman" w:hint="default"/>
        <w:color w:val="auto"/>
        <w:sz w:val="22"/>
      </w:rPr>
    </w:lvl>
    <w:lvl w:ilvl="8">
      <w:start w:val="1"/>
      <w:numFmt w:val="decimal"/>
      <w:lvlText w:val="%1.%2.%3.%4.%5.%6.%7.%8.%9"/>
      <w:lvlJc w:val="left"/>
      <w:pPr>
        <w:ind w:left="1440" w:hanging="1440"/>
      </w:pPr>
      <w:rPr>
        <w:rFonts w:ascii="Times New Roman" w:hAnsi="Times New Roman" w:cs="Times New Roman" w:hint="default"/>
        <w:color w:val="auto"/>
        <w:sz w:val="22"/>
      </w:rPr>
    </w:lvl>
  </w:abstractNum>
  <w:abstractNum w:abstractNumId="56"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9"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791856BF"/>
    <w:multiLevelType w:val="multilevel"/>
    <w:tmpl w:val="6C8802CE"/>
    <w:lvl w:ilvl="0">
      <w:start w:val="2"/>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num w:numId="1">
    <w:abstractNumId w:val="54"/>
  </w:num>
  <w:num w:numId="2">
    <w:abstractNumId w:val="0"/>
  </w:num>
  <w:num w:numId="3">
    <w:abstractNumId w:val="52"/>
  </w:num>
  <w:num w:numId="4">
    <w:abstractNumId w:val="58"/>
  </w:num>
  <w:num w:numId="5">
    <w:abstractNumId w:val="53"/>
  </w:num>
  <w:num w:numId="6">
    <w:abstractNumId w:val="59"/>
  </w:num>
  <w:num w:numId="7">
    <w:abstractNumId w:val="56"/>
  </w:num>
  <w:num w:numId="8">
    <w:abstractNumId w:val="57"/>
  </w:num>
  <w:num w:numId="9">
    <w:abstractNumId w:val="51"/>
  </w:num>
  <w:num w:numId="1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50"/>
  </w:num>
  <w:num w:numId="17">
    <w:abstractNumId w:val="55"/>
  </w:num>
  <w:num w:numId="18">
    <w:abstractNumId w:val="6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isplayBackgroundShape/>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CBC"/>
    <w:rsid w:val="00000CC3"/>
    <w:rsid w:val="000010FB"/>
    <w:rsid w:val="00001487"/>
    <w:rsid w:val="00001A69"/>
    <w:rsid w:val="00001C7C"/>
    <w:rsid w:val="00001CB7"/>
    <w:rsid w:val="00002041"/>
    <w:rsid w:val="0000250C"/>
    <w:rsid w:val="0000257A"/>
    <w:rsid w:val="00002691"/>
    <w:rsid w:val="00002C4C"/>
    <w:rsid w:val="00003371"/>
    <w:rsid w:val="00003EFE"/>
    <w:rsid w:val="00005659"/>
    <w:rsid w:val="00005983"/>
    <w:rsid w:val="00005FE7"/>
    <w:rsid w:val="00006001"/>
    <w:rsid w:val="0000662E"/>
    <w:rsid w:val="00006A16"/>
    <w:rsid w:val="00006CE3"/>
    <w:rsid w:val="00006F0B"/>
    <w:rsid w:val="00007C78"/>
    <w:rsid w:val="00010268"/>
    <w:rsid w:val="000106FC"/>
    <w:rsid w:val="00011044"/>
    <w:rsid w:val="00011088"/>
    <w:rsid w:val="000127AC"/>
    <w:rsid w:val="00013D49"/>
    <w:rsid w:val="0001459A"/>
    <w:rsid w:val="00015406"/>
    <w:rsid w:val="000154A6"/>
    <w:rsid w:val="00015D26"/>
    <w:rsid w:val="0001637A"/>
    <w:rsid w:val="000165F3"/>
    <w:rsid w:val="00017019"/>
    <w:rsid w:val="0001716B"/>
    <w:rsid w:val="00021364"/>
    <w:rsid w:val="0002144F"/>
    <w:rsid w:val="00022374"/>
    <w:rsid w:val="0002283A"/>
    <w:rsid w:val="00022882"/>
    <w:rsid w:val="000231D7"/>
    <w:rsid w:val="00023B28"/>
    <w:rsid w:val="00023BEE"/>
    <w:rsid w:val="0002426A"/>
    <w:rsid w:val="000242FC"/>
    <w:rsid w:val="00024D6D"/>
    <w:rsid w:val="00024ED2"/>
    <w:rsid w:val="000271EA"/>
    <w:rsid w:val="000273BD"/>
    <w:rsid w:val="000274B8"/>
    <w:rsid w:val="000274CF"/>
    <w:rsid w:val="000275F3"/>
    <w:rsid w:val="000278A2"/>
    <w:rsid w:val="00030FB9"/>
    <w:rsid w:val="000318C4"/>
    <w:rsid w:val="0003205F"/>
    <w:rsid w:val="000323C2"/>
    <w:rsid w:val="000337E6"/>
    <w:rsid w:val="00033AC3"/>
    <w:rsid w:val="00034F98"/>
    <w:rsid w:val="00035282"/>
    <w:rsid w:val="000356D3"/>
    <w:rsid w:val="00035A16"/>
    <w:rsid w:val="00035FBC"/>
    <w:rsid w:val="00036761"/>
    <w:rsid w:val="0003738B"/>
    <w:rsid w:val="0004016B"/>
    <w:rsid w:val="000408D8"/>
    <w:rsid w:val="000409E9"/>
    <w:rsid w:val="00041C1A"/>
    <w:rsid w:val="00042C2C"/>
    <w:rsid w:val="00042F12"/>
    <w:rsid w:val="000433A1"/>
    <w:rsid w:val="00043827"/>
    <w:rsid w:val="00043877"/>
    <w:rsid w:val="00043B4C"/>
    <w:rsid w:val="0004475A"/>
    <w:rsid w:val="000451B2"/>
    <w:rsid w:val="00046A14"/>
    <w:rsid w:val="00046E54"/>
    <w:rsid w:val="0004732E"/>
    <w:rsid w:val="000476E8"/>
    <w:rsid w:val="00050C12"/>
    <w:rsid w:val="00050D4B"/>
    <w:rsid w:val="00050EAA"/>
    <w:rsid w:val="00051047"/>
    <w:rsid w:val="00051272"/>
    <w:rsid w:val="00051464"/>
    <w:rsid w:val="00051C24"/>
    <w:rsid w:val="00052918"/>
    <w:rsid w:val="00052C34"/>
    <w:rsid w:val="00052C6B"/>
    <w:rsid w:val="00052F62"/>
    <w:rsid w:val="00053533"/>
    <w:rsid w:val="00053C26"/>
    <w:rsid w:val="000545AD"/>
    <w:rsid w:val="0005468C"/>
    <w:rsid w:val="000549A9"/>
    <w:rsid w:val="00054C63"/>
    <w:rsid w:val="00055ADB"/>
    <w:rsid w:val="00055DDD"/>
    <w:rsid w:val="00055F9B"/>
    <w:rsid w:val="00056071"/>
    <w:rsid w:val="00056BB6"/>
    <w:rsid w:val="00056E40"/>
    <w:rsid w:val="00057543"/>
    <w:rsid w:val="000576C8"/>
    <w:rsid w:val="0005777E"/>
    <w:rsid w:val="00057A0E"/>
    <w:rsid w:val="00057E11"/>
    <w:rsid w:val="00060246"/>
    <w:rsid w:val="0006088C"/>
    <w:rsid w:val="00060998"/>
    <w:rsid w:val="0006100E"/>
    <w:rsid w:val="000611EA"/>
    <w:rsid w:val="00061CD4"/>
    <w:rsid w:val="00062482"/>
    <w:rsid w:val="00062948"/>
    <w:rsid w:val="00062A7C"/>
    <w:rsid w:val="000642EE"/>
    <w:rsid w:val="000644F2"/>
    <w:rsid w:val="000644FF"/>
    <w:rsid w:val="000657F1"/>
    <w:rsid w:val="00065B8E"/>
    <w:rsid w:val="00065BC3"/>
    <w:rsid w:val="00065D32"/>
    <w:rsid w:val="00065DFF"/>
    <w:rsid w:val="000664D0"/>
    <w:rsid w:val="00066FD8"/>
    <w:rsid w:val="00071024"/>
    <w:rsid w:val="00071059"/>
    <w:rsid w:val="0007175D"/>
    <w:rsid w:val="00072E05"/>
    <w:rsid w:val="00073689"/>
    <w:rsid w:val="00073933"/>
    <w:rsid w:val="00073D28"/>
    <w:rsid w:val="000741B1"/>
    <w:rsid w:val="000748E0"/>
    <w:rsid w:val="000752EE"/>
    <w:rsid w:val="0007592B"/>
    <w:rsid w:val="00075E97"/>
    <w:rsid w:val="00075F0E"/>
    <w:rsid w:val="00076650"/>
    <w:rsid w:val="00077477"/>
    <w:rsid w:val="00077A41"/>
    <w:rsid w:val="0008044E"/>
    <w:rsid w:val="00080B9C"/>
    <w:rsid w:val="00080F74"/>
    <w:rsid w:val="00082D57"/>
    <w:rsid w:val="0008372B"/>
    <w:rsid w:val="00083CB2"/>
    <w:rsid w:val="00083D91"/>
    <w:rsid w:val="0008565E"/>
    <w:rsid w:val="00085B5A"/>
    <w:rsid w:val="00086D15"/>
    <w:rsid w:val="00086E5B"/>
    <w:rsid w:val="00086EB5"/>
    <w:rsid w:val="000870B2"/>
    <w:rsid w:val="0009063C"/>
    <w:rsid w:val="00090908"/>
    <w:rsid w:val="00090D8B"/>
    <w:rsid w:val="00092180"/>
    <w:rsid w:val="000923B6"/>
    <w:rsid w:val="00092512"/>
    <w:rsid w:val="00092A3A"/>
    <w:rsid w:val="00092C2E"/>
    <w:rsid w:val="00093837"/>
    <w:rsid w:val="00095408"/>
    <w:rsid w:val="000955BE"/>
    <w:rsid w:val="0009580F"/>
    <w:rsid w:val="0009678C"/>
    <w:rsid w:val="00097158"/>
    <w:rsid w:val="000974B8"/>
    <w:rsid w:val="000975E0"/>
    <w:rsid w:val="000977C9"/>
    <w:rsid w:val="000A01C7"/>
    <w:rsid w:val="000A075F"/>
    <w:rsid w:val="000A11A3"/>
    <w:rsid w:val="000A25A3"/>
    <w:rsid w:val="000A27C2"/>
    <w:rsid w:val="000A3042"/>
    <w:rsid w:val="000A4735"/>
    <w:rsid w:val="000A4BC8"/>
    <w:rsid w:val="000A5014"/>
    <w:rsid w:val="000A58B8"/>
    <w:rsid w:val="000A5AFF"/>
    <w:rsid w:val="000A639B"/>
    <w:rsid w:val="000A6511"/>
    <w:rsid w:val="000A65C5"/>
    <w:rsid w:val="000A73CB"/>
    <w:rsid w:val="000B120B"/>
    <w:rsid w:val="000B1388"/>
    <w:rsid w:val="000B1484"/>
    <w:rsid w:val="000B1675"/>
    <w:rsid w:val="000B1933"/>
    <w:rsid w:val="000B29E2"/>
    <w:rsid w:val="000B2A18"/>
    <w:rsid w:val="000B319E"/>
    <w:rsid w:val="000B3379"/>
    <w:rsid w:val="000B36FE"/>
    <w:rsid w:val="000B441D"/>
    <w:rsid w:val="000B46B4"/>
    <w:rsid w:val="000B4D36"/>
    <w:rsid w:val="000B51DB"/>
    <w:rsid w:val="000B5395"/>
    <w:rsid w:val="000B5BD7"/>
    <w:rsid w:val="000B6830"/>
    <w:rsid w:val="000B73AD"/>
    <w:rsid w:val="000C0811"/>
    <w:rsid w:val="000C17C5"/>
    <w:rsid w:val="000C188B"/>
    <w:rsid w:val="000C1AFB"/>
    <w:rsid w:val="000C2047"/>
    <w:rsid w:val="000C4036"/>
    <w:rsid w:val="000C586F"/>
    <w:rsid w:val="000C677E"/>
    <w:rsid w:val="000C68A1"/>
    <w:rsid w:val="000C7054"/>
    <w:rsid w:val="000C73CF"/>
    <w:rsid w:val="000C7A67"/>
    <w:rsid w:val="000C7B46"/>
    <w:rsid w:val="000D0B68"/>
    <w:rsid w:val="000D1B9D"/>
    <w:rsid w:val="000D284D"/>
    <w:rsid w:val="000D36D0"/>
    <w:rsid w:val="000D39AF"/>
    <w:rsid w:val="000D3B75"/>
    <w:rsid w:val="000D3C24"/>
    <w:rsid w:val="000D3C31"/>
    <w:rsid w:val="000D3D2C"/>
    <w:rsid w:val="000D3EC4"/>
    <w:rsid w:val="000D45B3"/>
    <w:rsid w:val="000D4A08"/>
    <w:rsid w:val="000D4EF5"/>
    <w:rsid w:val="000D6912"/>
    <w:rsid w:val="000D69BC"/>
    <w:rsid w:val="000D6AF1"/>
    <w:rsid w:val="000D708E"/>
    <w:rsid w:val="000D7215"/>
    <w:rsid w:val="000D725D"/>
    <w:rsid w:val="000D73C0"/>
    <w:rsid w:val="000D7939"/>
    <w:rsid w:val="000D7AD8"/>
    <w:rsid w:val="000D7B8A"/>
    <w:rsid w:val="000D7F9C"/>
    <w:rsid w:val="000E01FB"/>
    <w:rsid w:val="000E0310"/>
    <w:rsid w:val="000E05D3"/>
    <w:rsid w:val="000E0C42"/>
    <w:rsid w:val="000E0D0D"/>
    <w:rsid w:val="000E1989"/>
    <w:rsid w:val="000E1E3F"/>
    <w:rsid w:val="000E2125"/>
    <w:rsid w:val="000E2542"/>
    <w:rsid w:val="000E2877"/>
    <w:rsid w:val="000E29A2"/>
    <w:rsid w:val="000E33BE"/>
    <w:rsid w:val="000E35D4"/>
    <w:rsid w:val="000E3E74"/>
    <w:rsid w:val="000E5699"/>
    <w:rsid w:val="000E56B1"/>
    <w:rsid w:val="000E59AC"/>
    <w:rsid w:val="000E5EBB"/>
    <w:rsid w:val="000E630A"/>
    <w:rsid w:val="000E6381"/>
    <w:rsid w:val="000E6392"/>
    <w:rsid w:val="000E6492"/>
    <w:rsid w:val="000E7193"/>
    <w:rsid w:val="000E7223"/>
    <w:rsid w:val="000E7A41"/>
    <w:rsid w:val="000E7B35"/>
    <w:rsid w:val="000F0D58"/>
    <w:rsid w:val="000F1668"/>
    <w:rsid w:val="000F22B9"/>
    <w:rsid w:val="000F22D9"/>
    <w:rsid w:val="000F3C2D"/>
    <w:rsid w:val="000F499B"/>
    <w:rsid w:val="000F4A16"/>
    <w:rsid w:val="000F4DE7"/>
    <w:rsid w:val="000F522D"/>
    <w:rsid w:val="000F5CA4"/>
    <w:rsid w:val="000F5DF3"/>
    <w:rsid w:val="000F680D"/>
    <w:rsid w:val="000F6F64"/>
    <w:rsid w:val="000F700B"/>
    <w:rsid w:val="000F71BA"/>
    <w:rsid w:val="00100119"/>
    <w:rsid w:val="001005CE"/>
    <w:rsid w:val="00100D30"/>
    <w:rsid w:val="00101D41"/>
    <w:rsid w:val="00101D95"/>
    <w:rsid w:val="001020FE"/>
    <w:rsid w:val="001027B4"/>
    <w:rsid w:val="0010291C"/>
    <w:rsid w:val="00102E06"/>
    <w:rsid w:val="001046F9"/>
    <w:rsid w:val="001049D8"/>
    <w:rsid w:val="00104E46"/>
    <w:rsid w:val="00105BF9"/>
    <w:rsid w:val="0010628C"/>
    <w:rsid w:val="001063BC"/>
    <w:rsid w:val="00106873"/>
    <w:rsid w:val="00107D44"/>
    <w:rsid w:val="001101FC"/>
    <w:rsid w:val="00110740"/>
    <w:rsid w:val="00110952"/>
    <w:rsid w:val="001111BF"/>
    <w:rsid w:val="00112059"/>
    <w:rsid w:val="001123DE"/>
    <w:rsid w:val="00112669"/>
    <w:rsid w:val="001128A6"/>
    <w:rsid w:val="00112EE7"/>
    <w:rsid w:val="00112FF5"/>
    <w:rsid w:val="0011356A"/>
    <w:rsid w:val="00113E3E"/>
    <w:rsid w:val="0011553B"/>
    <w:rsid w:val="00116507"/>
    <w:rsid w:val="00117D95"/>
    <w:rsid w:val="00120427"/>
    <w:rsid w:val="00120A63"/>
    <w:rsid w:val="00120AB6"/>
    <w:rsid w:val="00120F67"/>
    <w:rsid w:val="00121909"/>
    <w:rsid w:val="00121A21"/>
    <w:rsid w:val="00121C61"/>
    <w:rsid w:val="001222AC"/>
    <w:rsid w:val="0012237C"/>
    <w:rsid w:val="00122789"/>
    <w:rsid w:val="00122B44"/>
    <w:rsid w:val="001248B3"/>
    <w:rsid w:val="00124DD3"/>
    <w:rsid w:val="00125AD8"/>
    <w:rsid w:val="00126349"/>
    <w:rsid w:val="00126DF0"/>
    <w:rsid w:val="00127D74"/>
    <w:rsid w:val="00127EE6"/>
    <w:rsid w:val="001309DC"/>
    <w:rsid w:val="00130B64"/>
    <w:rsid w:val="00130FB2"/>
    <w:rsid w:val="00131D6B"/>
    <w:rsid w:val="00131D9B"/>
    <w:rsid w:val="0013203B"/>
    <w:rsid w:val="0013266D"/>
    <w:rsid w:val="00132965"/>
    <w:rsid w:val="00133037"/>
    <w:rsid w:val="00133733"/>
    <w:rsid w:val="00137034"/>
    <w:rsid w:val="001375DA"/>
    <w:rsid w:val="001379E2"/>
    <w:rsid w:val="00137BC3"/>
    <w:rsid w:val="0014050D"/>
    <w:rsid w:val="00140816"/>
    <w:rsid w:val="00140D24"/>
    <w:rsid w:val="00141326"/>
    <w:rsid w:val="0014161A"/>
    <w:rsid w:val="001422CF"/>
    <w:rsid w:val="00143820"/>
    <w:rsid w:val="00143E3B"/>
    <w:rsid w:val="00143E83"/>
    <w:rsid w:val="00144019"/>
    <w:rsid w:val="00144386"/>
    <w:rsid w:val="00144921"/>
    <w:rsid w:val="00144C98"/>
    <w:rsid w:val="00145AAE"/>
    <w:rsid w:val="00145BC7"/>
    <w:rsid w:val="00145D19"/>
    <w:rsid w:val="00145EB3"/>
    <w:rsid w:val="0014602A"/>
    <w:rsid w:val="001460D6"/>
    <w:rsid w:val="00146245"/>
    <w:rsid w:val="001469EA"/>
    <w:rsid w:val="00146B2B"/>
    <w:rsid w:val="00147639"/>
    <w:rsid w:val="00147CA4"/>
    <w:rsid w:val="00150B22"/>
    <w:rsid w:val="00150E17"/>
    <w:rsid w:val="001514C6"/>
    <w:rsid w:val="00151647"/>
    <w:rsid w:val="00153026"/>
    <w:rsid w:val="001539F8"/>
    <w:rsid w:val="00153E9C"/>
    <w:rsid w:val="001544AB"/>
    <w:rsid w:val="001545D3"/>
    <w:rsid w:val="00156A4A"/>
    <w:rsid w:val="00156D0A"/>
    <w:rsid w:val="00160813"/>
    <w:rsid w:val="001608B2"/>
    <w:rsid w:val="00160D1A"/>
    <w:rsid w:val="00161A9F"/>
    <w:rsid w:val="00161BDF"/>
    <w:rsid w:val="00165373"/>
    <w:rsid w:val="0016573F"/>
    <w:rsid w:val="00166103"/>
    <w:rsid w:val="00166410"/>
    <w:rsid w:val="001666DE"/>
    <w:rsid w:val="0016690D"/>
    <w:rsid w:val="001674B6"/>
    <w:rsid w:val="001674F5"/>
    <w:rsid w:val="00167F62"/>
    <w:rsid w:val="0017023F"/>
    <w:rsid w:val="0017083A"/>
    <w:rsid w:val="001711F4"/>
    <w:rsid w:val="00172270"/>
    <w:rsid w:val="001723D4"/>
    <w:rsid w:val="001726FE"/>
    <w:rsid w:val="00173430"/>
    <w:rsid w:val="0017398D"/>
    <w:rsid w:val="001748FE"/>
    <w:rsid w:val="001749F0"/>
    <w:rsid w:val="00174BF7"/>
    <w:rsid w:val="001752D8"/>
    <w:rsid w:val="0017551E"/>
    <w:rsid w:val="001756BB"/>
    <w:rsid w:val="00175FED"/>
    <w:rsid w:val="00176EC8"/>
    <w:rsid w:val="00177B8D"/>
    <w:rsid w:val="00177CE7"/>
    <w:rsid w:val="00177E30"/>
    <w:rsid w:val="0018059C"/>
    <w:rsid w:val="001809E0"/>
    <w:rsid w:val="00181256"/>
    <w:rsid w:val="001826F7"/>
    <w:rsid w:val="00182E1C"/>
    <w:rsid w:val="00182FB8"/>
    <w:rsid w:val="001832A3"/>
    <w:rsid w:val="00183B56"/>
    <w:rsid w:val="00184D93"/>
    <w:rsid w:val="00185866"/>
    <w:rsid w:val="00185DC1"/>
    <w:rsid w:val="001862DF"/>
    <w:rsid w:val="00186F52"/>
    <w:rsid w:val="001871C8"/>
    <w:rsid w:val="001875DE"/>
    <w:rsid w:val="001900A6"/>
    <w:rsid w:val="00190315"/>
    <w:rsid w:val="001905A3"/>
    <w:rsid w:val="00190CC8"/>
    <w:rsid w:val="00191946"/>
    <w:rsid w:val="001919D3"/>
    <w:rsid w:val="00191A5E"/>
    <w:rsid w:val="00191E1A"/>
    <w:rsid w:val="001925FA"/>
    <w:rsid w:val="0019287A"/>
    <w:rsid w:val="00193067"/>
    <w:rsid w:val="001930CC"/>
    <w:rsid w:val="001931EF"/>
    <w:rsid w:val="00193BD0"/>
    <w:rsid w:val="00193DBF"/>
    <w:rsid w:val="0019431E"/>
    <w:rsid w:val="0019477A"/>
    <w:rsid w:val="00195D3C"/>
    <w:rsid w:val="0019603F"/>
    <w:rsid w:val="00196355"/>
    <w:rsid w:val="0019736E"/>
    <w:rsid w:val="00197A24"/>
    <w:rsid w:val="00197BE4"/>
    <w:rsid w:val="001A0644"/>
    <w:rsid w:val="001A08B6"/>
    <w:rsid w:val="001A108A"/>
    <w:rsid w:val="001A10F8"/>
    <w:rsid w:val="001A2966"/>
    <w:rsid w:val="001A3273"/>
    <w:rsid w:val="001A3B7D"/>
    <w:rsid w:val="001A3DE4"/>
    <w:rsid w:val="001A3FBF"/>
    <w:rsid w:val="001A4CED"/>
    <w:rsid w:val="001A593C"/>
    <w:rsid w:val="001A5B91"/>
    <w:rsid w:val="001A5FF0"/>
    <w:rsid w:val="001A6B25"/>
    <w:rsid w:val="001A6C9D"/>
    <w:rsid w:val="001A7675"/>
    <w:rsid w:val="001A78EE"/>
    <w:rsid w:val="001B01FE"/>
    <w:rsid w:val="001B0903"/>
    <w:rsid w:val="001B0DE1"/>
    <w:rsid w:val="001B0F3A"/>
    <w:rsid w:val="001B124E"/>
    <w:rsid w:val="001B194B"/>
    <w:rsid w:val="001B2C5E"/>
    <w:rsid w:val="001B34FE"/>
    <w:rsid w:val="001B380E"/>
    <w:rsid w:val="001B5126"/>
    <w:rsid w:val="001B55EE"/>
    <w:rsid w:val="001B59BC"/>
    <w:rsid w:val="001B600F"/>
    <w:rsid w:val="001B641F"/>
    <w:rsid w:val="001B6433"/>
    <w:rsid w:val="001B6767"/>
    <w:rsid w:val="001B6E05"/>
    <w:rsid w:val="001B7369"/>
    <w:rsid w:val="001B7EB7"/>
    <w:rsid w:val="001C1190"/>
    <w:rsid w:val="001C1804"/>
    <w:rsid w:val="001C1EB4"/>
    <w:rsid w:val="001C1F98"/>
    <w:rsid w:val="001C2411"/>
    <w:rsid w:val="001C2757"/>
    <w:rsid w:val="001C2A66"/>
    <w:rsid w:val="001C2CB4"/>
    <w:rsid w:val="001C3384"/>
    <w:rsid w:val="001C3B35"/>
    <w:rsid w:val="001C3F33"/>
    <w:rsid w:val="001C3F4B"/>
    <w:rsid w:val="001C42CA"/>
    <w:rsid w:val="001C5020"/>
    <w:rsid w:val="001C55C0"/>
    <w:rsid w:val="001C661C"/>
    <w:rsid w:val="001C6923"/>
    <w:rsid w:val="001C7982"/>
    <w:rsid w:val="001C7D77"/>
    <w:rsid w:val="001D00D2"/>
    <w:rsid w:val="001D08D3"/>
    <w:rsid w:val="001D0DC4"/>
    <w:rsid w:val="001D1DC8"/>
    <w:rsid w:val="001D3314"/>
    <w:rsid w:val="001D395F"/>
    <w:rsid w:val="001D3E7C"/>
    <w:rsid w:val="001D3EBD"/>
    <w:rsid w:val="001D4031"/>
    <w:rsid w:val="001D475B"/>
    <w:rsid w:val="001D4B94"/>
    <w:rsid w:val="001D510B"/>
    <w:rsid w:val="001D5848"/>
    <w:rsid w:val="001D64D9"/>
    <w:rsid w:val="001D68FE"/>
    <w:rsid w:val="001D73F6"/>
    <w:rsid w:val="001D7845"/>
    <w:rsid w:val="001E0948"/>
    <w:rsid w:val="001E0CD9"/>
    <w:rsid w:val="001E0FD5"/>
    <w:rsid w:val="001E1224"/>
    <w:rsid w:val="001E21B3"/>
    <w:rsid w:val="001E2413"/>
    <w:rsid w:val="001E5309"/>
    <w:rsid w:val="001E5467"/>
    <w:rsid w:val="001E5DA2"/>
    <w:rsid w:val="001E5DE4"/>
    <w:rsid w:val="001E5DF5"/>
    <w:rsid w:val="001E691D"/>
    <w:rsid w:val="001E69BD"/>
    <w:rsid w:val="001E6BD9"/>
    <w:rsid w:val="001E7739"/>
    <w:rsid w:val="001E78C0"/>
    <w:rsid w:val="001F06DA"/>
    <w:rsid w:val="001F0978"/>
    <w:rsid w:val="001F14E9"/>
    <w:rsid w:val="001F1D5D"/>
    <w:rsid w:val="001F1DF7"/>
    <w:rsid w:val="001F20EA"/>
    <w:rsid w:val="001F2E99"/>
    <w:rsid w:val="001F3084"/>
    <w:rsid w:val="001F36D9"/>
    <w:rsid w:val="001F3975"/>
    <w:rsid w:val="001F3B9D"/>
    <w:rsid w:val="001F4023"/>
    <w:rsid w:val="001F4ABE"/>
    <w:rsid w:val="001F4F71"/>
    <w:rsid w:val="001F4FF3"/>
    <w:rsid w:val="001F51A3"/>
    <w:rsid w:val="001F53FA"/>
    <w:rsid w:val="001F5A44"/>
    <w:rsid w:val="001F5BCB"/>
    <w:rsid w:val="001F61D2"/>
    <w:rsid w:val="001F64DA"/>
    <w:rsid w:val="001F6CF4"/>
    <w:rsid w:val="001F74CD"/>
    <w:rsid w:val="002004B8"/>
    <w:rsid w:val="0020143B"/>
    <w:rsid w:val="00201EFC"/>
    <w:rsid w:val="0020208E"/>
    <w:rsid w:val="00202B0B"/>
    <w:rsid w:val="002047A2"/>
    <w:rsid w:val="00204BDC"/>
    <w:rsid w:val="0020570D"/>
    <w:rsid w:val="0020573B"/>
    <w:rsid w:val="00205C88"/>
    <w:rsid w:val="00205C9F"/>
    <w:rsid w:val="00205EB4"/>
    <w:rsid w:val="00205EE4"/>
    <w:rsid w:val="002061D9"/>
    <w:rsid w:val="002068E3"/>
    <w:rsid w:val="00206E42"/>
    <w:rsid w:val="00206E84"/>
    <w:rsid w:val="00207CAB"/>
    <w:rsid w:val="002107ED"/>
    <w:rsid w:val="00210CE4"/>
    <w:rsid w:val="002117B5"/>
    <w:rsid w:val="002123D4"/>
    <w:rsid w:val="002123F9"/>
    <w:rsid w:val="00212EBA"/>
    <w:rsid w:val="00213BCE"/>
    <w:rsid w:val="00214C90"/>
    <w:rsid w:val="002158A2"/>
    <w:rsid w:val="00215988"/>
    <w:rsid w:val="002162C8"/>
    <w:rsid w:val="00216728"/>
    <w:rsid w:val="00216A1F"/>
    <w:rsid w:val="0022036D"/>
    <w:rsid w:val="00220BBD"/>
    <w:rsid w:val="00220FAD"/>
    <w:rsid w:val="00221073"/>
    <w:rsid w:val="002211A8"/>
    <w:rsid w:val="002213B3"/>
    <w:rsid w:val="0022438E"/>
    <w:rsid w:val="00224574"/>
    <w:rsid w:val="0022464B"/>
    <w:rsid w:val="00224E1D"/>
    <w:rsid w:val="00225259"/>
    <w:rsid w:val="0022645D"/>
    <w:rsid w:val="00227453"/>
    <w:rsid w:val="00227B7E"/>
    <w:rsid w:val="00227FBC"/>
    <w:rsid w:val="0023002E"/>
    <w:rsid w:val="00230B67"/>
    <w:rsid w:val="002311EA"/>
    <w:rsid w:val="0023161E"/>
    <w:rsid w:val="00231CC7"/>
    <w:rsid w:val="002322B6"/>
    <w:rsid w:val="002323B0"/>
    <w:rsid w:val="00232A04"/>
    <w:rsid w:val="00233168"/>
    <w:rsid w:val="0023443C"/>
    <w:rsid w:val="00235112"/>
    <w:rsid w:val="0023551D"/>
    <w:rsid w:val="002358C3"/>
    <w:rsid w:val="0023590A"/>
    <w:rsid w:val="00235A9C"/>
    <w:rsid w:val="0023726E"/>
    <w:rsid w:val="002375F9"/>
    <w:rsid w:val="002376CF"/>
    <w:rsid w:val="00237E31"/>
    <w:rsid w:val="002407CF"/>
    <w:rsid w:val="00240A23"/>
    <w:rsid w:val="002412DB"/>
    <w:rsid w:val="002424B1"/>
    <w:rsid w:val="00242881"/>
    <w:rsid w:val="00243461"/>
    <w:rsid w:val="00243BB4"/>
    <w:rsid w:val="00243CDF"/>
    <w:rsid w:val="00244E43"/>
    <w:rsid w:val="00244E50"/>
    <w:rsid w:val="00245607"/>
    <w:rsid w:val="002457C6"/>
    <w:rsid w:val="002458B0"/>
    <w:rsid w:val="00245A28"/>
    <w:rsid w:val="0024681E"/>
    <w:rsid w:val="002472DC"/>
    <w:rsid w:val="00247993"/>
    <w:rsid w:val="00250642"/>
    <w:rsid w:val="0025081B"/>
    <w:rsid w:val="00250ADE"/>
    <w:rsid w:val="00250DAA"/>
    <w:rsid w:val="00251275"/>
    <w:rsid w:val="00251300"/>
    <w:rsid w:val="00251360"/>
    <w:rsid w:val="002515ED"/>
    <w:rsid w:val="00253019"/>
    <w:rsid w:val="00253E53"/>
    <w:rsid w:val="00254CA4"/>
    <w:rsid w:val="002551F8"/>
    <w:rsid w:val="00255471"/>
    <w:rsid w:val="00255486"/>
    <w:rsid w:val="00256B0F"/>
    <w:rsid w:val="00257B11"/>
    <w:rsid w:val="00257F65"/>
    <w:rsid w:val="0026079B"/>
    <w:rsid w:val="002616A0"/>
    <w:rsid w:val="002623E6"/>
    <w:rsid w:val="002638BC"/>
    <w:rsid w:val="00263CEC"/>
    <w:rsid w:val="00264F32"/>
    <w:rsid w:val="0026501F"/>
    <w:rsid w:val="00265515"/>
    <w:rsid w:val="002656C5"/>
    <w:rsid w:val="00265F92"/>
    <w:rsid w:val="00266283"/>
    <w:rsid w:val="002663DD"/>
    <w:rsid w:val="00266586"/>
    <w:rsid w:val="00266C21"/>
    <w:rsid w:val="00266D2C"/>
    <w:rsid w:val="00267534"/>
    <w:rsid w:val="0027028F"/>
    <w:rsid w:val="00271829"/>
    <w:rsid w:val="00271EA6"/>
    <w:rsid w:val="002724DF"/>
    <w:rsid w:val="00272631"/>
    <w:rsid w:val="002726DA"/>
    <w:rsid w:val="00273208"/>
    <w:rsid w:val="0027389D"/>
    <w:rsid w:val="00273C74"/>
    <w:rsid w:val="002740A4"/>
    <w:rsid w:val="002740C9"/>
    <w:rsid w:val="00274E98"/>
    <w:rsid w:val="00275C81"/>
    <w:rsid w:val="00276B3B"/>
    <w:rsid w:val="002773F1"/>
    <w:rsid w:val="00277758"/>
    <w:rsid w:val="00277B90"/>
    <w:rsid w:val="00277E95"/>
    <w:rsid w:val="00277F3E"/>
    <w:rsid w:val="002800F5"/>
    <w:rsid w:val="00280254"/>
    <w:rsid w:val="00280AF4"/>
    <w:rsid w:val="00280F04"/>
    <w:rsid w:val="002820AC"/>
    <w:rsid w:val="0028279B"/>
    <w:rsid w:val="002836A3"/>
    <w:rsid w:val="0028370C"/>
    <w:rsid w:val="00284362"/>
    <w:rsid w:val="00284D76"/>
    <w:rsid w:val="00284E2F"/>
    <w:rsid w:val="00284F4D"/>
    <w:rsid w:val="00285CC8"/>
    <w:rsid w:val="002866D5"/>
    <w:rsid w:val="002876D8"/>
    <w:rsid w:val="002903D8"/>
    <w:rsid w:val="0029059A"/>
    <w:rsid w:val="00290788"/>
    <w:rsid w:val="002917E6"/>
    <w:rsid w:val="00291B14"/>
    <w:rsid w:val="00292F4E"/>
    <w:rsid w:val="00293068"/>
    <w:rsid w:val="0029548A"/>
    <w:rsid w:val="00295638"/>
    <w:rsid w:val="00296897"/>
    <w:rsid w:val="00297A13"/>
    <w:rsid w:val="00297A26"/>
    <w:rsid w:val="002A0291"/>
    <w:rsid w:val="002A10A2"/>
    <w:rsid w:val="002A28A1"/>
    <w:rsid w:val="002A3B0A"/>
    <w:rsid w:val="002A41BD"/>
    <w:rsid w:val="002A4334"/>
    <w:rsid w:val="002A49EE"/>
    <w:rsid w:val="002A4BE0"/>
    <w:rsid w:val="002A5F99"/>
    <w:rsid w:val="002A7AF1"/>
    <w:rsid w:val="002A7D08"/>
    <w:rsid w:val="002A7D21"/>
    <w:rsid w:val="002A7F46"/>
    <w:rsid w:val="002B01CF"/>
    <w:rsid w:val="002B035A"/>
    <w:rsid w:val="002B0461"/>
    <w:rsid w:val="002B0B70"/>
    <w:rsid w:val="002B1873"/>
    <w:rsid w:val="002B507E"/>
    <w:rsid w:val="002B53FE"/>
    <w:rsid w:val="002B6125"/>
    <w:rsid w:val="002B697C"/>
    <w:rsid w:val="002B6EB3"/>
    <w:rsid w:val="002B6F27"/>
    <w:rsid w:val="002B7E8E"/>
    <w:rsid w:val="002C02FE"/>
    <w:rsid w:val="002C0E2B"/>
    <w:rsid w:val="002C1A64"/>
    <w:rsid w:val="002C1DFC"/>
    <w:rsid w:val="002C233E"/>
    <w:rsid w:val="002C45A3"/>
    <w:rsid w:val="002C5100"/>
    <w:rsid w:val="002C5205"/>
    <w:rsid w:val="002C6149"/>
    <w:rsid w:val="002C7383"/>
    <w:rsid w:val="002C77C7"/>
    <w:rsid w:val="002C7CA0"/>
    <w:rsid w:val="002D025E"/>
    <w:rsid w:val="002D032F"/>
    <w:rsid w:val="002D0FF0"/>
    <w:rsid w:val="002D177B"/>
    <w:rsid w:val="002D2557"/>
    <w:rsid w:val="002D30E3"/>
    <w:rsid w:val="002D358D"/>
    <w:rsid w:val="002D460B"/>
    <w:rsid w:val="002D4827"/>
    <w:rsid w:val="002D6D99"/>
    <w:rsid w:val="002D7002"/>
    <w:rsid w:val="002D7CDF"/>
    <w:rsid w:val="002E0323"/>
    <w:rsid w:val="002E09AB"/>
    <w:rsid w:val="002E0CC4"/>
    <w:rsid w:val="002E1E1E"/>
    <w:rsid w:val="002E2AED"/>
    <w:rsid w:val="002E3364"/>
    <w:rsid w:val="002E3E67"/>
    <w:rsid w:val="002E57B6"/>
    <w:rsid w:val="002E5858"/>
    <w:rsid w:val="002E62A7"/>
    <w:rsid w:val="002E6448"/>
    <w:rsid w:val="002E68CD"/>
    <w:rsid w:val="002E6950"/>
    <w:rsid w:val="002E6C0C"/>
    <w:rsid w:val="002E6D2D"/>
    <w:rsid w:val="002E759E"/>
    <w:rsid w:val="002E7A18"/>
    <w:rsid w:val="002F03E3"/>
    <w:rsid w:val="002F064A"/>
    <w:rsid w:val="002F0D57"/>
    <w:rsid w:val="002F1123"/>
    <w:rsid w:val="002F12DA"/>
    <w:rsid w:val="002F1527"/>
    <w:rsid w:val="002F2909"/>
    <w:rsid w:val="002F2DEA"/>
    <w:rsid w:val="002F38A2"/>
    <w:rsid w:val="002F4592"/>
    <w:rsid w:val="002F5254"/>
    <w:rsid w:val="002F5770"/>
    <w:rsid w:val="002F614C"/>
    <w:rsid w:val="002F62FB"/>
    <w:rsid w:val="002F7176"/>
    <w:rsid w:val="003000E6"/>
    <w:rsid w:val="00300834"/>
    <w:rsid w:val="00300FF2"/>
    <w:rsid w:val="00301B41"/>
    <w:rsid w:val="0030252B"/>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6CE"/>
    <w:rsid w:val="003068D5"/>
    <w:rsid w:val="00306CF9"/>
    <w:rsid w:val="003075F8"/>
    <w:rsid w:val="00307E55"/>
    <w:rsid w:val="00310370"/>
    <w:rsid w:val="00311295"/>
    <w:rsid w:val="00311F82"/>
    <w:rsid w:val="003128D8"/>
    <w:rsid w:val="00312D48"/>
    <w:rsid w:val="00312F7E"/>
    <w:rsid w:val="003131A9"/>
    <w:rsid w:val="003131FB"/>
    <w:rsid w:val="0031358C"/>
    <w:rsid w:val="0031376B"/>
    <w:rsid w:val="00313BED"/>
    <w:rsid w:val="00313FEB"/>
    <w:rsid w:val="0031459D"/>
    <w:rsid w:val="0031473E"/>
    <w:rsid w:val="00314A4B"/>
    <w:rsid w:val="00314DBA"/>
    <w:rsid w:val="0031559A"/>
    <w:rsid w:val="00315C3E"/>
    <w:rsid w:val="003163DF"/>
    <w:rsid w:val="00320487"/>
    <w:rsid w:val="003214D8"/>
    <w:rsid w:val="003214F9"/>
    <w:rsid w:val="00322772"/>
    <w:rsid w:val="003228DE"/>
    <w:rsid w:val="00322B5B"/>
    <w:rsid w:val="00322BDA"/>
    <w:rsid w:val="00324205"/>
    <w:rsid w:val="00324D95"/>
    <w:rsid w:val="00325AB8"/>
    <w:rsid w:val="0032675C"/>
    <w:rsid w:val="00326816"/>
    <w:rsid w:val="00326A0B"/>
    <w:rsid w:val="00327030"/>
    <w:rsid w:val="003273F7"/>
    <w:rsid w:val="0032741E"/>
    <w:rsid w:val="003318C8"/>
    <w:rsid w:val="00331E72"/>
    <w:rsid w:val="00331E8C"/>
    <w:rsid w:val="00332EA2"/>
    <w:rsid w:val="0033386D"/>
    <w:rsid w:val="00333C3D"/>
    <w:rsid w:val="00333F50"/>
    <w:rsid w:val="00334AAB"/>
    <w:rsid w:val="00334B8B"/>
    <w:rsid w:val="00334DFD"/>
    <w:rsid w:val="00335458"/>
    <w:rsid w:val="003366F9"/>
    <w:rsid w:val="00337CBE"/>
    <w:rsid w:val="0034004D"/>
    <w:rsid w:val="00340191"/>
    <w:rsid w:val="00341354"/>
    <w:rsid w:val="00341B9C"/>
    <w:rsid w:val="00341EC2"/>
    <w:rsid w:val="00342354"/>
    <w:rsid w:val="0034283B"/>
    <w:rsid w:val="00342FE6"/>
    <w:rsid w:val="0034317E"/>
    <w:rsid w:val="00343A34"/>
    <w:rsid w:val="00344DAC"/>
    <w:rsid w:val="00345B0F"/>
    <w:rsid w:val="003464D3"/>
    <w:rsid w:val="00346A36"/>
    <w:rsid w:val="00347EAA"/>
    <w:rsid w:val="003502A5"/>
    <w:rsid w:val="00350BA5"/>
    <w:rsid w:val="0035105F"/>
    <w:rsid w:val="0035276C"/>
    <w:rsid w:val="00352771"/>
    <w:rsid w:val="00352A1A"/>
    <w:rsid w:val="00352A1F"/>
    <w:rsid w:val="00352F0D"/>
    <w:rsid w:val="00352FAF"/>
    <w:rsid w:val="003537F7"/>
    <w:rsid w:val="00353873"/>
    <w:rsid w:val="0035393D"/>
    <w:rsid w:val="00354ECA"/>
    <w:rsid w:val="00355312"/>
    <w:rsid w:val="00356026"/>
    <w:rsid w:val="0035731F"/>
    <w:rsid w:val="00360A2D"/>
    <w:rsid w:val="00360C20"/>
    <w:rsid w:val="00361008"/>
    <w:rsid w:val="003613DD"/>
    <w:rsid w:val="00361B76"/>
    <w:rsid w:val="003620F5"/>
    <w:rsid w:val="003621E1"/>
    <w:rsid w:val="00362D66"/>
    <w:rsid w:val="00363101"/>
    <w:rsid w:val="003632FA"/>
    <w:rsid w:val="00363A5A"/>
    <w:rsid w:val="00363ED0"/>
    <w:rsid w:val="003649D6"/>
    <w:rsid w:val="00364C98"/>
    <w:rsid w:val="0036663F"/>
    <w:rsid w:val="0036674F"/>
    <w:rsid w:val="00366AEA"/>
    <w:rsid w:val="003675ED"/>
    <w:rsid w:val="003679AD"/>
    <w:rsid w:val="0037116D"/>
    <w:rsid w:val="003712E0"/>
    <w:rsid w:val="003719F6"/>
    <w:rsid w:val="00371BCD"/>
    <w:rsid w:val="00372E5A"/>
    <w:rsid w:val="00373385"/>
    <w:rsid w:val="00373453"/>
    <w:rsid w:val="003742DA"/>
    <w:rsid w:val="00374BC0"/>
    <w:rsid w:val="00374D61"/>
    <w:rsid w:val="0037532E"/>
    <w:rsid w:val="00375712"/>
    <w:rsid w:val="0037571A"/>
    <w:rsid w:val="003766CF"/>
    <w:rsid w:val="003769D3"/>
    <w:rsid w:val="003771A9"/>
    <w:rsid w:val="0037757F"/>
    <w:rsid w:val="00377B36"/>
    <w:rsid w:val="00377E8F"/>
    <w:rsid w:val="003806AC"/>
    <w:rsid w:val="003809D2"/>
    <w:rsid w:val="003812EB"/>
    <w:rsid w:val="003814D7"/>
    <w:rsid w:val="003819F7"/>
    <w:rsid w:val="003825FF"/>
    <w:rsid w:val="00382A7E"/>
    <w:rsid w:val="003831DB"/>
    <w:rsid w:val="003831F1"/>
    <w:rsid w:val="0038391B"/>
    <w:rsid w:val="00383ABE"/>
    <w:rsid w:val="00383BD0"/>
    <w:rsid w:val="00383D3D"/>
    <w:rsid w:val="00383DE8"/>
    <w:rsid w:val="003847B2"/>
    <w:rsid w:val="0038485A"/>
    <w:rsid w:val="00385CC5"/>
    <w:rsid w:val="00385FF0"/>
    <w:rsid w:val="00386B25"/>
    <w:rsid w:val="00386D7C"/>
    <w:rsid w:val="003876E1"/>
    <w:rsid w:val="003878E1"/>
    <w:rsid w:val="00387B23"/>
    <w:rsid w:val="00390AF3"/>
    <w:rsid w:val="00390F13"/>
    <w:rsid w:val="003910F2"/>
    <w:rsid w:val="0039137D"/>
    <w:rsid w:val="003920A4"/>
    <w:rsid w:val="00392B31"/>
    <w:rsid w:val="00392B8E"/>
    <w:rsid w:val="00392E49"/>
    <w:rsid w:val="00393179"/>
    <w:rsid w:val="00393605"/>
    <w:rsid w:val="00393C32"/>
    <w:rsid w:val="00393D2E"/>
    <w:rsid w:val="003940E3"/>
    <w:rsid w:val="003944F5"/>
    <w:rsid w:val="00394F7C"/>
    <w:rsid w:val="0039571D"/>
    <w:rsid w:val="00396056"/>
    <w:rsid w:val="0039659F"/>
    <w:rsid w:val="003968E2"/>
    <w:rsid w:val="0039789D"/>
    <w:rsid w:val="003979CC"/>
    <w:rsid w:val="003A0FDE"/>
    <w:rsid w:val="003A124D"/>
    <w:rsid w:val="003A15F8"/>
    <w:rsid w:val="003A1993"/>
    <w:rsid w:val="003A2A14"/>
    <w:rsid w:val="003A34F4"/>
    <w:rsid w:val="003A355A"/>
    <w:rsid w:val="003A40E6"/>
    <w:rsid w:val="003A4248"/>
    <w:rsid w:val="003A4432"/>
    <w:rsid w:val="003A4BF8"/>
    <w:rsid w:val="003A539E"/>
    <w:rsid w:val="003A5E29"/>
    <w:rsid w:val="003A5FBC"/>
    <w:rsid w:val="003A6EDD"/>
    <w:rsid w:val="003B09EE"/>
    <w:rsid w:val="003B0A54"/>
    <w:rsid w:val="003B1416"/>
    <w:rsid w:val="003B282E"/>
    <w:rsid w:val="003B2CAF"/>
    <w:rsid w:val="003B2D79"/>
    <w:rsid w:val="003B31D0"/>
    <w:rsid w:val="003B3A16"/>
    <w:rsid w:val="003B40F3"/>
    <w:rsid w:val="003B447C"/>
    <w:rsid w:val="003B45B2"/>
    <w:rsid w:val="003B47C2"/>
    <w:rsid w:val="003B4B41"/>
    <w:rsid w:val="003B5493"/>
    <w:rsid w:val="003B559B"/>
    <w:rsid w:val="003B621D"/>
    <w:rsid w:val="003B6FD9"/>
    <w:rsid w:val="003B720E"/>
    <w:rsid w:val="003B75D2"/>
    <w:rsid w:val="003C10CE"/>
    <w:rsid w:val="003C171A"/>
    <w:rsid w:val="003C2683"/>
    <w:rsid w:val="003C2903"/>
    <w:rsid w:val="003C2CA9"/>
    <w:rsid w:val="003C3FB2"/>
    <w:rsid w:val="003C436F"/>
    <w:rsid w:val="003C4707"/>
    <w:rsid w:val="003C4F2E"/>
    <w:rsid w:val="003C5887"/>
    <w:rsid w:val="003C5BE7"/>
    <w:rsid w:val="003C6368"/>
    <w:rsid w:val="003C70EF"/>
    <w:rsid w:val="003C7872"/>
    <w:rsid w:val="003C7C13"/>
    <w:rsid w:val="003D1CCD"/>
    <w:rsid w:val="003D280C"/>
    <w:rsid w:val="003D2B58"/>
    <w:rsid w:val="003D3022"/>
    <w:rsid w:val="003D4950"/>
    <w:rsid w:val="003D4AA7"/>
    <w:rsid w:val="003D5730"/>
    <w:rsid w:val="003D5A66"/>
    <w:rsid w:val="003D5A8E"/>
    <w:rsid w:val="003D6087"/>
    <w:rsid w:val="003D6600"/>
    <w:rsid w:val="003D6782"/>
    <w:rsid w:val="003D68B7"/>
    <w:rsid w:val="003D6B63"/>
    <w:rsid w:val="003D6C5F"/>
    <w:rsid w:val="003D6CA4"/>
    <w:rsid w:val="003E0E60"/>
    <w:rsid w:val="003E1853"/>
    <w:rsid w:val="003E2436"/>
    <w:rsid w:val="003E33B9"/>
    <w:rsid w:val="003E382E"/>
    <w:rsid w:val="003E3ED3"/>
    <w:rsid w:val="003E3ED6"/>
    <w:rsid w:val="003E5677"/>
    <w:rsid w:val="003E5C55"/>
    <w:rsid w:val="003E68E0"/>
    <w:rsid w:val="003E6CEF"/>
    <w:rsid w:val="003E736D"/>
    <w:rsid w:val="003F079E"/>
    <w:rsid w:val="003F213C"/>
    <w:rsid w:val="003F21E3"/>
    <w:rsid w:val="003F260B"/>
    <w:rsid w:val="003F2960"/>
    <w:rsid w:val="003F3530"/>
    <w:rsid w:val="003F3588"/>
    <w:rsid w:val="003F36E9"/>
    <w:rsid w:val="003F45BD"/>
    <w:rsid w:val="003F489E"/>
    <w:rsid w:val="003F4DED"/>
    <w:rsid w:val="003F505A"/>
    <w:rsid w:val="003F58AF"/>
    <w:rsid w:val="003F5BA2"/>
    <w:rsid w:val="003F5E6E"/>
    <w:rsid w:val="003F5EB3"/>
    <w:rsid w:val="003F7293"/>
    <w:rsid w:val="003F770E"/>
    <w:rsid w:val="003F7E94"/>
    <w:rsid w:val="004004C4"/>
    <w:rsid w:val="00400A3C"/>
    <w:rsid w:val="00400B32"/>
    <w:rsid w:val="00400DED"/>
    <w:rsid w:val="0040169D"/>
    <w:rsid w:val="00401CC8"/>
    <w:rsid w:val="00402136"/>
    <w:rsid w:val="00402416"/>
    <w:rsid w:val="00402BA0"/>
    <w:rsid w:val="00402EF4"/>
    <w:rsid w:val="0040445A"/>
    <w:rsid w:val="004050FE"/>
    <w:rsid w:val="004057CA"/>
    <w:rsid w:val="0040626E"/>
    <w:rsid w:val="004064AB"/>
    <w:rsid w:val="004068C1"/>
    <w:rsid w:val="004068C9"/>
    <w:rsid w:val="00406CB1"/>
    <w:rsid w:val="0040743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543D"/>
    <w:rsid w:val="0041543F"/>
    <w:rsid w:val="004155A8"/>
    <w:rsid w:val="00416661"/>
    <w:rsid w:val="0041666D"/>
    <w:rsid w:val="00416C01"/>
    <w:rsid w:val="004170CF"/>
    <w:rsid w:val="004174B7"/>
    <w:rsid w:val="00417D11"/>
    <w:rsid w:val="004203F0"/>
    <w:rsid w:val="004204E8"/>
    <w:rsid w:val="0042177C"/>
    <w:rsid w:val="0042184F"/>
    <w:rsid w:val="00421DF6"/>
    <w:rsid w:val="00422725"/>
    <w:rsid w:val="00423730"/>
    <w:rsid w:val="00423AF6"/>
    <w:rsid w:val="00423C5B"/>
    <w:rsid w:val="00425712"/>
    <w:rsid w:val="004259D8"/>
    <w:rsid w:val="0042669E"/>
    <w:rsid w:val="004269BF"/>
    <w:rsid w:val="00426A71"/>
    <w:rsid w:val="004278C2"/>
    <w:rsid w:val="00427A85"/>
    <w:rsid w:val="00430058"/>
    <w:rsid w:val="00430759"/>
    <w:rsid w:val="004321C2"/>
    <w:rsid w:val="0043256F"/>
    <w:rsid w:val="004326E6"/>
    <w:rsid w:val="00432799"/>
    <w:rsid w:val="0043292A"/>
    <w:rsid w:val="0043378D"/>
    <w:rsid w:val="00433C88"/>
    <w:rsid w:val="004343B9"/>
    <w:rsid w:val="00434967"/>
    <w:rsid w:val="00434A03"/>
    <w:rsid w:val="00434A74"/>
    <w:rsid w:val="00435798"/>
    <w:rsid w:val="004359A9"/>
    <w:rsid w:val="00435B87"/>
    <w:rsid w:val="00436440"/>
    <w:rsid w:val="0043691C"/>
    <w:rsid w:val="00437976"/>
    <w:rsid w:val="00437E5A"/>
    <w:rsid w:val="00437F25"/>
    <w:rsid w:val="00440BE3"/>
    <w:rsid w:val="00441662"/>
    <w:rsid w:val="00441B92"/>
    <w:rsid w:val="0044225A"/>
    <w:rsid w:val="00442345"/>
    <w:rsid w:val="004429FD"/>
    <w:rsid w:val="004455EB"/>
    <w:rsid w:val="00445C7F"/>
    <w:rsid w:val="00445D21"/>
    <w:rsid w:val="00445E48"/>
    <w:rsid w:val="00445ED1"/>
    <w:rsid w:val="00446B97"/>
    <w:rsid w:val="00446E85"/>
    <w:rsid w:val="004474D8"/>
    <w:rsid w:val="00447E0C"/>
    <w:rsid w:val="00447F08"/>
    <w:rsid w:val="00450466"/>
    <w:rsid w:val="004508ED"/>
    <w:rsid w:val="00450CB0"/>
    <w:rsid w:val="00451228"/>
    <w:rsid w:val="004513F5"/>
    <w:rsid w:val="0045250F"/>
    <w:rsid w:val="00452554"/>
    <w:rsid w:val="004526EC"/>
    <w:rsid w:val="00453658"/>
    <w:rsid w:val="00454209"/>
    <w:rsid w:val="00454DA8"/>
    <w:rsid w:val="00455472"/>
    <w:rsid w:val="00455543"/>
    <w:rsid w:val="00456329"/>
    <w:rsid w:val="00456B86"/>
    <w:rsid w:val="00456C7E"/>
    <w:rsid w:val="00457991"/>
    <w:rsid w:val="004607A5"/>
    <w:rsid w:val="00460A8F"/>
    <w:rsid w:val="0046108B"/>
    <w:rsid w:val="004631C5"/>
    <w:rsid w:val="00463A35"/>
    <w:rsid w:val="0046443E"/>
    <w:rsid w:val="00464723"/>
    <w:rsid w:val="00464BD8"/>
    <w:rsid w:val="00464E94"/>
    <w:rsid w:val="00466426"/>
    <w:rsid w:val="004664C5"/>
    <w:rsid w:val="0046693C"/>
    <w:rsid w:val="0046707C"/>
    <w:rsid w:val="00467634"/>
    <w:rsid w:val="00467948"/>
    <w:rsid w:val="004704B7"/>
    <w:rsid w:val="004704E4"/>
    <w:rsid w:val="00471390"/>
    <w:rsid w:val="00471B5A"/>
    <w:rsid w:val="00472E73"/>
    <w:rsid w:val="004730C1"/>
    <w:rsid w:val="0047405E"/>
    <w:rsid w:val="00474074"/>
    <w:rsid w:val="00474868"/>
    <w:rsid w:val="004748F8"/>
    <w:rsid w:val="004760AA"/>
    <w:rsid w:val="00476491"/>
    <w:rsid w:val="00476740"/>
    <w:rsid w:val="00476B4C"/>
    <w:rsid w:val="004779C0"/>
    <w:rsid w:val="004808D1"/>
    <w:rsid w:val="00480E6E"/>
    <w:rsid w:val="0048123A"/>
    <w:rsid w:val="00482AE0"/>
    <w:rsid w:val="0048325F"/>
    <w:rsid w:val="004854FD"/>
    <w:rsid w:val="004858F7"/>
    <w:rsid w:val="004859ED"/>
    <w:rsid w:val="0048611E"/>
    <w:rsid w:val="004866ED"/>
    <w:rsid w:val="004867B6"/>
    <w:rsid w:val="00486C86"/>
    <w:rsid w:val="004870EA"/>
    <w:rsid w:val="004872B6"/>
    <w:rsid w:val="00487D0E"/>
    <w:rsid w:val="004908A9"/>
    <w:rsid w:val="004908F5"/>
    <w:rsid w:val="00490946"/>
    <w:rsid w:val="00491681"/>
    <w:rsid w:val="004922CB"/>
    <w:rsid w:val="0049262B"/>
    <w:rsid w:val="00492DEF"/>
    <w:rsid w:val="00492ECA"/>
    <w:rsid w:val="00493032"/>
    <w:rsid w:val="00493641"/>
    <w:rsid w:val="00493688"/>
    <w:rsid w:val="0049397F"/>
    <w:rsid w:val="00493999"/>
    <w:rsid w:val="004945D7"/>
    <w:rsid w:val="00494872"/>
    <w:rsid w:val="00495246"/>
    <w:rsid w:val="00495956"/>
    <w:rsid w:val="0049629E"/>
    <w:rsid w:val="00496D92"/>
    <w:rsid w:val="00497696"/>
    <w:rsid w:val="00497941"/>
    <w:rsid w:val="00497A03"/>
    <w:rsid w:val="00497DEA"/>
    <w:rsid w:val="004A04F3"/>
    <w:rsid w:val="004A0809"/>
    <w:rsid w:val="004A0A7F"/>
    <w:rsid w:val="004A122D"/>
    <w:rsid w:val="004A2004"/>
    <w:rsid w:val="004A2236"/>
    <w:rsid w:val="004A26AE"/>
    <w:rsid w:val="004A3572"/>
    <w:rsid w:val="004A3C65"/>
    <w:rsid w:val="004A5D16"/>
    <w:rsid w:val="004A7636"/>
    <w:rsid w:val="004B0ED5"/>
    <w:rsid w:val="004B0F78"/>
    <w:rsid w:val="004B1926"/>
    <w:rsid w:val="004B1F68"/>
    <w:rsid w:val="004B229C"/>
    <w:rsid w:val="004B2A0C"/>
    <w:rsid w:val="004B2EB3"/>
    <w:rsid w:val="004B2ECE"/>
    <w:rsid w:val="004B333C"/>
    <w:rsid w:val="004B3E77"/>
    <w:rsid w:val="004B3EF5"/>
    <w:rsid w:val="004B4767"/>
    <w:rsid w:val="004B4CF6"/>
    <w:rsid w:val="004B5149"/>
    <w:rsid w:val="004B598C"/>
    <w:rsid w:val="004B5A3F"/>
    <w:rsid w:val="004B5D7B"/>
    <w:rsid w:val="004B7F6F"/>
    <w:rsid w:val="004C01CB"/>
    <w:rsid w:val="004C07D0"/>
    <w:rsid w:val="004C1610"/>
    <w:rsid w:val="004C165E"/>
    <w:rsid w:val="004C1A68"/>
    <w:rsid w:val="004C1A8F"/>
    <w:rsid w:val="004C1B41"/>
    <w:rsid w:val="004C1D82"/>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6B67"/>
    <w:rsid w:val="004C6E55"/>
    <w:rsid w:val="004C7D1B"/>
    <w:rsid w:val="004D0401"/>
    <w:rsid w:val="004D0594"/>
    <w:rsid w:val="004D10C4"/>
    <w:rsid w:val="004D127E"/>
    <w:rsid w:val="004D150D"/>
    <w:rsid w:val="004D2488"/>
    <w:rsid w:val="004D2BB4"/>
    <w:rsid w:val="004D3E03"/>
    <w:rsid w:val="004D5124"/>
    <w:rsid w:val="004D528B"/>
    <w:rsid w:val="004D5617"/>
    <w:rsid w:val="004D5F7D"/>
    <w:rsid w:val="004D6206"/>
    <w:rsid w:val="004D675E"/>
    <w:rsid w:val="004D6A78"/>
    <w:rsid w:val="004D6F2B"/>
    <w:rsid w:val="004D727A"/>
    <w:rsid w:val="004D7E26"/>
    <w:rsid w:val="004E127D"/>
    <w:rsid w:val="004E244A"/>
    <w:rsid w:val="004E276B"/>
    <w:rsid w:val="004E288A"/>
    <w:rsid w:val="004E2AA4"/>
    <w:rsid w:val="004E330D"/>
    <w:rsid w:val="004E337B"/>
    <w:rsid w:val="004E352C"/>
    <w:rsid w:val="004E37DF"/>
    <w:rsid w:val="004E46D3"/>
    <w:rsid w:val="004E497C"/>
    <w:rsid w:val="004E4E9B"/>
    <w:rsid w:val="004E52BF"/>
    <w:rsid w:val="004E52F2"/>
    <w:rsid w:val="004E55E5"/>
    <w:rsid w:val="004E5DA6"/>
    <w:rsid w:val="004E5E8A"/>
    <w:rsid w:val="004E6ABE"/>
    <w:rsid w:val="004E6F15"/>
    <w:rsid w:val="004E737D"/>
    <w:rsid w:val="004E75A7"/>
    <w:rsid w:val="004E7BE1"/>
    <w:rsid w:val="004F0131"/>
    <w:rsid w:val="004F09DD"/>
    <w:rsid w:val="004F0C2B"/>
    <w:rsid w:val="004F1CAD"/>
    <w:rsid w:val="004F253F"/>
    <w:rsid w:val="004F30A7"/>
    <w:rsid w:val="004F332F"/>
    <w:rsid w:val="004F4017"/>
    <w:rsid w:val="004F423B"/>
    <w:rsid w:val="004F4559"/>
    <w:rsid w:val="004F4C2D"/>
    <w:rsid w:val="004F52B4"/>
    <w:rsid w:val="004F5423"/>
    <w:rsid w:val="004F7415"/>
    <w:rsid w:val="004F788A"/>
    <w:rsid w:val="005001B9"/>
    <w:rsid w:val="005009E8"/>
    <w:rsid w:val="00500C57"/>
    <w:rsid w:val="00500C6A"/>
    <w:rsid w:val="00502320"/>
    <w:rsid w:val="005034D2"/>
    <w:rsid w:val="00504152"/>
    <w:rsid w:val="00504B05"/>
    <w:rsid w:val="00504D2D"/>
    <w:rsid w:val="00504D9F"/>
    <w:rsid w:val="00505667"/>
    <w:rsid w:val="00506C8E"/>
    <w:rsid w:val="005075F8"/>
    <w:rsid w:val="00507C49"/>
    <w:rsid w:val="005113EC"/>
    <w:rsid w:val="00511D22"/>
    <w:rsid w:val="00511D2B"/>
    <w:rsid w:val="00511FFE"/>
    <w:rsid w:val="005121A8"/>
    <w:rsid w:val="005136EA"/>
    <w:rsid w:val="0051388F"/>
    <w:rsid w:val="00513C61"/>
    <w:rsid w:val="00514417"/>
    <w:rsid w:val="00514F49"/>
    <w:rsid w:val="0051523B"/>
    <w:rsid w:val="00516B89"/>
    <w:rsid w:val="00516BE1"/>
    <w:rsid w:val="00516CF2"/>
    <w:rsid w:val="00517346"/>
    <w:rsid w:val="005173F2"/>
    <w:rsid w:val="00517A68"/>
    <w:rsid w:val="00517AA4"/>
    <w:rsid w:val="00520564"/>
    <w:rsid w:val="005205EF"/>
    <w:rsid w:val="00520795"/>
    <w:rsid w:val="00520EAF"/>
    <w:rsid w:val="0052199F"/>
    <w:rsid w:val="00521AAF"/>
    <w:rsid w:val="00522246"/>
    <w:rsid w:val="005232E3"/>
    <w:rsid w:val="0052360C"/>
    <w:rsid w:val="005238D2"/>
    <w:rsid w:val="00524BF2"/>
    <w:rsid w:val="00524D89"/>
    <w:rsid w:val="00524DE9"/>
    <w:rsid w:val="00524FA3"/>
    <w:rsid w:val="005253DF"/>
    <w:rsid w:val="005256C5"/>
    <w:rsid w:val="00525870"/>
    <w:rsid w:val="0052592C"/>
    <w:rsid w:val="00530FFC"/>
    <w:rsid w:val="00531016"/>
    <w:rsid w:val="0053138C"/>
    <w:rsid w:val="00531998"/>
    <w:rsid w:val="00531A0A"/>
    <w:rsid w:val="0053385E"/>
    <w:rsid w:val="0053433E"/>
    <w:rsid w:val="00534789"/>
    <w:rsid w:val="00535158"/>
    <w:rsid w:val="00535BA8"/>
    <w:rsid w:val="0053623A"/>
    <w:rsid w:val="005367AD"/>
    <w:rsid w:val="00537A8D"/>
    <w:rsid w:val="0054024A"/>
    <w:rsid w:val="005412A1"/>
    <w:rsid w:val="005416CA"/>
    <w:rsid w:val="00541A75"/>
    <w:rsid w:val="00541EE5"/>
    <w:rsid w:val="00542BA4"/>
    <w:rsid w:val="00543123"/>
    <w:rsid w:val="005434B9"/>
    <w:rsid w:val="00543C61"/>
    <w:rsid w:val="00543D0F"/>
    <w:rsid w:val="005440AA"/>
    <w:rsid w:val="005440B8"/>
    <w:rsid w:val="005442A8"/>
    <w:rsid w:val="00544719"/>
    <w:rsid w:val="0054475A"/>
    <w:rsid w:val="00544AC2"/>
    <w:rsid w:val="0054568A"/>
    <w:rsid w:val="0054583A"/>
    <w:rsid w:val="00545D2D"/>
    <w:rsid w:val="0054618B"/>
    <w:rsid w:val="00546EED"/>
    <w:rsid w:val="00546EF5"/>
    <w:rsid w:val="005472B7"/>
    <w:rsid w:val="00547493"/>
    <w:rsid w:val="00550549"/>
    <w:rsid w:val="0055207C"/>
    <w:rsid w:val="00552CD4"/>
    <w:rsid w:val="00553057"/>
    <w:rsid w:val="00553207"/>
    <w:rsid w:val="00553E23"/>
    <w:rsid w:val="005547CC"/>
    <w:rsid w:val="00554BD9"/>
    <w:rsid w:val="00556604"/>
    <w:rsid w:val="00560847"/>
    <w:rsid w:val="0056396B"/>
    <w:rsid w:val="00563DBA"/>
    <w:rsid w:val="005642D2"/>
    <w:rsid w:val="00564852"/>
    <w:rsid w:val="00564B41"/>
    <w:rsid w:val="0056501E"/>
    <w:rsid w:val="005653BE"/>
    <w:rsid w:val="0056644C"/>
    <w:rsid w:val="00566B0F"/>
    <w:rsid w:val="00566B42"/>
    <w:rsid w:val="005715AB"/>
    <w:rsid w:val="0057170C"/>
    <w:rsid w:val="00572034"/>
    <w:rsid w:val="0057383C"/>
    <w:rsid w:val="00573FDD"/>
    <w:rsid w:val="005742B4"/>
    <w:rsid w:val="005745C1"/>
    <w:rsid w:val="005746F0"/>
    <w:rsid w:val="00575462"/>
    <w:rsid w:val="005756DF"/>
    <w:rsid w:val="00575881"/>
    <w:rsid w:val="0057693B"/>
    <w:rsid w:val="00576983"/>
    <w:rsid w:val="00576DA1"/>
    <w:rsid w:val="005774BA"/>
    <w:rsid w:val="005778F3"/>
    <w:rsid w:val="005806F4"/>
    <w:rsid w:val="00580E69"/>
    <w:rsid w:val="00580F8F"/>
    <w:rsid w:val="00581452"/>
    <w:rsid w:val="00581574"/>
    <w:rsid w:val="00582655"/>
    <w:rsid w:val="00582CAB"/>
    <w:rsid w:val="00582FCE"/>
    <w:rsid w:val="00583756"/>
    <w:rsid w:val="00583F46"/>
    <w:rsid w:val="00584463"/>
    <w:rsid w:val="005849D7"/>
    <w:rsid w:val="005849F2"/>
    <w:rsid w:val="00584BD5"/>
    <w:rsid w:val="00584FCA"/>
    <w:rsid w:val="005850CC"/>
    <w:rsid w:val="005852AD"/>
    <w:rsid w:val="00585BDB"/>
    <w:rsid w:val="00586A7D"/>
    <w:rsid w:val="00586B67"/>
    <w:rsid w:val="00587A46"/>
    <w:rsid w:val="00587AB2"/>
    <w:rsid w:val="005903A6"/>
    <w:rsid w:val="005912B0"/>
    <w:rsid w:val="00591A1F"/>
    <w:rsid w:val="005924AA"/>
    <w:rsid w:val="00592F05"/>
    <w:rsid w:val="00592FB2"/>
    <w:rsid w:val="005937EE"/>
    <w:rsid w:val="00595A64"/>
    <w:rsid w:val="00596072"/>
    <w:rsid w:val="005964C8"/>
    <w:rsid w:val="005965B7"/>
    <w:rsid w:val="00596C95"/>
    <w:rsid w:val="0059761B"/>
    <w:rsid w:val="00597C4F"/>
    <w:rsid w:val="005A1598"/>
    <w:rsid w:val="005A15E3"/>
    <w:rsid w:val="005A2D02"/>
    <w:rsid w:val="005A37ED"/>
    <w:rsid w:val="005A4CA6"/>
    <w:rsid w:val="005A59B5"/>
    <w:rsid w:val="005A59C6"/>
    <w:rsid w:val="005A6223"/>
    <w:rsid w:val="005A6648"/>
    <w:rsid w:val="005A6C7E"/>
    <w:rsid w:val="005A74FD"/>
    <w:rsid w:val="005A7715"/>
    <w:rsid w:val="005A7A04"/>
    <w:rsid w:val="005A7D04"/>
    <w:rsid w:val="005A7F94"/>
    <w:rsid w:val="005B05BE"/>
    <w:rsid w:val="005B0748"/>
    <w:rsid w:val="005B11A1"/>
    <w:rsid w:val="005B1568"/>
    <w:rsid w:val="005B1639"/>
    <w:rsid w:val="005B34CB"/>
    <w:rsid w:val="005B4129"/>
    <w:rsid w:val="005B42B1"/>
    <w:rsid w:val="005B4C78"/>
    <w:rsid w:val="005B4CC7"/>
    <w:rsid w:val="005B5242"/>
    <w:rsid w:val="005B5A9B"/>
    <w:rsid w:val="005B5B8B"/>
    <w:rsid w:val="005B614E"/>
    <w:rsid w:val="005B6A70"/>
    <w:rsid w:val="005B7CC6"/>
    <w:rsid w:val="005B7EF9"/>
    <w:rsid w:val="005C0248"/>
    <w:rsid w:val="005C0463"/>
    <w:rsid w:val="005C0806"/>
    <w:rsid w:val="005C0ADF"/>
    <w:rsid w:val="005C128F"/>
    <w:rsid w:val="005C1FE3"/>
    <w:rsid w:val="005C2BCA"/>
    <w:rsid w:val="005C2CF3"/>
    <w:rsid w:val="005C3662"/>
    <w:rsid w:val="005C379A"/>
    <w:rsid w:val="005C3DF4"/>
    <w:rsid w:val="005C4681"/>
    <w:rsid w:val="005C4C01"/>
    <w:rsid w:val="005C5182"/>
    <w:rsid w:val="005C53F5"/>
    <w:rsid w:val="005C5498"/>
    <w:rsid w:val="005C5DED"/>
    <w:rsid w:val="005C62BD"/>
    <w:rsid w:val="005C6393"/>
    <w:rsid w:val="005C710B"/>
    <w:rsid w:val="005C7152"/>
    <w:rsid w:val="005C72F2"/>
    <w:rsid w:val="005C7732"/>
    <w:rsid w:val="005D0AC6"/>
    <w:rsid w:val="005D0F66"/>
    <w:rsid w:val="005D15F8"/>
    <w:rsid w:val="005D168D"/>
    <w:rsid w:val="005D17BB"/>
    <w:rsid w:val="005D255A"/>
    <w:rsid w:val="005D2D80"/>
    <w:rsid w:val="005D2F57"/>
    <w:rsid w:val="005D3D1D"/>
    <w:rsid w:val="005D4267"/>
    <w:rsid w:val="005D5B45"/>
    <w:rsid w:val="005D6F94"/>
    <w:rsid w:val="005D7511"/>
    <w:rsid w:val="005D7846"/>
    <w:rsid w:val="005E0077"/>
    <w:rsid w:val="005E07AA"/>
    <w:rsid w:val="005E0B55"/>
    <w:rsid w:val="005E0CFD"/>
    <w:rsid w:val="005E11E7"/>
    <w:rsid w:val="005E135A"/>
    <w:rsid w:val="005E300D"/>
    <w:rsid w:val="005E3BF1"/>
    <w:rsid w:val="005E4563"/>
    <w:rsid w:val="005E46BB"/>
    <w:rsid w:val="005E47CE"/>
    <w:rsid w:val="005E689A"/>
    <w:rsid w:val="005E7694"/>
    <w:rsid w:val="005F04FA"/>
    <w:rsid w:val="005F063A"/>
    <w:rsid w:val="005F1298"/>
    <w:rsid w:val="005F228B"/>
    <w:rsid w:val="005F257B"/>
    <w:rsid w:val="005F280C"/>
    <w:rsid w:val="005F34BB"/>
    <w:rsid w:val="005F39FD"/>
    <w:rsid w:val="005F3F5F"/>
    <w:rsid w:val="005F43AA"/>
    <w:rsid w:val="005F44D2"/>
    <w:rsid w:val="005F4B8E"/>
    <w:rsid w:val="005F5106"/>
    <w:rsid w:val="005F59CD"/>
    <w:rsid w:val="005F5A28"/>
    <w:rsid w:val="005F5B72"/>
    <w:rsid w:val="005F5C18"/>
    <w:rsid w:val="005F671F"/>
    <w:rsid w:val="005F7B5B"/>
    <w:rsid w:val="005F7D25"/>
    <w:rsid w:val="00600AD2"/>
    <w:rsid w:val="00600CE2"/>
    <w:rsid w:val="006018DA"/>
    <w:rsid w:val="00601BC6"/>
    <w:rsid w:val="00602A68"/>
    <w:rsid w:val="00602E83"/>
    <w:rsid w:val="0060307A"/>
    <w:rsid w:val="00603457"/>
    <w:rsid w:val="00603F73"/>
    <w:rsid w:val="006044C0"/>
    <w:rsid w:val="006045D9"/>
    <w:rsid w:val="00604972"/>
    <w:rsid w:val="006057B7"/>
    <w:rsid w:val="00605B5D"/>
    <w:rsid w:val="00606793"/>
    <w:rsid w:val="006070BB"/>
    <w:rsid w:val="006077BC"/>
    <w:rsid w:val="00607B85"/>
    <w:rsid w:val="00607D28"/>
    <w:rsid w:val="006106CC"/>
    <w:rsid w:val="006108F7"/>
    <w:rsid w:val="00610A25"/>
    <w:rsid w:val="00610A9E"/>
    <w:rsid w:val="00611B57"/>
    <w:rsid w:val="00612230"/>
    <w:rsid w:val="0061296B"/>
    <w:rsid w:val="00612AA1"/>
    <w:rsid w:val="006137F3"/>
    <w:rsid w:val="006143FF"/>
    <w:rsid w:val="0061459B"/>
    <w:rsid w:val="00614C3B"/>
    <w:rsid w:val="00616A0A"/>
    <w:rsid w:val="0061773C"/>
    <w:rsid w:val="006202A2"/>
    <w:rsid w:val="00620CAD"/>
    <w:rsid w:val="00621F71"/>
    <w:rsid w:val="0062360B"/>
    <w:rsid w:val="00624082"/>
    <w:rsid w:val="006244EE"/>
    <w:rsid w:val="006244F0"/>
    <w:rsid w:val="006247FB"/>
    <w:rsid w:val="00624C6E"/>
    <w:rsid w:val="006253B0"/>
    <w:rsid w:val="00625AFA"/>
    <w:rsid w:val="006261FD"/>
    <w:rsid w:val="00626270"/>
    <w:rsid w:val="0062645F"/>
    <w:rsid w:val="00626482"/>
    <w:rsid w:val="006269E8"/>
    <w:rsid w:val="006277F3"/>
    <w:rsid w:val="00627AF4"/>
    <w:rsid w:val="00627B29"/>
    <w:rsid w:val="00627C8B"/>
    <w:rsid w:val="006305DA"/>
    <w:rsid w:val="006309A9"/>
    <w:rsid w:val="00631520"/>
    <w:rsid w:val="00631532"/>
    <w:rsid w:val="00631BC5"/>
    <w:rsid w:val="006320A7"/>
    <w:rsid w:val="0063240C"/>
    <w:rsid w:val="006325C5"/>
    <w:rsid w:val="006327B5"/>
    <w:rsid w:val="006332C3"/>
    <w:rsid w:val="00634617"/>
    <w:rsid w:val="00634665"/>
    <w:rsid w:val="00634AB4"/>
    <w:rsid w:val="006352F5"/>
    <w:rsid w:val="00635369"/>
    <w:rsid w:val="00635A2C"/>
    <w:rsid w:val="00635F8E"/>
    <w:rsid w:val="006360CD"/>
    <w:rsid w:val="0063647F"/>
    <w:rsid w:val="006366B4"/>
    <w:rsid w:val="006366C4"/>
    <w:rsid w:val="006374BD"/>
    <w:rsid w:val="00637592"/>
    <w:rsid w:val="0064040D"/>
    <w:rsid w:val="006406A7"/>
    <w:rsid w:val="00640C97"/>
    <w:rsid w:val="0064180F"/>
    <w:rsid w:val="00642427"/>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84C"/>
    <w:rsid w:val="00653DEC"/>
    <w:rsid w:val="0065473E"/>
    <w:rsid w:val="0065503F"/>
    <w:rsid w:val="006557B2"/>
    <w:rsid w:val="00655DF9"/>
    <w:rsid w:val="006561B4"/>
    <w:rsid w:val="006563E7"/>
    <w:rsid w:val="00656C43"/>
    <w:rsid w:val="00656CFE"/>
    <w:rsid w:val="006574DF"/>
    <w:rsid w:val="00657760"/>
    <w:rsid w:val="006603CE"/>
    <w:rsid w:val="00660736"/>
    <w:rsid w:val="00660F75"/>
    <w:rsid w:val="0066114E"/>
    <w:rsid w:val="00661E97"/>
    <w:rsid w:val="00662B9A"/>
    <w:rsid w:val="00662EBA"/>
    <w:rsid w:val="00663424"/>
    <w:rsid w:val="0066367A"/>
    <w:rsid w:val="00663972"/>
    <w:rsid w:val="006642EE"/>
    <w:rsid w:val="00664784"/>
    <w:rsid w:val="00664C98"/>
    <w:rsid w:val="0066573D"/>
    <w:rsid w:val="00665A48"/>
    <w:rsid w:val="00665E50"/>
    <w:rsid w:val="0066701E"/>
    <w:rsid w:val="00670A14"/>
    <w:rsid w:val="00671F5A"/>
    <w:rsid w:val="00672D40"/>
    <w:rsid w:val="00673084"/>
    <w:rsid w:val="00673631"/>
    <w:rsid w:val="00674DB3"/>
    <w:rsid w:val="00674F24"/>
    <w:rsid w:val="006751DA"/>
    <w:rsid w:val="00675D95"/>
    <w:rsid w:val="00675E14"/>
    <w:rsid w:val="006773B6"/>
    <w:rsid w:val="00677736"/>
    <w:rsid w:val="00677EBC"/>
    <w:rsid w:val="00677F0D"/>
    <w:rsid w:val="0068007E"/>
    <w:rsid w:val="0068029B"/>
    <w:rsid w:val="00680F4E"/>
    <w:rsid w:val="00681249"/>
    <w:rsid w:val="0068283F"/>
    <w:rsid w:val="00682FB5"/>
    <w:rsid w:val="006832F5"/>
    <w:rsid w:val="00683AE4"/>
    <w:rsid w:val="00683B50"/>
    <w:rsid w:val="00683EC3"/>
    <w:rsid w:val="00684114"/>
    <w:rsid w:val="00684F0A"/>
    <w:rsid w:val="00687B1C"/>
    <w:rsid w:val="00687C8C"/>
    <w:rsid w:val="00687DF2"/>
    <w:rsid w:val="006906C7"/>
    <w:rsid w:val="00690731"/>
    <w:rsid w:val="006914B8"/>
    <w:rsid w:val="00691587"/>
    <w:rsid w:val="00691A44"/>
    <w:rsid w:val="00693842"/>
    <w:rsid w:val="00693B4F"/>
    <w:rsid w:val="00693FA7"/>
    <w:rsid w:val="00693FC2"/>
    <w:rsid w:val="00694046"/>
    <w:rsid w:val="0069566A"/>
    <w:rsid w:val="00695813"/>
    <w:rsid w:val="00695938"/>
    <w:rsid w:val="00695AD4"/>
    <w:rsid w:val="006960B4"/>
    <w:rsid w:val="00696157"/>
    <w:rsid w:val="00697003"/>
    <w:rsid w:val="0069735A"/>
    <w:rsid w:val="00697811"/>
    <w:rsid w:val="00697C5E"/>
    <w:rsid w:val="00697C95"/>
    <w:rsid w:val="006A0148"/>
    <w:rsid w:val="006A0B74"/>
    <w:rsid w:val="006A1802"/>
    <w:rsid w:val="006A1B21"/>
    <w:rsid w:val="006A2026"/>
    <w:rsid w:val="006A2DF2"/>
    <w:rsid w:val="006A2EDF"/>
    <w:rsid w:val="006A333E"/>
    <w:rsid w:val="006A363E"/>
    <w:rsid w:val="006A3929"/>
    <w:rsid w:val="006A3BA7"/>
    <w:rsid w:val="006A3C69"/>
    <w:rsid w:val="006A482F"/>
    <w:rsid w:val="006A55FF"/>
    <w:rsid w:val="006A5B57"/>
    <w:rsid w:val="006A5B89"/>
    <w:rsid w:val="006A5D62"/>
    <w:rsid w:val="006A6920"/>
    <w:rsid w:val="006A73AB"/>
    <w:rsid w:val="006A7B3D"/>
    <w:rsid w:val="006A7E2E"/>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C75"/>
    <w:rsid w:val="006B5ED3"/>
    <w:rsid w:val="006B649F"/>
    <w:rsid w:val="006B788C"/>
    <w:rsid w:val="006C1352"/>
    <w:rsid w:val="006C1DEE"/>
    <w:rsid w:val="006C26AE"/>
    <w:rsid w:val="006C2963"/>
    <w:rsid w:val="006C2F1B"/>
    <w:rsid w:val="006C441A"/>
    <w:rsid w:val="006C45E2"/>
    <w:rsid w:val="006C4B52"/>
    <w:rsid w:val="006C4CB6"/>
    <w:rsid w:val="006C67F6"/>
    <w:rsid w:val="006C6F74"/>
    <w:rsid w:val="006C6F7F"/>
    <w:rsid w:val="006C7190"/>
    <w:rsid w:val="006C72D8"/>
    <w:rsid w:val="006C7AAC"/>
    <w:rsid w:val="006D015A"/>
    <w:rsid w:val="006D04A5"/>
    <w:rsid w:val="006D194D"/>
    <w:rsid w:val="006D314D"/>
    <w:rsid w:val="006D416B"/>
    <w:rsid w:val="006D4FDF"/>
    <w:rsid w:val="006D509C"/>
    <w:rsid w:val="006D55C6"/>
    <w:rsid w:val="006D565F"/>
    <w:rsid w:val="006D58FC"/>
    <w:rsid w:val="006D5E9D"/>
    <w:rsid w:val="006D7D12"/>
    <w:rsid w:val="006E0A49"/>
    <w:rsid w:val="006E0AED"/>
    <w:rsid w:val="006E1B8F"/>
    <w:rsid w:val="006E2651"/>
    <w:rsid w:val="006E2654"/>
    <w:rsid w:val="006E2816"/>
    <w:rsid w:val="006E28F1"/>
    <w:rsid w:val="006E2BEC"/>
    <w:rsid w:val="006E3554"/>
    <w:rsid w:val="006E3773"/>
    <w:rsid w:val="006E4FA1"/>
    <w:rsid w:val="006E7FDE"/>
    <w:rsid w:val="006F0203"/>
    <w:rsid w:val="006F0A4C"/>
    <w:rsid w:val="006F18C3"/>
    <w:rsid w:val="006F1B8A"/>
    <w:rsid w:val="006F1D02"/>
    <w:rsid w:val="006F2770"/>
    <w:rsid w:val="006F29D1"/>
    <w:rsid w:val="006F38D3"/>
    <w:rsid w:val="006F3DE1"/>
    <w:rsid w:val="006F3E8D"/>
    <w:rsid w:val="006F5212"/>
    <w:rsid w:val="006F52AB"/>
    <w:rsid w:val="006F6660"/>
    <w:rsid w:val="006F6B65"/>
    <w:rsid w:val="006F743D"/>
    <w:rsid w:val="006F7AE2"/>
    <w:rsid w:val="0070010F"/>
    <w:rsid w:val="00700938"/>
    <w:rsid w:val="00700D18"/>
    <w:rsid w:val="00701168"/>
    <w:rsid w:val="00701E8E"/>
    <w:rsid w:val="007029F7"/>
    <w:rsid w:val="00703754"/>
    <w:rsid w:val="007039B2"/>
    <w:rsid w:val="00703C27"/>
    <w:rsid w:val="00705032"/>
    <w:rsid w:val="00705692"/>
    <w:rsid w:val="0070594D"/>
    <w:rsid w:val="00706015"/>
    <w:rsid w:val="007060AA"/>
    <w:rsid w:val="0070629A"/>
    <w:rsid w:val="00706383"/>
    <w:rsid w:val="00706CBA"/>
    <w:rsid w:val="00707228"/>
    <w:rsid w:val="007076FD"/>
    <w:rsid w:val="00707C30"/>
    <w:rsid w:val="00707F83"/>
    <w:rsid w:val="007103CE"/>
    <w:rsid w:val="007104ED"/>
    <w:rsid w:val="007106F3"/>
    <w:rsid w:val="007109FE"/>
    <w:rsid w:val="00710A60"/>
    <w:rsid w:val="007120CC"/>
    <w:rsid w:val="00712110"/>
    <w:rsid w:val="0071372E"/>
    <w:rsid w:val="007137B8"/>
    <w:rsid w:val="00713F16"/>
    <w:rsid w:val="00713FFF"/>
    <w:rsid w:val="00715D13"/>
    <w:rsid w:val="00715EFB"/>
    <w:rsid w:val="00716375"/>
    <w:rsid w:val="007175B0"/>
    <w:rsid w:val="00717A6F"/>
    <w:rsid w:val="0072189D"/>
    <w:rsid w:val="00721DFD"/>
    <w:rsid w:val="007226FC"/>
    <w:rsid w:val="00722E81"/>
    <w:rsid w:val="0072395C"/>
    <w:rsid w:val="00723A2F"/>
    <w:rsid w:val="00723C9B"/>
    <w:rsid w:val="0072500E"/>
    <w:rsid w:val="00725C29"/>
    <w:rsid w:val="00725ED3"/>
    <w:rsid w:val="00726325"/>
    <w:rsid w:val="00727750"/>
    <w:rsid w:val="00727F31"/>
    <w:rsid w:val="00730693"/>
    <w:rsid w:val="0073074D"/>
    <w:rsid w:val="00731244"/>
    <w:rsid w:val="0073161B"/>
    <w:rsid w:val="007316D0"/>
    <w:rsid w:val="00731DFB"/>
    <w:rsid w:val="00732F13"/>
    <w:rsid w:val="00733128"/>
    <w:rsid w:val="0073328B"/>
    <w:rsid w:val="007337CA"/>
    <w:rsid w:val="00733A93"/>
    <w:rsid w:val="00733E67"/>
    <w:rsid w:val="0073518B"/>
    <w:rsid w:val="007353EE"/>
    <w:rsid w:val="00735EC4"/>
    <w:rsid w:val="007362C5"/>
    <w:rsid w:val="007420C9"/>
    <w:rsid w:val="007420E0"/>
    <w:rsid w:val="007428D3"/>
    <w:rsid w:val="00742B04"/>
    <w:rsid w:val="00743280"/>
    <w:rsid w:val="00743E0C"/>
    <w:rsid w:val="00743ED0"/>
    <w:rsid w:val="00743F37"/>
    <w:rsid w:val="0074414D"/>
    <w:rsid w:val="007444E9"/>
    <w:rsid w:val="00744583"/>
    <w:rsid w:val="00744923"/>
    <w:rsid w:val="0074595E"/>
    <w:rsid w:val="00746604"/>
    <w:rsid w:val="00747C23"/>
    <w:rsid w:val="0075077B"/>
    <w:rsid w:val="007509D7"/>
    <w:rsid w:val="00750C73"/>
    <w:rsid w:val="00751E86"/>
    <w:rsid w:val="007530C2"/>
    <w:rsid w:val="00753AE6"/>
    <w:rsid w:val="00753CF0"/>
    <w:rsid w:val="0075435B"/>
    <w:rsid w:val="00754608"/>
    <w:rsid w:val="00754A23"/>
    <w:rsid w:val="00754F2D"/>
    <w:rsid w:val="00755A97"/>
    <w:rsid w:val="00755B90"/>
    <w:rsid w:val="00755C00"/>
    <w:rsid w:val="00756140"/>
    <w:rsid w:val="007566A9"/>
    <w:rsid w:val="007567A1"/>
    <w:rsid w:val="007567A7"/>
    <w:rsid w:val="007567BF"/>
    <w:rsid w:val="00756BE3"/>
    <w:rsid w:val="00757DCE"/>
    <w:rsid w:val="00757F99"/>
    <w:rsid w:val="00760069"/>
    <w:rsid w:val="007600FB"/>
    <w:rsid w:val="007612F5"/>
    <w:rsid w:val="00762A61"/>
    <w:rsid w:val="00762BBF"/>
    <w:rsid w:val="00762E20"/>
    <w:rsid w:val="007630DC"/>
    <w:rsid w:val="00763195"/>
    <w:rsid w:val="00763534"/>
    <w:rsid w:val="0076356A"/>
    <w:rsid w:val="007635E4"/>
    <w:rsid w:val="00763E02"/>
    <w:rsid w:val="007643DC"/>
    <w:rsid w:val="00764E78"/>
    <w:rsid w:val="00765133"/>
    <w:rsid w:val="007655C3"/>
    <w:rsid w:val="00765EA1"/>
    <w:rsid w:val="00765EF1"/>
    <w:rsid w:val="00766ABE"/>
    <w:rsid w:val="00766D69"/>
    <w:rsid w:val="007679DD"/>
    <w:rsid w:val="00770552"/>
    <w:rsid w:val="00770C48"/>
    <w:rsid w:val="007716E2"/>
    <w:rsid w:val="00772B1A"/>
    <w:rsid w:val="007731BD"/>
    <w:rsid w:val="007734CB"/>
    <w:rsid w:val="007748C3"/>
    <w:rsid w:val="00774D88"/>
    <w:rsid w:val="0077538D"/>
    <w:rsid w:val="007761F4"/>
    <w:rsid w:val="00776672"/>
    <w:rsid w:val="00776AF5"/>
    <w:rsid w:val="00776CDC"/>
    <w:rsid w:val="00777A1E"/>
    <w:rsid w:val="00781972"/>
    <w:rsid w:val="007823A9"/>
    <w:rsid w:val="00783B26"/>
    <w:rsid w:val="00783FD0"/>
    <w:rsid w:val="0078443D"/>
    <w:rsid w:val="00784DD5"/>
    <w:rsid w:val="0078544A"/>
    <w:rsid w:val="007858D9"/>
    <w:rsid w:val="007859D0"/>
    <w:rsid w:val="00785BF4"/>
    <w:rsid w:val="00785F72"/>
    <w:rsid w:val="00786153"/>
    <w:rsid w:val="00786937"/>
    <w:rsid w:val="00786D32"/>
    <w:rsid w:val="007870C6"/>
    <w:rsid w:val="0078759E"/>
    <w:rsid w:val="00787A68"/>
    <w:rsid w:val="00790198"/>
    <w:rsid w:val="00790E86"/>
    <w:rsid w:val="007912A2"/>
    <w:rsid w:val="00791442"/>
    <w:rsid w:val="00791CF9"/>
    <w:rsid w:val="00792400"/>
    <w:rsid w:val="00792BC6"/>
    <w:rsid w:val="00792EBF"/>
    <w:rsid w:val="00793ABC"/>
    <w:rsid w:val="00793CC6"/>
    <w:rsid w:val="00794C1C"/>
    <w:rsid w:val="00795AC1"/>
    <w:rsid w:val="00795B38"/>
    <w:rsid w:val="00796E0A"/>
    <w:rsid w:val="00797A06"/>
    <w:rsid w:val="00797CC1"/>
    <w:rsid w:val="007A0FB6"/>
    <w:rsid w:val="007A1018"/>
    <w:rsid w:val="007A138E"/>
    <w:rsid w:val="007A1613"/>
    <w:rsid w:val="007A1766"/>
    <w:rsid w:val="007A1ABC"/>
    <w:rsid w:val="007A1BA4"/>
    <w:rsid w:val="007A1BC7"/>
    <w:rsid w:val="007A1F6F"/>
    <w:rsid w:val="007A2758"/>
    <w:rsid w:val="007A2C36"/>
    <w:rsid w:val="007A3A9F"/>
    <w:rsid w:val="007A3BA1"/>
    <w:rsid w:val="007A3BD3"/>
    <w:rsid w:val="007A4922"/>
    <w:rsid w:val="007A4BA2"/>
    <w:rsid w:val="007A4FFD"/>
    <w:rsid w:val="007A523D"/>
    <w:rsid w:val="007A54E2"/>
    <w:rsid w:val="007A599B"/>
    <w:rsid w:val="007A5D0A"/>
    <w:rsid w:val="007A6CAC"/>
    <w:rsid w:val="007A7825"/>
    <w:rsid w:val="007A79A9"/>
    <w:rsid w:val="007B09B4"/>
    <w:rsid w:val="007B0A70"/>
    <w:rsid w:val="007B0DC6"/>
    <w:rsid w:val="007B0E54"/>
    <w:rsid w:val="007B1A13"/>
    <w:rsid w:val="007B1D75"/>
    <w:rsid w:val="007B1F8D"/>
    <w:rsid w:val="007B3398"/>
    <w:rsid w:val="007B3C67"/>
    <w:rsid w:val="007B3FC3"/>
    <w:rsid w:val="007B43ED"/>
    <w:rsid w:val="007B4962"/>
    <w:rsid w:val="007B5795"/>
    <w:rsid w:val="007B5E62"/>
    <w:rsid w:val="007B5F15"/>
    <w:rsid w:val="007B6780"/>
    <w:rsid w:val="007B7235"/>
    <w:rsid w:val="007B79B9"/>
    <w:rsid w:val="007C1053"/>
    <w:rsid w:val="007C27E1"/>
    <w:rsid w:val="007C3057"/>
    <w:rsid w:val="007C37D0"/>
    <w:rsid w:val="007C38E4"/>
    <w:rsid w:val="007C3EB7"/>
    <w:rsid w:val="007C4512"/>
    <w:rsid w:val="007C6587"/>
    <w:rsid w:val="007C7432"/>
    <w:rsid w:val="007C777C"/>
    <w:rsid w:val="007D06F0"/>
    <w:rsid w:val="007D0869"/>
    <w:rsid w:val="007D1BBA"/>
    <w:rsid w:val="007D1F47"/>
    <w:rsid w:val="007D2739"/>
    <w:rsid w:val="007D30E2"/>
    <w:rsid w:val="007D31B9"/>
    <w:rsid w:val="007D357F"/>
    <w:rsid w:val="007D3BE3"/>
    <w:rsid w:val="007D3DFD"/>
    <w:rsid w:val="007D4AFB"/>
    <w:rsid w:val="007D5673"/>
    <w:rsid w:val="007D5F48"/>
    <w:rsid w:val="007D63B0"/>
    <w:rsid w:val="007D68F5"/>
    <w:rsid w:val="007D6EBB"/>
    <w:rsid w:val="007D786B"/>
    <w:rsid w:val="007D7E94"/>
    <w:rsid w:val="007E07B6"/>
    <w:rsid w:val="007E15C4"/>
    <w:rsid w:val="007E1713"/>
    <w:rsid w:val="007E1B87"/>
    <w:rsid w:val="007E3FF1"/>
    <w:rsid w:val="007E47A0"/>
    <w:rsid w:val="007E4BCB"/>
    <w:rsid w:val="007E5073"/>
    <w:rsid w:val="007E53AA"/>
    <w:rsid w:val="007E5766"/>
    <w:rsid w:val="007E5EC8"/>
    <w:rsid w:val="007E6729"/>
    <w:rsid w:val="007E6CE3"/>
    <w:rsid w:val="007E786D"/>
    <w:rsid w:val="007E7C05"/>
    <w:rsid w:val="007F0CFE"/>
    <w:rsid w:val="007F233C"/>
    <w:rsid w:val="007F28AF"/>
    <w:rsid w:val="007F2C24"/>
    <w:rsid w:val="007F329D"/>
    <w:rsid w:val="007F354B"/>
    <w:rsid w:val="007F3FAD"/>
    <w:rsid w:val="007F425C"/>
    <w:rsid w:val="007F4D0D"/>
    <w:rsid w:val="007F5763"/>
    <w:rsid w:val="007F6111"/>
    <w:rsid w:val="007F7332"/>
    <w:rsid w:val="00800ABC"/>
    <w:rsid w:val="008011C0"/>
    <w:rsid w:val="00801385"/>
    <w:rsid w:val="008015B1"/>
    <w:rsid w:val="008017BC"/>
    <w:rsid w:val="00801C63"/>
    <w:rsid w:val="00801E9D"/>
    <w:rsid w:val="00803960"/>
    <w:rsid w:val="008045E8"/>
    <w:rsid w:val="00804796"/>
    <w:rsid w:val="00804A05"/>
    <w:rsid w:val="00805D3E"/>
    <w:rsid w:val="0080632A"/>
    <w:rsid w:val="00806744"/>
    <w:rsid w:val="0080728C"/>
    <w:rsid w:val="008073D1"/>
    <w:rsid w:val="0080773E"/>
    <w:rsid w:val="008112BB"/>
    <w:rsid w:val="00811E3C"/>
    <w:rsid w:val="00812100"/>
    <w:rsid w:val="00812A0A"/>
    <w:rsid w:val="00813485"/>
    <w:rsid w:val="00813706"/>
    <w:rsid w:val="008144AD"/>
    <w:rsid w:val="00814CD0"/>
    <w:rsid w:val="0081589D"/>
    <w:rsid w:val="008160F5"/>
    <w:rsid w:val="0081649A"/>
    <w:rsid w:val="008167A3"/>
    <w:rsid w:val="00816AE6"/>
    <w:rsid w:val="00820503"/>
    <w:rsid w:val="00820643"/>
    <w:rsid w:val="0082072B"/>
    <w:rsid w:val="00820F17"/>
    <w:rsid w:val="008215CE"/>
    <w:rsid w:val="00821692"/>
    <w:rsid w:val="00821C39"/>
    <w:rsid w:val="00821CAD"/>
    <w:rsid w:val="00821E5B"/>
    <w:rsid w:val="00821ED7"/>
    <w:rsid w:val="0082228D"/>
    <w:rsid w:val="00822BD0"/>
    <w:rsid w:val="008231EC"/>
    <w:rsid w:val="008232DC"/>
    <w:rsid w:val="008232F6"/>
    <w:rsid w:val="00823C98"/>
    <w:rsid w:val="00823FF0"/>
    <w:rsid w:val="008255D4"/>
    <w:rsid w:val="0082594D"/>
    <w:rsid w:val="00825D85"/>
    <w:rsid w:val="00826655"/>
    <w:rsid w:val="008266BB"/>
    <w:rsid w:val="00826B2D"/>
    <w:rsid w:val="00826F05"/>
    <w:rsid w:val="00827100"/>
    <w:rsid w:val="00827CB5"/>
    <w:rsid w:val="008307CA"/>
    <w:rsid w:val="0083080D"/>
    <w:rsid w:val="008326AA"/>
    <w:rsid w:val="00832EAD"/>
    <w:rsid w:val="008336D1"/>
    <w:rsid w:val="008338F4"/>
    <w:rsid w:val="0083406A"/>
    <w:rsid w:val="008348D6"/>
    <w:rsid w:val="008348FE"/>
    <w:rsid w:val="00834C00"/>
    <w:rsid w:val="00834CE3"/>
    <w:rsid w:val="00835710"/>
    <w:rsid w:val="0083576D"/>
    <w:rsid w:val="008372C8"/>
    <w:rsid w:val="00837A7F"/>
    <w:rsid w:val="00837DD8"/>
    <w:rsid w:val="00840784"/>
    <w:rsid w:val="00840F5F"/>
    <w:rsid w:val="008420F9"/>
    <w:rsid w:val="00842521"/>
    <w:rsid w:val="00842723"/>
    <w:rsid w:val="00842DBA"/>
    <w:rsid w:val="00842DEA"/>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4326"/>
    <w:rsid w:val="008544A5"/>
    <w:rsid w:val="00855380"/>
    <w:rsid w:val="008554D1"/>
    <w:rsid w:val="00855B09"/>
    <w:rsid w:val="00855F78"/>
    <w:rsid w:val="0085614A"/>
    <w:rsid w:val="0085672D"/>
    <w:rsid w:val="00856D01"/>
    <w:rsid w:val="008604A4"/>
    <w:rsid w:val="00860E3C"/>
    <w:rsid w:val="00860E90"/>
    <w:rsid w:val="008614E0"/>
    <w:rsid w:val="008615FE"/>
    <w:rsid w:val="00861825"/>
    <w:rsid w:val="00861D7A"/>
    <w:rsid w:val="00862B41"/>
    <w:rsid w:val="008632FF"/>
    <w:rsid w:val="00863330"/>
    <w:rsid w:val="00863337"/>
    <w:rsid w:val="00863ABC"/>
    <w:rsid w:val="00863FCE"/>
    <w:rsid w:val="008641C6"/>
    <w:rsid w:val="0086473A"/>
    <w:rsid w:val="00865ABD"/>
    <w:rsid w:val="00865ED1"/>
    <w:rsid w:val="00866C5F"/>
    <w:rsid w:val="0086729F"/>
    <w:rsid w:val="00867A87"/>
    <w:rsid w:val="00867B5F"/>
    <w:rsid w:val="00871280"/>
    <w:rsid w:val="00871474"/>
    <w:rsid w:val="00871879"/>
    <w:rsid w:val="008722CE"/>
    <w:rsid w:val="0087275B"/>
    <w:rsid w:val="0087304B"/>
    <w:rsid w:val="008733B3"/>
    <w:rsid w:val="00873988"/>
    <w:rsid w:val="00874D7D"/>
    <w:rsid w:val="00876006"/>
    <w:rsid w:val="0087685E"/>
    <w:rsid w:val="00876F1A"/>
    <w:rsid w:val="0087701C"/>
    <w:rsid w:val="008777BF"/>
    <w:rsid w:val="008809A6"/>
    <w:rsid w:val="008817E9"/>
    <w:rsid w:val="008827C6"/>
    <w:rsid w:val="00882DF7"/>
    <w:rsid w:val="00883E9E"/>
    <w:rsid w:val="0088414D"/>
    <w:rsid w:val="008846D7"/>
    <w:rsid w:val="00885442"/>
    <w:rsid w:val="00885669"/>
    <w:rsid w:val="00885A74"/>
    <w:rsid w:val="00885F43"/>
    <w:rsid w:val="00886AFC"/>
    <w:rsid w:val="00886CF7"/>
    <w:rsid w:val="00886FBA"/>
    <w:rsid w:val="0088744F"/>
    <w:rsid w:val="00887501"/>
    <w:rsid w:val="00887647"/>
    <w:rsid w:val="00890018"/>
    <w:rsid w:val="00890E6A"/>
    <w:rsid w:val="00892154"/>
    <w:rsid w:val="00892401"/>
    <w:rsid w:val="00893204"/>
    <w:rsid w:val="0089361C"/>
    <w:rsid w:val="00893A0B"/>
    <w:rsid w:val="00893A81"/>
    <w:rsid w:val="00893BFF"/>
    <w:rsid w:val="008952D9"/>
    <w:rsid w:val="0089793E"/>
    <w:rsid w:val="008A05C5"/>
    <w:rsid w:val="008A0CF2"/>
    <w:rsid w:val="008A1092"/>
    <w:rsid w:val="008A2949"/>
    <w:rsid w:val="008A3130"/>
    <w:rsid w:val="008A3164"/>
    <w:rsid w:val="008A320A"/>
    <w:rsid w:val="008A38EF"/>
    <w:rsid w:val="008A3DC6"/>
    <w:rsid w:val="008A507B"/>
    <w:rsid w:val="008A55F0"/>
    <w:rsid w:val="008A599F"/>
    <w:rsid w:val="008A5C43"/>
    <w:rsid w:val="008A67D2"/>
    <w:rsid w:val="008A6B4B"/>
    <w:rsid w:val="008A6E07"/>
    <w:rsid w:val="008A712A"/>
    <w:rsid w:val="008A7A8E"/>
    <w:rsid w:val="008A7CCE"/>
    <w:rsid w:val="008B0EFD"/>
    <w:rsid w:val="008B0FD4"/>
    <w:rsid w:val="008B320B"/>
    <w:rsid w:val="008B3718"/>
    <w:rsid w:val="008B4513"/>
    <w:rsid w:val="008B49C2"/>
    <w:rsid w:val="008B4D7B"/>
    <w:rsid w:val="008B6151"/>
    <w:rsid w:val="008B682D"/>
    <w:rsid w:val="008B6EC1"/>
    <w:rsid w:val="008B6F77"/>
    <w:rsid w:val="008B7692"/>
    <w:rsid w:val="008B769B"/>
    <w:rsid w:val="008B7CFF"/>
    <w:rsid w:val="008C0389"/>
    <w:rsid w:val="008C0A15"/>
    <w:rsid w:val="008C19F5"/>
    <w:rsid w:val="008C1C02"/>
    <w:rsid w:val="008C2052"/>
    <w:rsid w:val="008C22AA"/>
    <w:rsid w:val="008C279A"/>
    <w:rsid w:val="008C2EBF"/>
    <w:rsid w:val="008C32F6"/>
    <w:rsid w:val="008C3DC6"/>
    <w:rsid w:val="008C52B7"/>
    <w:rsid w:val="008C541E"/>
    <w:rsid w:val="008C5594"/>
    <w:rsid w:val="008C5BF4"/>
    <w:rsid w:val="008C6311"/>
    <w:rsid w:val="008C65C1"/>
    <w:rsid w:val="008C7FFA"/>
    <w:rsid w:val="008D0114"/>
    <w:rsid w:val="008D027E"/>
    <w:rsid w:val="008D035D"/>
    <w:rsid w:val="008D070D"/>
    <w:rsid w:val="008D0C27"/>
    <w:rsid w:val="008D0CA5"/>
    <w:rsid w:val="008D1A50"/>
    <w:rsid w:val="008D1B53"/>
    <w:rsid w:val="008D23C3"/>
    <w:rsid w:val="008D3015"/>
    <w:rsid w:val="008D30AF"/>
    <w:rsid w:val="008D333A"/>
    <w:rsid w:val="008D3FC3"/>
    <w:rsid w:val="008D47ED"/>
    <w:rsid w:val="008D57E0"/>
    <w:rsid w:val="008D5C6C"/>
    <w:rsid w:val="008D6050"/>
    <w:rsid w:val="008D613D"/>
    <w:rsid w:val="008D6203"/>
    <w:rsid w:val="008D6947"/>
    <w:rsid w:val="008E014B"/>
    <w:rsid w:val="008E03A2"/>
    <w:rsid w:val="008E0561"/>
    <w:rsid w:val="008E0C66"/>
    <w:rsid w:val="008E1310"/>
    <w:rsid w:val="008E2B8E"/>
    <w:rsid w:val="008E2B9A"/>
    <w:rsid w:val="008E367F"/>
    <w:rsid w:val="008E376A"/>
    <w:rsid w:val="008E3F6D"/>
    <w:rsid w:val="008E45FD"/>
    <w:rsid w:val="008E4D9D"/>
    <w:rsid w:val="008E538C"/>
    <w:rsid w:val="008E552D"/>
    <w:rsid w:val="008E62EB"/>
    <w:rsid w:val="008E62FB"/>
    <w:rsid w:val="008E70E3"/>
    <w:rsid w:val="008E7A9A"/>
    <w:rsid w:val="008E7CCA"/>
    <w:rsid w:val="008F0AAC"/>
    <w:rsid w:val="008F0E80"/>
    <w:rsid w:val="008F18BA"/>
    <w:rsid w:val="008F1A4C"/>
    <w:rsid w:val="008F2312"/>
    <w:rsid w:val="008F35C2"/>
    <w:rsid w:val="008F3BEF"/>
    <w:rsid w:val="008F462D"/>
    <w:rsid w:val="008F4922"/>
    <w:rsid w:val="008F606D"/>
    <w:rsid w:val="008F6511"/>
    <w:rsid w:val="008F6790"/>
    <w:rsid w:val="008F7409"/>
    <w:rsid w:val="008F7DD1"/>
    <w:rsid w:val="009000DA"/>
    <w:rsid w:val="009000E8"/>
    <w:rsid w:val="009027A2"/>
    <w:rsid w:val="009027B7"/>
    <w:rsid w:val="00902B0C"/>
    <w:rsid w:val="00904266"/>
    <w:rsid w:val="00904911"/>
    <w:rsid w:val="0090505F"/>
    <w:rsid w:val="009054D6"/>
    <w:rsid w:val="00905C20"/>
    <w:rsid w:val="00906435"/>
    <w:rsid w:val="009064DE"/>
    <w:rsid w:val="00907030"/>
    <w:rsid w:val="0090733C"/>
    <w:rsid w:val="00907642"/>
    <w:rsid w:val="009076AC"/>
    <w:rsid w:val="00907D67"/>
    <w:rsid w:val="00911924"/>
    <w:rsid w:val="00911BBB"/>
    <w:rsid w:val="00911EBC"/>
    <w:rsid w:val="00912809"/>
    <w:rsid w:val="0091286A"/>
    <w:rsid w:val="0091367C"/>
    <w:rsid w:val="009138A2"/>
    <w:rsid w:val="0091398C"/>
    <w:rsid w:val="00913C11"/>
    <w:rsid w:val="00913C83"/>
    <w:rsid w:val="00914B3A"/>
    <w:rsid w:val="00915409"/>
    <w:rsid w:val="0091572B"/>
    <w:rsid w:val="00916079"/>
    <w:rsid w:val="00916D99"/>
    <w:rsid w:val="00916EEC"/>
    <w:rsid w:val="00917513"/>
    <w:rsid w:val="00917F11"/>
    <w:rsid w:val="00917FC3"/>
    <w:rsid w:val="009205ED"/>
    <w:rsid w:val="0092088A"/>
    <w:rsid w:val="009208E0"/>
    <w:rsid w:val="00921D9D"/>
    <w:rsid w:val="009221A5"/>
    <w:rsid w:val="009228C2"/>
    <w:rsid w:val="00922988"/>
    <w:rsid w:val="00922C4F"/>
    <w:rsid w:val="00922E12"/>
    <w:rsid w:val="00923C2C"/>
    <w:rsid w:val="00924DBC"/>
    <w:rsid w:val="009250FB"/>
    <w:rsid w:val="0092527A"/>
    <w:rsid w:val="00925440"/>
    <w:rsid w:val="009256E1"/>
    <w:rsid w:val="009256F5"/>
    <w:rsid w:val="0092584C"/>
    <w:rsid w:val="00925BB4"/>
    <w:rsid w:val="009260AB"/>
    <w:rsid w:val="009260CA"/>
    <w:rsid w:val="009261F8"/>
    <w:rsid w:val="00926895"/>
    <w:rsid w:val="00926983"/>
    <w:rsid w:val="009271AF"/>
    <w:rsid w:val="009275E3"/>
    <w:rsid w:val="00927AC0"/>
    <w:rsid w:val="00927C50"/>
    <w:rsid w:val="00930FF6"/>
    <w:rsid w:val="00931B92"/>
    <w:rsid w:val="009320C5"/>
    <w:rsid w:val="0093226D"/>
    <w:rsid w:val="00932408"/>
    <w:rsid w:val="0093302B"/>
    <w:rsid w:val="0093388D"/>
    <w:rsid w:val="00934FF1"/>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1B35"/>
    <w:rsid w:val="00943265"/>
    <w:rsid w:val="00943F11"/>
    <w:rsid w:val="009442E8"/>
    <w:rsid w:val="00944993"/>
    <w:rsid w:val="0094507E"/>
    <w:rsid w:val="00945D50"/>
    <w:rsid w:val="00946225"/>
    <w:rsid w:val="009464B2"/>
    <w:rsid w:val="00946D8F"/>
    <w:rsid w:val="00946EB2"/>
    <w:rsid w:val="00947C66"/>
    <w:rsid w:val="00947E6B"/>
    <w:rsid w:val="009503B3"/>
    <w:rsid w:val="0095088E"/>
    <w:rsid w:val="009510C5"/>
    <w:rsid w:val="00951A4E"/>
    <w:rsid w:val="00951D4C"/>
    <w:rsid w:val="00952A94"/>
    <w:rsid w:val="009539A6"/>
    <w:rsid w:val="00953E8E"/>
    <w:rsid w:val="00954CC3"/>
    <w:rsid w:val="00956C88"/>
    <w:rsid w:val="00956F48"/>
    <w:rsid w:val="009578F8"/>
    <w:rsid w:val="009579FE"/>
    <w:rsid w:val="00960478"/>
    <w:rsid w:val="00961185"/>
    <w:rsid w:val="00961785"/>
    <w:rsid w:val="00961889"/>
    <w:rsid w:val="00962002"/>
    <w:rsid w:val="009625DA"/>
    <w:rsid w:val="009634FA"/>
    <w:rsid w:val="009637C2"/>
    <w:rsid w:val="0096431C"/>
    <w:rsid w:val="00964765"/>
    <w:rsid w:val="009658CA"/>
    <w:rsid w:val="00965DF8"/>
    <w:rsid w:val="00966BA9"/>
    <w:rsid w:val="00966C6E"/>
    <w:rsid w:val="00967276"/>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5007"/>
    <w:rsid w:val="00975223"/>
    <w:rsid w:val="00975CA2"/>
    <w:rsid w:val="00976445"/>
    <w:rsid w:val="0097733E"/>
    <w:rsid w:val="0097734E"/>
    <w:rsid w:val="0097798F"/>
    <w:rsid w:val="00977D64"/>
    <w:rsid w:val="00980224"/>
    <w:rsid w:val="009804E2"/>
    <w:rsid w:val="00981279"/>
    <w:rsid w:val="00981CD7"/>
    <w:rsid w:val="00981F0E"/>
    <w:rsid w:val="0098253F"/>
    <w:rsid w:val="0098317A"/>
    <w:rsid w:val="009831BF"/>
    <w:rsid w:val="00983660"/>
    <w:rsid w:val="00983A5B"/>
    <w:rsid w:val="00983B66"/>
    <w:rsid w:val="00983DEE"/>
    <w:rsid w:val="00983F48"/>
    <w:rsid w:val="00984A7C"/>
    <w:rsid w:val="00984C17"/>
    <w:rsid w:val="0098550D"/>
    <w:rsid w:val="00985537"/>
    <w:rsid w:val="009857B2"/>
    <w:rsid w:val="009864AB"/>
    <w:rsid w:val="00986E96"/>
    <w:rsid w:val="00990253"/>
    <w:rsid w:val="00990D6F"/>
    <w:rsid w:val="00990DBD"/>
    <w:rsid w:val="00991D39"/>
    <w:rsid w:val="009923F9"/>
    <w:rsid w:val="00993483"/>
    <w:rsid w:val="009937BE"/>
    <w:rsid w:val="00993F7F"/>
    <w:rsid w:val="00994D1A"/>
    <w:rsid w:val="00995205"/>
    <w:rsid w:val="00995A3F"/>
    <w:rsid w:val="00996A4B"/>
    <w:rsid w:val="00996C84"/>
    <w:rsid w:val="00996FAE"/>
    <w:rsid w:val="009A0263"/>
    <w:rsid w:val="009A06D2"/>
    <w:rsid w:val="009A0969"/>
    <w:rsid w:val="009A1C55"/>
    <w:rsid w:val="009A206E"/>
    <w:rsid w:val="009A27E2"/>
    <w:rsid w:val="009A2DB2"/>
    <w:rsid w:val="009A494E"/>
    <w:rsid w:val="009A4D1C"/>
    <w:rsid w:val="009A59A6"/>
    <w:rsid w:val="009A6D6E"/>
    <w:rsid w:val="009A79B2"/>
    <w:rsid w:val="009A7D68"/>
    <w:rsid w:val="009A7DA2"/>
    <w:rsid w:val="009B0509"/>
    <w:rsid w:val="009B07AE"/>
    <w:rsid w:val="009B07C3"/>
    <w:rsid w:val="009B1A20"/>
    <w:rsid w:val="009B21DD"/>
    <w:rsid w:val="009B2DD7"/>
    <w:rsid w:val="009B360F"/>
    <w:rsid w:val="009B429C"/>
    <w:rsid w:val="009B4AE7"/>
    <w:rsid w:val="009B5933"/>
    <w:rsid w:val="009B5CD6"/>
    <w:rsid w:val="009B5DD6"/>
    <w:rsid w:val="009B60F7"/>
    <w:rsid w:val="009B62A6"/>
    <w:rsid w:val="009B7058"/>
    <w:rsid w:val="009B74DB"/>
    <w:rsid w:val="009B7CC5"/>
    <w:rsid w:val="009C0322"/>
    <w:rsid w:val="009C0350"/>
    <w:rsid w:val="009C0D6D"/>
    <w:rsid w:val="009C0D94"/>
    <w:rsid w:val="009C111C"/>
    <w:rsid w:val="009C273A"/>
    <w:rsid w:val="009C3340"/>
    <w:rsid w:val="009C34A3"/>
    <w:rsid w:val="009C3B2C"/>
    <w:rsid w:val="009C44F5"/>
    <w:rsid w:val="009C4C4F"/>
    <w:rsid w:val="009C4D9A"/>
    <w:rsid w:val="009C4F55"/>
    <w:rsid w:val="009C55DA"/>
    <w:rsid w:val="009C5992"/>
    <w:rsid w:val="009C7BD7"/>
    <w:rsid w:val="009C7D9C"/>
    <w:rsid w:val="009C7EC6"/>
    <w:rsid w:val="009D08E9"/>
    <w:rsid w:val="009D14EA"/>
    <w:rsid w:val="009D2CC5"/>
    <w:rsid w:val="009D43E3"/>
    <w:rsid w:val="009D4D66"/>
    <w:rsid w:val="009D4E22"/>
    <w:rsid w:val="009D5869"/>
    <w:rsid w:val="009D5EEB"/>
    <w:rsid w:val="009D62E2"/>
    <w:rsid w:val="009D68EE"/>
    <w:rsid w:val="009D6966"/>
    <w:rsid w:val="009D6DA0"/>
    <w:rsid w:val="009D6E7A"/>
    <w:rsid w:val="009D7094"/>
    <w:rsid w:val="009D7CE0"/>
    <w:rsid w:val="009D7FE2"/>
    <w:rsid w:val="009E0796"/>
    <w:rsid w:val="009E109C"/>
    <w:rsid w:val="009E11DF"/>
    <w:rsid w:val="009E1D58"/>
    <w:rsid w:val="009E1F29"/>
    <w:rsid w:val="009E2832"/>
    <w:rsid w:val="009E293C"/>
    <w:rsid w:val="009E2D6C"/>
    <w:rsid w:val="009E2D76"/>
    <w:rsid w:val="009E30B4"/>
    <w:rsid w:val="009E3176"/>
    <w:rsid w:val="009E38EF"/>
    <w:rsid w:val="009E3D6C"/>
    <w:rsid w:val="009E47BD"/>
    <w:rsid w:val="009E5404"/>
    <w:rsid w:val="009E5DFA"/>
    <w:rsid w:val="009E6856"/>
    <w:rsid w:val="009E7676"/>
    <w:rsid w:val="009F0390"/>
    <w:rsid w:val="009F0B1D"/>
    <w:rsid w:val="009F1F00"/>
    <w:rsid w:val="009F34C8"/>
    <w:rsid w:val="009F3AF4"/>
    <w:rsid w:val="009F3CD0"/>
    <w:rsid w:val="009F3E62"/>
    <w:rsid w:val="009F425A"/>
    <w:rsid w:val="009F49A3"/>
    <w:rsid w:val="009F4F80"/>
    <w:rsid w:val="009F53CF"/>
    <w:rsid w:val="00A001F9"/>
    <w:rsid w:val="00A00890"/>
    <w:rsid w:val="00A009C9"/>
    <w:rsid w:val="00A00E3D"/>
    <w:rsid w:val="00A02079"/>
    <w:rsid w:val="00A02903"/>
    <w:rsid w:val="00A02C2B"/>
    <w:rsid w:val="00A02D5F"/>
    <w:rsid w:val="00A031C3"/>
    <w:rsid w:val="00A03E2C"/>
    <w:rsid w:val="00A040B7"/>
    <w:rsid w:val="00A04EA6"/>
    <w:rsid w:val="00A04F88"/>
    <w:rsid w:val="00A05235"/>
    <w:rsid w:val="00A056F6"/>
    <w:rsid w:val="00A05A89"/>
    <w:rsid w:val="00A06E7B"/>
    <w:rsid w:val="00A0784E"/>
    <w:rsid w:val="00A07FC7"/>
    <w:rsid w:val="00A10196"/>
    <w:rsid w:val="00A11292"/>
    <w:rsid w:val="00A11700"/>
    <w:rsid w:val="00A1182E"/>
    <w:rsid w:val="00A11E71"/>
    <w:rsid w:val="00A12639"/>
    <w:rsid w:val="00A127AF"/>
    <w:rsid w:val="00A12C7C"/>
    <w:rsid w:val="00A13801"/>
    <w:rsid w:val="00A139CF"/>
    <w:rsid w:val="00A13E31"/>
    <w:rsid w:val="00A143A7"/>
    <w:rsid w:val="00A14611"/>
    <w:rsid w:val="00A155EE"/>
    <w:rsid w:val="00A15CB5"/>
    <w:rsid w:val="00A16474"/>
    <w:rsid w:val="00A176CA"/>
    <w:rsid w:val="00A179C4"/>
    <w:rsid w:val="00A17D01"/>
    <w:rsid w:val="00A2022F"/>
    <w:rsid w:val="00A2043B"/>
    <w:rsid w:val="00A20B12"/>
    <w:rsid w:val="00A21382"/>
    <w:rsid w:val="00A219AB"/>
    <w:rsid w:val="00A222B0"/>
    <w:rsid w:val="00A22F15"/>
    <w:rsid w:val="00A23D4D"/>
    <w:rsid w:val="00A25F1C"/>
    <w:rsid w:val="00A261EF"/>
    <w:rsid w:val="00A269DE"/>
    <w:rsid w:val="00A27DD7"/>
    <w:rsid w:val="00A305CD"/>
    <w:rsid w:val="00A30FAD"/>
    <w:rsid w:val="00A312D9"/>
    <w:rsid w:val="00A31529"/>
    <w:rsid w:val="00A32505"/>
    <w:rsid w:val="00A32A44"/>
    <w:rsid w:val="00A331F1"/>
    <w:rsid w:val="00A3399E"/>
    <w:rsid w:val="00A33ED5"/>
    <w:rsid w:val="00A33F60"/>
    <w:rsid w:val="00A34369"/>
    <w:rsid w:val="00A34477"/>
    <w:rsid w:val="00A344D9"/>
    <w:rsid w:val="00A35A01"/>
    <w:rsid w:val="00A3613C"/>
    <w:rsid w:val="00A361D5"/>
    <w:rsid w:val="00A3650F"/>
    <w:rsid w:val="00A3689C"/>
    <w:rsid w:val="00A3708E"/>
    <w:rsid w:val="00A37640"/>
    <w:rsid w:val="00A406BF"/>
    <w:rsid w:val="00A40DA6"/>
    <w:rsid w:val="00A41752"/>
    <w:rsid w:val="00A424BB"/>
    <w:rsid w:val="00A426F8"/>
    <w:rsid w:val="00A427EB"/>
    <w:rsid w:val="00A42A40"/>
    <w:rsid w:val="00A4415D"/>
    <w:rsid w:val="00A4457B"/>
    <w:rsid w:val="00A44CE5"/>
    <w:rsid w:val="00A454E9"/>
    <w:rsid w:val="00A45A3E"/>
    <w:rsid w:val="00A45E29"/>
    <w:rsid w:val="00A4634E"/>
    <w:rsid w:val="00A46AD0"/>
    <w:rsid w:val="00A474BA"/>
    <w:rsid w:val="00A47F47"/>
    <w:rsid w:val="00A503CC"/>
    <w:rsid w:val="00A50648"/>
    <w:rsid w:val="00A50922"/>
    <w:rsid w:val="00A50C5E"/>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C75"/>
    <w:rsid w:val="00A562C3"/>
    <w:rsid w:val="00A56634"/>
    <w:rsid w:val="00A5681A"/>
    <w:rsid w:val="00A56EF6"/>
    <w:rsid w:val="00A57F29"/>
    <w:rsid w:val="00A60303"/>
    <w:rsid w:val="00A62CB8"/>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789"/>
    <w:rsid w:val="00A66792"/>
    <w:rsid w:val="00A66D39"/>
    <w:rsid w:val="00A66F4A"/>
    <w:rsid w:val="00A67B6A"/>
    <w:rsid w:val="00A67B92"/>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80224"/>
    <w:rsid w:val="00A81722"/>
    <w:rsid w:val="00A81E0F"/>
    <w:rsid w:val="00A81E56"/>
    <w:rsid w:val="00A82053"/>
    <w:rsid w:val="00A82875"/>
    <w:rsid w:val="00A838DD"/>
    <w:rsid w:val="00A8408D"/>
    <w:rsid w:val="00A84933"/>
    <w:rsid w:val="00A8509A"/>
    <w:rsid w:val="00A85372"/>
    <w:rsid w:val="00A85612"/>
    <w:rsid w:val="00A85D43"/>
    <w:rsid w:val="00A8686A"/>
    <w:rsid w:val="00A86C26"/>
    <w:rsid w:val="00A86E9C"/>
    <w:rsid w:val="00A877F2"/>
    <w:rsid w:val="00A90CFA"/>
    <w:rsid w:val="00A91219"/>
    <w:rsid w:val="00A917D9"/>
    <w:rsid w:val="00A92593"/>
    <w:rsid w:val="00A92E0D"/>
    <w:rsid w:val="00A93145"/>
    <w:rsid w:val="00A93CD2"/>
    <w:rsid w:val="00A946DC"/>
    <w:rsid w:val="00A946E9"/>
    <w:rsid w:val="00A95091"/>
    <w:rsid w:val="00A95646"/>
    <w:rsid w:val="00A96298"/>
    <w:rsid w:val="00A96DFB"/>
    <w:rsid w:val="00A970F0"/>
    <w:rsid w:val="00A973E4"/>
    <w:rsid w:val="00A97BC8"/>
    <w:rsid w:val="00AA149E"/>
    <w:rsid w:val="00AA3688"/>
    <w:rsid w:val="00AA55D7"/>
    <w:rsid w:val="00AA5BDC"/>
    <w:rsid w:val="00AA604A"/>
    <w:rsid w:val="00AA6402"/>
    <w:rsid w:val="00AA6AB3"/>
    <w:rsid w:val="00AA6AE2"/>
    <w:rsid w:val="00AA6E05"/>
    <w:rsid w:val="00AA6FE6"/>
    <w:rsid w:val="00AA79D0"/>
    <w:rsid w:val="00AB08A8"/>
    <w:rsid w:val="00AB1A3C"/>
    <w:rsid w:val="00AB1B82"/>
    <w:rsid w:val="00AB2094"/>
    <w:rsid w:val="00AB24A4"/>
    <w:rsid w:val="00AB3A80"/>
    <w:rsid w:val="00AB3C5C"/>
    <w:rsid w:val="00AB4136"/>
    <w:rsid w:val="00AB52E1"/>
    <w:rsid w:val="00AB5463"/>
    <w:rsid w:val="00AB55E7"/>
    <w:rsid w:val="00AB6D01"/>
    <w:rsid w:val="00AC047F"/>
    <w:rsid w:val="00AC0B67"/>
    <w:rsid w:val="00AC0ECA"/>
    <w:rsid w:val="00AC186B"/>
    <w:rsid w:val="00AC228F"/>
    <w:rsid w:val="00AC25CD"/>
    <w:rsid w:val="00AC3902"/>
    <w:rsid w:val="00AC3B61"/>
    <w:rsid w:val="00AC3EC5"/>
    <w:rsid w:val="00AC4133"/>
    <w:rsid w:val="00AC430F"/>
    <w:rsid w:val="00AC4613"/>
    <w:rsid w:val="00AC4B4E"/>
    <w:rsid w:val="00AC537C"/>
    <w:rsid w:val="00AC538E"/>
    <w:rsid w:val="00AC55A2"/>
    <w:rsid w:val="00AC5758"/>
    <w:rsid w:val="00AC58C0"/>
    <w:rsid w:val="00AC5E05"/>
    <w:rsid w:val="00AC6498"/>
    <w:rsid w:val="00AD0510"/>
    <w:rsid w:val="00AD0C78"/>
    <w:rsid w:val="00AD0F7C"/>
    <w:rsid w:val="00AD1957"/>
    <w:rsid w:val="00AD1BFE"/>
    <w:rsid w:val="00AD29F2"/>
    <w:rsid w:val="00AD2A77"/>
    <w:rsid w:val="00AD2DD0"/>
    <w:rsid w:val="00AD2E31"/>
    <w:rsid w:val="00AD2E69"/>
    <w:rsid w:val="00AD376B"/>
    <w:rsid w:val="00AD38EC"/>
    <w:rsid w:val="00AD3FAE"/>
    <w:rsid w:val="00AD41BC"/>
    <w:rsid w:val="00AD60EF"/>
    <w:rsid w:val="00AD6727"/>
    <w:rsid w:val="00AD6BFD"/>
    <w:rsid w:val="00AD70CF"/>
    <w:rsid w:val="00AD7717"/>
    <w:rsid w:val="00AE06A6"/>
    <w:rsid w:val="00AE0BA2"/>
    <w:rsid w:val="00AE0CEA"/>
    <w:rsid w:val="00AE0EC4"/>
    <w:rsid w:val="00AE0F07"/>
    <w:rsid w:val="00AE1373"/>
    <w:rsid w:val="00AE18CA"/>
    <w:rsid w:val="00AE2DAC"/>
    <w:rsid w:val="00AE2E89"/>
    <w:rsid w:val="00AE3695"/>
    <w:rsid w:val="00AE3EB9"/>
    <w:rsid w:val="00AE4ACC"/>
    <w:rsid w:val="00AE4AD5"/>
    <w:rsid w:val="00AE4B9F"/>
    <w:rsid w:val="00AE51F6"/>
    <w:rsid w:val="00AE6681"/>
    <w:rsid w:val="00AE68B6"/>
    <w:rsid w:val="00AE7AA2"/>
    <w:rsid w:val="00AF00BC"/>
    <w:rsid w:val="00AF03C9"/>
    <w:rsid w:val="00AF08BE"/>
    <w:rsid w:val="00AF10DF"/>
    <w:rsid w:val="00AF11FF"/>
    <w:rsid w:val="00AF1393"/>
    <w:rsid w:val="00AF165B"/>
    <w:rsid w:val="00AF1952"/>
    <w:rsid w:val="00AF1987"/>
    <w:rsid w:val="00AF1A30"/>
    <w:rsid w:val="00AF24C2"/>
    <w:rsid w:val="00AF31B7"/>
    <w:rsid w:val="00AF32BE"/>
    <w:rsid w:val="00AF4B71"/>
    <w:rsid w:val="00AF6DBF"/>
    <w:rsid w:val="00AF762A"/>
    <w:rsid w:val="00AF7AA7"/>
    <w:rsid w:val="00AF7FDB"/>
    <w:rsid w:val="00B0011A"/>
    <w:rsid w:val="00B00659"/>
    <w:rsid w:val="00B01178"/>
    <w:rsid w:val="00B0118C"/>
    <w:rsid w:val="00B018A1"/>
    <w:rsid w:val="00B0230B"/>
    <w:rsid w:val="00B023E2"/>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2E0"/>
    <w:rsid w:val="00B1101A"/>
    <w:rsid w:val="00B114A4"/>
    <w:rsid w:val="00B12493"/>
    <w:rsid w:val="00B1250A"/>
    <w:rsid w:val="00B127EB"/>
    <w:rsid w:val="00B14003"/>
    <w:rsid w:val="00B143CE"/>
    <w:rsid w:val="00B1455D"/>
    <w:rsid w:val="00B15680"/>
    <w:rsid w:val="00B15FCC"/>
    <w:rsid w:val="00B164D3"/>
    <w:rsid w:val="00B17799"/>
    <w:rsid w:val="00B17F7D"/>
    <w:rsid w:val="00B20B9A"/>
    <w:rsid w:val="00B20F06"/>
    <w:rsid w:val="00B21308"/>
    <w:rsid w:val="00B2135B"/>
    <w:rsid w:val="00B2170C"/>
    <w:rsid w:val="00B21A80"/>
    <w:rsid w:val="00B22002"/>
    <w:rsid w:val="00B222E5"/>
    <w:rsid w:val="00B22788"/>
    <w:rsid w:val="00B23257"/>
    <w:rsid w:val="00B24429"/>
    <w:rsid w:val="00B245F4"/>
    <w:rsid w:val="00B251F6"/>
    <w:rsid w:val="00B252BB"/>
    <w:rsid w:val="00B25523"/>
    <w:rsid w:val="00B2592B"/>
    <w:rsid w:val="00B2639E"/>
    <w:rsid w:val="00B272F8"/>
    <w:rsid w:val="00B274D0"/>
    <w:rsid w:val="00B27AB5"/>
    <w:rsid w:val="00B314B3"/>
    <w:rsid w:val="00B32846"/>
    <w:rsid w:val="00B336F8"/>
    <w:rsid w:val="00B338C5"/>
    <w:rsid w:val="00B355EB"/>
    <w:rsid w:val="00B35719"/>
    <w:rsid w:val="00B35978"/>
    <w:rsid w:val="00B35CD0"/>
    <w:rsid w:val="00B368BE"/>
    <w:rsid w:val="00B36CFB"/>
    <w:rsid w:val="00B36D09"/>
    <w:rsid w:val="00B372C0"/>
    <w:rsid w:val="00B37537"/>
    <w:rsid w:val="00B37A95"/>
    <w:rsid w:val="00B37E10"/>
    <w:rsid w:val="00B37FA9"/>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38EC"/>
    <w:rsid w:val="00B445D5"/>
    <w:rsid w:val="00B448E0"/>
    <w:rsid w:val="00B45074"/>
    <w:rsid w:val="00B45A7C"/>
    <w:rsid w:val="00B46195"/>
    <w:rsid w:val="00B4750E"/>
    <w:rsid w:val="00B47851"/>
    <w:rsid w:val="00B47BF2"/>
    <w:rsid w:val="00B50282"/>
    <w:rsid w:val="00B50A3A"/>
    <w:rsid w:val="00B50CAF"/>
    <w:rsid w:val="00B50EB9"/>
    <w:rsid w:val="00B51076"/>
    <w:rsid w:val="00B516A1"/>
    <w:rsid w:val="00B516FA"/>
    <w:rsid w:val="00B518AE"/>
    <w:rsid w:val="00B51952"/>
    <w:rsid w:val="00B526EA"/>
    <w:rsid w:val="00B52B60"/>
    <w:rsid w:val="00B53A34"/>
    <w:rsid w:val="00B53E46"/>
    <w:rsid w:val="00B54003"/>
    <w:rsid w:val="00B548C6"/>
    <w:rsid w:val="00B54F93"/>
    <w:rsid w:val="00B553A7"/>
    <w:rsid w:val="00B554AA"/>
    <w:rsid w:val="00B5560D"/>
    <w:rsid w:val="00B55FBC"/>
    <w:rsid w:val="00B55FDD"/>
    <w:rsid w:val="00B5633F"/>
    <w:rsid w:val="00B5721D"/>
    <w:rsid w:val="00B5750C"/>
    <w:rsid w:val="00B57CF7"/>
    <w:rsid w:val="00B57F4C"/>
    <w:rsid w:val="00B604C9"/>
    <w:rsid w:val="00B6079E"/>
    <w:rsid w:val="00B630D6"/>
    <w:rsid w:val="00B634CA"/>
    <w:rsid w:val="00B639B0"/>
    <w:rsid w:val="00B645AE"/>
    <w:rsid w:val="00B64AE5"/>
    <w:rsid w:val="00B64E19"/>
    <w:rsid w:val="00B64EC2"/>
    <w:rsid w:val="00B64F87"/>
    <w:rsid w:val="00B65D9A"/>
    <w:rsid w:val="00B65E4A"/>
    <w:rsid w:val="00B663C1"/>
    <w:rsid w:val="00B66D3B"/>
    <w:rsid w:val="00B67A41"/>
    <w:rsid w:val="00B67C9D"/>
    <w:rsid w:val="00B7032B"/>
    <w:rsid w:val="00B7175D"/>
    <w:rsid w:val="00B72FEF"/>
    <w:rsid w:val="00B7437E"/>
    <w:rsid w:val="00B74826"/>
    <w:rsid w:val="00B75E52"/>
    <w:rsid w:val="00B7719A"/>
    <w:rsid w:val="00B77F84"/>
    <w:rsid w:val="00B807BB"/>
    <w:rsid w:val="00B80BA7"/>
    <w:rsid w:val="00B80DC8"/>
    <w:rsid w:val="00B810A4"/>
    <w:rsid w:val="00B813B0"/>
    <w:rsid w:val="00B815E0"/>
    <w:rsid w:val="00B81782"/>
    <w:rsid w:val="00B817BB"/>
    <w:rsid w:val="00B818E6"/>
    <w:rsid w:val="00B81C41"/>
    <w:rsid w:val="00B82DA5"/>
    <w:rsid w:val="00B82F24"/>
    <w:rsid w:val="00B8322F"/>
    <w:rsid w:val="00B833C8"/>
    <w:rsid w:val="00B83AB6"/>
    <w:rsid w:val="00B83F2E"/>
    <w:rsid w:val="00B85121"/>
    <w:rsid w:val="00B86614"/>
    <w:rsid w:val="00B86702"/>
    <w:rsid w:val="00B87A36"/>
    <w:rsid w:val="00B904CC"/>
    <w:rsid w:val="00B912DE"/>
    <w:rsid w:val="00B91443"/>
    <w:rsid w:val="00B91767"/>
    <w:rsid w:val="00B930C5"/>
    <w:rsid w:val="00B9390B"/>
    <w:rsid w:val="00B93AC0"/>
    <w:rsid w:val="00B9405B"/>
    <w:rsid w:val="00B94441"/>
    <w:rsid w:val="00B947BD"/>
    <w:rsid w:val="00B95C33"/>
    <w:rsid w:val="00B96367"/>
    <w:rsid w:val="00B9653D"/>
    <w:rsid w:val="00B96851"/>
    <w:rsid w:val="00B96DEE"/>
    <w:rsid w:val="00B9717A"/>
    <w:rsid w:val="00B9779C"/>
    <w:rsid w:val="00B97D4F"/>
    <w:rsid w:val="00BA08B5"/>
    <w:rsid w:val="00BA0C5F"/>
    <w:rsid w:val="00BA2584"/>
    <w:rsid w:val="00BA2863"/>
    <w:rsid w:val="00BA4647"/>
    <w:rsid w:val="00BA4F77"/>
    <w:rsid w:val="00BA5144"/>
    <w:rsid w:val="00BA5BD2"/>
    <w:rsid w:val="00BA6008"/>
    <w:rsid w:val="00BA6592"/>
    <w:rsid w:val="00BA7932"/>
    <w:rsid w:val="00BA7CF7"/>
    <w:rsid w:val="00BB057B"/>
    <w:rsid w:val="00BB0C6F"/>
    <w:rsid w:val="00BB0EAA"/>
    <w:rsid w:val="00BB19CA"/>
    <w:rsid w:val="00BB3B10"/>
    <w:rsid w:val="00BB46D2"/>
    <w:rsid w:val="00BB48D2"/>
    <w:rsid w:val="00BB4AA4"/>
    <w:rsid w:val="00BB52E2"/>
    <w:rsid w:val="00BB5347"/>
    <w:rsid w:val="00BB5446"/>
    <w:rsid w:val="00BB5780"/>
    <w:rsid w:val="00BB57A7"/>
    <w:rsid w:val="00BB5E1E"/>
    <w:rsid w:val="00BB676A"/>
    <w:rsid w:val="00BB6820"/>
    <w:rsid w:val="00BC0493"/>
    <w:rsid w:val="00BC0793"/>
    <w:rsid w:val="00BC14CF"/>
    <w:rsid w:val="00BC2E41"/>
    <w:rsid w:val="00BC34E7"/>
    <w:rsid w:val="00BC3FFA"/>
    <w:rsid w:val="00BC4712"/>
    <w:rsid w:val="00BC4CA9"/>
    <w:rsid w:val="00BC5189"/>
    <w:rsid w:val="00BC52A2"/>
    <w:rsid w:val="00BC56EB"/>
    <w:rsid w:val="00BC646B"/>
    <w:rsid w:val="00BC69CC"/>
    <w:rsid w:val="00BC6F6B"/>
    <w:rsid w:val="00BC782B"/>
    <w:rsid w:val="00BC78F8"/>
    <w:rsid w:val="00BD09FA"/>
    <w:rsid w:val="00BD0AD6"/>
    <w:rsid w:val="00BD0BA5"/>
    <w:rsid w:val="00BD0C08"/>
    <w:rsid w:val="00BD11A6"/>
    <w:rsid w:val="00BD11BF"/>
    <w:rsid w:val="00BD15B6"/>
    <w:rsid w:val="00BD16F3"/>
    <w:rsid w:val="00BD1ABB"/>
    <w:rsid w:val="00BD224F"/>
    <w:rsid w:val="00BD3055"/>
    <w:rsid w:val="00BD31B4"/>
    <w:rsid w:val="00BD366A"/>
    <w:rsid w:val="00BD3800"/>
    <w:rsid w:val="00BD3CA8"/>
    <w:rsid w:val="00BD3D3F"/>
    <w:rsid w:val="00BD481A"/>
    <w:rsid w:val="00BD558B"/>
    <w:rsid w:val="00BD5F7F"/>
    <w:rsid w:val="00BD6655"/>
    <w:rsid w:val="00BD7014"/>
    <w:rsid w:val="00BD7238"/>
    <w:rsid w:val="00BE0086"/>
    <w:rsid w:val="00BE012D"/>
    <w:rsid w:val="00BE027B"/>
    <w:rsid w:val="00BE0523"/>
    <w:rsid w:val="00BE1EDE"/>
    <w:rsid w:val="00BE3655"/>
    <w:rsid w:val="00BE37C1"/>
    <w:rsid w:val="00BE4064"/>
    <w:rsid w:val="00BE4403"/>
    <w:rsid w:val="00BE4806"/>
    <w:rsid w:val="00BE495B"/>
    <w:rsid w:val="00BE4DCA"/>
    <w:rsid w:val="00BE4DD5"/>
    <w:rsid w:val="00BE4F5A"/>
    <w:rsid w:val="00BE796C"/>
    <w:rsid w:val="00BF0335"/>
    <w:rsid w:val="00BF04F6"/>
    <w:rsid w:val="00BF082A"/>
    <w:rsid w:val="00BF0EA6"/>
    <w:rsid w:val="00BF16E2"/>
    <w:rsid w:val="00BF1DAB"/>
    <w:rsid w:val="00BF20C0"/>
    <w:rsid w:val="00BF2FF9"/>
    <w:rsid w:val="00BF335A"/>
    <w:rsid w:val="00BF34F5"/>
    <w:rsid w:val="00BF4A4C"/>
    <w:rsid w:val="00BF5B4A"/>
    <w:rsid w:val="00BF5B89"/>
    <w:rsid w:val="00BF645F"/>
    <w:rsid w:val="00BF6662"/>
    <w:rsid w:val="00BF6948"/>
    <w:rsid w:val="00BF6A9D"/>
    <w:rsid w:val="00C005E6"/>
    <w:rsid w:val="00C00F2F"/>
    <w:rsid w:val="00C0198F"/>
    <w:rsid w:val="00C019BD"/>
    <w:rsid w:val="00C02556"/>
    <w:rsid w:val="00C02E69"/>
    <w:rsid w:val="00C039C4"/>
    <w:rsid w:val="00C03FA3"/>
    <w:rsid w:val="00C0436C"/>
    <w:rsid w:val="00C048A9"/>
    <w:rsid w:val="00C05675"/>
    <w:rsid w:val="00C05FC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E55"/>
    <w:rsid w:val="00C1575D"/>
    <w:rsid w:val="00C15C93"/>
    <w:rsid w:val="00C16AC7"/>
    <w:rsid w:val="00C17037"/>
    <w:rsid w:val="00C171B2"/>
    <w:rsid w:val="00C172F9"/>
    <w:rsid w:val="00C17552"/>
    <w:rsid w:val="00C17577"/>
    <w:rsid w:val="00C17C26"/>
    <w:rsid w:val="00C17FD2"/>
    <w:rsid w:val="00C20180"/>
    <w:rsid w:val="00C2076E"/>
    <w:rsid w:val="00C208F0"/>
    <w:rsid w:val="00C20DC1"/>
    <w:rsid w:val="00C20FC4"/>
    <w:rsid w:val="00C213D4"/>
    <w:rsid w:val="00C21478"/>
    <w:rsid w:val="00C2180C"/>
    <w:rsid w:val="00C21901"/>
    <w:rsid w:val="00C21A6D"/>
    <w:rsid w:val="00C22387"/>
    <w:rsid w:val="00C22520"/>
    <w:rsid w:val="00C22628"/>
    <w:rsid w:val="00C226AB"/>
    <w:rsid w:val="00C22D0B"/>
    <w:rsid w:val="00C23577"/>
    <w:rsid w:val="00C239BA"/>
    <w:rsid w:val="00C24379"/>
    <w:rsid w:val="00C24487"/>
    <w:rsid w:val="00C24A76"/>
    <w:rsid w:val="00C250B0"/>
    <w:rsid w:val="00C25458"/>
    <w:rsid w:val="00C264F4"/>
    <w:rsid w:val="00C26700"/>
    <w:rsid w:val="00C273C9"/>
    <w:rsid w:val="00C3043D"/>
    <w:rsid w:val="00C3046C"/>
    <w:rsid w:val="00C314E7"/>
    <w:rsid w:val="00C318E0"/>
    <w:rsid w:val="00C31B5C"/>
    <w:rsid w:val="00C31E90"/>
    <w:rsid w:val="00C3352B"/>
    <w:rsid w:val="00C34371"/>
    <w:rsid w:val="00C34661"/>
    <w:rsid w:val="00C34733"/>
    <w:rsid w:val="00C34901"/>
    <w:rsid w:val="00C34FF9"/>
    <w:rsid w:val="00C35128"/>
    <w:rsid w:val="00C35413"/>
    <w:rsid w:val="00C36559"/>
    <w:rsid w:val="00C36722"/>
    <w:rsid w:val="00C36BDC"/>
    <w:rsid w:val="00C37FC9"/>
    <w:rsid w:val="00C40415"/>
    <w:rsid w:val="00C4048D"/>
    <w:rsid w:val="00C41042"/>
    <w:rsid w:val="00C41292"/>
    <w:rsid w:val="00C41453"/>
    <w:rsid w:val="00C4283C"/>
    <w:rsid w:val="00C428DA"/>
    <w:rsid w:val="00C42BB6"/>
    <w:rsid w:val="00C42E28"/>
    <w:rsid w:val="00C431BC"/>
    <w:rsid w:val="00C43B77"/>
    <w:rsid w:val="00C43EEA"/>
    <w:rsid w:val="00C4435F"/>
    <w:rsid w:val="00C44736"/>
    <w:rsid w:val="00C45690"/>
    <w:rsid w:val="00C461D4"/>
    <w:rsid w:val="00C464BD"/>
    <w:rsid w:val="00C467D0"/>
    <w:rsid w:val="00C46AE4"/>
    <w:rsid w:val="00C477DC"/>
    <w:rsid w:val="00C47A67"/>
    <w:rsid w:val="00C47C39"/>
    <w:rsid w:val="00C505A6"/>
    <w:rsid w:val="00C507A1"/>
    <w:rsid w:val="00C51C97"/>
    <w:rsid w:val="00C52A3A"/>
    <w:rsid w:val="00C52DD8"/>
    <w:rsid w:val="00C536C5"/>
    <w:rsid w:val="00C53DE6"/>
    <w:rsid w:val="00C53EC5"/>
    <w:rsid w:val="00C540C8"/>
    <w:rsid w:val="00C540D9"/>
    <w:rsid w:val="00C54B27"/>
    <w:rsid w:val="00C554C8"/>
    <w:rsid w:val="00C5593B"/>
    <w:rsid w:val="00C55BE8"/>
    <w:rsid w:val="00C55E2D"/>
    <w:rsid w:val="00C576EF"/>
    <w:rsid w:val="00C57873"/>
    <w:rsid w:val="00C57949"/>
    <w:rsid w:val="00C61007"/>
    <w:rsid w:val="00C614A4"/>
    <w:rsid w:val="00C61A9C"/>
    <w:rsid w:val="00C62D1A"/>
    <w:rsid w:val="00C631CF"/>
    <w:rsid w:val="00C633ED"/>
    <w:rsid w:val="00C6363E"/>
    <w:rsid w:val="00C63669"/>
    <w:rsid w:val="00C648B1"/>
    <w:rsid w:val="00C65AAB"/>
    <w:rsid w:val="00C65B8C"/>
    <w:rsid w:val="00C65E90"/>
    <w:rsid w:val="00C6726C"/>
    <w:rsid w:val="00C6736F"/>
    <w:rsid w:val="00C67912"/>
    <w:rsid w:val="00C7006B"/>
    <w:rsid w:val="00C70677"/>
    <w:rsid w:val="00C70B34"/>
    <w:rsid w:val="00C70E22"/>
    <w:rsid w:val="00C70FD2"/>
    <w:rsid w:val="00C716A9"/>
    <w:rsid w:val="00C71989"/>
    <w:rsid w:val="00C71ACE"/>
    <w:rsid w:val="00C721C2"/>
    <w:rsid w:val="00C7233C"/>
    <w:rsid w:val="00C72632"/>
    <w:rsid w:val="00C72D64"/>
    <w:rsid w:val="00C73F08"/>
    <w:rsid w:val="00C744CB"/>
    <w:rsid w:val="00C74E0E"/>
    <w:rsid w:val="00C7504C"/>
    <w:rsid w:val="00C7560B"/>
    <w:rsid w:val="00C75E7F"/>
    <w:rsid w:val="00C75EEB"/>
    <w:rsid w:val="00C77156"/>
    <w:rsid w:val="00C7716A"/>
    <w:rsid w:val="00C80231"/>
    <w:rsid w:val="00C80932"/>
    <w:rsid w:val="00C80C7E"/>
    <w:rsid w:val="00C81329"/>
    <w:rsid w:val="00C81688"/>
    <w:rsid w:val="00C82420"/>
    <w:rsid w:val="00C825DF"/>
    <w:rsid w:val="00C82F75"/>
    <w:rsid w:val="00C82FC8"/>
    <w:rsid w:val="00C8375C"/>
    <w:rsid w:val="00C8414F"/>
    <w:rsid w:val="00C84772"/>
    <w:rsid w:val="00C84C7D"/>
    <w:rsid w:val="00C85010"/>
    <w:rsid w:val="00C85320"/>
    <w:rsid w:val="00C85D7F"/>
    <w:rsid w:val="00C85E71"/>
    <w:rsid w:val="00C867FC"/>
    <w:rsid w:val="00C870FD"/>
    <w:rsid w:val="00C873A9"/>
    <w:rsid w:val="00C87B9F"/>
    <w:rsid w:val="00C90B82"/>
    <w:rsid w:val="00C90F4A"/>
    <w:rsid w:val="00C91580"/>
    <w:rsid w:val="00C915A6"/>
    <w:rsid w:val="00C929C8"/>
    <w:rsid w:val="00C92C50"/>
    <w:rsid w:val="00C92E42"/>
    <w:rsid w:val="00C93A47"/>
    <w:rsid w:val="00C94C82"/>
    <w:rsid w:val="00C95DBD"/>
    <w:rsid w:val="00C96096"/>
    <w:rsid w:val="00C974D8"/>
    <w:rsid w:val="00CA0381"/>
    <w:rsid w:val="00CA1077"/>
    <w:rsid w:val="00CA10E0"/>
    <w:rsid w:val="00CA12FA"/>
    <w:rsid w:val="00CA1AE2"/>
    <w:rsid w:val="00CA2983"/>
    <w:rsid w:val="00CA2C45"/>
    <w:rsid w:val="00CA2ECE"/>
    <w:rsid w:val="00CA2F80"/>
    <w:rsid w:val="00CA30C5"/>
    <w:rsid w:val="00CA3E67"/>
    <w:rsid w:val="00CA4862"/>
    <w:rsid w:val="00CA4B9A"/>
    <w:rsid w:val="00CA4F5C"/>
    <w:rsid w:val="00CA5170"/>
    <w:rsid w:val="00CA7995"/>
    <w:rsid w:val="00CB096F"/>
    <w:rsid w:val="00CB099E"/>
    <w:rsid w:val="00CB2394"/>
    <w:rsid w:val="00CB26DE"/>
    <w:rsid w:val="00CB281D"/>
    <w:rsid w:val="00CB423E"/>
    <w:rsid w:val="00CB630B"/>
    <w:rsid w:val="00CB6F33"/>
    <w:rsid w:val="00CB78BE"/>
    <w:rsid w:val="00CB7EA3"/>
    <w:rsid w:val="00CC0192"/>
    <w:rsid w:val="00CC03CC"/>
    <w:rsid w:val="00CC0544"/>
    <w:rsid w:val="00CC0756"/>
    <w:rsid w:val="00CC07BF"/>
    <w:rsid w:val="00CC12DC"/>
    <w:rsid w:val="00CC1955"/>
    <w:rsid w:val="00CC2674"/>
    <w:rsid w:val="00CC2C9E"/>
    <w:rsid w:val="00CC2D5B"/>
    <w:rsid w:val="00CC374E"/>
    <w:rsid w:val="00CC39E7"/>
    <w:rsid w:val="00CC3C25"/>
    <w:rsid w:val="00CC4D2A"/>
    <w:rsid w:val="00CC5161"/>
    <w:rsid w:val="00CC6330"/>
    <w:rsid w:val="00CC63B6"/>
    <w:rsid w:val="00CC7639"/>
    <w:rsid w:val="00CC7704"/>
    <w:rsid w:val="00CD0156"/>
    <w:rsid w:val="00CD03BE"/>
    <w:rsid w:val="00CD0544"/>
    <w:rsid w:val="00CD1833"/>
    <w:rsid w:val="00CD245D"/>
    <w:rsid w:val="00CD3854"/>
    <w:rsid w:val="00CD3AE2"/>
    <w:rsid w:val="00CD3F83"/>
    <w:rsid w:val="00CD430D"/>
    <w:rsid w:val="00CD5CC3"/>
    <w:rsid w:val="00CD62D6"/>
    <w:rsid w:val="00CD718E"/>
    <w:rsid w:val="00CD7C1D"/>
    <w:rsid w:val="00CD7C25"/>
    <w:rsid w:val="00CD7F50"/>
    <w:rsid w:val="00CE0C12"/>
    <w:rsid w:val="00CE0DF4"/>
    <w:rsid w:val="00CE0E7C"/>
    <w:rsid w:val="00CE10E7"/>
    <w:rsid w:val="00CE1247"/>
    <w:rsid w:val="00CE1367"/>
    <w:rsid w:val="00CE1C91"/>
    <w:rsid w:val="00CE1F2E"/>
    <w:rsid w:val="00CE226D"/>
    <w:rsid w:val="00CE30F8"/>
    <w:rsid w:val="00CE3A32"/>
    <w:rsid w:val="00CE3CCF"/>
    <w:rsid w:val="00CE43B7"/>
    <w:rsid w:val="00CE49D3"/>
    <w:rsid w:val="00CE594F"/>
    <w:rsid w:val="00CE5F92"/>
    <w:rsid w:val="00CE658E"/>
    <w:rsid w:val="00CE6759"/>
    <w:rsid w:val="00CE6C7F"/>
    <w:rsid w:val="00CE6CA5"/>
    <w:rsid w:val="00CE7105"/>
    <w:rsid w:val="00CE7438"/>
    <w:rsid w:val="00CE7465"/>
    <w:rsid w:val="00CE7B6B"/>
    <w:rsid w:val="00CE7C54"/>
    <w:rsid w:val="00CF0133"/>
    <w:rsid w:val="00CF01D0"/>
    <w:rsid w:val="00CF1699"/>
    <w:rsid w:val="00CF174F"/>
    <w:rsid w:val="00CF1F41"/>
    <w:rsid w:val="00CF24A7"/>
    <w:rsid w:val="00CF2720"/>
    <w:rsid w:val="00CF2AF3"/>
    <w:rsid w:val="00CF2E12"/>
    <w:rsid w:val="00CF36E1"/>
    <w:rsid w:val="00CF3E69"/>
    <w:rsid w:val="00CF3FC2"/>
    <w:rsid w:val="00CF51EE"/>
    <w:rsid w:val="00CF5495"/>
    <w:rsid w:val="00CF5F4C"/>
    <w:rsid w:val="00CF6256"/>
    <w:rsid w:val="00CF7156"/>
    <w:rsid w:val="00D00CF4"/>
    <w:rsid w:val="00D00FD9"/>
    <w:rsid w:val="00D02CFA"/>
    <w:rsid w:val="00D02E06"/>
    <w:rsid w:val="00D02EBE"/>
    <w:rsid w:val="00D03744"/>
    <w:rsid w:val="00D03896"/>
    <w:rsid w:val="00D047F8"/>
    <w:rsid w:val="00D05350"/>
    <w:rsid w:val="00D05F8F"/>
    <w:rsid w:val="00D06B15"/>
    <w:rsid w:val="00D0717E"/>
    <w:rsid w:val="00D07B07"/>
    <w:rsid w:val="00D10342"/>
    <w:rsid w:val="00D103ED"/>
    <w:rsid w:val="00D106F8"/>
    <w:rsid w:val="00D109F5"/>
    <w:rsid w:val="00D1205D"/>
    <w:rsid w:val="00D12592"/>
    <w:rsid w:val="00D12D6A"/>
    <w:rsid w:val="00D133CF"/>
    <w:rsid w:val="00D13677"/>
    <w:rsid w:val="00D13FC3"/>
    <w:rsid w:val="00D14342"/>
    <w:rsid w:val="00D15169"/>
    <w:rsid w:val="00D166FF"/>
    <w:rsid w:val="00D16C71"/>
    <w:rsid w:val="00D16DDE"/>
    <w:rsid w:val="00D16EAB"/>
    <w:rsid w:val="00D17213"/>
    <w:rsid w:val="00D174C7"/>
    <w:rsid w:val="00D17C73"/>
    <w:rsid w:val="00D17D9F"/>
    <w:rsid w:val="00D21616"/>
    <w:rsid w:val="00D2193A"/>
    <w:rsid w:val="00D23462"/>
    <w:rsid w:val="00D237A1"/>
    <w:rsid w:val="00D24CA0"/>
    <w:rsid w:val="00D24DDA"/>
    <w:rsid w:val="00D24EF6"/>
    <w:rsid w:val="00D2500A"/>
    <w:rsid w:val="00D25AF7"/>
    <w:rsid w:val="00D267AD"/>
    <w:rsid w:val="00D2696F"/>
    <w:rsid w:val="00D271DA"/>
    <w:rsid w:val="00D301B0"/>
    <w:rsid w:val="00D307AF"/>
    <w:rsid w:val="00D30ED3"/>
    <w:rsid w:val="00D31599"/>
    <w:rsid w:val="00D334D1"/>
    <w:rsid w:val="00D335A8"/>
    <w:rsid w:val="00D3368E"/>
    <w:rsid w:val="00D3413C"/>
    <w:rsid w:val="00D341F7"/>
    <w:rsid w:val="00D34776"/>
    <w:rsid w:val="00D3496B"/>
    <w:rsid w:val="00D34EB5"/>
    <w:rsid w:val="00D3525C"/>
    <w:rsid w:val="00D35A47"/>
    <w:rsid w:val="00D37D0A"/>
    <w:rsid w:val="00D37D96"/>
    <w:rsid w:val="00D37E6C"/>
    <w:rsid w:val="00D37FED"/>
    <w:rsid w:val="00D414D5"/>
    <w:rsid w:val="00D416FE"/>
    <w:rsid w:val="00D418BF"/>
    <w:rsid w:val="00D423B0"/>
    <w:rsid w:val="00D42EB3"/>
    <w:rsid w:val="00D44564"/>
    <w:rsid w:val="00D461FC"/>
    <w:rsid w:val="00D46426"/>
    <w:rsid w:val="00D46831"/>
    <w:rsid w:val="00D47763"/>
    <w:rsid w:val="00D50558"/>
    <w:rsid w:val="00D50AF3"/>
    <w:rsid w:val="00D516A8"/>
    <w:rsid w:val="00D51A02"/>
    <w:rsid w:val="00D51BE9"/>
    <w:rsid w:val="00D52BC4"/>
    <w:rsid w:val="00D52C67"/>
    <w:rsid w:val="00D531B1"/>
    <w:rsid w:val="00D54534"/>
    <w:rsid w:val="00D5596E"/>
    <w:rsid w:val="00D55A03"/>
    <w:rsid w:val="00D57731"/>
    <w:rsid w:val="00D60EFA"/>
    <w:rsid w:val="00D614AA"/>
    <w:rsid w:val="00D61581"/>
    <w:rsid w:val="00D62128"/>
    <w:rsid w:val="00D629B1"/>
    <w:rsid w:val="00D62E17"/>
    <w:rsid w:val="00D63431"/>
    <w:rsid w:val="00D63541"/>
    <w:rsid w:val="00D63847"/>
    <w:rsid w:val="00D63ABD"/>
    <w:rsid w:val="00D640C1"/>
    <w:rsid w:val="00D64EFB"/>
    <w:rsid w:val="00D66094"/>
    <w:rsid w:val="00D660C5"/>
    <w:rsid w:val="00D663B1"/>
    <w:rsid w:val="00D667F2"/>
    <w:rsid w:val="00D6784D"/>
    <w:rsid w:val="00D67B79"/>
    <w:rsid w:val="00D70133"/>
    <w:rsid w:val="00D70550"/>
    <w:rsid w:val="00D71032"/>
    <w:rsid w:val="00D71A6C"/>
    <w:rsid w:val="00D7202D"/>
    <w:rsid w:val="00D72A01"/>
    <w:rsid w:val="00D72CD9"/>
    <w:rsid w:val="00D73FA2"/>
    <w:rsid w:val="00D743D9"/>
    <w:rsid w:val="00D74B73"/>
    <w:rsid w:val="00D75017"/>
    <w:rsid w:val="00D7521E"/>
    <w:rsid w:val="00D756EC"/>
    <w:rsid w:val="00D75765"/>
    <w:rsid w:val="00D759A9"/>
    <w:rsid w:val="00D75C95"/>
    <w:rsid w:val="00D8040D"/>
    <w:rsid w:val="00D80FC0"/>
    <w:rsid w:val="00D810FE"/>
    <w:rsid w:val="00D818A4"/>
    <w:rsid w:val="00D81961"/>
    <w:rsid w:val="00D8217A"/>
    <w:rsid w:val="00D82181"/>
    <w:rsid w:val="00D823C4"/>
    <w:rsid w:val="00D82561"/>
    <w:rsid w:val="00D8369D"/>
    <w:rsid w:val="00D83C0D"/>
    <w:rsid w:val="00D84A85"/>
    <w:rsid w:val="00D85280"/>
    <w:rsid w:val="00D856EE"/>
    <w:rsid w:val="00D85C3D"/>
    <w:rsid w:val="00D85DA6"/>
    <w:rsid w:val="00D85E60"/>
    <w:rsid w:val="00D863F3"/>
    <w:rsid w:val="00D86426"/>
    <w:rsid w:val="00D870AC"/>
    <w:rsid w:val="00D871B4"/>
    <w:rsid w:val="00D874B0"/>
    <w:rsid w:val="00D87FEA"/>
    <w:rsid w:val="00D9034D"/>
    <w:rsid w:val="00D907E2"/>
    <w:rsid w:val="00D90A10"/>
    <w:rsid w:val="00D910F6"/>
    <w:rsid w:val="00D912FE"/>
    <w:rsid w:val="00D9162F"/>
    <w:rsid w:val="00D919B5"/>
    <w:rsid w:val="00D91A22"/>
    <w:rsid w:val="00D92CF1"/>
    <w:rsid w:val="00D9314B"/>
    <w:rsid w:val="00D9382D"/>
    <w:rsid w:val="00D93A28"/>
    <w:rsid w:val="00D94C0F"/>
    <w:rsid w:val="00D96143"/>
    <w:rsid w:val="00D963F9"/>
    <w:rsid w:val="00D96B41"/>
    <w:rsid w:val="00D96E9E"/>
    <w:rsid w:val="00D9722F"/>
    <w:rsid w:val="00D972A3"/>
    <w:rsid w:val="00D973EC"/>
    <w:rsid w:val="00D97609"/>
    <w:rsid w:val="00D97675"/>
    <w:rsid w:val="00D97C16"/>
    <w:rsid w:val="00DA074B"/>
    <w:rsid w:val="00DA0EFD"/>
    <w:rsid w:val="00DA1366"/>
    <w:rsid w:val="00DA1471"/>
    <w:rsid w:val="00DA14DE"/>
    <w:rsid w:val="00DA1557"/>
    <w:rsid w:val="00DA174D"/>
    <w:rsid w:val="00DA17AF"/>
    <w:rsid w:val="00DA1B8E"/>
    <w:rsid w:val="00DA23D0"/>
    <w:rsid w:val="00DA2545"/>
    <w:rsid w:val="00DA25BE"/>
    <w:rsid w:val="00DA2A76"/>
    <w:rsid w:val="00DA3F5E"/>
    <w:rsid w:val="00DA44AB"/>
    <w:rsid w:val="00DA5B13"/>
    <w:rsid w:val="00DA5B53"/>
    <w:rsid w:val="00DA5BC2"/>
    <w:rsid w:val="00DA640F"/>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C07F9"/>
    <w:rsid w:val="00DC1B25"/>
    <w:rsid w:val="00DC27D3"/>
    <w:rsid w:val="00DC3987"/>
    <w:rsid w:val="00DC3B06"/>
    <w:rsid w:val="00DC40BC"/>
    <w:rsid w:val="00DC40CF"/>
    <w:rsid w:val="00DC4605"/>
    <w:rsid w:val="00DC4D3F"/>
    <w:rsid w:val="00DC4D44"/>
    <w:rsid w:val="00DC5107"/>
    <w:rsid w:val="00DC5371"/>
    <w:rsid w:val="00DC53E1"/>
    <w:rsid w:val="00DC5D58"/>
    <w:rsid w:val="00DC6136"/>
    <w:rsid w:val="00DC65C8"/>
    <w:rsid w:val="00DC68B5"/>
    <w:rsid w:val="00DC7DF3"/>
    <w:rsid w:val="00DD0304"/>
    <w:rsid w:val="00DD0745"/>
    <w:rsid w:val="00DD10C5"/>
    <w:rsid w:val="00DD11A5"/>
    <w:rsid w:val="00DD122F"/>
    <w:rsid w:val="00DD18BE"/>
    <w:rsid w:val="00DD1B93"/>
    <w:rsid w:val="00DD1DC0"/>
    <w:rsid w:val="00DD2768"/>
    <w:rsid w:val="00DD3C19"/>
    <w:rsid w:val="00DD3C88"/>
    <w:rsid w:val="00DD4171"/>
    <w:rsid w:val="00DD4628"/>
    <w:rsid w:val="00DD4AB7"/>
    <w:rsid w:val="00DD4D79"/>
    <w:rsid w:val="00DD4E34"/>
    <w:rsid w:val="00DD4E3C"/>
    <w:rsid w:val="00DD501A"/>
    <w:rsid w:val="00DD5C75"/>
    <w:rsid w:val="00DD6392"/>
    <w:rsid w:val="00DD6A27"/>
    <w:rsid w:val="00DD6BC9"/>
    <w:rsid w:val="00DD750F"/>
    <w:rsid w:val="00DD769F"/>
    <w:rsid w:val="00DD7826"/>
    <w:rsid w:val="00DE00A5"/>
    <w:rsid w:val="00DE00C4"/>
    <w:rsid w:val="00DE0437"/>
    <w:rsid w:val="00DE0ACD"/>
    <w:rsid w:val="00DE0B2B"/>
    <w:rsid w:val="00DE15A8"/>
    <w:rsid w:val="00DE1712"/>
    <w:rsid w:val="00DE1D62"/>
    <w:rsid w:val="00DE28EB"/>
    <w:rsid w:val="00DE2B0D"/>
    <w:rsid w:val="00DE31DC"/>
    <w:rsid w:val="00DE31DD"/>
    <w:rsid w:val="00DE349C"/>
    <w:rsid w:val="00DE46D8"/>
    <w:rsid w:val="00DE4D22"/>
    <w:rsid w:val="00DE53A0"/>
    <w:rsid w:val="00DE58ED"/>
    <w:rsid w:val="00DE614B"/>
    <w:rsid w:val="00DE6687"/>
    <w:rsid w:val="00DE6AEE"/>
    <w:rsid w:val="00DE72B3"/>
    <w:rsid w:val="00DE7D01"/>
    <w:rsid w:val="00DF0449"/>
    <w:rsid w:val="00DF0873"/>
    <w:rsid w:val="00DF0F87"/>
    <w:rsid w:val="00DF1D51"/>
    <w:rsid w:val="00DF227E"/>
    <w:rsid w:val="00DF2761"/>
    <w:rsid w:val="00DF2F8A"/>
    <w:rsid w:val="00DF362E"/>
    <w:rsid w:val="00DF403F"/>
    <w:rsid w:val="00DF429D"/>
    <w:rsid w:val="00DF4406"/>
    <w:rsid w:val="00DF5074"/>
    <w:rsid w:val="00DF6099"/>
    <w:rsid w:val="00DF71B9"/>
    <w:rsid w:val="00DF73FE"/>
    <w:rsid w:val="00E008B8"/>
    <w:rsid w:val="00E00A36"/>
    <w:rsid w:val="00E0253C"/>
    <w:rsid w:val="00E0265A"/>
    <w:rsid w:val="00E02FA5"/>
    <w:rsid w:val="00E03519"/>
    <w:rsid w:val="00E0365F"/>
    <w:rsid w:val="00E03861"/>
    <w:rsid w:val="00E03C0F"/>
    <w:rsid w:val="00E047F2"/>
    <w:rsid w:val="00E04844"/>
    <w:rsid w:val="00E049C3"/>
    <w:rsid w:val="00E05220"/>
    <w:rsid w:val="00E0583C"/>
    <w:rsid w:val="00E05E2A"/>
    <w:rsid w:val="00E0689E"/>
    <w:rsid w:val="00E06B5C"/>
    <w:rsid w:val="00E06F0E"/>
    <w:rsid w:val="00E0755F"/>
    <w:rsid w:val="00E10030"/>
    <w:rsid w:val="00E109F2"/>
    <w:rsid w:val="00E10D89"/>
    <w:rsid w:val="00E10D91"/>
    <w:rsid w:val="00E1135C"/>
    <w:rsid w:val="00E11725"/>
    <w:rsid w:val="00E1192F"/>
    <w:rsid w:val="00E1242E"/>
    <w:rsid w:val="00E12530"/>
    <w:rsid w:val="00E1346E"/>
    <w:rsid w:val="00E14C9F"/>
    <w:rsid w:val="00E14CAE"/>
    <w:rsid w:val="00E16769"/>
    <w:rsid w:val="00E16965"/>
    <w:rsid w:val="00E17685"/>
    <w:rsid w:val="00E1794D"/>
    <w:rsid w:val="00E20085"/>
    <w:rsid w:val="00E20B3C"/>
    <w:rsid w:val="00E20F63"/>
    <w:rsid w:val="00E210EE"/>
    <w:rsid w:val="00E216C7"/>
    <w:rsid w:val="00E21AC6"/>
    <w:rsid w:val="00E21BA9"/>
    <w:rsid w:val="00E21D36"/>
    <w:rsid w:val="00E22B99"/>
    <w:rsid w:val="00E2334B"/>
    <w:rsid w:val="00E2397F"/>
    <w:rsid w:val="00E246A9"/>
    <w:rsid w:val="00E24860"/>
    <w:rsid w:val="00E254E1"/>
    <w:rsid w:val="00E25B1F"/>
    <w:rsid w:val="00E26097"/>
    <w:rsid w:val="00E2736F"/>
    <w:rsid w:val="00E27891"/>
    <w:rsid w:val="00E27BEA"/>
    <w:rsid w:val="00E27C54"/>
    <w:rsid w:val="00E3057D"/>
    <w:rsid w:val="00E31299"/>
    <w:rsid w:val="00E31875"/>
    <w:rsid w:val="00E318FE"/>
    <w:rsid w:val="00E32D6B"/>
    <w:rsid w:val="00E32F20"/>
    <w:rsid w:val="00E33841"/>
    <w:rsid w:val="00E33A0F"/>
    <w:rsid w:val="00E33E5F"/>
    <w:rsid w:val="00E340E9"/>
    <w:rsid w:val="00E3423A"/>
    <w:rsid w:val="00E350E2"/>
    <w:rsid w:val="00E36F75"/>
    <w:rsid w:val="00E37D32"/>
    <w:rsid w:val="00E40650"/>
    <w:rsid w:val="00E40E38"/>
    <w:rsid w:val="00E4128F"/>
    <w:rsid w:val="00E42382"/>
    <w:rsid w:val="00E4254B"/>
    <w:rsid w:val="00E42948"/>
    <w:rsid w:val="00E42BE8"/>
    <w:rsid w:val="00E43079"/>
    <w:rsid w:val="00E43172"/>
    <w:rsid w:val="00E43754"/>
    <w:rsid w:val="00E440D4"/>
    <w:rsid w:val="00E4418B"/>
    <w:rsid w:val="00E444AD"/>
    <w:rsid w:val="00E44689"/>
    <w:rsid w:val="00E473F8"/>
    <w:rsid w:val="00E47F39"/>
    <w:rsid w:val="00E50C24"/>
    <w:rsid w:val="00E50D97"/>
    <w:rsid w:val="00E50D9F"/>
    <w:rsid w:val="00E51883"/>
    <w:rsid w:val="00E51FC1"/>
    <w:rsid w:val="00E5376F"/>
    <w:rsid w:val="00E53FB7"/>
    <w:rsid w:val="00E540F9"/>
    <w:rsid w:val="00E55502"/>
    <w:rsid w:val="00E5551B"/>
    <w:rsid w:val="00E55663"/>
    <w:rsid w:val="00E55D16"/>
    <w:rsid w:val="00E5600B"/>
    <w:rsid w:val="00E56041"/>
    <w:rsid w:val="00E5660A"/>
    <w:rsid w:val="00E56664"/>
    <w:rsid w:val="00E5708E"/>
    <w:rsid w:val="00E606D4"/>
    <w:rsid w:val="00E60F5D"/>
    <w:rsid w:val="00E6177B"/>
    <w:rsid w:val="00E619C9"/>
    <w:rsid w:val="00E62626"/>
    <w:rsid w:val="00E635E3"/>
    <w:rsid w:val="00E63AF1"/>
    <w:rsid w:val="00E63DEA"/>
    <w:rsid w:val="00E642D7"/>
    <w:rsid w:val="00E65F23"/>
    <w:rsid w:val="00E661FE"/>
    <w:rsid w:val="00E66AE2"/>
    <w:rsid w:val="00E66C58"/>
    <w:rsid w:val="00E67033"/>
    <w:rsid w:val="00E67297"/>
    <w:rsid w:val="00E70B85"/>
    <w:rsid w:val="00E713AA"/>
    <w:rsid w:val="00E714A4"/>
    <w:rsid w:val="00E71A16"/>
    <w:rsid w:val="00E72AB9"/>
    <w:rsid w:val="00E734D4"/>
    <w:rsid w:val="00E7365F"/>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F2"/>
    <w:rsid w:val="00E8227C"/>
    <w:rsid w:val="00E823D1"/>
    <w:rsid w:val="00E82C81"/>
    <w:rsid w:val="00E8348A"/>
    <w:rsid w:val="00E83491"/>
    <w:rsid w:val="00E83AF1"/>
    <w:rsid w:val="00E84032"/>
    <w:rsid w:val="00E8489D"/>
    <w:rsid w:val="00E84A31"/>
    <w:rsid w:val="00E84D15"/>
    <w:rsid w:val="00E85912"/>
    <w:rsid w:val="00E86EFB"/>
    <w:rsid w:val="00E875D8"/>
    <w:rsid w:val="00E87E1E"/>
    <w:rsid w:val="00E87E21"/>
    <w:rsid w:val="00E87F4A"/>
    <w:rsid w:val="00E9011A"/>
    <w:rsid w:val="00E90838"/>
    <w:rsid w:val="00E90A50"/>
    <w:rsid w:val="00E92D28"/>
    <w:rsid w:val="00E94E9F"/>
    <w:rsid w:val="00E95170"/>
    <w:rsid w:val="00E951F9"/>
    <w:rsid w:val="00E95275"/>
    <w:rsid w:val="00E95399"/>
    <w:rsid w:val="00E953FC"/>
    <w:rsid w:val="00E95404"/>
    <w:rsid w:val="00E957DD"/>
    <w:rsid w:val="00E962F2"/>
    <w:rsid w:val="00E9678A"/>
    <w:rsid w:val="00E96982"/>
    <w:rsid w:val="00E96E13"/>
    <w:rsid w:val="00E9736B"/>
    <w:rsid w:val="00E9750B"/>
    <w:rsid w:val="00E97838"/>
    <w:rsid w:val="00E97C16"/>
    <w:rsid w:val="00EA013A"/>
    <w:rsid w:val="00EA0195"/>
    <w:rsid w:val="00EA04C9"/>
    <w:rsid w:val="00EA06F7"/>
    <w:rsid w:val="00EA1936"/>
    <w:rsid w:val="00EA2DA1"/>
    <w:rsid w:val="00EA2E19"/>
    <w:rsid w:val="00EA3AA3"/>
    <w:rsid w:val="00EA446D"/>
    <w:rsid w:val="00EA51F1"/>
    <w:rsid w:val="00EA5640"/>
    <w:rsid w:val="00EA57C9"/>
    <w:rsid w:val="00EA6061"/>
    <w:rsid w:val="00EA6200"/>
    <w:rsid w:val="00EA66E1"/>
    <w:rsid w:val="00EB0776"/>
    <w:rsid w:val="00EB15A0"/>
    <w:rsid w:val="00EB1B96"/>
    <w:rsid w:val="00EB1E9C"/>
    <w:rsid w:val="00EB22CC"/>
    <w:rsid w:val="00EB387F"/>
    <w:rsid w:val="00EB457F"/>
    <w:rsid w:val="00EB4BF8"/>
    <w:rsid w:val="00EB4F8E"/>
    <w:rsid w:val="00EB616A"/>
    <w:rsid w:val="00EB67EE"/>
    <w:rsid w:val="00EB6EE6"/>
    <w:rsid w:val="00EB7487"/>
    <w:rsid w:val="00EB78A5"/>
    <w:rsid w:val="00EC06D5"/>
    <w:rsid w:val="00EC0AD6"/>
    <w:rsid w:val="00EC1A93"/>
    <w:rsid w:val="00EC1C62"/>
    <w:rsid w:val="00EC2C95"/>
    <w:rsid w:val="00EC2DCB"/>
    <w:rsid w:val="00EC2F08"/>
    <w:rsid w:val="00EC30A5"/>
    <w:rsid w:val="00EC33EC"/>
    <w:rsid w:val="00EC3432"/>
    <w:rsid w:val="00EC5128"/>
    <w:rsid w:val="00EC5141"/>
    <w:rsid w:val="00EC53DD"/>
    <w:rsid w:val="00EC578E"/>
    <w:rsid w:val="00EC619A"/>
    <w:rsid w:val="00EC61BA"/>
    <w:rsid w:val="00EC7010"/>
    <w:rsid w:val="00EC710F"/>
    <w:rsid w:val="00ED0602"/>
    <w:rsid w:val="00ED0D7A"/>
    <w:rsid w:val="00ED0E99"/>
    <w:rsid w:val="00ED100B"/>
    <w:rsid w:val="00ED183E"/>
    <w:rsid w:val="00ED20B1"/>
    <w:rsid w:val="00ED233A"/>
    <w:rsid w:val="00ED269B"/>
    <w:rsid w:val="00ED2A0F"/>
    <w:rsid w:val="00ED2C9D"/>
    <w:rsid w:val="00ED43C7"/>
    <w:rsid w:val="00ED4AF9"/>
    <w:rsid w:val="00ED4CE2"/>
    <w:rsid w:val="00ED5253"/>
    <w:rsid w:val="00ED5F81"/>
    <w:rsid w:val="00ED6AEB"/>
    <w:rsid w:val="00ED6CA9"/>
    <w:rsid w:val="00ED6F76"/>
    <w:rsid w:val="00ED729B"/>
    <w:rsid w:val="00ED73EE"/>
    <w:rsid w:val="00EE0977"/>
    <w:rsid w:val="00EE10FD"/>
    <w:rsid w:val="00EE144C"/>
    <w:rsid w:val="00EE1908"/>
    <w:rsid w:val="00EE1A6C"/>
    <w:rsid w:val="00EE1D8C"/>
    <w:rsid w:val="00EE3BE7"/>
    <w:rsid w:val="00EE403B"/>
    <w:rsid w:val="00EE45E0"/>
    <w:rsid w:val="00EE4773"/>
    <w:rsid w:val="00EE4FA5"/>
    <w:rsid w:val="00EE517D"/>
    <w:rsid w:val="00EE5E35"/>
    <w:rsid w:val="00EE66BB"/>
    <w:rsid w:val="00EE6DF6"/>
    <w:rsid w:val="00EE7664"/>
    <w:rsid w:val="00EE7998"/>
    <w:rsid w:val="00EE7AD8"/>
    <w:rsid w:val="00EF0467"/>
    <w:rsid w:val="00EF0859"/>
    <w:rsid w:val="00EF183C"/>
    <w:rsid w:val="00EF1E56"/>
    <w:rsid w:val="00EF2FAE"/>
    <w:rsid w:val="00EF4B30"/>
    <w:rsid w:val="00EF65CF"/>
    <w:rsid w:val="00EF6C1A"/>
    <w:rsid w:val="00EF704A"/>
    <w:rsid w:val="00EF723E"/>
    <w:rsid w:val="00EF7DAB"/>
    <w:rsid w:val="00F00454"/>
    <w:rsid w:val="00F010E3"/>
    <w:rsid w:val="00F0112E"/>
    <w:rsid w:val="00F01D90"/>
    <w:rsid w:val="00F0230A"/>
    <w:rsid w:val="00F03F4C"/>
    <w:rsid w:val="00F04234"/>
    <w:rsid w:val="00F047B9"/>
    <w:rsid w:val="00F04D9A"/>
    <w:rsid w:val="00F04EF8"/>
    <w:rsid w:val="00F04FF9"/>
    <w:rsid w:val="00F06ED1"/>
    <w:rsid w:val="00F07CB0"/>
    <w:rsid w:val="00F10CA2"/>
    <w:rsid w:val="00F11114"/>
    <w:rsid w:val="00F115BE"/>
    <w:rsid w:val="00F11AAF"/>
    <w:rsid w:val="00F121D6"/>
    <w:rsid w:val="00F12303"/>
    <w:rsid w:val="00F1233C"/>
    <w:rsid w:val="00F128BC"/>
    <w:rsid w:val="00F12CAF"/>
    <w:rsid w:val="00F137B7"/>
    <w:rsid w:val="00F13B70"/>
    <w:rsid w:val="00F13E47"/>
    <w:rsid w:val="00F13EAB"/>
    <w:rsid w:val="00F13FFD"/>
    <w:rsid w:val="00F146CA"/>
    <w:rsid w:val="00F14783"/>
    <w:rsid w:val="00F147D4"/>
    <w:rsid w:val="00F14F0C"/>
    <w:rsid w:val="00F150CF"/>
    <w:rsid w:val="00F156E5"/>
    <w:rsid w:val="00F1587B"/>
    <w:rsid w:val="00F15B4F"/>
    <w:rsid w:val="00F16E33"/>
    <w:rsid w:val="00F17604"/>
    <w:rsid w:val="00F17F6C"/>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65D7"/>
    <w:rsid w:val="00F3765D"/>
    <w:rsid w:val="00F42153"/>
    <w:rsid w:val="00F42973"/>
    <w:rsid w:val="00F4308D"/>
    <w:rsid w:val="00F4311F"/>
    <w:rsid w:val="00F436B5"/>
    <w:rsid w:val="00F44539"/>
    <w:rsid w:val="00F44833"/>
    <w:rsid w:val="00F449D8"/>
    <w:rsid w:val="00F44B28"/>
    <w:rsid w:val="00F45381"/>
    <w:rsid w:val="00F458A9"/>
    <w:rsid w:val="00F46E51"/>
    <w:rsid w:val="00F46F6E"/>
    <w:rsid w:val="00F47B54"/>
    <w:rsid w:val="00F50387"/>
    <w:rsid w:val="00F50C11"/>
    <w:rsid w:val="00F512D4"/>
    <w:rsid w:val="00F515F0"/>
    <w:rsid w:val="00F519AA"/>
    <w:rsid w:val="00F52365"/>
    <w:rsid w:val="00F527F5"/>
    <w:rsid w:val="00F52A52"/>
    <w:rsid w:val="00F53232"/>
    <w:rsid w:val="00F535EF"/>
    <w:rsid w:val="00F53B50"/>
    <w:rsid w:val="00F54F07"/>
    <w:rsid w:val="00F57CEC"/>
    <w:rsid w:val="00F603AA"/>
    <w:rsid w:val="00F603D1"/>
    <w:rsid w:val="00F60542"/>
    <w:rsid w:val="00F60B8D"/>
    <w:rsid w:val="00F611D0"/>
    <w:rsid w:val="00F61511"/>
    <w:rsid w:val="00F61806"/>
    <w:rsid w:val="00F62104"/>
    <w:rsid w:val="00F62619"/>
    <w:rsid w:val="00F62F6C"/>
    <w:rsid w:val="00F637FA"/>
    <w:rsid w:val="00F643C2"/>
    <w:rsid w:val="00F65129"/>
    <w:rsid w:val="00F653FA"/>
    <w:rsid w:val="00F65C0E"/>
    <w:rsid w:val="00F65D1A"/>
    <w:rsid w:val="00F661E4"/>
    <w:rsid w:val="00F675CA"/>
    <w:rsid w:val="00F7028F"/>
    <w:rsid w:val="00F71157"/>
    <w:rsid w:val="00F71B41"/>
    <w:rsid w:val="00F71B90"/>
    <w:rsid w:val="00F71BB2"/>
    <w:rsid w:val="00F73500"/>
    <w:rsid w:val="00F73CAC"/>
    <w:rsid w:val="00F73D33"/>
    <w:rsid w:val="00F73ED8"/>
    <w:rsid w:val="00F741F6"/>
    <w:rsid w:val="00F745BE"/>
    <w:rsid w:val="00F7471A"/>
    <w:rsid w:val="00F7473C"/>
    <w:rsid w:val="00F749E2"/>
    <w:rsid w:val="00F74C7E"/>
    <w:rsid w:val="00F759E8"/>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4973"/>
    <w:rsid w:val="00F850B7"/>
    <w:rsid w:val="00F85205"/>
    <w:rsid w:val="00F854CB"/>
    <w:rsid w:val="00F85EB4"/>
    <w:rsid w:val="00F871B9"/>
    <w:rsid w:val="00F87348"/>
    <w:rsid w:val="00F87901"/>
    <w:rsid w:val="00F909A6"/>
    <w:rsid w:val="00F90AF0"/>
    <w:rsid w:val="00F9150F"/>
    <w:rsid w:val="00F917F4"/>
    <w:rsid w:val="00F91EC6"/>
    <w:rsid w:val="00F937E2"/>
    <w:rsid w:val="00F93A25"/>
    <w:rsid w:val="00F93FE9"/>
    <w:rsid w:val="00F94033"/>
    <w:rsid w:val="00F95227"/>
    <w:rsid w:val="00F9579C"/>
    <w:rsid w:val="00F9592D"/>
    <w:rsid w:val="00F95AE9"/>
    <w:rsid w:val="00F95D2B"/>
    <w:rsid w:val="00F96514"/>
    <w:rsid w:val="00F9655D"/>
    <w:rsid w:val="00F969A7"/>
    <w:rsid w:val="00F9790C"/>
    <w:rsid w:val="00FA03C6"/>
    <w:rsid w:val="00FA084B"/>
    <w:rsid w:val="00FA1108"/>
    <w:rsid w:val="00FA1444"/>
    <w:rsid w:val="00FA1611"/>
    <w:rsid w:val="00FA17EF"/>
    <w:rsid w:val="00FA2184"/>
    <w:rsid w:val="00FA23EC"/>
    <w:rsid w:val="00FA253A"/>
    <w:rsid w:val="00FA326F"/>
    <w:rsid w:val="00FA34DF"/>
    <w:rsid w:val="00FA386D"/>
    <w:rsid w:val="00FA3E38"/>
    <w:rsid w:val="00FA40B6"/>
    <w:rsid w:val="00FA4177"/>
    <w:rsid w:val="00FA4DAF"/>
    <w:rsid w:val="00FA4E95"/>
    <w:rsid w:val="00FA4F6F"/>
    <w:rsid w:val="00FA5584"/>
    <w:rsid w:val="00FA5946"/>
    <w:rsid w:val="00FA63DA"/>
    <w:rsid w:val="00FA65F9"/>
    <w:rsid w:val="00FA67CC"/>
    <w:rsid w:val="00FA6A91"/>
    <w:rsid w:val="00FA7444"/>
    <w:rsid w:val="00FA7A89"/>
    <w:rsid w:val="00FA7F30"/>
    <w:rsid w:val="00FB0ABB"/>
    <w:rsid w:val="00FB0FC3"/>
    <w:rsid w:val="00FB1A3E"/>
    <w:rsid w:val="00FB201D"/>
    <w:rsid w:val="00FB22CE"/>
    <w:rsid w:val="00FB25A8"/>
    <w:rsid w:val="00FB2B51"/>
    <w:rsid w:val="00FB2BCE"/>
    <w:rsid w:val="00FB4945"/>
    <w:rsid w:val="00FB59E7"/>
    <w:rsid w:val="00FB612F"/>
    <w:rsid w:val="00FB6572"/>
    <w:rsid w:val="00FB7045"/>
    <w:rsid w:val="00FB72EC"/>
    <w:rsid w:val="00FC002D"/>
    <w:rsid w:val="00FC078E"/>
    <w:rsid w:val="00FC1D51"/>
    <w:rsid w:val="00FC3DCA"/>
    <w:rsid w:val="00FC3E62"/>
    <w:rsid w:val="00FC4B22"/>
    <w:rsid w:val="00FC4ED4"/>
    <w:rsid w:val="00FC5391"/>
    <w:rsid w:val="00FC55C0"/>
    <w:rsid w:val="00FC5619"/>
    <w:rsid w:val="00FC63A2"/>
    <w:rsid w:val="00FD047D"/>
    <w:rsid w:val="00FD1D8E"/>
    <w:rsid w:val="00FD24C2"/>
    <w:rsid w:val="00FD2869"/>
    <w:rsid w:val="00FD2EAD"/>
    <w:rsid w:val="00FD3218"/>
    <w:rsid w:val="00FD368C"/>
    <w:rsid w:val="00FD3DB6"/>
    <w:rsid w:val="00FD4506"/>
    <w:rsid w:val="00FD4AD4"/>
    <w:rsid w:val="00FD4BD6"/>
    <w:rsid w:val="00FD5009"/>
    <w:rsid w:val="00FD598B"/>
    <w:rsid w:val="00FD59E8"/>
    <w:rsid w:val="00FD6496"/>
    <w:rsid w:val="00FD6BB7"/>
    <w:rsid w:val="00FD6CE5"/>
    <w:rsid w:val="00FD6ECD"/>
    <w:rsid w:val="00FD7209"/>
    <w:rsid w:val="00FD7A4A"/>
    <w:rsid w:val="00FD7DBC"/>
    <w:rsid w:val="00FE0276"/>
    <w:rsid w:val="00FE0A31"/>
    <w:rsid w:val="00FE1985"/>
    <w:rsid w:val="00FE1D14"/>
    <w:rsid w:val="00FE238B"/>
    <w:rsid w:val="00FE315E"/>
    <w:rsid w:val="00FE3E79"/>
    <w:rsid w:val="00FE402E"/>
    <w:rsid w:val="00FE4C2D"/>
    <w:rsid w:val="00FE4D4D"/>
    <w:rsid w:val="00FE5A4E"/>
    <w:rsid w:val="00FE5DFA"/>
    <w:rsid w:val="00FE5EAB"/>
    <w:rsid w:val="00FE652C"/>
    <w:rsid w:val="00FE6F3B"/>
    <w:rsid w:val="00FE7979"/>
    <w:rsid w:val="00FE7A12"/>
    <w:rsid w:val="00FF1630"/>
    <w:rsid w:val="00FF1A0B"/>
    <w:rsid w:val="00FF1A7B"/>
    <w:rsid w:val="00FF242C"/>
    <w:rsid w:val="00FF26FC"/>
    <w:rsid w:val="00FF2A20"/>
    <w:rsid w:val="00FF4FD3"/>
    <w:rsid w:val="00FF5695"/>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6B58C933"/>
  <w15:docId w15:val="{BE105A9A-26CC-485D-9D5D-F8902B6667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uiPriority w:val="9"/>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3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A16474"/>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qFormat/>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Название Знак"/>
    <w:link w:val="aff"/>
    <w:uiPriority w:val="99"/>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uiPriority w:val="99"/>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aliases w:val="Знак3 Знак,Знак3 Знак Знак Знак Знак"/>
    <w:basedOn w:val="a1"/>
    <w:link w:val="3"/>
    <w:uiPriority w:val="9"/>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300834"/>
    <w:pPr>
      <w:suppressAutoHyphens w:val="0"/>
      <w:spacing w:before="100" w:beforeAutospacing="1" w:after="100" w:afterAutospacing="1"/>
    </w:pPr>
    <w:rPr>
      <w:lang w:eastAsia="ru-RU"/>
    </w:rPr>
  </w:style>
  <w:style w:type="character" w:customStyle="1" w:styleId="button-search">
    <w:name w:val="button-search"/>
    <w:basedOn w:val="a1"/>
    <w:rsid w:val="00924D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74156272">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09400086">
      <w:bodyDiv w:val="1"/>
      <w:marLeft w:val="0"/>
      <w:marRight w:val="0"/>
      <w:marTop w:val="0"/>
      <w:marBottom w:val="0"/>
      <w:divBdr>
        <w:top w:val="none" w:sz="0" w:space="0" w:color="auto"/>
        <w:left w:val="none" w:sz="0" w:space="0" w:color="auto"/>
        <w:bottom w:val="none" w:sz="0" w:space="0" w:color="auto"/>
        <w:right w:val="none" w:sz="0" w:space="0" w:color="auto"/>
      </w:divBdr>
      <w:divsChild>
        <w:div w:id="1081828846">
          <w:marLeft w:val="0"/>
          <w:marRight w:val="0"/>
          <w:marTop w:val="0"/>
          <w:marBottom w:val="0"/>
          <w:divBdr>
            <w:top w:val="none" w:sz="0" w:space="0" w:color="auto"/>
            <w:left w:val="none" w:sz="0" w:space="0" w:color="auto"/>
            <w:bottom w:val="none" w:sz="0" w:space="0" w:color="auto"/>
            <w:right w:val="none" w:sz="0" w:space="0" w:color="auto"/>
          </w:divBdr>
          <w:divsChild>
            <w:div w:id="117142965">
              <w:marLeft w:val="0"/>
              <w:marRight w:val="0"/>
              <w:marTop w:val="0"/>
              <w:marBottom w:val="0"/>
              <w:divBdr>
                <w:top w:val="none" w:sz="0" w:space="0" w:color="auto"/>
                <w:left w:val="none" w:sz="0" w:space="0" w:color="auto"/>
                <w:bottom w:val="none" w:sz="0" w:space="0" w:color="auto"/>
                <w:right w:val="none" w:sz="0" w:space="0" w:color="auto"/>
              </w:divBdr>
            </w:div>
          </w:divsChild>
        </w:div>
        <w:div w:id="43065128">
          <w:marLeft w:val="0"/>
          <w:marRight w:val="0"/>
          <w:marTop w:val="0"/>
          <w:marBottom w:val="0"/>
          <w:divBdr>
            <w:top w:val="none" w:sz="0" w:space="0" w:color="auto"/>
            <w:left w:val="none" w:sz="0" w:space="0" w:color="auto"/>
            <w:bottom w:val="none" w:sz="0" w:space="0" w:color="auto"/>
            <w:right w:val="none" w:sz="0" w:space="0" w:color="auto"/>
          </w:divBdr>
          <w:divsChild>
            <w:div w:id="195836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131DAA-1AD3-422F-AB52-FCF739B0E5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28</Pages>
  <Words>7695</Words>
  <Characters>43866</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User</cp:lastModifiedBy>
  <cp:revision>21</cp:revision>
  <cp:lastPrinted>2022-05-26T06:56:00Z</cp:lastPrinted>
  <dcterms:created xsi:type="dcterms:W3CDTF">2022-09-02T04:01:00Z</dcterms:created>
  <dcterms:modified xsi:type="dcterms:W3CDTF">2022-10-28T15:13:00Z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